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53642A29" w14:textId="77777777" w:rsidR="0090266C" w:rsidRDefault="0090266C">
      <w:pPr>
        <w:pStyle w:val="Tekstpodstawowy"/>
        <w:ind w:left="0"/>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12"/>
        <w:gridCol w:w="2920"/>
        <w:gridCol w:w="2652"/>
        <w:gridCol w:w="2156"/>
        <w:gridCol w:w="377"/>
        <w:gridCol w:w="1781"/>
        <w:gridCol w:w="8"/>
      </w:tblGrid>
      <w:tr w:rsidR="0090266C" w14:paraId="5EDB1263" w14:textId="77777777">
        <w:trPr>
          <w:gridAfter w:val="1"/>
          <w:wAfter w:w="8" w:type="dxa"/>
          <w:trHeight w:val="600"/>
        </w:trPr>
        <w:tc>
          <w:tcPr>
            <w:tcW w:w="8417" w:type="dxa"/>
            <w:gridSpan w:val="5"/>
            <w:shd w:val="clear" w:color="auto" w:fill="auto"/>
          </w:tcPr>
          <w:p w14:paraId="44B25989" w14:textId="74409895" w:rsidR="0090266C" w:rsidRPr="0066425C" w:rsidRDefault="0090266C">
            <w:pPr>
              <w:pStyle w:val="Nagwek1"/>
            </w:pPr>
            <w:r w:rsidRPr="0066425C">
              <w:rPr>
                <w:bCs/>
              </w:rPr>
              <w:t xml:space="preserve">TOM </w:t>
            </w:r>
            <w:r w:rsidR="0066425C">
              <w:rPr>
                <w:bCs/>
              </w:rPr>
              <w:t>V</w:t>
            </w:r>
            <w:r w:rsidR="00CE65BE">
              <w:rPr>
                <w:bCs/>
              </w:rPr>
              <w:t xml:space="preserve"> z X</w:t>
            </w:r>
          </w:p>
        </w:tc>
        <w:tc>
          <w:tcPr>
            <w:tcW w:w="1781" w:type="dxa"/>
            <w:shd w:val="clear" w:color="auto" w:fill="auto"/>
          </w:tcPr>
          <w:p w14:paraId="0921B32A" w14:textId="77777777" w:rsidR="0090266C" w:rsidRPr="0066425C" w:rsidRDefault="0090266C">
            <w:pPr>
              <w:pStyle w:val="Zawartotabeli"/>
              <w:rPr>
                <w:szCs w:val="16"/>
              </w:rPr>
            </w:pPr>
            <w:r w:rsidRPr="0066425C">
              <w:t>Data opracowania i sprawdzenia:</w:t>
            </w:r>
          </w:p>
          <w:p w14:paraId="6CE3164A" w14:textId="77777777" w:rsidR="0090266C" w:rsidRDefault="0090266C">
            <w:pPr>
              <w:pStyle w:val="Zawartotabeli"/>
            </w:pPr>
            <w:r w:rsidRPr="0066425C">
              <w:rPr>
                <w:szCs w:val="16"/>
              </w:rPr>
              <w:t>1</w:t>
            </w:r>
            <w:r w:rsidR="005A6EA0">
              <w:rPr>
                <w:szCs w:val="16"/>
              </w:rPr>
              <w:t>2</w:t>
            </w:r>
            <w:r w:rsidRPr="0066425C">
              <w:rPr>
                <w:szCs w:val="16"/>
              </w:rPr>
              <w:t>.2023 r.</w:t>
            </w:r>
            <w:r>
              <w:t xml:space="preserve"> </w:t>
            </w:r>
          </w:p>
        </w:tc>
      </w:tr>
      <w:tr w:rsidR="0090266C" w14:paraId="399AF79F" w14:textId="77777777">
        <w:trPr>
          <w:gridAfter w:val="1"/>
          <w:wAfter w:w="8" w:type="dxa"/>
          <w:trHeight w:val="407"/>
        </w:trPr>
        <w:tc>
          <w:tcPr>
            <w:tcW w:w="8417" w:type="dxa"/>
            <w:gridSpan w:val="5"/>
            <w:shd w:val="clear" w:color="auto" w:fill="auto"/>
          </w:tcPr>
          <w:p w14:paraId="155D4366" w14:textId="77777777" w:rsidR="0090266C" w:rsidRDefault="0090266C">
            <w:pPr>
              <w:pStyle w:val="Nagwek2"/>
              <w:numPr>
                <w:ilvl w:val="0"/>
                <w:numId w:val="0"/>
              </w:numPr>
              <w:jc w:val="left"/>
            </w:pPr>
            <w:r>
              <w:t>I. STRONA TYTUŁOWA</w:t>
            </w:r>
          </w:p>
        </w:tc>
        <w:tc>
          <w:tcPr>
            <w:tcW w:w="1781" w:type="dxa"/>
            <w:shd w:val="clear" w:color="auto" w:fill="auto"/>
          </w:tcPr>
          <w:p w14:paraId="35EF54F4" w14:textId="77777777" w:rsidR="0090266C" w:rsidRDefault="0090266C">
            <w:pPr>
              <w:pStyle w:val="Zawartotabeli"/>
              <w:snapToGrid w:val="0"/>
            </w:pPr>
          </w:p>
        </w:tc>
      </w:tr>
      <w:tr w:rsidR="0090266C" w14:paraId="3B4B2122" w14:textId="77777777">
        <w:tc>
          <w:tcPr>
            <w:tcW w:w="312" w:type="dxa"/>
            <w:tcBorders>
              <w:top w:val="single" w:sz="1" w:space="0" w:color="000000"/>
              <w:left w:val="single" w:sz="1" w:space="0" w:color="000000"/>
              <w:bottom w:val="single" w:sz="1" w:space="0" w:color="000000"/>
            </w:tcBorders>
            <w:shd w:val="clear" w:color="auto" w:fill="auto"/>
            <w:vAlign w:val="center"/>
          </w:tcPr>
          <w:p w14:paraId="091A6695" w14:textId="77777777" w:rsidR="0090266C" w:rsidRDefault="0090266C">
            <w:pPr>
              <w:pStyle w:val="Zawartotabeli"/>
              <w:rPr>
                <w:b/>
                <w:bCs/>
              </w:rPr>
            </w:pPr>
            <w:r>
              <w:t>1.</w:t>
            </w:r>
          </w:p>
        </w:tc>
        <w:tc>
          <w:tcPr>
            <w:tcW w:w="2920" w:type="dxa"/>
            <w:tcBorders>
              <w:top w:val="single" w:sz="1" w:space="0" w:color="000000"/>
              <w:left w:val="single" w:sz="1" w:space="0" w:color="000000"/>
              <w:bottom w:val="single" w:sz="1" w:space="0" w:color="000000"/>
            </w:tcBorders>
            <w:shd w:val="clear" w:color="auto" w:fill="EEEEEE"/>
            <w:vAlign w:val="center"/>
          </w:tcPr>
          <w:p w14:paraId="54DE111C" w14:textId="77777777" w:rsidR="0090266C" w:rsidRDefault="0090266C">
            <w:pPr>
              <w:pStyle w:val="Zawartotabeli"/>
              <w:rPr>
                <w:rFonts w:eastAsia="Arial"/>
                <w:b/>
                <w:bCs/>
                <w:color w:val="000000"/>
                <w:sz w:val="22"/>
                <w:szCs w:val="22"/>
              </w:rPr>
            </w:pPr>
            <w:r>
              <w:rPr>
                <w:b/>
                <w:bCs/>
              </w:rPr>
              <w:t>Nazwa elementu projektu budowlanego, którego dotyczy opracowanie</w:t>
            </w:r>
          </w:p>
        </w:tc>
        <w:tc>
          <w:tcPr>
            <w:tcW w:w="6974" w:type="dxa"/>
            <w:gridSpan w:val="5"/>
            <w:tcBorders>
              <w:top w:val="single" w:sz="1" w:space="0" w:color="000000"/>
              <w:left w:val="single" w:sz="1" w:space="0" w:color="000000"/>
              <w:bottom w:val="single" w:sz="1" w:space="0" w:color="000000"/>
              <w:right w:val="single" w:sz="1" w:space="0" w:color="000000"/>
            </w:tcBorders>
            <w:shd w:val="clear" w:color="auto" w:fill="auto"/>
            <w:vAlign w:val="center"/>
          </w:tcPr>
          <w:p w14:paraId="664334BD" w14:textId="77777777" w:rsidR="0090266C" w:rsidRDefault="0090266C">
            <w:pPr>
              <w:pStyle w:val="Nagwek1"/>
              <w:autoSpaceDE w:val="0"/>
              <w:spacing w:before="113" w:line="312" w:lineRule="auto"/>
              <w:jc w:val="center"/>
            </w:pPr>
            <w:r>
              <w:rPr>
                <w:rFonts w:eastAsia="Arial"/>
                <w:bCs/>
                <w:color w:val="000000"/>
                <w:sz w:val="22"/>
                <w:szCs w:val="22"/>
              </w:rPr>
              <w:t xml:space="preserve">PROJEKT </w:t>
            </w:r>
            <w:r>
              <w:rPr>
                <w:bCs/>
                <w:sz w:val="22"/>
                <w:szCs w:val="22"/>
              </w:rPr>
              <w:t>TECHNICZN</w:t>
            </w:r>
            <w:r w:rsidR="0066425C">
              <w:rPr>
                <w:bCs/>
                <w:sz w:val="22"/>
                <w:szCs w:val="22"/>
              </w:rPr>
              <w:t>Y BRANŻY KONSTRUKCYJNEJ</w:t>
            </w:r>
          </w:p>
        </w:tc>
      </w:tr>
      <w:tr w:rsidR="0090266C" w14:paraId="4BBB0B1D" w14:textId="77777777">
        <w:tc>
          <w:tcPr>
            <w:tcW w:w="312" w:type="dxa"/>
            <w:vMerge w:val="restart"/>
            <w:tcBorders>
              <w:left w:val="single" w:sz="1" w:space="0" w:color="000000"/>
              <w:bottom w:val="single" w:sz="1" w:space="0" w:color="000000"/>
            </w:tcBorders>
            <w:shd w:val="clear" w:color="auto" w:fill="auto"/>
            <w:vAlign w:val="center"/>
          </w:tcPr>
          <w:p w14:paraId="4C42F376" w14:textId="77777777" w:rsidR="0090266C" w:rsidRDefault="0090266C">
            <w:pPr>
              <w:pStyle w:val="Zawartotabeli"/>
              <w:rPr>
                <w:b/>
                <w:bCs/>
              </w:rPr>
            </w:pPr>
            <w:r>
              <w:t>2.</w:t>
            </w:r>
          </w:p>
        </w:tc>
        <w:tc>
          <w:tcPr>
            <w:tcW w:w="2920" w:type="dxa"/>
            <w:tcBorders>
              <w:left w:val="single" w:sz="1" w:space="0" w:color="000000"/>
              <w:bottom w:val="single" w:sz="1" w:space="0" w:color="000000"/>
            </w:tcBorders>
            <w:shd w:val="clear" w:color="auto" w:fill="EEEEEE"/>
            <w:vAlign w:val="center"/>
          </w:tcPr>
          <w:p w14:paraId="3F82D51A" w14:textId="77777777" w:rsidR="0090266C" w:rsidRDefault="0090266C">
            <w:pPr>
              <w:pStyle w:val="Zawartotabeli"/>
              <w:rPr>
                <w:rFonts w:eastAsia="Arial"/>
                <w:b/>
                <w:bCs/>
                <w:color w:val="000000"/>
                <w:sz w:val="18"/>
                <w:szCs w:val="18"/>
              </w:rPr>
            </w:pPr>
            <w:r>
              <w:rPr>
                <w:b/>
                <w:bCs/>
              </w:rPr>
              <w:t>Nazwa zamierzenia budowlanego</w:t>
            </w:r>
          </w:p>
        </w:tc>
        <w:tc>
          <w:tcPr>
            <w:tcW w:w="6974" w:type="dxa"/>
            <w:gridSpan w:val="5"/>
            <w:tcBorders>
              <w:left w:val="single" w:sz="1" w:space="0" w:color="000000"/>
              <w:bottom w:val="single" w:sz="1" w:space="0" w:color="000000"/>
              <w:right w:val="single" w:sz="1" w:space="0" w:color="000000"/>
            </w:tcBorders>
            <w:shd w:val="clear" w:color="auto" w:fill="auto"/>
            <w:vAlign w:val="center"/>
          </w:tcPr>
          <w:p w14:paraId="19361B1E" w14:textId="77777777" w:rsidR="0090266C" w:rsidRDefault="0090266C">
            <w:pPr>
              <w:autoSpaceDE w:val="0"/>
              <w:spacing w:before="113" w:line="312" w:lineRule="auto"/>
              <w:jc w:val="center"/>
            </w:pPr>
            <w:r>
              <w:rPr>
                <w:rFonts w:eastAsia="Arial"/>
                <w:b/>
                <w:bCs/>
                <w:color w:val="000000"/>
                <w:sz w:val="18"/>
                <w:szCs w:val="18"/>
              </w:rPr>
              <w:t xml:space="preserve">Przebudowa i rozbudowa istniejącego budynku szpitala w tym rozbiórka budynków technicznych, pomocniczych, garaży i kostnicy oraz budowa obiektów pomocniczych:  zbiornika na tlen, </w:t>
            </w:r>
            <w:proofErr w:type="spellStart"/>
            <w:r>
              <w:rPr>
                <w:rFonts w:eastAsia="Arial"/>
                <w:b/>
                <w:bCs/>
                <w:color w:val="000000"/>
                <w:sz w:val="18"/>
                <w:szCs w:val="18"/>
              </w:rPr>
              <w:t>rozprężalni</w:t>
            </w:r>
            <w:proofErr w:type="spellEnd"/>
            <w:r>
              <w:rPr>
                <w:rFonts w:eastAsia="Arial"/>
                <w:b/>
                <w:bCs/>
                <w:color w:val="000000"/>
                <w:sz w:val="18"/>
                <w:szCs w:val="18"/>
              </w:rPr>
              <w:t xml:space="preserve"> gazów medycznych, zbiornika retencyjnego na deszczówkę, przeciwpożarowego zbiornika wody, agregatu prądotwórczego, miejsca na kontenery na śmieci wraz z zagospodarowaniem terenu, wykonaniem zewnętrznych i wewnętrznych instalacji, przebudową sieci ciepłowniczej oraz budową przyłącza ciepła i wody na działkach </w:t>
            </w:r>
            <w:proofErr w:type="spellStart"/>
            <w:r>
              <w:rPr>
                <w:rFonts w:eastAsia="Arial"/>
                <w:b/>
                <w:bCs/>
                <w:color w:val="000000"/>
                <w:sz w:val="18"/>
                <w:szCs w:val="18"/>
              </w:rPr>
              <w:t>ewid</w:t>
            </w:r>
            <w:proofErr w:type="spellEnd"/>
            <w:r>
              <w:rPr>
                <w:rFonts w:eastAsia="Arial"/>
                <w:b/>
                <w:bCs/>
                <w:color w:val="000000"/>
                <w:sz w:val="18"/>
                <w:szCs w:val="18"/>
              </w:rPr>
              <w:t xml:space="preserve">. nr 181, 184/2, 184/3, 184/4, 189 gmina Puck, obręb 2.1 w ramach inwestycji pn.: </w:t>
            </w:r>
            <w:proofErr w:type="gramStart"/>
            <w:r>
              <w:rPr>
                <w:rFonts w:eastAsia="Arial"/>
                <w:b/>
                <w:bCs/>
                <w:color w:val="000000"/>
                <w:sz w:val="18"/>
                <w:szCs w:val="18"/>
              </w:rPr>
              <w:t>„ Rozbudowa</w:t>
            </w:r>
            <w:proofErr w:type="gramEnd"/>
            <w:r>
              <w:rPr>
                <w:rFonts w:eastAsia="Arial"/>
                <w:b/>
                <w:bCs/>
                <w:color w:val="000000"/>
                <w:sz w:val="18"/>
                <w:szCs w:val="18"/>
              </w:rPr>
              <w:t xml:space="preserve"> Szpitala Puckiego Sp. z o.o. o Blok Operacyjny,  Aptekę, Dział Rehabilitacji i Pracownię Endoskopii”.</w:t>
            </w:r>
            <w:r>
              <w:rPr>
                <w:rFonts w:eastAsia="Arial"/>
                <w:b/>
                <w:bCs/>
                <w:color w:val="000000"/>
                <w:sz w:val="16"/>
                <w:szCs w:val="16"/>
              </w:rPr>
              <w:t xml:space="preserve"> </w:t>
            </w:r>
          </w:p>
        </w:tc>
      </w:tr>
      <w:tr w:rsidR="0090266C" w14:paraId="6B3B6C0A" w14:textId="77777777">
        <w:tc>
          <w:tcPr>
            <w:tcW w:w="312" w:type="dxa"/>
            <w:vMerge/>
            <w:tcBorders>
              <w:left w:val="single" w:sz="1" w:space="0" w:color="000000"/>
              <w:bottom w:val="single" w:sz="1" w:space="0" w:color="000000"/>
            </w:tcBorders>
            <w:shd w:val="clear" w:color="auto" w:fill="auto"/>
            <w:vAlign w:val="center"/>
          </w:tcPr>
          <w:p w14:paraId="61A640BC" w14:textId="77777777" w:rsidR="0090266C" w:rsidRDefault="0090266C">
            <w:pPr>
              <w:snapToGrid w:val="0"/>
            </w:pPr>
          </w:p>
        </w:tc>
        <w:tc>
          <w:tcPr>
            <w:tcW w:w="2920" w:type="dxa"/>
            <w:tcBorders>
              <w:left w:val="single" w:sz="1" w:space="0" w:color="000000"/>
              <w:bottom w:val="single" w:sz="1" w:space="0" w:color="000000"/>
            </w:tcBorders>
            <w:shd w:val="clear" w:color="auto" w:fill="EEEEEE"/>
            <w:vAlign w:val="center"/>
          </w:tcPr>
          <w:p w14:paraId="420E4709" w14:textId="77777777" w:rsidR="0090266C" w:rsidRDefault="0090266C">
            <w:pPr>
              <w:pStyle w:val="Zawartotabeli"/>
              <w:rPr>
                <w:rFonts w:eastAsia="Arial Narrow" w:cs="Arial Narrow"/>
                <w:color w:val="000000"/>
                <w:szCs w:val="16"/>
              </w:rPr>
            </w:pPr>
            <w:r>
              <w:rPr>
                <w:b/>
                <w:bCs/>
              </w:rPr>
              <w:t>Adres obiektu budowlanego</w:t>
            </w:r>
          </w:p>
        </w:tc>
        <w:tc>
          <w:tcPr>
            <w:tcW w:w="6974" w:type="dxa"/>
            <w:gridSpan w:val="5"/>
            <w:tcBorders>
              <w:left w:val="single" w:sz="1" w:space="0" w:color="000000"/>
              <w:bottom w:val="single" w:sz="1" w:space="0" w:color="000000"/>
              <w:right w:val="single" w:sz="1" w:space="0" w:color="000000"/>
            </w:tcBorders>
            <w:shd w:val="clear" w:color="auto" w:fill="auto"/>
            <w:vAlign w:val="center"/>
          </w:tcPr>
          <w:p w14:paraId="38C7FCD6" w14:textId="77777777" w:rsidR="0090266C" w:rsidRDefault="0090266C">
            <w:pPr>
              <w:snapToGrid w:val="0"/>
              <w:ind w:left="58" w:right="50"/>
            </w:pPr>
            <w:r>
              <w:rPr>
                <w:rFonts w:eastAsia="Arial Narrow" w:cs="Arial Narrow"/>
                <w:color w:val="000000"/>
                <w:sz w:val="16"/>
                <w:szCs w:val="16"/>
              </w:rPr>
              <w:t>ul. 1 Maja 13A, 84-100 Puck</w:t>
            </w:r>
            <w:r>
              <w:rPr>
                <w:sz w:val="16"/>
                <w:szCs w:val="16"/>
              </w:rPr>
              <w:t xml:space="preserve"> </w:t>
            </w:r>
          </w:p>
        </w:tc>
      </w:tr>
      <w:tr w:rsidR="0090266C" w14:paraId="515C5384" w14:textId="77777777">
        <w:tc>
          <w:tcPr>
            <w:tcW w:w="312" w:type="dxa"/>
            <w:vMerge/>
            <w:tcBorders>
              <w:left w:val="single" w:sz="1" w:space="0" w:color="000000"/>
              <w:bottom w:val="single" w:sz="1" w:space="0" w:color="000000"/>
            </w:tcBorders>
            <w:shd w:val="clear" w:color="auto" w:fill="auto"/>
            <w:vAlign w:val="center"/>
          </w:tcPr>
          <w:p w14:paraId="61ACB4B7" w14:textId="77777777" w:rsidR="0090266C" w:rsidRDefault="0090266C">
            <w:pPr>
              <w:snapToGrid w:val="0"/>
            </w:pPr>
          </w:p>
        </w:tc>
        <w:tc>
          <w:tcPr>
            <w:tcW w:w="2920" w:type="dxa"/>
            <w:tcBorders>
              <w:left w:val="single" w:sz="1" w:space="0" w:color="000000"/>
              <w:bottom w:val="single" w:sz="1" w:space="0" w:color="000000"/>
            </w:tcBorders>
            <w:shd w:val="clear" w:color="auto" w:fill="EEEEEE"/>
            <w:vAlign w:val="center"/>
          </w:tcPr>
          <w:p w14:paraId="399DBEB3" w14:textId="77777777" w:rsidR="0090266C" w:rsidRDefault="0090266C">
            <w:pPr>
              <w:pStyle w:val="Zawartotabeli"/>
            </w:pPr>
            <w:r>
              <w:rPr>
                <w:b/>
                <w:bCs/>
              </w:rPr>
              <w:t>Identyfikator dz. budowlanej</w:t>
            </w:r>
          </w:p>
        </w:tc>
        <w:tc>
          <w:tcPr>
            <w:tcW w:w="6974" w:type="dxa"/>
            <w:gridSpan w:val="5"/>
            <w:tcBorders>
              <w:left w:val="single" w:sz="1" w:space="0" w:color="000000"/>
              <w:bottom w:val="single" w:sz="1" w:space="0" w:color="000000"/>
              <w:right w:val="single" w:sz="1" w:space="0" w:color="000000"/>
            </w:tcBorders>
            <w:shd w:val="clear" w:color="auto" w:fill="auto"/>
            <w:vAlign w:val="center"/>
          </w:tcPr>
          <w:p w14:paraId="73A9BA48" w14:textId="77777777" w:rsidR="0090266C" w:rsidRDefault="0090266C">
            <w:pPr>
              <w:pStyle w:val="Zawartotabeli"/>
              <w:snapToGrid w:val="0"/>
              <w:ind w:left="58" w:right="50"/>
            </w:pPr>
            <w:r>
              <w:t>221103_1.0021.181, 221103_1.0021.184/2, 221103_1.0021.184/3, 221103_1.0021.184/4, 221103_1.0021.189</w:t>
            </w:r>
          </w:p>
        </w:tc>
      </w:tr>
      <w:tr w:rsidR="0090266C" w14:paraId="018A3DA8" w14:textId="77777777">
        <w:tc>
          <w:tcPr>
            <w:tcW w:w="312" w:type="dxa"/>
            <w:vMerge/>
            <w:tcBorders>
              <w:left w:val="single" w:sz="1" w:space="0" w:color="000000"/>
              <w:bottom w:val="single" w:sz="1" w:space="0" w:color="000000"/>
            </w:tcBorders>
            <w:shd w:val="clear" w:color="auto" w:fill="auto"/>
            <w:vAlign w:val="center"/>
          </w:tcPr>
          <w:p w14:paraId="5DFCD66D" w14:textId="77777777" w:rsidR="0090266C" w:rsidRDefault="0090266C">
            <w:pPr>
              <w:snapToGrid w:val="0"/>
            </w:pPr>
          </w:p>
        </w:tc>
        <w:tc>
          <w:tcPr>
            <w:tcW w:w="2920" w:type="dxa"/>
            <w:tcBorders>
              <w:left w:val="single" w:sz="1" w:space="0" w:color="000000"/>
              <w:bottom w:val="single" w:sz="1" w:space="0" w:color="000000"/>
            </w:tcBorders>
            <w:shd w:val="clear" w:color="auto" w:fill="EEEEEE"/>
            <w:vAlign w:val="center"/>
          </w:tcPr>
          <w:p w14:paraId="47BB0DE1" w14:textId="77777777" w:rsidR="0090266C" w:rsidRDefault="0090266C">
            <w:pPr>
              <w:pStyle w:val="Zawartotabeli"/>
              <w:rPr>
                <w:b/>
                <w:bCs/>
              </w:rPr>
            </w:pPr>
            <w:r>
              <w:rPr>
                <w:b/>
                <w:bCs/>
              </w:rPr>
              <w:t>Kat. obiektu budowlanego</w:t>
            </w:r>
          </w:p>
        </w:tc>
        <w:tc>
          <w:tcPr>
            <w:tcW w:w="2652" w:type="dxa"/>
            <w:tcBorders>
              <w:left w:val="single" w:sz="1" w:space="0" w:color="000000"/>
              <w:bottom w:val="single" w:sz="1" w:space="0" w:color="000000"/>
            </w:tcBorders>
            <w:shd w:val="clear" w:color="auto" w:fill="EEEEEE"/>
            <w:vAlign w:val="center"/>
          </w:tcPr>
          <w:p w14:paraId="6E105B5C" w14:textId="77777777" w:rsidR="0090266C" w:rsidRDefault="0090266C">
            <w:pPr>
              <w:pStyle w:val="Zawartotabeli"/>
              <w:rPr>
                <w:b/>
                <w:bCs/>
              </w:rPr>
            </w:pPr>
            <w:r>
              <w:rPr>
                <w:b/>
                <w:bCs/>
              </w:rPr>
              <w:t>Jednostka ewidencyjna</w:t>
            </w:r>
          </w:p>
        </w:tc>
        <w:tc>
          <w:tcPr>
            <w:tcW w:w="2156" w:type="dxa"/>
            <w:tcBorders>
              <w:left w:val="single" w:sz="1" w:space="0" w:color="000000"/>
              <w:bottom w:val="single" w:sz="1" w:space="0" w:color="000000"/>
            </w:tcBorders>
            <w:shd w:val="clear" w:color="auto" w:fill="EEEEEE"/>
            <w:vAlign w:val="center"/>
          </w:tcPr>
          <w:p w14:paraId="048DC479" w14:textId="77777777" w:rsidR="0090266C" w:rsidRDefault="0090266C">
            <w:pPr>
              <w:pStyle w:val="Zawartotabeli"/>
              <w:rPr>
                <w:b/>
                <w:bCs/>
              </w:rPr>
            </w:pPr>
            <w:r>
              <w:rPr>
                <w:b/>
                <w:bCs/>
              </w:rPr>
              <w:t>Obręb</w:t>
            </w:r>
          </w:p>
        </w:tc>
        <w:tc>
          <w:tcPr>
            <w:tcW w:w="2166" w:type="dxa"/>
            <w:gridSpan w:val="3"/>
            <w:tcBorders>
              <w:left w:val="single" w:sz="1" w:space="0" w:color="000000"/>
              <w:bottom w:val="single" w:sz="1" w:space="0" w:color="000000"/>
              <w:right w:val="single" w:sz="1" w:space="0" w:color="000000"/>
            </w:tcBorders>
            <w:shd w:val="clear" w:color="auto" w:fill="EEEEEE"/>
            <w:vAlign w:val="center"/>
          </w:tcPr>
          <w:p w14:paraId="4DB706BC" w14:textId="77777777" w:rsidR="0090266C" w:rsidRDefault="0090266C">
            <w:pPr>
              <w:pStyle w:val="Zawartotabeli"/>
            </w:pPr>
            <w:r>
              <w:rPr>
                <w:b/>
                <w:bCs/>
              </w:rPr>
              <w:t xml:space="preserve">Nr działek </w:t>
            </w:r>
            <w:proofErr w:type="spellStart"/>
            <w:r>
              <w:rPr>
                <w:b/>
                <w:bCs/>
              </w:rPr>
              <w:t>ewid</w:t>
            </w:r>
            <w:proofErr w:type="spellEnd"/>
            <w:r>
              <w:rPr>
                <w:b/>
                <w:bCs/>
              </w:rPr>
              <w:t>.</w:t>
            </w:r>
          </w:p>
        </w:tc>
      </w:tr>
      <w:tr w:rsidR="0090266C" w14:paraId="178E2F5A" w14:textId="77777777">
        <w:trPr>
          <w:trHeight w:val="257"/>
        </w:trPr>
        <w:tc>
          <w:tcPr>
            <w:tcW w:w="312" w:type="dxa"/>
            <w:vMerge/>
            <w:tcBorders>
              <w:left w:val="single" w:sz="1" w:space="0" w:color="000000"/>
              <w:bottom w:val="single" w:sz="1" w:space="0" w:color="000000"/>
            </w:tcBorders>
            <w:shd w:val="clear" w:color="auto" w:fill="auto"/>
            <w:vAlign w:val="center"/>
          </w:tcPr>
          <w:p w14:paraId="2F6C03F7" w14:textId="77777777" w:rsidR="0090266C" w:rsidRDefault="0090266C">
            <w:pPr>
              <w:snapToGrid w:val="0"/>
            </w:pPr>
          </w:p>
        </w:tc>
        <w:tc>
          <w:tcPr>
            <w:tcW w:w="2920" w:type="dxa"/>
            <w:tcBorders>
              <w:left w:val="single" w:sz="1" w:space="0" w:color="000000"/>
              <w:bottom w:val="single" w:sz="1" w:space="0" w:color="000000"/>
            </w:tcBorders>
            <w:shd w:val="clear" w:color="auto" w:fill="auto"/>
            <w:vAlign w:val="center"/>
          </w:tcPr>
          <w:p w14:paraId="5DE0DB78" w14:textId="77777777" w:rsidR="0090266C" w:rsidRDefault="0090266C">
            <w:pPr>
              <w:pStyle w:val="Zawartotabeli"/>
              <w:snapToGrid w:val="0"/>
              <w:jc w:val="center"/>
              <w:rPr>
                <w:color w:val="000000"/>
                <w:szCs w:val="16"/>
              </w:rPr>
            </w:pPr>
            <w:r>
              <w:rPr>
                <w:szCs w:val="16"/>
              </w:rPr>
              <w:t xml:space="preserve">XI </w:t>
            </w:r>
          </w:p>
        </w:tc>
        <w:tc>
          <w:tcPr>
            <w:tcW w:w="2652" w:type="dxa"/>
            <w:tcBorders>
              <w:left w:val="single" w:sz="1" w:space="0" w:color="000000"/>
              <w:bottom w:val="single" w:sz="1" w:space="0" w:color="000000"/>
            </w:tcBorders>
            <w:shd w:val="clear" w:color="auto" w:fill="auto"/>
            <w:vAlign w:val="center"/>
          </w:tcPr>
          <w:p w14:paraId="16506D8A" w14:textId="77777777" w:rsidR="0090266C" w:rsidRDefault="0090266C">
            <w:pPr>
              <w:snapToGrid w:val="0"/>
              <w:jc w:val="center"/>
              <w:rPr>
                <w:color w:val="000000"/>
                <w:sz w:val="16"/>
                <w:szCs w:val="16"/>
              </w:rPr>
            </w:pPr>
            <w:r>
              <w:rPr>
                <w:color w:val="000000"/>
                <w:sz w:val="16"/>
                <w:szCs w:val="16"/>
              </w:rPr>
              <w:t>221103_1, Puck-M</w:t>
            </w:r>
            <w:r>
              <w:rPr>
                <w:sz w:val="16"/>
                <w:szCs w:val="16"/>
              </w:rPr>
              <w:t xml:space="preserve"> </w:t>
            </w:r>
          </w:p>
        </w:tc>
        <w:tc>
          <w:tcPr>
            <w:tcW w:w="2156" w:type="dxa"/>
            <w:tcBorders>
              <w:left w:val="single" w:sz="1" w:space="0" w:color="000000"/>
              <w:bottom w:val="single" w:sz="1" w:space="0" w:color="000000"/>
            </w:tcBorders>
            <w:shd w:val="clear" w:color="auto" w:fill="auto"/>
            <w:vAlign w:val="center"/>
          </w:tcPr>
          <w:p w14:paraId="26870853" w14:textId="77777777" w:rsidR="0090266C" w:rsidRDefault="0090266C">
            <w:pPr>
              <w:pStyle w:val="Zawartotabeli"/>
              <w:snapToGrid w:val="0"/>
              <w:jc w:val="center"/>
              <w:rPr>
                <w:szCs w:val="16"/>
              </w:rPr>
            </w:pPr>
            <w:r>
              <w:rPr>
                <w:color w:val="000000"/>
                <w:szCs w:val="16"/>
              </w:rPr>
              <w:t>2.1</w:t>
            </w:r>
          </w:p>
        </w:tc>
        <w:tc>
          <w:tcPr>
            <w:tcW w:w="2166" w:type="dxa"/>
            <w:gridSpan w:val="3"/>
            <w:tcBorders>
              <w:left w:val="single" w:sz="1" w:space="0" w:color="000000"/>
              <w:bottom w:val="single" w:sz="1" w:space="0" w:color="000000"/>
              <w:right w:val="single" w:sz="1" w:space="0" w:color="000000"/>
            </w:tcBorders>
            <w:shd w:val="clear" w:color="auto" w:fill="auto"/>
            <w:vAlign w:val="center"/>
          </w:tcPr>
          <w:p w14:paraId="25570CAE" w14:textId="77777777" w:rsidR="0090266C" w:rsidRDefault="0090266C">
            <w:pPr>
              <w:pStyle w:val="Zawartotabeli"/>
              <w:snapToGrid w:val="0"/>
              <w:jc w:val="center"/>
            </w:pPr>
            <w:r>
              <w:rPr>
                <w:szCs w:val="16"/>
              </w:rPr>
              <w:t>181, 184/2, 184/3, 184/4, 189</w:t>
            </w:r>
          </w:p>
        </w:tc>
      </w:tr>
      <w:tr w:rsidR="0090266C" w14:paraId="19819DC0" w14:textId="77777777">
        <w:tc>
          <w:tcPr>
            <w:tcW w:w="312" w:type="dxa"/>
            <w:vMerge w:val="restart"/>
            <w:tcBorders>
              <w:left w:val="single" w:sz="1" w:space="0" w:color="000000"/>
              <w:bottom w:val="single" w:sz="1" w:space="0" w:color="000000"/>
            </w:tcBorders>
            <w:shd w:val="clear" w:color="auto" w:fill="auto"/>
            <w:vAlign w:val="center"/>
          </w:tcPr>
          <w:p w14:paraId="44BB55C1" w14:textId="77777777" w:rsidR="0090266C" w:rsidRDefault="0090266C">
            <w:pPr>
              <w:pStyle w:val="Zawartotabeli"/>
              <w:rPr>
                <w:b/>
                <w:bCs/>
              </w:rPr>
            </w:pPr>
            <w:r>
              <w:t>3.</w:t>
            </w:r>
          </w:p>
        </w:tc>
        <w:tc>
          <w:tcPr>
            <w:tcW w:w="2920" w:type="dxa"/>
            <w:tcBorders>
              <w:left w:val="single" w:sz="1" w:space="0" w:color="000000"/>
              <w:bottom w:val="single" w:sz="1" w:space="0" w:color="000000"/>
            </w:tcBorders>
            <w:shd w:val="clear" w:color="auto" w:fill="EEEEEE"/>
            <w:vAlign w:val="center"/>
          </w:tcPr>
          <w:p w14:paraId="61D5A095" w14:textId="77777777" w:rsidR="0090266C" w:rsidRDefault="0090266C">
            <w:pPr>
              <w:pStyle w:val="Zawartotabeli"/>
              <w:rPr>
                <w:szCs w:val="16"/>
              </w:rPr>
            </w:pPr>
            <w:r>
              <w:rPr>
                <w:b/>
                <w:bCs/>
              </w:rPr>
              <w:t>Nazwa Inwestora</w:t>
            </w:r>
          </w:p>
        </w:tc>
        <w:tc>
          <w:tcPr>
            <w:tcW w:w="6974" w:type="dxa"/>
            <w:gridSpan w:val="5"/>
            <w:tcBorders>
              <w:left w:val="single" w:sz="1" w:space="0" w:color="000000"/>
              <w:bottom w:val="single" w:sz="1" w:space="0" w:color="000000"/>
              <w:right w:val="single" w:sz="1" w:space="0" w:color="000000"/>
            </w:tcBorders>
            <w:shd w:val="clear" w:color="auto" w:fill="auto"/>
            <w:vAlign w:val="center"/>
          </w:tcPr>
          <w:p w14:paraId="5B7E5B4E" w14:textId="77777777" w:rsidR="0090266C" w:rsidRDefault="0090266C">
            <w:pPr>
              <w:pStyle w:val="Zawartotabeli"/>
              <w:snapToGrid w:val="0"/>
              <w:ind w:left="-17" w:right="100"/>
            </w:pPr>
            <w:r>
              <w:rPr>
                <w:szCs w:val="16"/>
              </w:rPr>
              <w:t xml:space="preserve"> Szpital Pucki Sp. z o.o. </w:t>
            </w:r>
          </w:p>
        </w:tc>
      </w:tr>
      <w:tr w:rsidR="0090266C" w14:paraId="2036C906" w14:textId="77777777">
        <w:tc>
          <w:tcPr>
            <w:tcW w:w="312" w:type="dxa"/>
            <w:vMerge/>
            <w:tcBorders>
              <w:left w:val="single" w:sz="1" w:space="0" w:color="000000"/>
              <w:bottom w:val="single" w:sz="1" w:space="0" w:color="000000"/>
            </w:tcBorders>
            <w:shd w:val="clear" w:color="auto" w:fill="auto"/>
            <w:vAlign w:val="center"/>
          </w:tcPr>
          <w:p w14:paraId="1C8D7D22" w14:textId="77777777" w:rsidR="0090266C" w:rsidRDefault="0090266C">
            <w:pPr>
              <w:snapToGrid w:val="0"/>
            </w:pPr>
          </w:p>
        </w:tc>
        <w:tc>
          <w:tcPr>
            <w:tcW w:w="2920" w:type="dxa"/>
            <w:tcBorders>
              <w:left w:val="single" w:sz="1" w:space="0" w:color="000000"/>
              <w:bottom w:val="single" w:sz="1" w:space="0" w:color="000000"/>
            </w:tcBorders>
            <w:shd w:val="clear" w:color="auto" w:fill="EEEEEE"/>
            <w:vAlign w:val="center"/>
          </w:tcPr>
          <w:p w14:paraId="7B064588" w14:textId="77777777" w:rsidR="0090266C" w:rsidRDefault="0090266C">
            <w:pPr>
              <w:pStyle w:val="Zawartotabeli"/>
              <w:rPr>
                <w:color w:val="000000"/>
                <w:szCs w:val="16"/>
              </w:rPr>
            </w:pPr>
            <w:r>
              <w:rPr>
                <w:b/>
                <w:bCs/>
              </w:rPr>
              <w:t>Adres Inwestora</w:t>
            </w:r>
          </w:p>
        </w:tc>
        <w:tc>
          <w:tcPr>
            <w:tcW w:w="6974" w:type="dxa"/>
            <w:gridSpan w:val="5"/>
            <w:tcBorders>
              <w:left w:val="single" w:sz="1" w:space="0" w:color="000000"/>
              <w:bottom w:val="single" w:sz="1" w:space="0" w:color="000000"/>
              <w:right w:val="single" w:sz="1" w:space="0" w:color="000000"/>
            </w:tcBorders>
            <w:shd w:val="clear" w:color="auto" w:fill="auto"/>
            <w:vAlign w:val="center"/>
          </w:tcPr>
          <w:p w14:paraId="3AA67DD9" w14:textId="77777777" w:rsidR="0090266C" w:rsidRDefault="0090266C">
            <w:pPr>
              <w:snapToGrid w:val="0"/>
              <w:ind w:left="17" w:right="200"/>
            </w:pPr>
            <w:r>
              <w:rPr>
                <w:color w:val="000000"/>
                <w:sz w:val="16"/>
                <w:szCs w:val="16"/>
              </w:rPr>
              <w:t xml:space="preserve">ul.1 Maja 13A, 84-100 Puck </w:t>
            </w:r>
            <w:r>
              <w:rPr>
                <w:sz w:val="16"/>
                <w:szCs w:val="16"/>
              </w:rPr>
              <w:t xml:space="preserve"> </w:t>
            </w:r>
          </w:p>
        </w:tc>
      </w:tr>
      <w:tr w:rsidR="0090266C" w:rsidRPr="00B022CD" w14:paraId="15C7A281" w14:textId="77777777">
        <w:tc>
          <w:tcPr>
            <w:tcW w:w="312" w:type="dxa"/>
            <w:vMerge w:val="restart"/>
            <w:tcBorders>
              <w:left w:val="single" w:sz="1" w:space="0" w:color="000000"/>
              <w:bottom w:val="single" w:sz="1" w:space="0" w:color="000000"/>
            </w:tcBorders>
            <w:shd w:val="clear" w:color="auto" w:fill="auto"/>
            <w:vAlign w:val="center"/>
          </w:tcPr>
          <w:p w14:paraId="70CAA0D3" w14:textId="77777777" w:rsidR="0090266C" w:rsidRDefault="0090266C">
            <w:pPr>
              <w:pStyle w:val="Zawartotabeli"/>
              <w:rPr>
                <w:b/>
                <w:bCs/>
              </w:rPr>
            </w:pPr>
            <w:r>
              <w:t>4.</w:t>
            </w:r>
          </w:p>
        </w:tc>
        <w:tc>
          <w:tcPr>
            <w:tcW w:w="2920" w:type="dxa"/>
            <w:tcBorders>
              <w:left w:val="single" w:sz="1" w:space="0" w:color="000000"/>
              <w:bottom w:val="single" w:sz="1" w:space="0" w:color="000000"/>
            </w:tcBorders>
            <w:shd w:val="clear" w:color="auto" w:fill="EEEEEE"/>
            <w:vAlign w:val="center"/>
          </w:tcPr>
          <w:p w14:paraId="2888C0F4" w14:textId="77777777" w:rsidR="0090266C" w:rsidRDefault="0090266C">
            <w:pPr>
              <w:pStyle w:val="Zawartotabeli"/>
            </w:pPr>
            <w:r>
              <w:rPr>
                <w:b/>
                <w:bCs/>
              </w:rPr>
              <w:t>Nazwa jednostki projektowania</w:t>
            </w:r>
          </w:p>
        </w:tc>
        <w:tc>
          <w:tcPr>
            <w:tcW w:w="4808" w:type="dxa"/>
            <w:gridSpan w:val="2"/>
            <w:tcBorders>
              <w:left w:val="single" w:sz="1" w:space="0" w:color="000000"/>
              <w:bottom w:val="single" w:sz="1" w:space="0" w:color="000000"/>
            </w:tcBorders>
            <w:shd w:val="clear" w:color="auto" w:fill="auto"/>
            <w:vAlign w:val="center"/>
          </w:tcPr>
          <w:p w14:paraId="215F25B0" w14:textId="77777777" w:rsidR="0090266C" w:rsidRDefault="0090266C">
            <w:pPr>
              <w:pStyle w:val="Zawartotabeli"/>
              <w:rPr>
                <w:sz w:val="14"/>
                <w:szCs w:val="14"/>
              </w:rPr>
            </w:pPr>
            <w:r>
              <w:t>WK Architekci sp. z o.o., sp. k.</w:t>
            </w:r>
          </w:p>
        </w:tc>
        <w:tc>
          <w:tcPr>
            <w:tcW w:w="2166" w:type="dxa"/>
            <w:gridSpan w:val="3"/>
            <w:vMerge w:val="restart"/>
            <w:tcBorders>
              <w:left w:val="single" w:sz="1" w:space="0" w:color="000000"/>
              <w:bottom w:val="single" w:sz="1" w:space="0" w:color="000000"/>
              <w:right w:val="single" w:sz="1" w:space="0" w:color="000000"/>
            </w:tcBorders>
            <w:shd w:val="clear" w:color="auto" w:fill="auto"/>
            <w:vAlign w:val="center"/>
          </w:tcPr>
          <w:p w14:paraId="5A358AA2" w14:textId="77777777" w:rsidR="0090266C" w:rsidRPr="0066425C" w:rsidRDefault="0090266C">
            <w:pPr>
              <w:pStyle w:val="Zawartotabeli"/>
              <w:rPr>
                <w:sz w:val="14"/>
                <w:szCs w:val="14"/>
                <w:lang w:val="en-GB"/>
              </w:rPr>
            </w:pPr>
            <w:r w:rsidRPr="0066425C">
              <w:rPr>
                <w:sz w:val="14"/>
                <w:szCs w:val="14"/>
                <w:lang w:val="en-GB"/>
              </w:rPr>
              <w:t>tel.: +48 61 646 90 70</w:t>
            </w:r>
          </w:p>
          <w:p w14:paraId="53143D72" w14:textId="77777777" w:rsidR="0090266C" w:rsidRPr="0066425C" w:rsidRDefault="0090266C">
            <w:pPr>
              <w:pStyle w:val="Zawartotabeli"/>
              <w:rPr>
                <w:sz w:val="14"/>
                <w:szCs w:val="14"/>
                <w:lang w:val="en-GB"/>
              </w:rPr>
            </w:pPr>
            <w:r w:rsidRPr="0066425C">
              <w:rPr>
                <w:sz w:val="14"/>
                <w:szCs w:val="14"/>
                <w:lang w:val="en-GB"/>
              </w:rPr>
              <w:t>web: www.wk-architekci.pl</w:t>
            </w:r>
          </w:p>
          <w:p w14:paraId="4A861B06" w14:textId="77777777" w:rsidR="0090266C" w:rsidRPr="0066425C" w:rsidRDefault="0090266C">
            <w:pPr>
              <w:pStyle w:val="Zawartotabeli"/>
              <w:rPr>
                <w:lang w:val="en-GB"/>
              </w:rPr>
            </w:pPr>
            <w:r w:rsidRPr="0066425C">
              <w:rPr>
                <w:sz w:val="14"/>
                <w:szCs w:val="14"/>
                <w:lang w:val="en-GB"/>
              </w:rPr>
              <w:t>e-mail: biuro@wk-architekci.pl</w:t>
            </w:r>
          </w:p>
        </w:tc>
      </w:tr>
      <w:tr w:rsidR="0090266C" w14:paraId="1664FC50" w14:textId="77777777">
        <w:tc>
          <w:tcPr>
            <w:tcW w:w="312" w:type="dxa"/>
            <w:vMerge/>
            <w:tcBorders>
              <w:left w:val="single" w:sz="1" w:space="0" w:color="000000"/>
              <w:bottom w:val="single" w:sz="1" w:space="0" w:color="000000"/>
            </w:tcBorders>
            <w:shd w:val="clear" w:color="auto" w:fill="auto"/>
            <w:vAlign w:val="center"/>
          </w:tcPr>
          <w:p w14:paraId="26B1E2DE" w14:textId="77777777" w:rsidR="0090266C" w:rsidRPr="0066425C" w:rsidRDefault="0090266C">
            <w:pPr>
              <w:snapToGrid w:val="0"/>
              <w:rPr>
                <w:lang w:val="en-GB"/>
              </w:rPr>
            </w:pPr>
          </w:p>
        </w:tc>
        <w:tc>
          <w:tcPr>
            <w:tcW w:w="2920" w:type="dxa"/>
            <w:tcBorders>
              <w:left w:val="single" w:sz="1" w:space="0" w:color="000000"/>
              <w:bottom w:val="single" w:sz="1" w:space="0" w:color="000000"/>
            </w:tcBorders>
            <w:shd w:val="clear" w:color="auto" w:fill="EEEEEE"/>
            <w:vAlign w:val="center"/>
          </w:tcPr>
          <w:p w14:paraId="11591460" w14:textId="77777777" w:rsidR="0090266C" w:rsidRDefault="0090266C">
            <w:pPr>
              <w:pStyle w:val="Zawartotabeli"/>
            </w:pPr>
            <w:r>
              <w:rPr>
                <w:b/>
                <w:bCs/>
              </w:rPr>
              <w:t>Adres jednostki projektowania</w:t>
            </w:r>
          </w:p>
        </w:tc>
        <w:tc>
          <w:tcPr>
            <w:tcW w:w="4808" w:type="dxa"/>
            <w:gridSpan w:val="2"/>
            <w:tcBorders>
              <w:left w:val="single" w:sz="1" w:space="0" w:color="000000"/>
              <w:bottom w:val="single" w:sz="1" w:space="0" w:color="000000"/>
            </w:tcBorders>
            <w:shd w:val="clear" w:color="auto" w:fill="auto"/>
            <w:vAlign w:val="center"/>
          </w:tcPr>
          <w:p w14:paraId="216F636B" w14:textId="77777777" w:rsidR="0090266C" w:rsidRDefault="0090266C">
            <w:pPr>
              <w:pStyle w:val="Zawartotabeli"/>
            </w:pPr>
            <w:r>
              <w:t>ul. Rynek 18/2, 62-020 Swarzędz</w:t>
            </w:r>
          </w:p>
        </w:tc>
        <w:tc>
          <w:tcPr>
            <w:tcW w:w="2166" w:type="dxa"/>
            <w:gridSpan w:val="3"/>
            <w:vMerge/>
            <w:tcBorders>
              <w:left w:val="single" w:sz="1" w:space="0" w:color="000000"/>
              <w:bottom w:val="single" w:sz="1" w:space="0" w:color="000000"/>
              <w:right w:val="single" w:sz="1" w:space="0" w:color="000000"/>
            </w:tcBorders>
            <w:shd w:val="clear" w:color="auto" w:fill="auto"/>
            <w:vAlign w:val="center"/>
          </w:tcPr>
          <w:p w14:paraId="4945D0B8" w14:textId="77777777" w:rsidR="0090266C" w:rsidRDefault="0090266C">
            <w:pPr>
              <w:snapToGrid w:val="0"/>
            </w:pPr>
          </w:p>
        </w:tc>
      </w:tr>
    </w:tbl>
    <w:p w14:paraId="3B3037E5" w14:textId="77777777" w:rsidR="0090266C" w:rsidRDefault="0090266C"/>
    <w:p w14:paraId="43DD13D3" w14:textId="77777777" w:rsidR="0090266C" w:rsidRDefault="0090266C"/>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90"/>
        <w:gridCol w:w="5296"/>
        <w:gridCol w:w="4608"/>
      </w:tblGrid>
      <w:tr w:rsidR="0090266C" w14:paraId="065D187D" w14:textId="77777777">
        <w:trPr>
          <w:tblHeader/>
        </w:trPr>
        <w:tc>
          <w:tcPr>
            <w:tcW w:w="290" w:type="dxa"/>
            <w:vMerge w:val="restart"/>
            <w:tcBorders>
              <w:top w:val="single" w:sz="1" w:space="0" w:color="000000"/>
              <w:left w:val="single" w:sz="1" w:space="0" w:color="000000"/>
              <w:bottom w:val="single" w:sz="1" w:space="0" w:color="000000"/>
            </w:tcBorders>
            <w:shd w:val="clear" w:color="auto" w:fill="auto"/>
            <w:vAlign w:val="center"/>
          </w:tcPr>
          <w:p w14:paraId="134E5202" w14:textId="77777777" w:rsidR="0090266C" w:rsidRDefault="0090266C">
            <w:pPr>
              <w:pStyle w:val="Zawartotabeli"/>
            </w:pPr>
            <w:r>
              <w:t>5.</w:t>
            </w:r>
          </w:p>
        </w:tc>
        <w:tc>
          <w:tcPr>
            <w:tcW w:w="9904" w:type="dxa"/>
            <w:gridSpan w:val="2"/>
            <w:tcBorders>
              <w:top w:val="single" w:sz="1" w:space="0" w:color="000000"/>
              <w:left w:val="single" w:sz="1" w:space="0" w:color="000000"/>
              <w:bottom w:val="single" w:sz="1" w:space="0" w:color="000000"/>
              <w:right w:val="single" w:sz="1" w:space="0" w:color="000000"/>
            </w:tcBorders>
            <w:shd w:val="clear" w:color="auto" w:fill="EEEEEE"/>
          </w:tcPr>
          <w:p w14:paraId="3EACCDB9" w14:textId="77777777" w:rsidR="0090266C" w:rsidRDefault="0090266C">
            <w:pPr>
              <w:pStyle w:val="Zawartotabeli"/>
              <w:jc w:val="center"/>
            </w:pPr>
            <w:r>
              <w:t xml:space="preserve">Wykaz osób opracowujących oraz osób sprawdzających </w:t>
            </w:r>
            <w:proofErr w:type="gramStart"/>
            <w:r>
              <w:t>projekt :</w:t>
            </w:r>
            <w:proofErr w:type="gramEnd"/>
          </w:p>
        </w:tc>
      </w:tr>
      <w:tr w:rsidR="0090266C" w14:paraId="35EF9FC0" w14:textId="77777777">
        <w:tc>
          <w:tcPr>
            <w:tcW w:w="290" w:type="dxa"/>
            <w:vMerge/>
            <w:tcBorders>
              <w:top w:val="single" w:sz="1" w:space="0" w:color="000000"/>
              <w:left w:val="single" w:sz="1" w:space="0" w:color="000000"/>
              <w:bottom w:val="single" w:sz="1" w:space="0" w:color="000000"/>
            </w:tcBorders>
            <w:shd w:val="clear" w:color="auto" w:fill="auto"/>
            <w:vAlign w:val="center"/>
          </w:tcPr>
          <w:p w14:paraId="3C812490" w14:textId="77777777" w:rsidR="0090266C" w:rsidRDefault="0090266C">
            <w:pPr>
              <w:snapToGrid w:val="0"/>
            </w:pPr>
          </w:p>
        </w:tc>
        <w:tc>
          <w:tcPr>
            <w:tcW w:w="5296" w:type="dxa"/>
            <w:tcBorders>
              <w:left w:val="single" w:sz="1" w:space="0" w:color="000000"/>
              <w:bottom w:val="single" w:sz="1" w:space="0" w:color="000000"/>
            </w:tcBorders>
            <w:shd w:val="clear" w:color="auto" w:fill="EEEEEE"/>
          </w:tcPr>
          <w:p w14:paraId="41648825" w14:textId="77777777" w:rsidR="0090266C" w:rsidRDefault="0090266C">
            <w:pPr>
              <w:pStyle w:val="Zawartotabeli"/>
              <w:rPr>
                <w:rFonts w:eastAsia="ArialMT"/>
              </w:rPr>
            </w:pPr>
            <w:r>
              <w:t>PROJEKTANT:</w:t>
            </w:r>
          </w:p>
        </w:tc>
        <w:tc>
          <w:tcPr>
            <w:tcW w:w="4608" w:type="dxa"/>
            <w:tcBorders>
              <w:left w:val="single" w:sz="1" w:space="0" w:color="000000"/>
              <w:bottom w:val="single" w:sz="1" w:space="0" w:color="000000"/>
              <w:right w:val="single" w:sz="1" w:space="0" w:color="000000"/>
            </w:tcBorders>
            <w:shd w:val="clear" w:color="auto" w:fill="EEEEEE"/>
          </w:tcPr>
          <w:p w14:paraId="48C7D97E" w14:textId="77777777" w:rsidR="0090266C" w:rsidRDefault="0090266C">
            <w:pPr>
              <w:pStyle w:val="Zawartotabeli"/>
            </w:pPr>
            <w:r>
              <w:rPr>
                <w:rFonts w:eastAsia="ArialMT"/>
              </w:rPr>
              <w:t>SPRAWDZAJĄCY</w:t>
            </w:r>
            <w:r>
              <w:t>:</w:t>
            </w:r>
          </w:p>
        </w:tc>
      </w:tr>
    </w:tbl>
    <w:p w14:paraId="44D04E95" w14:textId="77777777" w:rsidR="0090266C" w:rsidRDefault="0090266C">
      <w:pPr>
        <w:ind w:left="0"/>
      </w:pPr>
    </w:p>
    <w:tbl>
      <w:tblPr>
        <w:tblW w:w="0" w:type="auto"/>
        <w:tblInd w:w="4" w:type="dxa"/>
        <w:tblLayout w:type="fixed"/>
        <w:tblCellMar>
          <w:left w:w="0" w:type="dxa"/>
          <w:right w:w="0" w:type="dxa"/>
        </w:tblCellMar>
        <w:tblLook w:val="0000" w:firstRow="0" w:lastRow="0" w:firstColumn="0" w:lastColumn="0" w:noHBand="0" w:noVBand="0"/>
      </w:tblPr>
      <w:tblGrid>
        <w:gridCol w:w="302"/>
        <w:gridCol w:w="2631"/>
        <w:gridCol w:w="2653"/>
        <w:gridCol w:w="3057"/>
        <w:gridCol w:w="1530"/>
      </w:tblGrid>
      <w:tr w:rsidR="0090266C" w14:paraId="61227A69" w14:textId="77777777" w:rsidTr="0066425C">
        <w:tc>
          <w:tcPr>
            <w:tcW w:w="302" w:type="dxa"/>
            <w:vMerge w:val="restart"/>
            <w:shd w:val="clear" w:color="auto" w:fill="auto"/>
          </w:tcPr>
          <w:p w14:paraId="06638F10" w14:textId="77777777" w:rsidR="0090266C" w:rsidRDefault="0090266C">
            <w:pPr>
              <w:snapToGrid w:val="0"/>
              <w:jc w:val="center"/>
              <w:rPr>
                <w:color w:val="000000"/>
                <w:sz w:val="16"/>
                <w:szCs w:val="16"/>
                <w:shd w:val="clear" w:color="auto" w:fill="FFFF00"/>
                <w:lang w:val="en-US"/>
              </w:rPr>
            </w:pPr>
          </w:p>
        </w:tc>
        <w:tc>
          <w:tcPr>
            <w:tcW w:w="9871" w:type="dxa"/>
            <w:gridSpan w:val="4"/>
            <w:shd w:val="clear" w:color="auto" w:fill="auto"/>
          </w:tcPr>
          <w:p w14:paraId="3473FFA0" w14:textId="77777777" w:rsidR="0090266C" w:rsidRPr="0066425C" w:rsidRDefault="0090266C">
            <w:pPr>
              <w:pStyle w:val="Zawartotabeli"/>
            </w:pPr>
            <w:r w:rsidRPr="0066425C">
              <w:rPr>
                <w:b/>
                <w:bCs/>
              </w:rPr>
              <w:t xml:space="preserve">BRANŻA </w:t>
            </w:r>
            <w:proofErr w:type="gramStart"/>
            <w:r w:rsidR="0066425C" w:rsidRPr="0066425C">
              <w:rPr>
                <w:b/>
                <w:bCs/>
              </w:rPr>
              <w:t>KONSTRUKCYJNA</w:t>
            </w:r>
            <w:r w:rsidRPr="0066425C">
              <w:t>:  specjalność</w:t>
            </w:r>
            <w:proofErr w:type="gramEnd"/>
            <w:r w:rsidRPr="0066425C">
              <w:t xml:space="preserve"> </w:t>
            </w:r>
            <w:r w:rsidR="0066425C" w:rsidRPr="0066425C">
              <w:rPr>
                <w:color w:val="000000"/>
              </w:rPr>
              <w:t>konstrukcyjna</w:t>
            </w:r>
          </w:p>
        </w:tc>
      </w:tr>
      <w:tr w:rsidR="0090266C" w14:paraId="159E43CD" w14:textId="77777777" w:rsidTr="0066425C">
        <w:tc>
          <w:tcPr>
            <w:tcW w:w="302" w:type="dxa"/>
            <w:vMerge/>
            <w:shd w:val="clear" w:color="auto" w:fill="auto"/>
          </w:tcPr>
          <w:p w14:paraId="02BEED75" w14:textId="77777777" w:rsidR="0090266C" w:rsidRDefault="0090266C">
            <w:pPr>
              <w:snapToGrid w:val="0"/>
            </w:pPr>
          </w:p>
        </w:tc>
        <w:tc>
          <w:tcPr>
            <w:tcW w:w="2631" w:type="dxa"/>
            <w:shd w:val="clear" w:color="auto" w:fill="auto"/>
          </w:tcPr>
          <w:p w14:paraId="71A856C6" w14:textId="77777777" w:rsidR="0090266C" w:rsidRPr="0066425C" w:rsidRDefault="0090266C">
            <w:pPr>
              <w:pStyle w:val="Zawartotabeli"/>
            </w:pPr>
            <w:r w:rsidRPr="0066425C">
              <w:t xml:space="preserve">MGR INŻ. </w:t>
            </w:r>
            <w:r w:rsidR="0066425C" w:rsidRPr="0066425C">
              <w:t>Szymon Korbel</w:t>
            </w:r>
          </w:p>
        </w:tc>
        <w:tc>
          <w:tcPr>
            <w:tcW w:w="2653" w:type="dxa"/>
            <w:shd w:val="clear" w:color="auto" w:fill="auto"/>
          </w:tcPr>
          <w:p w14:paraId="6215EFC1" w14:textId="77777777" w:rsidR="0090266C" w:rsidRPr="0066425C" w:rsidRDefault="0090266C">
            <w:pPr>
              <w:pStyle w:val="Zawartotabeli"/>
              <w:snapToGrid w:val="0"/>
              <w:jc w:val="center"/>
            </w:pPr>
          </w:p>
        </w:tc>
        <w:tc>
          <w:tcPr>
            <w:tcW w:w="3057" w:type="dxa"/>
            <w:shd w:val="clear" w:color="auto" w:fill="auto"/>
          </w:tcPr>
          <w:p w14:paraId="7E9B9966" w14:textId="77777777" w:rsidR="0090266C" w:rsidRPr="0066425C" w:rsidRDefault="0090266C">
            <w:pPr>
              <w:pStyle w:val="Zawartotabeli"/>
            </w:pPr>
            <w:r w:rsidRPr="0066425C">
              <w:t>MGR INŻ.</w:t>
            </w:r>
            <w:r w:rsidR="0066425C" w:rsidRPr="0066425C">
              <w:t xml:space="preserve"> Urszula Jonderko</w:t>
            </w:r>
          </w:p>
        </w:tc>
        <w:tc>
          <w:tcPr>
            <w:tcW w:w="1530" w:type="dxa"/>
            <w:shd w:val="clear" w:color="auto" w:fill="auto"/>
          </w:tcPr>
          <w:p w14:paraId="3258D98A" w14:textId="77777777" w:rsidR="0090266C" w:rsidRPr="0066425C" w:rsidRDefault="0090266C">
            <w:pPr>
              <w:pStyle w:val="Zawartotabeli"/>
              <w:snapToGrid w:val="0"/>
              <w:jc w:val="center"/>
            </w:pPr>
          </w:p>
        </w:tc>
      </w:tr>
      <w:tr w:rsidR="0090266C" w:rsidRPr="00B022CD" w14:paraId="254188DE" w14:textId="77777777" w:rsidTr="0066425C">
        <w:tc>
          <w:tcPr>
            <w:tcW w:w="302" w:type="dxa"/>
            <w:vMerge/>
            <w:shd w:val="clear" w:color="auto" w:fill="auto"/>
          </w:tcPr>
          <w:p w14:paraId="739BB994" w14:textId="77777777" w:rsidR="0090266C" w:rsidRDefault="0090266C">
            <w:pPr>
              <w:snapToGrid w:val="0"/>
            </w:pPr>
          </w:p>
        </w:tc>
        <w:tc>
          <w:tcPr>
            <w:tcW w:w="2631" w:type="dxa"/>
            <w:shd w:val="clear" w:color="auto" w:fill="auto"/>
          </w:tcPr>
          <w:p w14:paraId="382B661E" w14:textId="77777777" w:rsidR="0090266C" w:rsidRDefault="0090266C">
            <w:pPr>
              <w:pStyle w:val="Zawartotabeli"/>
            </w:pPr>
            <w:proofErr w:type="spellStart"/>
            <w:r>
              <w:t>Upr</w:t>
            </w:r>
            <w:proofErr w:type="spellEnd"/>
            <w:r>
              <w:t xml:space="preserve">. bud. nr </w:t>
            </w:r>
            <w:r w:rsidR="0066425C">
              <w:t>SLK/6697/</w:t>
            </w:r>
            <w:proofErr w:type="spellStart"/>
            <w:r w:rsidR="0066425C">
              <w:t>PBKb</w:t>
            </w:r>
            <w:proofErr w:type="spellEnd"/>
            <w:r w:rsidR="0066425C">
              <w:t>/17</w:t>
            </w:r>
          </w:p>
        </w:tc>
        <w:tc>
          <w:tcPr>
            <w:tcW w:w="2653" w:type="dxa"/>
            <w:shd w:val="clear" w:color="auto" w:fill="auto"/>
          </w:tcPr>
          <w:p w14:paraId="73F95068" w14:textId="77777777" w:rsidR="0090266C" w:rsidRDefault="0090266C">
            <w:pPr>
              <w:pStyle w:val="Zawartotabeli"/>
              <w:snapToGrid w:val="0"/>
            </w:pPr>
          </w:p>
        </w:tc>
        <w:tc>
          <w:tcPr>
            <w:tcW w:w="3057" w:type="dxa"/>
            <w:shd w:val="clear" w:color="auto" w:fill="auto"/>
          </w:tcPr>
          <w:p w14:paraId="3E8E98DF" w14:textId="77777777" w:rsidR="0090266C" w:rsidRPr="0066425C" w:rsidRDefault="0090266C">
            <w:pPr>
              <w:pStyle w:val="Zawartotabeli"/>
              <w:rPr>
                <w:lang w:val="en-GB"/>
              </w:rPr>
            </w:pPr>
            <w:proofErr w:type="spellStart"/>
            <w:r w:rsidRPr="0066425C">
              <w:rPr>
                <w:lang w:val="en-GB"/>
              </w:rPr>
              <w:t>Upr</w:t>
            </w:r>
            <w:proofErr w:type="spellEnd"/>
            <w:r w:rsidRPr="0066425C">
              <w:rPr>
                <w:lang w:val="en-GB"/>
              </w:rPr>
              <w:t xml:space="preserve">. bud. </w:t>
            </w:r>
            <w:r w:rsidR="0066425C" w:rsidRPr="0066425C">
              <w:rPr>
                <w:lang w:val="en-GB"/>
              </w:rPr>
              <w:t>N</w:t>
            </w:r>
            <w:r w:rsidRPr="0066425C">
              <w:rPr>
                <w:lang w:val="en-GB"/>
              </w:rPr>
              <w:t>r</w:t>
            </w:r>
            <w:r w:rsidR="0066425C">
              <w:rPr>
                <w:lang w:val="en-GB"/>
              </w:rPr>
              <w:t xml:space="preserve">    </w:t>
            </w:r>
            <w:r w:rsidR="0066425C" w:rsidRPr="0066425C">
              <w:rPr>
                <w:szCs w:val="16"/>
                <w:lang w:val="en-GB"/>
              </w:rPr>
              <w:t>SLK/4161/PWOK/12</w:t>
            </w:r>
          </w:p>
        </w:tc>
        <w:tc>
          <w:tcPr>
            <w:tcW w:w="1530" w:type="dxa"/>
            <w:shd w:val="clear" w:color="auto" w:fill="auto"/>
          </w:tcPr>
          <w:p w14:paraId="7F8B7CD9" w14:textId="77777777" w:rsidR="0090266C" w:rsidRPr="0066425C" w:rsidRDefault="0090266C">
            <w:pPr>
              <w:pStyle w:val="Zawartotabeli"/>
              <w:snapToGrid w:val="0"/>
              <w:rPr>
                <w:lang w:val="en-GB"/>
              </w:rPr>
            </w:pPr>
          </w:p>
        </w:tc>
      </w:tr>
    </w:tbl>
    <w:p w14:paraId="5E2C8630" w14:textId="77777777" w:rsidR="0090266C" w:rsidRPr="0066425C" w:rsidRDefault="0090266C">
      <w:pPr>
        <w:widowControl/>
        <w:tabs>
          <w:tab w:val="left" w:pos="1440"/>
        </w:tabs>
        <w:spacing w:line="100" w:lineRule="atLeast"/>
        <w:ind w:left="0"/>
        <w:rPr>
          <w:rFonts w:eastAsia="Times New Roman"/>
          <w:b/>
          <w:bCs/>
          <w:sz w:val="32"/>
          <w:szCs w:val="32"/>
          <w:lang w:val="en-GB"/>
        </w:rPr>
      </w:pPr>
      <w:r w:rsidRPr="0066425C">
        <w:rPr>
          <w:rFonts w:eastAsia="Times New Roman"/>
          <w:b/>
          <w:bCs/>
          <w:sz w:val="32"/>
          <w:szCs w:val="32"/>
          <w:lang w:val="en-GB"/>
        </w:rPr>
        <w:br/>
      </w:r>
      <w:r w:rsidRPr="0066425C">
        <w:rPr>
          <w:rFonts w:eastAsia="Times New Roman"/>
          <w:b/>
          <w:bCs/>
          <w:sz w:val="32"/>
          <w:szCs w:val="32"/>
          <w:lang w:val="en-GB"/>
        </w:rPr>
        <w:br/>
      </w:r>
    </w:p>
    <w:p w14:paraId="6D24BB99"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353DC675"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1DF3434F"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1869E825"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31FBA0FE"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1D5C0A0A"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6EF9EC55"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04EC7CC2"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7F7AC5F6"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24096402" w14:textId="77777777" w:rsidR="0090266C" w:rsidRPr="0066425C" w:rsidRDefault="0090266C">
      <w:pPr>
        <w:widowControl/>
        <w:tabs>
          <w:tab w:val="left" w:pos="1440"/>
        </w:tabs>
        <w:spacing w:line="100" w:lineRule="atLeast"/>
        <w:ind w:left="0"/>
        <w:rPr>
          <w:rFonts w:eastAsia="Times New Roman"/>
          <w:b/>
          <w:bCs/>
          <w:sz w:val="32"/>
          <w:szCs w:val="32"/>
          <w:lang w:val="en-GB"/>
        </w:rPr>
      </w:pPr>
    </w:p>
    <w:p w14:paraId="174E5B19" w14:textId="77777777" w:rsidR="0090266C" w:rsidRPr="0066425C" w:rsidRDefault="0090266C">
      <w:pPr>
        <w:widowControl/>
        <w:tabs>
          <w:tab w:val="left" w:pos="1440"/>
        </w:tabs>
        <w:spacing w:line="100" w:lineRule="atLeast"/>
        <w:ind w:left="0"/>
        <w:rPr>
          <w:rFonts w:eastAsia="Times New Roman"/>
          <w:b/>
          <w:bCs/>
          <w:sz w:val="32"/>
          <w:szCs w:val="32"/>
          <w:lang w:val="en-GB"/>
        </w:rPr>
      </w:pPr>
    </w:p>
    <w:tbl>
      <w:tblPr>
        <w:tblW w:w="10221" w:type="dxa"/>
        <w:tblInd w:w="55" w:type="dxa"/>
        <w:tblLayout w:type="fixed"/>
        <w:tblCellMar>
          <w:top w:w="55" w:type="dxa"/>
          <w:left w:w="55" w:type="dxa"/>
          <w:bottom w:w="55" w:type="dxa"/>
          <w:right w:w="55" w:type="dxa"/>
        </w:tblCellMar>
        <w:tblLook w:val="0000" w:firstRow="0" w:lastRow="0" w:firstColumn="0" w:lastColumn="0" w:noHBand="0" w:noVBand="0"/>
      </w:tblPr>
      <w:tblGrid>
        <w:gridCol w:w="1273"/>
        <w:gridCol w:w="8219"/>
        <w:gridCol w:w="729"/>
      </w:tblGrid>
      <w:tr w:rsidR="0090266C" w14:paraId="02C65346" w14:textId="77777777" w:rsidTr="003D4C13">
        <w:trPr>
          <w:trHeight w:val="223"/>
        </w:trPr>
        <w:tc>
          <w:tcPr>
            <w:tcW w:w="9492" w:type="dxa"/>
            <w:gridSpan w:val="2"/>
            <w:tcBorders>
              <w:top w:val="single" w:sz="1" w:space="0" w:color="000000"/>
              <w:left w:val="single" w:sz="1" w:space="0" w:color="000000"/>
              <w:bottom w:val="single" w:sz="1" w:space="0" w:color="000000"/>
            </w:tcBorders>
            <w:shd w:val="clear" w:color="auto" w:fill="auto"/>
          </w:tcPr>
          <w:p w14:paraId="340994AA" w14:textId="77777777" w:rsidR="0090266C" w:rsidRDefault="0090266C">
            <w:pPr>
              <w:pageBreakBefore/>
              <w:ind w:left="0"/>
            </w:pPr>
            <w:r>
              <w:rPr>
                <w:b/>
                <w:bCs/>
                <w:sz w:val="22"/>
                <w:szCs w:val="22"/>
              </w:rPr>
              <w:lastRenderedPageBreak/>
              <w:t>SPIS TREŚCI</w:t>
            </w:r>
          </w:p>
        </w:tc>
        <w:tc>
          <w:tcPr>
            <w:tcW w:w="729" w:type="dxa"/>
            <w:tcBorders>
              <w:top w:val="single" w:sz="1" w:space="0" w:color="000000"/>
              <w:left w:val="single" w:sz="1" w:space="0" w:color="000000"/>
              <w:bottom w:val="single" w:sz="1" w:space="0" w:color="000000"/>
              <w:right w:val="single" w:sz="1" w:space="0" w:color="000000"/>
            </w:tcBorders>
            <w:shd w:val="clear" w:color="auto" w:fill="auto"/>
          </w:tcPr>
          <w:p w14:paraId="6E991BA4" w14:textId="77777777" w:rsidR="0090266C" w:rsidRDefault="0090266C">
            <w:pPr>
              <w:ind w:left="120" w:right="45"/>
            </w:pPr>
            <w:r>
              <w:t>STR</w:t>
            </w:r>
          </w:p>
        </w:tc>
      </w:tr>
      <w:tr w:rsidR="0090266C" w14:paraId="5A6DBEE5" w14:textId="77777777" w:rsidTr="003D4C13">
        <w:trPr>
          <w:trHeight w:val="223"/>
        </w:trPr>
        <w:tc>
          <w:tcPr>
            <w:tcW w:w="1273" w:type="dxa"/>
            <w:tcBorders>
              <w:top w:val="single" w:sz="1" w:space="0" w:color="000000"/>
              <w:left w:val="single" w:sz="1" w:space="0" w:color="000000"/>
              <w:bottom w:val="single" w:sz="1" w:space="0" w:color="000000"/>
            </w:tcBorders>
            <w:shd w:val="clear" w:color="auto" w:fill="auto"/>
          </w:tcPr>
          <w:p w14:paraId="0D755F1A" w14:textId="77777777" w:rsidR="0090266C" w:rsidRDefault="0090266C">
            <w:pPr>
              <w:numPr>
                <w:ilvl w:val="0"/>
                <w:numId w:val="4"/>
              </w:numPr>
              <w:snapToGrid w:val="0"/>
              <w:jc w:val="center"/>
            </w:pPr>
          </w:p>
        </w:tc>
        <w:tc>
          <w:tcPr>
            <w:tcW w:w="8219" w:type="dxa"/>
            <w:tcBorders>
              <w:top w:val="single" w:sz="1" w:space="0" w:color="000000"/>
              <w:left w:val="single" w:sz="1" w:space="0" w:color="000000"/>
              <w:bottom w:val="single" w:sz="1" w:space="0" w:color="000000"/>
            </w:tcBorders>
            <w:shd w:val="clear" w:color="auto" w:fill="auto"/>
          </w:tcPr>
          <w:p w14:paraId="6ACE248A" w14:textId="77777777" w:rsidR="0090266C" w:rsidRDefault="0090266C">
            <w:r>
              <w:t>STRONA TYTUŁOWA PROJEKTU</w:t>
            </w:r>
          </w:p>
        </w:tc>
        <w:tc>
          <w:tcPr>
            <w:tcW w:w="729" w:type="dxa"/>
            <w:tcBorders>
              <w:left w:val="single" w:sz="1" w:space="0" w:color="000000"/>
              <w:bottom w:val="single" w:sz="1" w:space="0" w:color="000000"/>
              <w:right w:val="single" w:sz="1" w:space="0" w:color="000000"/>
            </w:tcBorders>
            <w:shd w:val="clear" w:color="auto" w:fill="auto"/>
          </w:tcPr>
          <w:p w14:paraId="015CA68A" w14:textId="01A576DE" w:rsidR="0090266C" w:rsidRDefault="008A5913">
            <w:pPr>
              <w:snapToGrid w:val="0"/>
              <w:ind w:left="120" w:right="45"/>
            </w:pPr>
            <w:r>
              <w:t>1</w:t>
            </w:r>
          </w:p>
        </w:tc>
      </w:tr>
      <w:tr w:rsidR="0090266C" w14:paraId="2749599B" w14:textId="77777777" w:rsidTr="003D4C13">
        <w:trPr>
          <w:trHeight w:val="223"/>
        </w:trPr>
        <w:tc>
          <w:tcPr>
            <w:tcW w:w="1273" w:type="dxa"/>
            <w:tcBorders>
              <w:left w:val="single" w:sz="1" w:space="0" w:color="000000"/>
              <w:bottom w:val="single" w:sz="1" w:space="0" w:color="000000"/>
            </w:tcBorders>
            <w:shd w:val="clear" w:color="auto" w:fill="auto"/>
          </w:tcPr>
          <w:p w14:paraId="3F412AF6" w14:textId="77777777" w:rsidR="0090266C" w:rsidRDefault="0090266C">
            <w:pPr>
              <w:numPr>
                <w:ilvl w:val="0"/>
                <w:numId w:val="4"/>
              </w:numPr>
              <w:snapToGrid w:val="0"/>
              <w:jc w:val="center"/>
            </w:pPr>
          </w:p>
        </w:tc>
        <w:tc>
          <w:tcPr>
            <w:tcW w:w="8219" w:type="dxa"/>
            <w:tcBorders>
              <w:left w:val="single" w:sz="1" w:space="0" w:color="000000"/>
              <w:bottom w:val="single" w:sz="1" w:space="0" w:color="000000"/>
            </w:tcBorders>
            <w:shd w:val="clear" w:color="auto" w:fill="auto"/>
          </w:tcPr>
          <w:p w14:paraId="421A0785" w14:textId="77777777" w:rsidR="0090266C" w:rsidRDefault="0090266C">
            <w:r>
              <w:t>OŚWIADCZENIE O ZGODNOŚCI Z PRZEPISAMI</w:t>
            </w:r>
          </w:p>
        </w:tc>
        <w:tc>
          <w:tcPr>
            <w:tcW w:w="729" w:type="dxa"/>
            <w:tcBorders>
              <w:left w:val="single" w:sz="1" w:space="0" w:color="000000"/>
              <w:bottom w:val="single" w:sz="1" w:space="0" w:color="000000"/>
              <w:right w:val="single" w:sz="1" w:space="0" w:color="000000"/>
            </w:tcBorders>
            <w:shd w:val="clear" w:color="auto" w:fill="auto"/>
          </w:tcPr>
          <w:p w14:paraId="7B9F3F39" w14:textId="399ED829" w:rsidR="0019602D" w:rsidRDefault="0019602D" w:rsidP="0019602D">
            <w:pPr>
              <w:snapToGrid w:val="0"/>
              <w:ind w:left="120" w:right="45"/>
            </w:pPr>
            <w:r>
              <w:t>5</w:t>
            </w:r>
          </w:p>
        </w:tc>
      </w:tr>
      <w:tr w:rsidR="0090266C" w14:paraId="43DBCBEC" w14:textId="77777777" w:rsidTr="003D4C13">
        <w:trPr>
          <w:trHeight w:val="223"/>
        </w:trPr>
        <w:tc>
          <w:tcPr>
            <w:tcW w:w="1273" w:type="dxa"/>
            <w:tcBorders>
              <w:left w:val="single" w:sz="1" w:space="0" w:color="000000"/>
              <w:bottom w:val="single" w:sz="1" w:space="0" w:color="000000"/>
            </w:tcBorders>
            <w:shd w:val="clear" w:color="auto" w:fill="auto"/>
          </w:tcPr>
          <w:p w14:paraId="43FF585D" w14:textId="77777777" w:rsidR="0090266C" w:rsidRDefault="0090266C">
            <w:pPr>
              <w:numPr>
                <w:ilvl w:val="0"/>
                <w:numId w:val="4"/>
              </w:numPr>
              <w:snapToGrid w:val="0"/>
            </w:pPr>
          </w:p>
        </w:tc>
        <w:tc>
          <w:tcPr>
            <w:tcW w:w="8219" w:type="dxa"/>
            <w:tcBorders>
              <w:left w:val="single" w:sz="1" w:space="0" w:color="000000"/>
              <w:bottom w:val="single" w:sz="1" w:space="0" w:color="000000"/>
            </w:tcBorders>
            <w:shd w:val="clear" w:color="auto" w:fill="auto"/>
          </w:tcPr>
          <w:p w14:paraId="35EDC572" w14:textId="77777777" w:rsidR="0090266C" w:rsidRDefault="0090266C">
            <w:r>
              <w:t>ZAŚWIADCZENIA PROJEKTANTÓW O POSIADANYCH UPRAWNIENIACH DO PEŁNIENIA SAMODZIELNYCH FUNKCJI W BUDOWNICTWIE ORAZ PRZYNALEŻNOŚCI DO WŁAŚCIWYCH IZB SAMORZĄDÓW ZAWODOWYCH</w:t>
            </w:r>
          </w:p>
        </w:tc>
        <w:tc>
          <w:tcPr>
            <w:tcW w:w="729" w:type="dxa"/>
            <w:tcBorders>
              <w:left w:val="single" w:sz="1" w:space="0" w:color="000000"/>
              <w:bottom w:val="single" w:sz="1" w:space="0" w:color="000000"/>
              <w:right w:val="single" w:sz="1" w:space="0" w:color="000000"/>
            </w:tcBorders>
            <w:shd w:val="clear" w:color="auto" w:fill="auto"/>
          </w:tcPr>
          <w:p w14:paraId="7DBC8233" w14:textId="54C093DE" w:rsidR="0090266C" w:rsidRDefault="0059016B">
            <w:pPr>
              <w:snapToGrid w:val="0"/>
              <w:ind w:left="120" w:right="45"/>
            </w:pPr>
            <w:r>
              <w:t>7</w:t>
            </w:r>
            <w:r w:rsidR="008A5913">
              <w:t>-</w:t>
            </w:r>
            <w:r>
              <w:t>10</w:t>
            </w:r>
          </w:p>
        </w:tc>
      </w:tr>
      <w:tr w:rsidR="0090266C" w14:paraId="3A9F38C0" w14:textId="77777777" w:rsidTr="003D4C13">
        <w:trPr>
          <w:trHeight w:val="223"/>
        </w:trPr>
        <w:tc>
          <w:tcPr>
            <w:tcW w:w="1273" w:type="dxa"/>
            <w:vMerge w:val="restart"/>
            <w:tcBorders>
              <w:left w:val="single" w:sz="1" w:space="0" w:color="000000"/>
              <w:bottom w:val="single" w:sz="1" w:space="0" w:color="000000"/>
            </w:tcBorders>
            <w:shd w:val="clear" w:color="auto" w:fill="auto"/>
          </w:tcPr>
          <w:p w14:paraId="622AFE11" w14:textId="77777777" w:rsidR="0090266C" w:rsidRDefault="0090266C">
            <w:pPr>
              <w:numPr>
                <w:ilvl w:val="0"/>
                <w:numId w:val="4"/>
              </w:numPr>
              <w:snapToGrid w:val="0"/>
            </w:pPr>
          </w:p>
        </w:tc>
        <w:tc>
          <w:tcPr>
            <w:tcW w:w="8219" w:type="dxa"/>
            <w:tcBorders>
              <w:left w:val="single" w:sz="1" w:space="0" w:color="000000"/>
              <w:bottom w:val="single" w:sz="1" w:space="0" w:color="000000"/>
            </w:tcBorders>
            <w:shd w:val="clear" w:color="auto" w:fill="auto"/>
          </w:tcPr>
          <w:p w14:paraId="2661AA25" w14:textId="77777777" w:rsidR="0090266C" w:rsidRDefault="0090266C">
            <w:r>
              <w:t>OPIS TECHNICZNY</w:t>
            </w:r>
          </w:p>
        </w:tc>
        <w:tc>
          <w:tcPr>
            <w:tcW w:w="729" w:type="dxa"/>
            <w:tcBorders>
              <w:left w:val="single" w:sz="1" w:space="0" w:color="000000"/>
              <w:bottom w:val="single" w:sz="1" w:space="0" w:color="000000"/>
              <w:right w:val="single" w:sz="1" w:space="0" w:color="000000"/>
            </w:tcBorders>
            <w:shd w:val="clear" w:color="auto" w:fill="auto"/>
          </w:tcPr>
          <w:p w14:paraId="436F08CD" w14:textId="7DECB708" w:rsidR="0090266C" w:rsidRDefault="004F34C3">
            <w:pPr>
              <w:snapToGrid w:val="0"/>
              <w:ind w:left="120" w:right="45"/>
            </w:pPr>
            <w:r>
              <w:t>11</w:t>
            </w:r>
          </w:p>
          <w:p w14:paraId="0BC90A5D" w14:textId="64AA6D79" w:rsidR="008A5913" w:rsidRDefault="008A5913">
            <w:pPr>
              <w:snapToGrid w:val="0"/>
              <w:ind w:left="120" w:right="45"/>
            </w:pPr>
          </w:p>
        </w:tc>
      </w:tr>
      <w:tr w:rsidR="0090266C" w14:paraId="502D50D9" w14:textId="77777777" w:rsidTr="003D4C13">
        <w:trPr>
          <w:trHeight w:val="223"/>
        </w:trPr>
        <w:tc>
          <w:tcPr>
            <w:tcW w:w="1273" w:type="dxa"/>
            <w:vMerge/>
            <w:tcBorders>
              <w:left w:val="single" w:sz="1" w:space="0" w:color="000000"/>
              <w:bottom w:val="single" w:sz="1" w:space="0" w:color="000000"/>
            </w:tcBorders>
            <w:shd w:val="clear" w:color="auto" w:fill="auto"/>
          </w:tcPr>
          <w:p w14:paraId="0950E29D" w14:textId="77777777" w:rsidR="0090266C" w:rsidRDefault="0090266C">
            <w:pPr>
              <w:snapToGrid w:val="0"/>
              <w:ind w:left="0"/>
            </w:pPr>
          </w:p>
        </w:tc>
        <w:tc>
          <w:tcPr>
            <w:tcW w:w="8219" w:type="dxa"/>
            <w:tcBorders>
              <w:left w:val="single" w:sz="1" w:space="0" w:color="000000"/>
              <w:bottom w:val="single" w:sz="1" w:space="0" w:color="000000"/>
            </w:tcBorders>
            <w:shd w:val="clear" w:color="auto" w:fill="auto"/>
          </w:tcPr>
          <w:p w14:paraId="7F1251BC" w14:textId="77777777" w:rsidR="0090266C" w:rsidRDefault="0090266C">
            <w:pPr>
              <w:ind w:left="709"/>
            </w:pPr>
            <w:r w:rsidRPr="00F947BF">
              <w:t xml:space="preserve">1. </w:t>
            </w:r>
            <w:r w:rsidRPr="00F947BF">
              <w:rPr>
                <w:rFonts w:eastAsia="Arial-BoldMT"/>
                <w:szCs w:val="20"/>
              </w:rPr>
              <w:t>Określenie przedmiotu zamierzenia budowlanego</w:t>
            </w:r>
          </w:p>
        </w:tc>
        <w:tc>
          <w:tcPr>
            <w:tcW w:w="729" w:type="dxa"/>
            <w:tcBorders>
              <w:left w:val="single" w:sz="1" w:space="0" w:color="000000"/>
              <w:bottom w:val="single" w:sz="1" w:space="0" w:color="000000"/>
              <w:right w:val="single" w:sz="1" w:space="0" w:color="000000"/>
            </w:tcBorders>
            <w:shd w:val="clear" w:color="auto" w:fill="auto"/>
          </w:tcPr>
          <w:p w14:paraId="7CD69C0B" w14:textId="20F556E1" w:rsidR="0090266C" w:rsidRDefault="004F34C3">
            <w:pPr>
              <w:snapToGrid w:val="0"/>
              <w:ind w:left="120" w:right="45"/>
            </w:pPr>
            <w:r>
              <w:t>11</w:t>
            </w:r>
          </w:p>
        </w:tc>
      </w:tr>
      <w:tr w:rsidR="0090266C" w14:paraId="05441AE6" w14:textId="77777777" w:rsidTr="003D4C13">
        <w:trPr>
          <w:trHeight w:val="223"/>
        </w:trPr>
        <w:tc>
          <w:tcPr>
            <w:tcW w:w="1273" w:type="dxa"/>
            <w:vMerge/>
            <w:tcBorders>
              <w:left w:val="single" w:sz="1" w:space="0" w:color="000000"/>
              <w:bottom w:val="single" w:sz="1" w:space="0" w:color="000000"/>
            </w:tcBorders>
            <w:shd w:val="clear" w:color="auto" w:fill="auto"/>
          </w:tcPr>
          <w:p w14:paraId="75838299" w14:textId="77777777" w:rsidR="0090266C" w:rsidRDefault="0090266C">
            <w:pPr>
              <w:snapToGrid w:val="0"/>
              <w:ind w:left="0"/>
            </w:pPr>
          </w:p>
        </w:tc>
        <w:tc>
          <w:tcPr>
            <w:tcW w:w="8219" w:type="dxa"/>
            <w:tcBorders>
              <w:left w:val="single" w:sz="1" w:space="0" w:color="000000"/>
              <w:bottom w:val="single" w:sz="1" w:space="0" w:color="000000"/>
            </w:tcBorders>
            <w:shd w:val="clear" w:color="auto" w:fill="auto"/>
          </w:tcPr>
          <w:p w14:paraId="51362BC1" w14:textId="77777777" w:rsidR="0090266C" w:rsidRDefault="0090266C">
            <w:pPr>
              <w:ind w:left="709"/>
            </w:pPr>
            <w:r w:rsidRPr="00F947BF">
              <w:t xml:space="preserve">2. </w:t>
            </w:r>
            <w:r w:rsidR="00FF4134" w:rsidRPr="00F947BF">
              <w:t>Podstawa opracowania</w:t>
            </w:r>
          </w:p>
        </w:tc>
        <w:tc>
          <w:tcPr>
            <w:tcW w:w="729" w:type="dxa"/>
            <w:tcBorders>
              <w:left w:val="single" w:sz="1" w:space="0" w:color="000000"/>
              <w:bottom w:val="single" w:sz="1" w:space="0" w:color="000000"/>
              <w:right w:val="single" w:sz="1" w:space="0" w:color="000000"/>
            </w:tcBorders>
            <w:shd w:val="clear" w:color="auto" w:fill="auto"/>
          </w:tcPr>
          <w:p w14:paraId="263974D7" w14:textId="77B0C8B1" w:rsidR="0090266C" w:rsidRDefault="004F34C3">
            <w:pPr>
              <w:snapToGrid w:val="0"/>
              <w:ind w:left="120" w:right="45"/>
            </w:pPr>
            <w:r>
              <w:t>11</w:t>
            </w:r>
          </w:p>
        </w:tc>
      </w:tr>
      <w:tr w:rsidR="0090266C" w14:paraId="6D29030F" w14:textId="77777777" w:rsidTr="003D4C13">
        <w:trPr>
          <w:trHeight w:val="223"/>
        </w:trPr>
        <w:tc>
          <w:tcPr>
            <w:tcW w:w="1273" w:type="dxa"/>
            <w:vMerge/>
            <w:tcBorders>
              <w:left w:val="single" w:sz="1" w:space="0" w:color="000000"/>
              <w:bottom w:val="single" w:sz="1" w:space="0" w:color="000000"/>
            </w:tcBorders>
            <w:shd w:val="clear" w:color="auto" w:fill="auto"/>
          </w:tcPr>
          <w:p w14:paraId="20C8A546" w14:textId="77777777" w:rsidR="0090266C" w:rsidRDefault="0090266C">
            <w:pPr>
              <w:snapToGrid w:val="0"/>
              <w:ind w:left="0"/>
            </w:pPr>
          </w:p>
        </w:tc>
        <w:tc>
          <w:tcPr>
            <w:tcW w:w="8219" w:type="dxa"/>
            <w:tcBorders>
              <w:left w:val="single" w:sz="1" w:space="0" w:color="000000"/>
              <w:bottom w:val="single" w:sz="1" w:space="0" w:color="000000"/>
            </w:tcBorders>
            <w:shd w:val="clear" w:color="auto" w:fill="auto"/>
          </w:tcPr>
          <w:p w14:paraId="4C793F5A" w14:textId="77777777" w:rsidR="0090266C" w:rsidRDefault="0090266C">
            <w:pPr>
              <w:ind w:left="709"/>
            </w:pPr>
            <w:r w:rsidRPr="00F947BF">
              <w:t xml:space="preserve">3. </w:t>
            </w:r>
            <w:r w:rsidR="00F947BF" w:rsidRPr="00F947BF">
              <w:t>Opinia geotechniczna</w:t>
            </w:r>
          </w:p>
        </w:tc>
        <w:tc>
          <w:tcPr>
            <w:tcW w:w="729" w:type="dxa"/>
            <w:tcBorders>
              <w:left w:val="single" w:sz="1" w:space="0" w:color="000000"/>
              <w:bottom w:val="single" w:sz="1" w:space="0" w:color="000000"/>
              <w:right w:val="single" w:sz="1" w:space="0" w:color="000000"/>
            </w:tcBorders>
            <w:shd w:val="clear" w:color="auto" w:fill="auto"/>
          </w:tcPr>
          <w:p w14:paraId="62804020" w14:textId="62FA5EAA" w:rsidR="0090266C" w:rsidRDefault="004F34C3">
            <w:pPr>
              <w:snapToGrid w:val="0"/>
              <w:ind w:left="120" w:right="45"/>
            </w:pPr>
            <w:r>
              <w:t>11</w:t>
            </w:r>
          </w:p>
        </w:tc>
      </w:tr>
      <w:tr w:rsidR="0090266C" w14:paraId="6DDD3E7E" w14:textId="77777777" w:rsidTr="003D4C13">
        <w:trPr>
          <w:trHeight w:val="223"/>
        </w:trPr>
        <w:tc>
          <w:tcPr>
            <w:tcW w:w="1273" w:type="dxa"/>
            <w:vMerge/>
            <w:tcBorders>
              <w:left w:val="single" w:sz="1" w:space="0" w:color="000000"/>
              <w:bottom w:val="single" w:sz="1" w:space="0" w:color="000000"/>
            </w:tcBorders>
            <w:shd w:val="clear" w:color="auto" w:fill="auto"/>
          </w:tcPr>
          <w:p w14:paraId="596744D1" w14:textId="77777777" w:rsidR="0090266C" w:rsidRDefault="0090266C">
            <w:pPr>
              <w:snapToGrid w:val="0"/>
              <w:ind w:left="0"/>
            </w:pPr>
          </w:p>
        </w:tc>
        <w:tc>
          <w:tcPr>
            <w:tcW w:w="8219" w:type="dxa"/>
            <w:tcBorders>
              <w:left w:val="single" w:sz="1" w:space="0" w:color="000000"/>
              <w:bottom w:val="single" w:sz="1" w:space="0" w:color="000000"/>
            </w:tcBorders>
            <w:shd w:val="clear" w:color="auto" w:fill="auto"/>
          </w:tcPr>
          <w:p w14:paraId="69C7F531" w14:textId="77777777" w:rsidR="0090266C" w:rsidRDefault="0090266C">
            <w:pPr>
              <w:ind w:left="709"/>
            </w:pPr>
            <w:r w:rsidRPr="00F947BF">
              <w:t xml:space="preserve">4. </w:t>
            </w:r>
            <w:r w:rsidR="00F947BF" w:rsidRPr="00F947BF">
              <w:t>Posadowienie i roboty ziemne</w:t>
            </w:r>
          </w:p>
        </w:tc>
        <w:tc>
          <w:tcPr>
            <w:tcW w:w="729" w:type="dxa"/>
            <w:tcBorders>
              <w:left w:val="single" w:sz="1" w:space="0" w:color="000000"/>
              <w:bottom w:val="single" w:sz="1" w:space="0" w:color="000000"/>
              <w:right w:val="single" w:sz="1" w:space="0" w:color="000000"/>
            </w:tcBorders>
            <w:shd w:val="clear" w:color="auto" w:fill="auto"/>
          </w:tcPr>
          <w:p w14:paraId="37164EE3" w14:textId="5BCB4CAE" w:rsidR="0090266C" w:rsidRDefault="009D7DEA">
            <w:pPr>
              <w:snapToGrid w:val="0"/>
              <w:ind w:left="120" w:right="45"/>
            </w:pPr>
            <w:r>
              <w:t>1</w:t>
            </w:r>
            <w:r w:rsidR="004F34C3">
              <w:t>2</w:t>
            </w:r>
          </w:p>
        </w:tc>
      </w:tr>
      <w:tr w:rsidR="00F947BF" w14:paraId="34B6A258" w14:textId="77777777" w:rsidTr="003D4C13">
        <w:trPr>
          <w:trHeight w:val="223"/>
        </w:trPr>
        <w:tc>
          <w:tcPr>
            <w:tcW w:w="1273" w:type="dxa"/>
            <w:vMerge/>
            <w:tcBorders>
              <w:left w:val="single" w:sz="1" w:space="0" w:color="000000"/>
              <w:bottom w:val="single" w:sz="1" w:space="0" w:color="000000"/>
            </w:tcBorders>
            <w:shd w:val="clear" w:color="auto" w:fill="auto"/>
          </w:tcPr>
          <w:p w14:paraId="5BB3546B" w14:textId="77777777" w:rsidR="00F947BF" w:rsidRDefault="00F947BF">
            <w:pPr>
              <w:snapToGrid w:val="0"/>
              <w:ind w:left="0"/>
            </w:pPr>
          </w:p>
        </w:tc>
        <w:tc>
          <w:tcPr>
            <w:tcW w:w="8219" w:type="dxa"/>
            <w:tcBorders>
              <w:left w:val="single" w:sz="1" w:space="0" w:color="000000"/>
              <w:bottom w:val="single" w:sz="1" w:space="0" w:color="000000"/>
            </w:tcBorders>
            <w:shd w:val="clear" w:color="auto" w:fill="auto"/>
          </w:tcPr>
          <w:p w14:paraId="09BA7566" w14:textId="77777777" w:rsidR="00F947BF" w:rsidRPr="00F947BF" w:rsidRDefault="00F947BF">
            <w:pPr>
              <w:ind w:left="709"/>
            </w:pPr>
            <w:r>
              <w:t xml:space="preserve">5. </w:t>
            </w:r>
            <w:r w:rsidRPr="00F947BF">
              <w:t>Ogólny opis konstrukcji</w:t>
            </w:r>
          </w:p>
        </w:tc>
        <w:tc>
          <w:tcPr>
            <w:tcW w:w="729" w:type="dxa"/>
            <w:tcBorders>
              <w:left w:val="single" w:sz="1" w:space="0" w:color="000000"/>
              <w:bottom w:val="single" w:sz="1" w:space="0" w:color="000000"/>
              <w:right w:val="single" w:sz="1" w:space="0" w:color="000000"/>
            </w:tcBorders>
            <w:shd w:val="clear" w:color="auto" w:fill="auto"/>
          </w:tcPr>
          <w:p w14:paraId="51368C71" w14:textId="1DC801A3" w:rsidR="00F947BF" w:rsidRDefault="009D7DEA">
            <w:pPr>
              <w:snapToGrid w:val="0"/>
              <w:ind w:left="120" w:right="45"/>
            </w:pPr>
            <w:r>
              <w:t>1</w:t>
            </w:r>
            <w:r w:rsidR="004F34C3">
              <w:t>3</w:t>
            </w:r>
          </w:p>
        </w:tc>
      </w:tr>
      <w:tr w:rsidR="00F947BF" w14:paraId="32EC0E4B" w14:textId="77777777" w:rsidTr="003D4C13">
        <w:trPr>
          <w:trHeight w:val="223"/>
        </w:trPr>
        <w:tc>
          <w:tcPr>
            <w:tcW w:w="1273" w:type="dxa"/>
            <w:vMerge/>
            <w:tcBorders>
              <w:left w:val="single" w:sz="1" w:space="0" w:color="000000"/>
              <w:bottom w:val="single" w:sz="1" w:space="0" w:color="000000"/>
            </w:tcBorders>
            <w:shd w:val="clear" w:color="auto" w:fill="auto"/>
          </w:tcPr>
          <w:p w14:paraId="5D7ED4E5" w14:textId="77777777" w:rsidR="00F947BF" w:rsidRDefault="00F947BF">
            <w:pPr>
              <w:snapToGrid w:val="0"/>
              <w:ind w:left="0"/>
            </w:pPr>
          </w:p>
        </w:tc>
        <w:tc>
          <w:tcPr>
            <w:tcW w:w="8219" w:type="dxa"/>
            <w:tcBorders>
              <w:left w:val="single" w:sz="1" w:space="0" w:color="000000"/>
              <w:bottom w:val="single" w:sz="1" w:space="0" w:color="000000"/>
            </w:tcBorders>
            <w:shd w:val="clear" w:color="auto" w:fill="auto"/>
          </w:tcPr>
          <w:p w14:paraId="65BA479B" w14:textId="77777777" w:rsidR="00F947BF" w:rsidRPr="00F947BF" w:rsidRDefault="00F947BF">
            <w:pPr>
              <w:ind w:left="709"/>
            </w:pPr>
            <w:r>
              <w:t xml:space="preserve">6. </w:t>
            </w:r>
            <w:r w:rsidRPr="00F947BF">
              <w:t>Opis elementów konstrukcji</w:t>
            </w:r>
          </w:p>
        </w:tc>
        <w:tc>
          <w:tcPr>
            <w:tcW w:w="729" w:type="dxa"/>
            <w:tcBorders>
              <w:left w:val="single" w:sz="1" w:space="0" w:color="000000"/>
              <w:bottom w:val="single" w:sz="1" w:space="0" w:color="000000"/>
              <w:right w:val="single" w:sz="1" w:space="0" w:color="000000"/>
            </w:tcBorders>
            <w:shd w:val="clear" w:color="auto" w:fill="auto"/>
          </w:tcPr>
          <w:p w14:paraId="3659ED29" w14:textId="4748DD05" w:rsidR="00F947BF" w:rsidRDefault="002912DE">
            <w:pPr>
              <w:snapToGrid w:val="0"/>
              <w:ind w:left="120" w:right="45"/>
            </w:pPr>
            <w:r>
              <w:t>1</w:t>
            </w:r>
            <w:r w:rsidR="004F34C3">
              <w:t>3</w:t>
            </w:r>
          </w:p>
        </w:tc>
      </w:tr>
      <w:tr w:rsidR="00F947BF" w14:paraId="62F652B0" w14:textId="77777777" w:rsidTr="003D4C13">
        <w:trPr>
          <w:trHeight w:val="223"/>
        </w:trPr>
        <w:tc>
          <w:tcPr>
            <w:tcW w:w="1273" w:type="dxa"/>
            <w:vMerge/>
            <w:tcBorders>
              <w:left w:val="single" w:sz="1" w:space="0" w:color="000000"/>
              <w:bottom w:val="single" w:sz="1" w:space="0" w:color="000000"/>
            </w:tcBorders>
            <w:shd w:val="clear" w:color="auto" w:fill="auto"/>
          </w:tcPr>
          <w:p w14:paraId="24ED2944" w14:textId="77777777" w:rsidR="00F947BF" w:rsidRDefault="00F947BF">
            <w:pPr>
              <w:snapToGrid w:val="0"/>
              <w:ind w:left="0"/>
            </w:pPr>
          </w:p>
        </w:tc>
        <w:tc>
          <w:tcPr>
            <w:tcW w:w="8219" w:type="dxa"/>
            <w:tcBorders>
              <w:left w:val="single" w:sz="1" w:space="0" w:color="000000"/>
              <w:bottom w:val="single" w:sz="1" w:space="0" w:color="000000"/>
            </w:tcBorders>
            <w:shd w:val="clear" w:color="auto" w:fill="auto"/>
          </w:tcPr>
          <w:p w14:paraId="3954DD43" w14:textId="77777777" w:rsidR="00F947BF" w:rsidRPr="00F947BF" w:rsidRDefault="00F947BF">
            <w:pPr>
              <w:ind w:left="709"/>
            </w:pPr>
            <w:r>
              <w:t xml:space="preserve">7. </w:t>
            </w:r>
            <w:r w:rsidRPr="00F947BF">
              <w:t>Uwagi końcowe</w:t>
            </w:r>
          </w:p>
        </w:tc>
        <w:tc>
          <w:tcPr>
            <w:tcW w:w="729" w:type="dxa"/>
            <w:tcBorders>
              <w:left w:val="single" w:sz="1" w:space="0" w:color="000000"/>
              <w:bottom w:val="single" w:sz="1" w:space="0" w:color="000000"/>
              <w:right w:val="single" w:sz="1" w:space="0" w:color="000000"/>
            </w:tcBorders>
            <w:shd w:val="clear" w:color="auto" w:fill="auto"/>
          </w:tcPr>
          <w:p w14:paraId="07B918BA" w14:textId="796FF5DB" w:rsidR="00F947BF" w:rsidRDefault="006B59E7">
            <w:pPr>
              <w:snapToGrid w:val="0"/>
              <w:ind w:left="120" w:right="45"/>
            </w:pPr>
            <w:r>
              <w:t>1</w:t>
            </w:r>
            <w:r w:rsidR="004F34C3">
              <w:t>8</w:t>
            </w:r>
          </w:p>
        </w:tc>
      </w:tr>
      <w:tr w:rsidR="00F947BF" w14:paraId="2F2F3722" w14:textId="77777777" w:rsidTr="003D4C13">
        <w:trPr>
          <w:trHeight w:val="223"/>
        </w:trPr>
        <w:tc>
          <w:tcPr>
            <w:tcW w:w="1273" w:type="dxa"/>
            <w:vMerge/>
            <w:tcBorders>
              <w:left w:val="single" w:sz="1" w:space="0" w:color="000000"/>
              <w:bottom w:val="single" w:sz="1" w:space="0" w:color="000000"/>
            </w:tcBorders>
            <w:shd w:val="clear" w:color="auto" w:fill="auto"/>
          </w:tcPr>
          <w:p w14:paraId="1ECF0FD8" w14:textId="77777777" w:rsidR="00F947BF" w:rsidRDefault="00F947BF">
            <w:pPr>
              <w:snapToGrid w:val="0"/>
              <w:ind w:left="0"/>
            </w:pPr>
          </w:p>
        </w:tc>
        <w:tc>
          <w:tcPr>
            <w:tcW w:w="8219" w:type="dxa"/>
            <w:tcBorders>
              <w:left w:val="single" w:sz="1" w:space="0" w:color="000000"/>
              <w:bottom w:val="single" w:sz="1" w:space="0" w:color="000000"/>
            </w:tcBorders>
            <w:shd w:val="clear" w:color="auto" w:fill="auto"/>
          </w:tcPr>
          <w:p w14:paraId="089F8626" w14:textId="77777777" w:rsidR="00F947BF" w:rsidRPr="00F947BF" w:rsidRDefault="00F947BF">
            <w:pPr>
              <w:ind w:left="709"/>
            </w:pPr>
            <w:r>
              <w:t xml:space="preserve">8. </w:t>
            </w:r>
            <w:r w:rsidRPr="00F947BF">
              <w:t>Zestawienie obciążeń i podstawowe wyniki obliczeń statycznych</w:t>
            </w:r>
          </w:p>
        </w:tc>
        <w:tc>
          <w:tcPr>
            <w:tcW w:w="729" w:type="dxa"/>
            <w:tcBorders>
              <w:left w:val="single" w:sz="1" w:space="0" w:color="000000"/>
              <w:bottom w:val="single" w:sz="1" w:space="0" w:color="000000"/>
              <w:right w:val="single" w:sz="1" w:space="0" w:color="000000"/>
            </w:tcBorders>
            <w:shd w:val="clear" w:color="auto" w:fill="auto"/>
          </w:tcPr>
          <w:p w14:paraId="6AEA0784" w14:textId="1238E4A0" w:rsidR="00F947BF" w:rsidRDefault="006B59E7">
            <w:pPr>
              <w:snapToGrid w:val="0"/>
              <w:ind w:left="120" w:right="45"/>
            </w:pPr>
            <w:r>
              <w:t>1</w:t>
            </w:r>
            <w:r w:rsidR="004F34C3">
              <w:t>9</w:t>
            </w:r>
          </w:p>
        </w:tc>
      </w:tr>
      <w:tr w:rsidR="0090266C" w14:paraId="3DBDF68E" w14:textId="77777777" w:rsidTr="003D4C13">
        <w:trPr>
          <w:trHeight w:val="223"/>
        </w:trPr>
        <w:tc>
          <w:tcPr>
            <w:tcW w:w="1273" w:type="dxa"/>
            <w:vMerge w:val="restart"/>
            <w:tcBorders>
              <w:left w:val="single" w:sz="1" w:space="0" w:color="000000"/>
              <w:bottom w:val="single" w:sz="1" w:space="0" w:color="000000"/>
            </w:tcBorders>
            <w:shd w:val="clear" w:color="auto" w:fill="auto"/>
          </w:tcPr>
          <w:p w14:paraId="4162E7A5" w14:textId="77777777" w:rsidR="0090266C" w:rsidRDefault="0090266C">
            <w:pPr>
              <w:numPr>
                <w:ilvl w:val="0"/>
                <w:numId w:val="4"/>
              </w:numPr>
              <w:snapToGrid w:val="0"/>
            </w:pPr>
          </w:p>
        </w:tc>
        <w:tc>
          <w:tcPr>
            <w:tcW w:w="8219" w:type="dxa"/>
            <w:tcBorders>
              <w:left w:val="single" w:sz="1" w:space="0" w:color="000000"/>
              <w:bottom w:val="single" w:sz="1" w:space="0" w:color="000000"/>
            </w:tcBorders>
            <w:shd w:val="clear" w:color="auto" w:fill="auto"/>
          </w:tcPr>
          <w:p w14:paraId="0A5D8C0C" w14:textId="77777777" w:rsidR="0090266C" w:rsidRDefault="0090266C">
            <w:r>
              <w:t xml:space="preserve">DOKUMENTACJA RYSUNKOWA </w:t>
            </w:r>
          </w:p>
        </w:tc>
        <w:tc>
          <w:tcPr>
            <w:tcW w:w="729" w:type="dxa"/>
            <w:tcBorders>
              <w:left w:val="single" w:sz="1" w:space="0" w:color="000000"/>
              <w:bottom w:val="single" w:sz="1" w:space="0" w:color="000000"/>
              <w:right w:val="single" w:sz="1" w:space="0" w:color="000000"/>
            </w:tcBorders>
            <w:shd w:val="clear" w:color="auto" w:fill="auto"/>
          </w:tcPr>
          <w:p w14:paraId="41D25970" w14:textId="56F54228" w:rsidR="0090266C" w:rsidRDefault="006B59E7">
            <w:pPr>
              <w:snapToGrid w:val="0"/>
              <w:ind w:left="120" w:right="45"/>
            </w:pPr>
            <w:r>
              <w:t>8</w:t>
            </w:r>
            <w:r w:rsidR="004F34C3">
              <w:t>9</w:t>
            </w:r>
          </w:p>
        </w:tc>
      </w:tr>
      <w:tr w:rsidR="00F947BF" w14:paraId="21A9769A" w14:textId="77777777" w:rsidTr="003D4C13">
        <w:trPr>
          <w:trHeight w:val="223"/>
        </w:trPr>
        <w:tc>
          <w:tcPr>
            <w:tcW w:w="1273" w:type="dxa"/>
            <w:vMerge/>
            <w:tcBorders>
              <w:left w:val="single" w:sz="1" w:space="0" w:color="000000"/>
              <w:bottom w:val="single" w:sz="1" w:space="0" w:color="000000"/>
            </w:tcBorders>
            <w:shd w:val="clear" w:color="auto" w:fill="auto"/>
          </w:tcPr>
          <w:p w14:paraId="3BA86966" w14:textId="77777777" w:rsidR="00F947BF" w:rsidRDefault="00F947BF">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46E0304B" w14:textId="77777777" w:rsidR="00F947BF" w:rsidRPr="00F947BF" w:rsidRDefault="00F947BF">
            <w:pPr>
              <w:snapToGrid w:val="0"/>
              <w:ind w:left="120" w:right="45"/>
              <w:rPr>
                <w:b/>
                <w:bCs/>
              </w:rPr>
            </w:pPr>
            <w:r w:rsidRPr="00F947BF">
              <w:rPr>
                <w:b/>
                <w:bCs/>
              </w:rPr>
              <w:t>Schematy konstrukcji</w:t>
            </w:r>
          </w:p>
        </w:tc>
      </w:tr>
      <w:tr w:rsidR="0090266C" w14:paraId="1C9F3C5A" w14:textId="77777777" w:rsidTr="003D4C13">
        <w:trPr>
          <w:trHeight w:val="223"/>
        </w:trPr>
        <w:tc>
          <w:tcPr>
            <w:tcW w:w="1273" w:type="dxa"/>
            <w:vMerge/>
            <w:tcBorders>
              <w:left w:val="single" w:sz="1" w:space="0" w:color="000000"/>
              <w:bottom w:val="single" w:sz="1" w:space="0" w:color="000000"/>
            </w:tcBorders>
            <w:shd w:val="clear" w:color="auto" w:fill="auto"/>
          </w:tcPr>
          <w:p w14:paraId="7D37C51D" w14:textId="77777777" w:rsidR="0090266C" w:rsidRDefault="0090266C">
            <w:pPr>
              <w:snapToGrid w:val="0"/>
              <w:ind w:left="0"/>
            </w:pPr>
          </w:p>
        </w:tc>
        <w:tc>
          <w:tcPr>
            <w:tcW w:w="8219" w:type="dxa"/>
            <w:tcBorders>
              <w:left w:val="single" w:sz="1" w:space="0" w:color="000000"/>
              <w:bottom w:val="single" w:sz="1" w:space="0" w:color="000000"/>
            </w:tcBorders>
            <w:shd w:val="clear" w:color="auto" w:fill="auto"/>
          </w:tcPr>
          <w:p w14:paraId="5F91DB33" w14:textId="77777777" w:rsidR="0090266C" w:rsidRPr="004F1294" w:rsidRDefault="00744CC2">
            <w:pPr>
              <w:ind w:left="709"/>
            </w:pPr>
            <w:r w:rsidRPr="004F1294">
              <w:t>K</w:t>
            </w:r>
            <w:r w:rsidR="002118C7" w:rsidRPr="004F1294">
              <w:t>-</w:t>
            </w:r>
            <w:r w:rsidRPr="004F1294">
              <w:t>0.1</w:t>
            </w:r>
            <w:r w:rsidR="0090266C" w:rsidRPr="004F1294">
              <w:t xml:space="preserve">. </w:t>
            </w:r>
            <w:r w:rsidRPr="004F1294">
              <w:t>Schemat konstrukcji – Płyta fundamentowa</w:t>
            </w:r>
          </w:p>
        </w:tc>
        <w:tc>
          <w:tcPr>
            <w:tcW w:w="729" w:type="dxa"/>
            <w:tcBorders>
              <w:left w:val="single" w:sz="1" w:space="0" w:color="000000"/>
              <w:bottom w:val="single" w:sz="1" w:space="0" w:color="000000"/>
              <w:right w:val="single" w:sz="1" w:space="0" w:color="000000"/>
            </w:tcBorders>
            <w:shd w:val="clear" w:color="auto" w:fill="auto"/>
          </w:tcPr>
          <w:p w14:paraId="7993227E" w14:textId="77777777" w:rsidR="0090266C" w:rsidRDefault="0090266C">
            <w:pPr>
              <w:snapToGrid w:val="0"/>
              <w:ind w:left="120" w:right="45"/>
            </w:pPr>
          </w:p>
        </w:tc>
      </w:tr>
      <w:tr w:rsidR="00744CC2" w14:paraId="1CDA10A6" w14:textId="77777777" w:rsidTr="003D4C13">
        <w:trPr>
          <w:trHeight w:val="223"/>
        </w:trPr>
        <w:tc>
          <w:tcPr>
            <w:tcW w:w="1273" w:type="dxa"/>
            <w:vMerge/>
            <w:tcBorders>
              <w:left w:val="single" w:sz="1" w:space="0" w:color="000000"/>
              <w:bottom w:val="single" w:sz="1" w:space="0" w:color="000000"/>
            </w:tcBorders>
            <w:shd w:val="clear" w:color="auto" w:fill="auto"/>
          </w:tcPr>
          <w:p w14:paraId="23DB16D9" w14:textId="77777777" w:rsidR="00744CC2" w:rsidRDefault="00744CC2" w:rsidP="00744CC2">
            <w:pPr>
              <w:snapToGrid w:val="0"/>
              <w:ind w:left="0"/>
            </w:pPr>
          </w:p>
        </w:tc>
        <w:tc>
          <w:tcPr>
            <w:tcW w:w="8219" w:type="dxa"/>
            <w:tcBorders>
              <w:left w:val="single" w:sz="1" w:space="0" w:color="000000"/>
              <w:bottom w:val="single" w:sz="1" w:space="0" w:color="000000"/>
            </w:tcBorders>
            <w:shd w:val="clear" w:color="auto" w:fill="auto"/>
          </w:tcPr>
          <w:p w14:paraId="2708479E" w14:textId="77777777" w:rsidR="00744CC2" w:rsidRPr="004F1294" w:rsidRDefault="00744CC2" w:rsidP="00744CC2">
            <w:pPr>
              <w:ind w:left="709"/>
            </w:pPr>
            <w:r w:rsidRPr="004F1294">
              <w:t>K</w:t>
            </w:r>
            <w:r w:rsidR="002118C7" w:rsidRPr="004F1294">
              <w:t>-</w:t>
            </w:r>
            <w:r w:rsidRPr="004F1294">
              <w:t>0.2. Schemat konstrukcji – Parter</w:t>
            </w:r>
          </w:p>
        </w:tc>
        <w:tc>
          <w:tcPr>
            <w:tcW w:w="729" w:type="dxa"/>
            <w:tcBorders>
              <w:left w:val="single" w:sz="1" w:space="0" w:color="000000"/>
              <w:bottom w:val="single" w:sz="1" w:space="0" w:color="000000"/>
              <w:right w:val="single" w:sz="1" w:space="0" w:color="000000"/>
            </w:tcBorders>
            <w:shd w:val="clear" w:color="auto" w:fill="auto"/>
          </w:tcPr>
          <w:p w14:paraId="03B04880" w14:textId="77777777" w:rsidR="00744CC2" w:rsidRDefault="00744CC2" w:rsidP="00744CC2">
            <w:pPr>
              <w:snapToGrid w:val="0"/>
              <w:ind w:left="120" w:right="45"/>
            </w:pPr>
          </w:p>
        </w:tc>
      </w:tr>
      <w:tr w:rsidR="00DF15FA" w14:paraId="628AA961" w14:textId="77777777" w:rsidTr="003D4C13">
        <w:trPr>
          <w:trHeight w:val="223"/>
        </w:trPr>
        <w:tc>
          <w:tcPr>
            <w:tcW w:w="1273" w:type="dxa"/>
            <w:vMerge/>
            <w:tcBorders>
              <w:left w:val="single" w:sz="1" w:space="0" w:color="000000"/>
              <w:bottom w:val="single" w:sz="1" w:space="0" w:color="000000"/>
            </w:tcBorders>
            <w:shd w:val="clear" w:color="auto" w:fill="auto"/>
          </w:tcPr>
          <w:p w14:paraId="74BD61FB" w14:textId="77777777" w:rsidR="00DF15FA" w:rsidRDefault="00DF15FA" w:rsidP="00744CC2">
            <w:pPr>
              <w:snapToGrid w:val="0"/>
              <w:ind w:left="0"/>
            </w:pPr>
          </w:p>
        </w:tc>
        <w:tc>
          <w:tcPr>
            <w:tcW w:w="8219" w:type="dxa"/>
            <w:tcBorders>
              <w:left w:val="single" w:sz="1" w:space="0" w:color="000000"/>
              <w:bottom w:val="single" w:sz="1" w:space="0" w:color="000000"/>
            </w:tcBorders>
            <w:shd w:val="clear" w:color="auto" w:fill="auto"/>
          </w:tcPr>
          <w:p w14:paraId="2064C46F" w14:textId="77777777" w:rsidR="00DF15FA" w:rsidRPr="004F1294" w:rsidRDefault="00DF15FA" w:rsidP="00744CC2">
            <w:pPr>
              <w:ind w:left="709"/>
            </w:pPr>
            <w:r w:rsidRPr="004F1294">
              <w:t>K</w:t>
            </w:r>
            <w:r w:rsidR="002118C7" w:rsidRPr="004F1294">
              <w:t>-</w:t>
            </w:r>
            <w:r w:rsidRPr="004F1294">
              <w:t>0.3. Schemat konstrukcji – Piętro I</w:t>
            </w:r>
          </w:p>
        </w:tc>
        <w:tc>
          <w:tcPr>
            <w:tcW w:w="729" w:type="dxa"/>
            <w:tcBorders>
              <w:left w:val="single" w:sz="1" w:space="0" w:color="000000"/>
              <w:bottom w:val="single" w:sz="1" w:space="0" w:color="000000"/>
              <w:right w:val="single" w:sz="1" w:space="0" w:color="000000"/>
            </w:tcBorders>
            <w:shd w:val="clear" w:color="auto" w:fill="auto"/>
          </w:tcPr>
          <w:p w14:paraId="54D09FAE" w14:textId="77777777" w:rsidR="00DF15FA" w:rsidRDefault="00DF15FA" w:rsidP="00744CC2">
            <w:pPr>
              <w:snapToGrid w:val="0"/>
              <w:ind w:left="120" w:right="45"/>
            </w:pPr>
          </w:p>
        </w:tc>
      </w:tr>
      <w:tr w:rsidR="00DF15FA" w14:paraId="52986478" w14:textId="77777777" w:rsidTr="003D4C13">
        <w:trPr>
          <w:trHeight w:val="223"/>
        </w:trPr>
        <w:tc>
          <w:tcPr>
            <w:tcW w:w="1273" w:type="dxa"/>
            <w:vMerge/>
            <w:tcBorders>
              <w:left w:val="single" w:sz="1" w:space="0" w:color="000000"/>
              <w:bottom w:val="single" w:sz="1" w:space="0" w:color="000000"/>
            </w:tcBorders>
            <w:shd w:val="clear" w:color="auto" w:fill="auto"/>
          </w:tcPr>
          <w:p w14:paraId="7C90DFE7" w14:textId="77777777" w:rsidR="00DF15FA" w:rsidRDefault="00DF15FA" w:rsidP="00744CC2">
            <w:pPr>
              <w:snapToGrid w:val="0"/>
              <w:ind w:left="0"/>
            </w:pPr>
          </w:p>
        </w:tc>
        <w:tc>
          <w:tcPr>
            <w:tcW w:w="8219" w:type="dxa"/>
            <w:tcBorders>
              <w:left w:val="single" w:sz="1" w:space="0" w:color="000000"/>
              <w:bottom w:val="single" w:sz="1" w:space="0" w:color="000000"/>
            </w:tcBorders>
            <w:shd w:val="clear" w:color="auto" w:fill="auto"/>
          </w:tcPr>
          <w:p w14:paraId="5CEA8FCF" w14:textId="77777777" w:rsidR="00DF15FA" w:rsidRPr="004F1294" w:rsidRDefault="00DF15FA" w:rsidP="00744CC2">
            <w:pPr>
              <w:ind w:left="709"/>
            </w:pPr>
            <w:r w:rsidRPr="004F1294">
              <w:t>K</w:t>
            </w:r>
            <w:r w:rsidR="002118C7" w:rsidRPr="004F1294">
              <w:t>-</w:t>
            </w:r>
            <w:r w:rsidRPr="004F1294">
              <w:t>0.4. Schemat konstrukcji – Piętro II</w:t>
            </w:r>
          </w:p>
        </w:tc>
        <w:tc>
          <w:tcPr>
            <w:tcW w:w="729" w:type="dxa"/>
            <w:tcBorders>
              <w:left w:val="single" w:sz="1" w:space="0" w:color="000000"/>
              <w:bottom w:val="single" w:sz="1" w:space="0" w:color="000000"/>
              <w:right w:val="single" w:sz="1" w:space="0" w:color="000000"/>
            </w:tcBorders>
            <w:shd w:val="clear" w:color="auto" w:fill="auto"/>
          </w:tcPr>
          <w:p w14:paraId="2D9BF1CF" w14:textId="77777777" w:rsidR="00DF15FA" w:rsidRDefault="00DF15FA" w:rsidP="00744CC2">
            <w:pPr>
              <w:snapToGrid w:val="0"/>
              <w:ind w:left="120" w:right="45"/>
            </w:pPr>
          </w:p>
        </w:tc>
      </w:tr>
      <w:tr w:rsidR="00744CC2" w14:paraId="3B079099" w14:textId="77777777" w:rsidTr="003D4C13">
        <w:trPr>
          <w:trHeight w:val="223"/>
        </w:trPr>
        <w:tc>
          <w:tcPr>
            <w:tcW w:w="1273" w:type="dxa"/>
            <w:vMerge/>
            <w:tcBorders>
              <w:left w:val="single" w:sz="1" w:space="0" w:color="000000"/>
              <w:bottom w:val="single" w:sz="1" w:space="0" w:color="000000"/>
            </w:tcBorders>
            <w:shd w:val="clear" w:color="auto" w:fill="auto"/>
          </w:tcPr>
          <w:p w14:paraId="3B533A5E" w14:textId="77777777" w:rsidR="00744CC2" w:rsidRDefault="00744CC2" w:rsidP="00744CC2">
            <w:pPr>
              <w:snapToGrid w:val="0"/>
              <w:ind w:left="0"/>
            </w:pPr>
          </w:p>
        </w:tc>
        <w:tc>
          <w:tcPr>
            <w:tcW w:w="8219" w:type="dxa"/>
            <w:tcBorders>
              <w:left w:val="single" w:sz="1" w:space="0" w:color="000000"/>
              <w:bottom w:val="single" w:sz="1" w:space="0" w:color="000000"/>
            </w:tcBorders>
            <w:shd w:val="clear" w:color="auto" w:fill="auto"/>
          </w:tcPr>
          <w:p w14:paraId="02F2FBC6" w14:textId="77777777" w:rsidR="00744CC2" w:rsidRPr="004F1294" w:rsidRDefault="00DF15FA" w:rsidP="00744CC2">
            <w:pPr>
              <w:ind w:left="709"/>
            </w:pPr>
            <w:r w:rsidRPr="004F1294">
              <w:t>K</w:t>
            </w:r>
            <w:r w:rsidR="002118C7" w:rsidRPr="004F1294">
              <w:t>-</w:t>
            </w:r>
            <w:r w:rsidRPr="004F1294">
              <w:t xml:space="preserve"> 0.5. Schemat konstrukcji – Nadbudówka</w:t>
            </w:r>
          </w:p>
        </w:tc>
        <w:tc>
          <w:tcPr>
            <w:tcW w:w="729" w:type="dxa"/>
            <w:tcBorders>
              <w:left w:val="single" w:sz="1" w:space="0" w:color="000000"/>
              <w:bottom w:val="single" w:sz="1" w:space="0" w:color="000000"/>
              <w:right w:val="single" w:sz="1" w:space="0" w:color="000000"/>
            </w:tcBorders>
            <w:shd w:val="clear" w:color="auto" w:fill="auto"/>
          </w:tcPr>
          <w:p w14:paraId="3EB18351" w14:textId="77777777" w:rsidR="00744CC2" w:rsidRDefault="00744CC2" w:rsidP="00744CC2">
            <w:pPr>
              <w:snapToGrid w:val="0"/>
              <w:ind w:left="120" w:right="45"/>
            </w:pPr>
          </w:p>
        </w:tc>
      </w:tr>
      <w:tr w:rsidR="00DF15FA" w14:paraId="1866AB62" w14:textId="77777777" w:rsidTr="003D4C13">
        <w:trPr>
          <w:trHeight w:val="223"/>
        </w:trPr>
        <w:tc>
          <w:tcPr>
            <w:tcW w:w="1273" w:type="dxa"/>
            <w:vMerge/>
            <w:tcBorders>
              <w:left w:val="single" w:sz="1" w:space="0" w:color="000000"/>
              <w:bottom w:val="single" w:sz="1" w:space="0" w:color="000000"/>
            </w:tcBorders>
            <w:shd w:val="clear" w:color="auto" w:fill="auto"/>
          </w:tcPr>
          <w:p w14:paraId="2C4303B7" w14:textId="77777777" w:rsidR="00DF15FA" w:rsidRDefault="00DF15FA" w:rsidP="00744CC2">
            <w:pPr>
              <w:snapToGrid w:val="0"/>
              <w:ind w:left="0"/>
            </w:pPr>
          </w:p>
        </w:tc>
        <w:tc>
          <w:tcPr>
            <w:tcW w:w="8219" w:type="dxa"/>
            <w:tcBorders>
              <w:left w:val="single" w:sz="1" w:space="0" w:color="000000"/>
              <w:bottom w:val="single" w:sz="1" w:space="0" w:color="000000"/>
            </w:tcBorders>
            <w:shd w:val="clear" w:color="auto" w:fill="auto"/>
          </w:tcPr>
          <w:p w14:paraId="21F25DEC" w14:textId="77777777" w:rsidR="00DF15FA" w:rsidRPr="004F1294" w:rsidRDefault="00DF15FA" w:rsidP="00744CC2">
            <w:pPr>
              <w:ind w:left="709"/>
            </w:pPr>
            <w:r w:rsidRPr="004F1294">
              <w:t>K</w:t>
            </w:r>
            <w:r w:rsidR="002118C7" w:rsidRPr="004F1294">
              <w:t>-</w:t>
            </w:r>
            <w:r w:rsidRPr="004F1294">
              <w:t>0.6. Schemat konstrukcji – Dach</w:t>
            </w:r>
          </w:p>
        </w:tc>
        <w:tc>
          <w:tcPr>
            <w:tcW w:w="729" w:type="dxa"/>
            <w:tcBorders>
              <w:left w:val="single" w:sz="1" w:space="0" w:color="000000"/>
              <w:bottom w:val="single" w:sz="1" w:space="0" w:color="000000"/>
              <w:right w:val="single" w:sz="1" w:space="0" w:color="000000"/>
            </w:tcBorders>
            <w:shd w:val="clear" w:color="auto" w:fill="auto"/>
          </w:tcPr>
          <w:p w14:paraId="6A09E36D" w14:textId="77777777" w:rsidR="00DF15FA" w:rsidRDefault="00DF15FA" w:rsidP="00744CC2">
            <w:pPr>
              <w:snapToGrid w:val="0"/>
              <w:ind w:left="120" w:right="45"/>
            </w:pPr>
          </w:p>
        </w:tc>
      </w:tr>
      <w:tr w:rsidR="002118C7" w14:paraId="1490C67E" w14:textId="77777777" w:rsidTr="003D4C13">
        <w:trPr>
          <w:trHeight w:val="223"/>
        </w:trPr>
        <w:tc>
          <w:tcPr>
            <w:tcW w:w="1273" w:type="dxa"/>
            <w:vMerge/>
            <w:tcBorders>
              <w:left w:val="single" w:sz="1" w:space="0" w:color="000000"/>
              <w:bottom w:val="single" w:sz="1" w:space="0" w:color="000000"/>
            </w:tcBorders>
            <w:shd w:val="clear" w:color="auto" w:fill="auto"/>
          </w:tcPr>
          <w:p w14:paraId="35C99FD3" w14:textId="77777777" w:rsidR="002118C7" w:rsidRDefault="002118C7" w:rsidP="00744CC2">
            <w:pPr>
              <w:snapToGrid w:val="0"/>
              <w:ind w:left="0"/>
            </w:pPr>
          </w:p>
        </w:tc>
        <w:tc>
          <w:tcPr>
            <w:tcW w:w="8219" w:type="dxa"/>
            <w:tcBorders>
              <w:left w:val="single" w:sz="1" w:space="0" w:color="000000"/>
              <w:bottom w:val="single" w:sz="1" w:space="0" w:color="000000"/>
            </w:tcBorders>
            <w:shd w:val="clear" w:color="auto" w:fill="auto"/>
          </w:tcPr>
          <w:p w14:paraId="13053799" w14:textId="77777777" w:rsidR="002118C7" w:rsidRPr="004F1294" w:rsidRDefault="002118C7" w:rsidP="00744CC2">
            <w:pPr>
              <w:ind w:left="709"/>
            </w:pPr>
            <w:r w:rsidRPr="004F1294">
              <w:t>K-0.7. Schemat konstrukcji - Przekroje</w:t>
            </w:r>
          </w:p>
        </w:tc>
        <w:tc>
          <w:tcPr>
            <w:tcW w:w="729" w:type="dxa"/>
            <w:tcBorders>
              <w:left w:val="single" w:sz="1" w:space="0" w:color="000000"/>
              <w:bottom w:val="single" w:sz="1" w:space="0" w:color="000000"/>
              <w:right w:val="single" w:sz="1" w:space="0" w:color="000000"/>
            </w:tcBorders>
            <w:shd w:val="clear" w:color="auto" w:fill="auto"/>
          </w:tcPr>
          <w:p w14:paraId="4A32A92C" w14:textId="77777777" w:rsidR="002118C7" w:rsidRDefault="002118C7" w:rsidP="00744CC2">
            <w:pPr>
              <w:snapToGrid w:val="0"/>
              <w:ind w:left="120" w:right="45"/>
            </w:pPr>
          </w:p>
        </w:tc>
      </w:tr>
      <w:tr w:rsidR="00F947BF" w14:paraId="09C2F986" w14:textId="77777777" w:rsidTr="003D4C13">
        <w:trPr>
          <w:trHeight w:val="223"/>
        </w:trPr>
        <w:tc>
          <w:tcPr>
            <w:tcW w:w="1273" w:type="dxa"/>
            <w:vMerge/>
            <w:tcBorders>
              <w:left w:val="single" w:sz="1" w:space="0" w:color="000000"/>
              <w:bottom w:val="single" w:sz="1" w:space="0" w:color="000000"/>
            </w:tcBorders>
            <w:shd w:val="clear" w:color="auto" w:fill="auto"/>
          </w:tcPr>
          <w:p w14:paraId="111B8A85" w14:textId="77777777" w:rsidR="00F947BF" w:rsidRDefault="00F947BF" w:rsidP="00744C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689DD360" w14:textId="77777777" w:rsidR="00F947BF" w:rsidRPr="00F947BF" w:rsidRDefault="00F947BF" w:rsidP="00744CC2">
            <w:pPr>
              <w:snapToGrid w:val="0"/>
              <w:ind w:left="120" w:right="45"/>
              <w:rPr>
                <w:b/>
                <w:bCs/>
              </w:rPr>
            </w:pPr>
            <w:r w:rsidRPr="00F947BF">
              <w:rPr>
                <w:b/>
                <w:bCs/>
              </w:rPr>
              <w:t>Fundamenty</w:t>
            </w:r>
          </w:p>
        </w:tc>
      </w:tr>
      <w:tr w:rsidR="00583813" w14:paraId="0543A87B" w14:textId="77777777" w:rsidTr="003D4C13">
        <w:trPr>
          <w:trHeight w:val="223"/>
        </w:trPr>
        <w:tc>
          <w:tcPr>
            <w:tcW w:w="1273" w:type="dxa"/>
            <w:vMerge/>
            <w:tcBorders>
              <w:left w:val="single" w:sz="1" w:space="0" w:color="000000"/>
              <w:bottom w:val="single" w:sz="1" w:space="0" w:color="000000"/>
            </w:tcBorders>
            <w:shd w:val="clear" w:color="auto" w:fill="auto"/>
          </w:tcPr>
          <w:p w14:paraId="17EB2F85" w14:textId="77777777" w:rsidR="00583813" w:rsidRDefault="00583813" w:rsidP="00744CC2">
            <w:pPr>
              <w:snapToGrid w:val="0"/>
              <w:ind w:left="0"/>
            </w:pPr>
          </w:p>
        </w:tc>
        <w:tc>
          <w:tcPr>
            <w:tcW w:w="8219" w:type="dxa"/>
            <w:tcBorders>
              <w:left w:val="single" w:sz="1" w:space="0" w:color="000000"/>
              <w:bottom w:val="single" w:sz="1" w:space="0" w:color="000000"/>
            </w:tcBorders>
            <w:shd w:val="clear" w:color="auto" w:fill="auto"/>
          </w:tcPr>
          <w:p w14:paraId="348AD0BE" w14:textId="77777777" w:rsidR="00583813" w:rsidRPr="001D52E2" w:rsidRDefault="00583813" w:rsidP="00583813">
            <w:pPr>
              <w:ind w:left="709"/>
            </w:pPr>
            <w:r w:rsidRPr="001D52E2">
              <w:t>K-1.1. Zbrojenie dolne płyty fundamentowej</w:t>
            </w:r>
          </w:p>
        </w:tc>
        <w:tc>
          <w:tcPr>
            <w:tcW w:w="729" w:type="dxa"/>
            <w:tcBorders>
              <w:left w:val="single" w:sz="1" w:space="0" w:color="000000"/>
              <w:bottom w:val="single" w:sz="1" w:space="0" w:color="000000"/>
              <w:right w:val="single" w:sz="1" w:space="0" w:color="000000"/>
            </w:tcBorders>
            <w:shd w:val="clear" w:color="auto" w:fill="auto"/>
          </w:tcPr>
          <w:p w14:paraId="4C76D12E" w14:textId="77777777" w:rsidR="00583813" w:rsidRDefault="00583813" w:rsidP="00744CC2">
            <w:pPr>
              <w:snapToGrid w:val="0"/>
              <w:ind w:left="120" w:right="45"/>
            </w:pPr>
          </w:p>
        </w:tc>
      </w:tr>
      <w:tr w:rsidR="00583813" w14:paraId="06F699B0" w14:textId="77777777" w:rsidTr="003D4C13">
        <w:trPr>
          <w:trHeight w:val="223"/>
        </w:trPr>
        <w:tc>
          <w:tcPr>
            <w:tcW w:w="1273" w:type="dxa"/>
            <w:vMerge/>
            <w:tcBorders>
              <w:left w:val="single" w:sz="1" w:space="0" w:color="000000"/>
              <w:bottom w:val="single" w:sz="1" w:space="0" w:color="000000"/>
            </w:tcBorders>
            <w:shd w:val="clear" w:color="auto" w:fill="auto"/>
          </w:tcPr>
          <w:p w14:paraId="0FA33733" w14:textId="77777777" w:rsidR="00583813" w:rsidRDefault="00583813" w:rsidP="00744CC2">
            <w:pPr>
              <w:snapToGrid w:val="0"/>
              <w:ind w:left="0"/>
            </w:pPr>
          </w:p>
        </w:tc>
        <w:tc>
          <w:tcPr>
            <w:tcW w:w="8219" w:type="dxa"/>
            <w:tcBorders>
              <w:left w:val="single" w:sz="1" w:space="0" w:color="000000"/>
              <w:bottom w:val="single" w:sz="1" w:space="0" w:color="000000"/>
            </w:tcBorders>
            <w:shd w:val="clear" w:color="auto" w:fill="auto"/>
          </w:tcPr>
          <w:p w14:paraId="03896211" w14:textId="77777777" w:rsidR="00583813" w:rsidRPr="001D52E2" w:rsidRDefault="00583813" w:rsidP="00744CC2">
            <w:pPr>
              <w:ind w:left="709"/>
            </w:pPr>
            <w:r w:rsidRPr="001D52E2">
              <w:t>K-1.2. Zbrojenie górne płyty fundamentowej</w:t>
            </w:r>
          </w:p>
        </w:tc>
        <w:tc>
          <w:tcPr>
            <w:tcW w:w="729" w:type="dxa"/>
            <w:tcBorders>
              <w:left w:val="single" w:sz="1" w:space="0" w:color="000000"/>
              <w:bottom w:val="single" w:sz="1" w:space="0" w:color="000000"/>
              <w:right w:val="single" w:sz="1" w:space="0" w:color="000000"/>
            </w:tcBorders>
            <w:shd w:val="clear" w:color="auto" w:fill="auto"/>
          </w:tcPr>
          <w:p w14:paraId="4883E50A" w14:textId="77777777" w:rsidR="00583813" w:rsidRDefault="00583813" w:rsidP="00744CC2">
            <w:pPr>
              <w:snapToGrid w:val="0"/>
              <w:ind w:left="120" w:right="45"/>
            </w:pPr>
          </w:p>
        </w:tc>
      </w:tr>
      <w:tr w:rsidR="00F947BF" w14:paraId="006B1121" w14:textId="77777777" w:rsidTr="003D4C13">
        <w:trPr>
          <w:trHeight w:val="223"/>
        </w:trPr>
        <w:tc>
          <w:tcPr>
            <w:tcW w:w="1273" w:type="dxa"/>
            <w:vMerge/>
            <w:tcBorders>
              <w:left w:val="single" w:sz="1" w:space="0" w:color="000000"/>
              <w:bottom w:val="single" w:sz="1" w:space="0" w:color="000000"/>
            </w:tcBorders>
            <w:shd w:val="clear" w:color="auto" w:fill="auto"/>
          </w:tcPr>
          <w:p w14:paraId="3D729B60" w14:textId="77777777" w:rsidR="00F947BF" w:rsidRDefault="00F947BF" w:rsidP="00744C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70BF92AE" w14:textId="77777777" w:rsidR="00F947BF" w:rsidRPr="00F947BF" w:rsidRDefault="00F947BF" w:rsidP="00744CC2">
            <w:pPr>
              <w:snapToGrid w:val="0"/>
              <w:ind w:left="120" w:right="45"/>
              <w:rPr>
                <w:b/>
                <w:bCs/>
              </w:rPr>
            </w:pPr>
            <w:r w:rsidRPr="00F947BF">
              <w:rPr>
                <w:b/>
                <w:bCs/>
              </w:rPr>
              <w:t>Konstrukcja parteru</w:t>
            </w:r>
          </w:p>
        </w:tc>
      </w:tr>
      <w:tr w:rsidR="00DF15FA" w14:paraId="28D88C13" w14:textId="77777777" w:rsidTr="003D4C13">
        <w:trPr>
          <w:trHeight w:val="223"/>
        </w:trPr>
        <w:tc>
          <w:tcPr>
            <w:tcW w:w="1273" w:type="dxa"/>
            <w:vMerge/>
            <w:tcBorders>
              <w:left w:val="single" w:sz="1" w:space="0" w:color="000000"/>
              <w:bottom w:val="single" w:sz="1" w:space="0" w:color="000000"/>
            </w:tcBorders>
            <w:shd w:val="clear" w:color="auto" w:fill="auto"/>
          </w:tcPr>
          <w:p w14:paraId="267CD277" w14:textId="77777777" w:rsidR="00DF15FA" w:rsidRDefault="00DF15FA" w:rsidP="00744CC2">
            <w:pPr>
              <w:snapToGrid w:val="0"/>
              <w:ind w:left="0"/>
            </w:pPr>
          </w:p>
        </w:tc>
        <w:tc>
          <w:tcPr>
            <w:tcW w:w="8219" w:type="dxa"/>
            <w:tcBorders>
              <w:left w:val="single" w:sz="1" w:space="0" w:color="000000"/>
              <w:bottom w:val="single" w:sz="1" w:space="0" w:color="000000"/>
            </w:tcBorders>
            <w:shd w:val="clear" w:color="auto" w:fill="auto"/>
          </w:tcPr>
          <w:p w14:paraId="1DA2F0E8" w14:textId="77777777" w:rsidR="00DF15FA" w:rsidRPr="00BC35C2" w:rsidRDefault="00DF15FA" w:rsidP="00744CC2">
            <w:pPr>
              <w:ind w:left="709"/>
            </w:pPr>
            <w:r w:rsidRPr="00BC35C2">
              <w:t>K</w:t>
            </w:r>
            <w:r w:rsidR="002118C7" w:rsidRPr="00BC35C2">
              <w:t>-</w:t>
            </w:r>
            <w:r w:rsidR="00372DAE" w:rsidRPr="00BC35C2">
              <w:t>2</w:t>
            </w:r>
            <w:r w:rsidRPr="00BC35C2">
              <w:t xml:space="preserve">.1. Konstrukcja parteru – </w:t>
            </w:r>
            <w:r w:rsidR="00583813" w:rsidRPr="00BC35C2">
              <w:t xml:space="preserve">Zbrojenie dolne stropu </w:t>
            </w:r>
          </w:p>
        </w:tc>
        <w:tc>
          <w:tcPr>
            <w:tcW w:w="729" w:type="dxa"/>
            <w:tcBorders>
              <w:left w:val="single" w:sz="1" w:space="0" w:color="000000"/>
              <w:bottom w:val="single" w:sz="1" w:space="0" w:color="000000"/>
              <w:right w:val="single" w:sz="1" w:space="0" w:color="000000"/>
            </w:tcBorders>
            <w:shd w:val="clear" w:color="auto" w:fill="auto"/>
          </w:tcPr>
          <w:p w14:paraId="0F00B2D0" w14:textId="77777777" w:rsidR="00DF15FA" w:rsidRDefault="00DF15FA" w:rsidP="00744CC2">
            <w:pPr>
              <w:snapToGrid w:val="0"/>
              <w:ind w:left="120" w:right="45"/>
            </w:pPr>
          </w:p>
        </w:tc>
      </w:tr>
      <w:tr w:rsidR="00DF15FA" w14:paraId="3AF1484F" w14:textId="77777777" w:rsidTr="003D4C13">
        <w:trPr>
          <w:trHeight w:val="223"/>
        </w:trPr>
        <w:tc>
          <w:tcPr>
            <w:tcW w:w="1273" w:type="dxa"/>
            <w:vMerge/>
            <w:tcBorders>
              <w:left w:val="single" w:sz="1" w:space="0" w:color="000000"/>
              <w:bottom w:val="single" w:sz="1" w:space="0" w:color="000000"/>
            </w:tcBorders>
            <w:shd w:val="clear" w:color="auto" w:fill="auto"/>
          </w:tcPr>
          <w:p w14:paraId="16828112" w14:textId="77777777" w:rsidR="00DF15FA" w:rsidRDefault="00DF15FA" w:rsidP="00744CC2">
            <w:pPr>
              <w:snapToGrid w:val="0"/>
              <w:ind w:left="0"/>
            </w:pPr>
          </w:p>
        </w:tc>
        <w:tc>
          <w:tcPr>
            <w:tcW w:w="8219" w:type="dxa"/>
            <w:tcBorders>
              <w:left w:val="single" w:sz="1" w:space="0" w:color="000000"/>
              <w:bottom w:val="single" w:sz="1" w:space="0" w:color="000000"/>
            </w:tcBorders>
            <w:shd w:val="clear" w:color="auto" w:fill="auto"/>
          </w:tcPr>
          <w:p w14:paraId="279E484D" w14:textId="77777777" w:rsidR="00DF15FA" w:rsidRPr="00BC35C2" w:rsidRDefault="00DF15FA" w:rsidP="00744CC2">
            <w:pPr>
              <w:ind w:left="709"/>
            </w:pPr>
            <w:r w:rsidRPr="00BC35C2">
              <w:t>K</w:t>
            </w:r>
            <w:r w:rsidR="002118C7" w:rsidRPr="00BC35C2">
              <w:t>-</w:t>
            </w:r>
            <w:r w:rsidR="00372DAE" w:rsidRPr="00BC35C2">
              <w:t>2</w:t>
            </w:r>
            <w:r w:rsidRPr="00BC35C2">
              <w:t xml:space="preserve">.2. Konstrukcja parteru – </w:t>
            </w:r>
            <w:r w:rsidR="00583813" w:rsidRPr="00BC35C2">
              <w:t xml:space="preserve">Zbrojenie górne stropu </w:t>
            </w:r>
          </w:p>
        </w:tc>
        <w:tc>
          <w:tcPr>
            <w:tcW w:w="729" w:type="dxa"/>
            <w:tcBorders>
              <w:left w:val="single" w:sz="1" w:space="0" w:color="000000"/>
              <w:bottom w:val="single" w:sz="1" w:space="0" w:color="000000"/>
              <w:right w:val="single" w:sz="1" w:space="0" w:color="000000"/>
            </w:tcBorders>
            <w:shd w:val="clear" w:color="auto" w:fill="auto"/>
          </w:tcPr>
          <w:p w14:paraId="7E486901" w14:textId="77777777" w:rsidR="00DF15FA" w:rsidRDefault="00DF15FA" w:rsidP="00744CC2">
            <w:pPr>
              <w:snapToGrid w:val="0"/>
              <w:ind w:left="120" w:right="45"/>
            </w:pPr>
          </w:p>
        </w:tc>
      </w:tr>
      <w:tr w:rsidR="00DF15FA" w14:paraId="48ABE6A0" w14:textId="77777777" w:rsidTr="003D4C13">
        <w:trPr>
          <w:trHeight w:val="223"/>
        </w:trPr>
        <w:tc>
          <w:tcPr>
            <w:tcW w:w="1273" w:type="dxa"/>
            <w:vMerge/>
            <w:tcBorders>
              <w:left w:val="single" w:sz="1" w:space="0" w:color="000000"/>
              <w:bottom w:val="single" w:sz="1" w:space="0" w:color="000000"/>
            </w:tcBorders>
            <w:shd w:val="clear" w:color="auto" w:fill="auto"/>
          </w:tcPr>
          <w:p w14:paraId="556FC103" w14:textId="77777777" w:rsidR="00DF15FA" w:rsidRDefault="00DF15FA" w:rsidP="00DF15FA">
            <w:pPr>
              <w:snapToGrid w:val="0"/>
              <w:ind w:left="0"/>
            </w:pPr>
          </w:p>
        </w:tc>
        <w:tc>
          <w:tcPr>
            <w:tcW w:w="8219" w:type="dxa"/>
            <w:tcBorders>
              <w:left w:val="single" w:sz="1" w:space="0" w:color="000000"/>
              <w:bottom w:val="single" w:sz="1" w:space="0" w:color="000000"/>
            </w:tcBorders>
            <w:shd w:val="clear" w:color="auto" w:fill="auto"/>
          </w:tcPr>
          <w:p w14:paraId="3B4C606A" w14:textId="77777777" w:rsidR="00DF15FA" w:rsidRPr="004F1294" w:rsidRDefault="00DF15FA" w:rsidP="00DF15FA">
            <w:pPr>
              <w:ind w:left="709"/>
            </w:pPr>
            <w:r w:rsidRPr="004F1294">
              <w:t>K</w:t>
            </w:r>
            <w:r w:rsidR="002118C7" w:rsidRPr="004F1294">
              <w:t>-</w:t>
            </w:r>
            <w:r w:rsidR="00372DAE" w:rsidRPr="004F1294">
              <w:t>2</w:t>
            </w:r>
            <w:r w:rsidRPr="004F1294">
              <w:t>.3. Konstrukcja parteru – Belki B-0.1-9</w:t>
            </w:r>
          </w:p>
        </w:tc>
        <w:tc>
          <w:tcPr>
            <w:tcW w:w="729" w:type="dxa"/>
            <w:tcBorders>
              <w:left w:val="single" w:sz="1" w:space="0" w:color="000000"/>
              <w:bottom w:val="single" w:sz="1" w:space="0" w:color="000000"/>
              <w:right w:val="single" w:sz="1" w:space="0" w:color="000000"/>
            </w:tcBorders>
            <w:shd w:val="clear" w:color="auto" w:fill="auto"/>
          </w:tcPr>
          <w:p w14:paraId="7C1B918E" w14:textId="77777777" w:rsidR="00DF15FA" w:rsidRDefault="00DF15FA" w:rsidP="00DF15FA">
            <w:pPr>
              <w:snapToGrid w:val="0"/>
              <w:ind w:left="120" w:right="45"/>
            </w:pPr>
          </w:p>
        </w:tc>
      </w:tr>
      <w:tr w:rsidR="00DF15FA" w14:paraId="344E0D48" w14:textId="77777777" w:rsidTr="003D4C13">
        <w:trPr>
          <w:trHeight w:val="223"/>
        </w:trPr>
        <w:tc>
          <w:tcPr>
            <w:tcW w:w="1273" w:type="dxa"/>
            <w:vMerge/>
            <w:tcBorders>
              <w:left w:val="single" w:sz="1" w:space="0" w:color="000000"/>
              <w:bottom w:val="single" w:sz="1" w:space="0" w:color="000000"/>
            </w:tcBorders>
            <w:shd w:val="clear" w:color="auto" w:fill="auto"/>
          </w:tcPr>
          <w:p w14:paraId="05BB73A7" w14:textId="77777777" w:rsidR="00DF15FA" w:rsidRDefault="00DF15FA" w:rsidP="00DF15FA">
            <w:pPr>
              <w:snapToGrid w:val="0"/>
              <w:ind w:left="0"/>
            </w:pPr>
          </w:p>
        </w:tc>
        <w:tc>
          <w:tcPr>
            <w:tcW w:w="8219" w:type="dxa"/>
            <w:tcBorders>
              <w:left w:val="single" w:sz="1" w:space="0" w:color="000000"/>
              <w:bottom w:val="single" w:sz="1" w:space="0" w:color="000000"/>
            </w:tcBorders>
            <w:shd w:val="clear" w:color="auto" w:fill="auto"/>
          </w:tcPr>
          <w:p w14:paraId="035073E3" w14:textId="77777777" w:rsidR="00DF15FA" w:rsidRPr="004F1294" w:rsidRDefault="00DF15FA" w:rsidP="00DF15FA">
            <w:pPr>
              <w:ind w:left="709"/>
            </w:pPr>
            <w:r w:rsidRPr="004F1294">
              <w:t>K</w:t>
            </w:r>
            <w:r w:rsidR="002118C7" w:rsidRPr="004F1294">
              <w:t>-</w:t>
            </w:r>
            <w:r w:rsidR="00372DAE" w:rsidRPr="004F1294">
              <w:t>2</w:t>
            </w:r>
            <w:r w:rsidRPr="004F1294">
              <w:t>.4. Konstrukcja parteru – Belki B-0.</w:t>
            </w:r>
            <w:r w:rsidR="005A6EA0" w:rsidRPr="004F1294">
              <w:t>10-1</w:t>
            </w:r>
            <w:r w:rsidR="00214AF6">
              <w:t>2</w:t>
            </w:r>
          </w:p>
        </w:tc>
        <w:tc>
          <w:tcPr>
            <w:tcW w:w="729" w:type="dxa"/>
            <w:tcBorders>
              <w:left w:val="single" w:sz="1" w:space="0" w:color="000000"/>
              <w:bottom w:val="single" w:sz="1" w:space="0" w:color="000000"/>
              <w:right w:val="single" w:sz="1" w:space="0" w:color="000000"/>
            </w:tcBorders>
            <w:shd w:val="clear" w:color="auto" w:fill="auto"/>
          </w:tcPr>
          <w:p w14:paraId="407A7101" w14:textId="77777777" w:rsidR="00DF15FA" w:rsidRDefault="00DF15FA" w:rsidP="00DF15FA">
            <w:pPr>
              <w:snapToGrid w:val="0"/>
              <w:ind w:left="120" w:right="45"/>
            </w:pPr>
          </w:p>
        </w:tc>
      </w:tr>
      <w:tr w:rsidR="00583813" w14:paraId="570207C5" w14:textId="77777777" w:rsidTr="003D4C13">
        <w:trPr>
          <w:trHeight w:val="223"/>
        </w:trPr>
        <w:tc>
          <w:tcPr>
            <w:tcW w:w="1273" w:type="dxa"/>
            <w:vMerge/>
            <w:tcBorders>
              <w:left w:val="single" w:sz="1" w:space="0" w:color="000000"/>
              <w:bottom w:val="single" w:sz="1" w:space="0" w:color="000000"/>
            </w:tcBorders>
            <w:shd w:val="clear" w:color="auto" w:fill="auto"/>
          </w:tcPr>
          <w:p w14:paraId="31604C70" w14:textId="77777777" w:rsidR="00583813" w:rsidRDefault="00583813" w:rsidP="00583813">
            <w:pPr>
              <w:snapToGrid w:val="0"/>
              <w:ind w:left="0"/>
            </w:pPr>
          </w:p>
        </w:tc>
        <w:tc>
          <w:tcPr>
            <w:tcW w:w="8219" w:type="dxa"/>
            <w:tcBorders>
              <w:left w:val="single" w:sz="1" w:space="0" w:color="000000"/>
              <w:bottom w:val="single" w:sz="1" w:space="0" w:color="000000"/>
            </w:tcBorders>
            <w:shd w:val="clear" w:color="auto" w:fill="auto"/>
          </w:tcPr>
          <w:p w14:paraId="566130E3" w14:textId="77777777" w:rsidR="00583813" w:rsidRPr="00BC3A26" w:rsidRDefault="00583813" w:rsidP="00583813">
            <w:pPr>
              <w:ind w:left="709"/>
            </w:pPr>
            <w:r w:rsidRPr="00BC3A26">
              <w:t>K</w:t>
            </w:r>
            <w:r w:rsidR="002118C7" w:rsidRPr="00BC3A26">
              <w:t>-</w:t>
            </w:r>
            <w:r w:rsidR="00372DAE" w:rsidRPr="00BC3A26">
              <w:t>2</w:t>
            </w:r>
            <w:r w:rsidRPr="00BC3A26">
              <w:t>.5. Konstrukcja parteru – Rdzenie żelbetowe</w:t>
            </w:r>
          </w:p>
        </w:tc>
        <w:tc>
          <w:tcPr>
            <w:tcW w:w="729" w:type="dxa"/>
            <w:tcBorders>
              <w:left w:val="single" w:sz="1" w:space="0" w:color="000000"/>
              <w:bottom w:val="single" w:sz="1" w:space="0" w:color="000000"/>
              <w:right w:val="single" w:sz="1" w:space="0" w:color="000000"/>
            </w:tcBorders>
            <w:shd w:val="clear" w:color="auto" w:fill="auto"/>
          </w:tcPr>
          <w:p w14:paraId="699D6A40" w14:textId="77777777" w:rsidR="00583813" w:rsidRDefault="00583813" w:rsidP="00583813">
            <w:pPr>
              <w:snapToGrid w:val="0"/>
              <w:ind w:left="120" w:right="45"/>
            </w:pPr>
          </w:p>
        </w:tc>
      </w:tr>
      <w:tr w:rsidR="00686E7C" w14:paraId="2D823752" w14:textId="77777777" w:rsidTr="003D4C13">
        <w:trPr>
          <w:trHeight w:val="223"/>
        </w:trPr>
        <w:tc>
          <w:tcPr>
            <w:tcW w:w="1273" w:type="dxa"/>
            <w:vMerge/>
            <w:tcBorders>
              <w:left w:val="single" w:sz="1" w:space="0" w:color="000000"/>
              <w:bottom w:val="single" w:sz="1" w:space="0" w:color="000000"/>
            </w:tcBorders>
            <w:shd w:val="clear" w:color="auto" w:fill="auto"/>
          </w:tcPr>
          <w:p w14:paraId="03F0E756"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4BE78EC1" w14:textId="77777777" w:rsidR="00686E7C" w:rsidRPr="00BC3A26" w:rsidRDefault="00686E7C" w:rsidP="00686E7C">
            <w:pPr>
              <w:ind w:left="709"/>
            </w:pPr>
            <w:r w:rsidRPr="00BC3A26">
              <w:t>K-2.</w:t>
            </w:r>
            <w:r>
              <w:t>6</w:t>
            </w:r>
            <w:r w:rsidRPr="00BC3A26">
              <w:t xml:space="preserve">. Konstrukcja parteru – </w:t>
            </w:r>
            <w:r>
              <w:t>Słup</w:t>
            </w:r>
            <w:r w:rsidR="006C7B55">
              <w:t>y żelbetowe</w:t>
            </w:r>
          </w:p>
        </w:tc>
        <w:tc>
          <w:tcPr>
            <w:tcW w:w="729" w:type="dxa"/>
            <w:tcBorders>
              <w:left w:val="single" w:sz="1" w:space="0" w:color="000000"/>
              <w:bottom w:val="single" w:sz="1" w:space="0" w:color="000000"/>
              <w:right w:val="single" w:sz="1" w:space="0" w:color="000000"/>
            </w:tcBorders>
            <w:shd w:val="clear" w:color="auto" w:fill="auto"/>
          </w:tcPr>
          <w:p w14:paraId="0D5C6B04" w14:textId="77777777" w:rsidR="00686E7C" w:rsidRDefault="00686E7C" w:rsidP="00686E7C">
            <w:pPr>
              <w:snapToGrid w:val="0"/>
              <w:ind w:left="120" w:right="45"/>
            </w:pPr>
          </w:p>
        </w:tc>
      </w:tr>
      <w:tr w:rsidR="00686E7C" w14:paraId="5B89ADF6" w14:textId="77777777" w:rsidTr="003D4C13">
        <w:trPr>
          <w:trHeight w:val="223"/>
        </w:trPr>
        <w:tc>
          <w:tcPr>
            <w:tcW w:w="1273" w:type="dxa"/>
            <w:vMerge/>
            <w:tcBorders>
              <w:left w:val="single" w:sz="1" w:space="0" w:color="000000"/>
              <w:bottom w:val="single" w:sz="1" w:space="0" w:color="000000"/>
            </w:tcBorders>
            <w:shd w:val="clear" w:color="auto" w:fill="auto"/>
          </w:tcPr>
          <w:p w14:paraId="77910779"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11D8A020" w14:textId="77777777" w:rsidR="00253602" w:rsidRPr="004F1294" w:rsidRDefault="00686E7C" w:rsidP="00253602">
            <w:pPr>
              <w:ind w:left="709"/>
            </w:pPr>
            <w:r w:rsidRPr="004F1294">
              <w:t>K-2.</w:t>
            </w:r>
            <w:r>
              <w:t>7</w:t>
            </w:r>
            <w:r w:rsidRPr="004F1294">
              <w:t>. Konstrukcja parteru – Schody Sch-0</w:t>
            </w:r>
          </w:p>
        </w:tc>
        <w:tc>
          <w:tcPr>
            <w:tcW w:w="729" w:type="dxa"/>
            <w:tcBorders>
              <w:left w:val="single" w:sz="1" w:space="0" w:color="000000"/>
              <w:bottom w:val="single" w:sz="1" w:space="0" w:color="000000"/>
              <w:right w:val="single" w:sz="1" w:space="0" w:color="000000"/>
            </w:tcBorders>
            <w:shd w:val="clear" w:color="auto" w:fill="auto"/>
          </w:tcPr>
          <w:p w14:paraId="3E83A625" w14:textId="77777777" w:rsidR="00686E7C" w:rsidRDefault="00686E7C" w:rsidP="00686E7C">
            <w:pPr>
              <w:snapToGrid w:val="0"/>
              <w:ind w:left="120" w:right="45"/>
            </w:pPr>
          </w:p>
        </w:tc>
      </w:tr>
      <w:tr w:rsidR="00253602" w14:paraId="3945E95B" w14:textId="77777777" w:rsidTr="003D4C13">
        <w:trPr>
          <w:trHeight w:val="223"/>
        </w:trPr>
        <w:tc>
          <w:tcPr>
            <w:tcW w:w="1273" w:type="dxa"/>
            <w:vMerge/>
            <w:tcBorders>
              <w:left w:val="single" w:sz="1" w:space="0" w:color="000000"/>
              <w:bottom w:val="single" w:sz="1" w:space="0" w:color="000000"/>
            </w:tcBorders>
            <w:shd w:val="clear" w:color="auto" w:fill="auto"/>
          </w:tcPr>
          <w:p w14:paraId="4BE38C03" w14:textId="77777777" w:rsidR="00253602" w:rsidRDefault="00253602" w:rsidP="00686E7C">
            <w:pPr>
              <w:snapToGrid w:val="0"/>
              <w:ind w:left="0"/>
            </w:pPr>
          </w:p>
        </w:tc>
        <w:tc>
          <w:tcPr>
            <w:tcW w:w="8219" w:type="dxa"/>
            <w:tcBorders>
              <w:left w:val="single" w:sz="1" w:space="0" w:color="000000"/>
              <w:bottom w:val="single" w:sz="1" w:space="0" w:color="000000"/>
            </w:tcBorders>
            <w:shd w:val="clear" w:color="auto" w:fill="auto"/>
          </w:tcPr>
          <w:p w14:paraId="737F1A2A" w14:textId="77777777" w:rsidR="00253602" w:rsidRPr="004F1294" w:rsidRDefault="00253602" w:rsidP="00253602">
            <w:pPr>
              <w:ind w:left="709"/>
            </w:pPr>
            <w:r>
              <w:t>K-2.8 Konstrukcja parteru – Nadproża żelbetowe</w:t>
            </w:r>
          </w:p>
        </w:tc>
        <w:tc>
          <w:tcPr>
            <w:tcW w:w="729" w:type="dxa"/>
            <w:tcBorders>
              <w:left w:val="single" w:sz="1" w:space="0" w:color="000000"/>
              <w:bottom w:val="single" w:sz="1" w:space="0" w:color="000000"/>
              <w:right w:val="single" w:sz="1" w:space="0" w:color="000000"/>
            </w:tcBorders>
            <w:shd w:val="clear" w:color="auto" w:fill="auto"/>
          </w:tcPr>
          <w:p w14:paraId="6E1BBD9C" w14:textId="77777777" w:rsidR="00253602" w:rsidRDefault="00253602" w:rsidP="00686E7C">
            <w:pPr>
              <w:snapToGrid w:val="0"/>
              <w:ind w:left="120" w:right="45"/>
            </w:pPr>
          </w:p>
        </w:tc>
      </w:tr>
      <w:tr w:rsidR="00385BC4" w14:paraId="031AB0A3" w14:textId="77777777" w:rsidTr="003D4C13">
        <w:trPr>
          <w:trHeight w:val="223"/>
        </w:trPr>
        <w:tc>
          <w:tcPr>
            <w:tcW w:w="1273" w:type="dxa"/>
            <w:vMerge/>
            <w:tcBorders>
              <w:left w:val="single" w:sz="1" w:space="0" w:color="000000"/>
              <w:bottom w:val="single" w:sz="1" w:space="0" w:color="000000"/>
            </w:tcBorders>
            <w:shd w:val="clear" w:color="auto" w:fill="auto"/>
          </w:tcPr>
          <w:p w14:paraId="4A162040" w14:textId="77777777" w:rsidR="00385BC4" w:rsidRDefault="00385BC4" w:rsidP="00686E7C">
            <w:pPr>
              <w:snapToGrid w:val="0"/>
              <w:ind w:left="0"/>
            </w:pPr>
          </w:p>
        </w:tc>
        <w:tc>
          <w:tcPr>
            <w:tcW w:w="8219" w:type="dxa"/>
            <w:tcBorders>
              <w:left w:val="single" w:sz="1" w:space="0" w:color="000000"/>
              <w:bottom w:val="single" w:sz="1" w:space="0" w:color="000000"/>
            </w:tcBorders>
            <w:shd w:val="clear" w:color="auto" w:fill="auto"/>
          </w:tcPr>
          <w:p w14:paraId="4DE00912" w14:textId="77777777" w:rsidR="00385BC4" w:rsidRDefault="00385BC4" w:rsidP="00253602">
            <w:pPr>
              <w:ind w:left="709"/>
            </w:pPr>
            <w:r>
              <w:t>K-2.9 Konstrukcja parteru - Wieńce</w:t>
            </w:r>
          </w:p>
        </w:tc>
        <w:tc>
          <w:tcPr>
            <w:tcW w:w="729" w:type="dxa"/>
            <w:tcBorders>
              <w:left w:val="single" w:sz="1" w:space="0" w:color="000000"/>
              <w:bottom w:val="single" w:sz="1" w:space="0" w:color="000000"/>
              <w:right w:val="single" w:sz="1" w:space="0" w:color="000000"/>
            </w:tcBorders>
            <w:shd w:val="clear" w:color="auto" w:fill="auto"/>
          </w:tcPr>
          <w:p w14:paraId="26C8DEDE" w14:textId="77777777" w:rsidR="00385BC4" w:rsidRDefault="00385BC4" w:rsidP="00686E7C">
            <w:pPr>
              <w:snapToGrid w:val="0"/>
              <w:ind w:left="120" w:right="45"/>
            </w:pPr>
          </w:p>
        </w:tc>
      </w:tr>
      <w:tr w:rsidR="008A5913" w14:paraId="5BFA87F5" w14:textId="77777777" w:rsidTr="003D4C13">
        <w:trPr>
          <w:trHeight w:val="223"/>
        </w:trPr>
        <w:tc>
          <w:tcPr>
            <w:tcW w:w="1273" w:type="dxa"/>
            <w:vMerge/>
            <w:tcBorders>
              <w:left w:val="single" w:sz="1" w:space="0" w:color="000000"/>
              <w:bottom w:val="single" w:sz="1" w:space="0" w:color="000000"/>
            </w:tcBorders>
            <w:shd w:val="clear" w:color="auto" w:fill="auto"/>
          </w:tcPr>
          <w:p w14:paraId="29EA58E3" w14:textId="77777777" w:rsidR="008A5913" w:rsidRDefault="008A5913" w:rsidP="00686E7C">
            <w:pPr>
              <w:snapToGrid w:val="0"/>
              <w:ind w:left="0"/>
            </w:pPr>
          </w:p>
        </w:tc>
        <w:tc>
          <w:tcPr>
            <w:tcW w:w="8219" w:type="dxa"/>
            <w:tcBorders>
              <w:left w:val="single" w:sz="1" w:space="0" w:color="000000"/>
              <w:bottom w:val="single" w:sz="1" w:space="0" w:color="000000"/>
            </w:tcBorders>
            <w:shd w:val="clear" w:color="auto" w:fill="auto"/>
          </w:tcPr>
          <w:p w14:paraId="1E60B843" w14:textId="24774E88" w:rsidR="008A5913" w:rsidRDefault="008A5913" w:rsidP="00253602">
            <w:pPr>
              <w:ind w:left="709"/>
            </w:pPr>
            <w:r>
              <w:t>K-2.10 Konstrukcja parteru – Otworowanie stropu</w:t>
            </w:r>
          </w:p>
        </w:tc>
        <w:tc>
          <w:tcPr>
            <w:tcW w:w="729" w:type="dxa"/>
            <w:tcBorders>
              <w:left w:val="single" w:sz="1" w:space="0" w:color="000000"/>
              <w:bottom w:val="single" w:sz="1" w:space="0" w:color="000000"/>
              <w:right w:val="single" w:sz="1" w:space="0" w:color="000000"/>
            </w:tcBorders>
            <w:shd w:val="clear" w:color="auto" w:fill="auto"/>
          </w:tcPr>
          <w:p w14:paraId="7F8993DD" w14:textId="77777777" w:rsidR="008A5913" w:rsidRDefault="008A5913" w:rsidP="00686E7C">
            <w:pPr>
              <w:snapToGrid w:val="0"/>
              <w:ind w:left="120" w:right="45"/>
            </w:pPr>
          </w:p>
        </w:tc>
      </w:tr>
      <w:tr w:rsidR="00F947BF" w14:paraId="343CCB50" w14:textId="77777777" w:rsidTr="003D4C13">
        <w:trPr>
          <w:trHeight w:val="223"/>
        </w:trPr>
        <w:tc>
          <w:tcPr>
            <w:tcW w:w="1273" w:type="dxa"/>
            <w:vMerge/>
            <w:tcBorders>
              <w:left w:val="single" w:sz="1" w:space="0" w:color="000000"/>
              <w:bottom w:val="single" w:sz="1" w:space="0" w:color="000000"/>
            </w:tcBorders>
            <w:shd w:val="clear" w:color="auto" w:fill="auto"/>
          </w:tcPr>
          <w:p w14:paraId="31F7035B" w14:textId="77777777" w:rsidR="00F947BF" w:rsidRDefault="00F947BF" w:rsidP="00686E7C">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6C487EFE" w14:textId="77777777" w:rsidR="00F947BF" w:rsidRPr="00F947BF" w:rsidRDefault="00F947BF" w:rsidP="00686E7C">
            <w:pPr>
              <w:snapToGrid w:val="0"/>
              <w:ind w:left="120" w:right="45"/>
              <w:rPr>
                <w:b/>
                <w:bCs/>
              </w:rPr>
            </w:pPr>
            <w:r w:rsidRPr="00F947BF">
              <w:rPr>
                <w:b/>
                <w:bCs/>
              </w:rPr>
              <w:t>Konstrukcja piętra I</w:t>
            </w:r>
          </w:p>
        </w:tc>
      </w:tr>
      <w:tr w:rsidR="00686E7C" w14:paraId="6785C4CC" w14:textId="77777777" w:rsidTr="003D4C13">
        <w:trPr>
          <w:trHeight w:val="223"/>
        </w:trPr>
        <w:tc>
          <w:tcPr>
            <w:tcW w:w="1273" w:type="dxa"/>
            <w:vMerge/>
            <w:tcBorders>
              <w:left w:val="single" w:sz="1" w:space="0" w:color="000000"/>
              <w:bottom w:val="single" w:sz="1" w:space="0" w:color="000000"/>
            </w:tcBorders>
            <w:shd w:val="clear" w:color="auto" w:fill="auto"/>
          </w:tcPr>
          <w:p w14:paraId="1B508B6A"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7C0122B1" w14:textId="77777777" w:rsidR="00686E7C" w:rsidRPr="007E47E9" w:rsidRDefault="00686E7C" w:rsidP="00686E7C">
            <w:pPr>
              <w:ind w:left="709"/>
            </w:pPr>
            <w:r w:rsidRPr="007E47E9">
              <w:t xml:space="preserve">K-3.1. Konstrukcja piętra I – Zbrojenie dolne stropu </w:t>
            </w:r>
          </w:p>
        </w:tc>
        <w:tc>
          <w:tcPr>
            <w:tcW w:w="729" w:type="dxa"/>
            <w:tcBorders>
              <w:left w:val="single" w:sz="1" w:space="0" w:color="000000"/>
              <w:bottom w:val="single" w:sz="1" w:space="0" w:color="000000"/>
              <w:right w:val="single" w:sz="1" w:space="0" w:color="000000"/>
            </w:tcBorders>
            <w:shd w:val="clear" w:color="auto" w:fill="auto"/>
          </w:tcPr>
          <w:p w14:paraId="529CE18D" w14:textId="77777777" w:rsidR="00686E7C" w:rsidRDefault="00686E7C" w:rsidP="00686E7C">
            <w:pPr>
              <w:snapToGrid w:val="0"/>
              <w:ind w:left="120" w:right="45"/>
            </w:pPr>
          </w:p>
        </w:tc>
      </w:tr>
      <w:tr w:rsidR="00686E7C" w14:paraId="625D087D" w14:textId="77777777" w:rsidTr="003D4C13">
        <w:trPr>
          <w:trHeight w:val="223"/>
        </w:trPr>
        <w:tc>
          <w:tcPr>
            <w:tcW w:w="1273" w:type="dxa"/>
            <w:vMerge/>
            <w:tcBorders>
              <w:left w:val="single" w:sz="1" w:space="0" w:color="000000"/>
              <w:bottom w:val="single" w:sz="1" w:space="0" w:color="000000"/>
            </w:tcBorders>
            <w:shd w:val="clear" w:color="auto" w:fill="auto"/>
          </w:tcPr>
          <w:p w14:paraId="11DBB981"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356832DA" w14:textId="77777777" w:rsidR="00686E7C" w:rsidRPr="007E47E9" w:rsidRDefault="00686E7C" w:rsidP="00686E7C">
            <w:pPr>
              <w:ind w:left="709"/>
            </w:pPr>
            <w:r w:rsidRPr="007E47E9">
              <w:t xml:space="preserve">K-3.2. Konstrukcja piętra I – Zbrojenie górne stropu </w:t>
            </w:r>
          </w:p>
        </w:tc>
        <w:tc>
          <w:tcPr>
            <w:tcW w:w="729" w:type="dxa"/>
            <w:tcBorders>
              <w:left w:val="single" w:sz="1" w:space="0" w:color="000000"/>
              <w:bottom w:val="single" w:sz="1" w:space="0" w:color="000000"/>
              <w:right w:val="single" w:sz="1" w:space="0" w:color="000000"/>
            </w:tcBorders>
            <w:shd w:val="clear" w:color="auto" w:fill="auto"/>
          </w:tcPr>
          <w:p w14:paraId="79739661" w14:textId="77777777" w:rsidR="00686E7C" w:rsidRDefault="00686E7C" w:rsidP="00686E7C">
            <w:pPr>
              <w:snapToGrid w:val="0"/>
              <w:ind w:left="120" w:right="45"/>
            </w:pPr>
          </w:p>
        </w:tc>
      </w:tr>
      <w:tr w:rsidR="00686E7C" w14:paraId="7AFDF051" w14:textId="77777777" w:rsidTr="003D4C13">
        <w:trPr>
          <w:trHeight w:val="223"/>
        </w:trPr>
        <w:tc>
          <w:tcPr>
            <w:tcW w:w="1273" w:type="dxa"/>
            <w:vMerge/>
            <w:tcBorders>
              <w:left w:val="single" w:sz="1" w:space="0" w:color="000000"/>
              <w:bottom w:val="single" w:sz="1" w:space="0" w:color="000000"/>
            </w:tcBorders>
            <w:shd w:val="clear" w:color="auto" w:fill="auto"/>
          </w:tcPr>
          <w:p w14:paraId="261B89FD"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09897BF1" w14:textId="77777777" w:rsidR="00686E7C" w:rsidRPr="00C0621C" w:rsidRDefault="00686E7C" w:rsidP="00686E7C">
            <w:pPr>
              <w:ind w:left="709"/>
            </w:pPr>
            <w:r w:rsidRPr="00C0621C">
              <w:t>K-3.</w:t>
            </w:r>
            <w:r w:rsidR="00C0621C" w:rsidRPr="00C0621C">
              <w:t>3</w:t>
            </w:r>
            <w:r w:rsidRPr="00C0621C">
              <w:t xml:space="preserve">. </w:t>
            </w:r>
            <w:r w:rsidR="00C0621C" w:rsidRPr="00C0621C">
              <w:t>Konstrukcja piętra I – Wieńce</w:t>
            </w:r>
          </w:p>
        </w:tc>
        <w:tc>
          <w:tcPr>
            <w:tcW w:w="729" w:type="dxa"/>
            <w:tcBorders>
              <w:left w:val="single" w:sz="1" w:space="0" w:color="000000"/>
              <w:bottom w:val="single" w:sz="1" w:space="0" w:color="000000"/>
              <w:right w:val="single" w:sz="1" w:space="0" w:color="000000"/>
            </w:tcBorders>
            <w:shd w:val="clear" w:color="auto" w:fill="auto"/>
          </w:tcPr>
          <w:p w14:paraId="7A647589" w14:textId="77777777" w:rsidR="00686E7C" w:rsidRDefault="00686E7C" w:rsidP="00686E7C">
            <w:pPr>
              <w:snapToGrid w:val="0"/>
              <w:ind w:left="120" w:right="45"/>
            </w:pPr>
          </w:p>
        </w:tc>
      </w:tr>
      <w:tr w:rsidR="00686E7C" w14:paraId="2322F2C1" w14:textId="77777777" w:rsidTr="003D4C13">
        <w:trPr>
          <w:trHeight w:val="223"/>
        </w:trPr>
        <w:tc>
          <w:tcPr>
            <w:tcW w:w="1273" w:type="dxa"/>
            <w:vMerge/>
            <w:tcBorders>
              <w:left w:val="single" w:sz="1" w:space="0" w:color="000000"/>
              <w:bottom w:val="single" w:sz="1" w:space="0" w:color="000000"/>
            </w:tcBorders>
            <w:shd w:val="clear" w:color="auto" w:fill="auto"/>
          </w:tcPr>
          <w:p w14:paraId="7AF954D3"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4A38172A" w14:textId="77777777" w:rsidR="00686E7C" w:rsidRPr="00581B7E" w:rsidRDefault="00686E7C" w:rsidP="00686E7C">
            <w:pPr>
              <w:ind w:left="709"/>
              <w:rPr>
                <w:color w:val="BFBFBF"/>
              </w:rPr>
            </w:pPr>
            <w:r w:rsidRPr="001D52E2">
              <w:t>K-3.</w:t>
            </w:r>
            <w:r w:rsidR="00C0621C" w:rsidRPr="001D52E2">
              <w:t>4</w:t>
            </w:r>
            <w:r w:rsidRPr="001D52E2">
              <w:t xml:space="preserve">. </w:t>
            </w:r>
            <w:r w:rsidR="00C0621C" w:rsidRPr="001D52E2">
              <w:t xml:space="preserve">Konstrukcja piętra I – </w:t>
            </w:r>
            <w:r w:rsidR="001D52E2" w:rsidRPr="001D52E2">
              <w:t>Słupy</w:t>
            </w:r>
            <w:r w:rsidR="001D52E2">
              <w:t xml:space="preserve"> i rdzenie</w:t>
            </w:r>
            <w:r w:rsidR="001D52E2" w:rsidRPr="00C0621C">
              <w:t xml:space="preserve"> żelbetowe</w:t>
            </w:r>
          </w:p>
        </w:tc>
        <w:tc>
          <w:tcPr>
            <w:tcW w:w="729" w:type="dxa"/>
            <w:tcBorders>
              <w:left w:val="single" w:sz="1" w:space="0" w:color="000000"/>
              <w:bottom w:val="single" w:sz="1" w:space="0" w:color="000000"/>
              <w:right w:val="single" w:sz="1" w:space="0" w:color="000000"/>
            </w:tcBorders>
            <w:shd w:val="clear" w:color="auto" w:fill="auto"/>
          </w:tcPr>
          <w:p w14:paraId="64DD917A" w14:textId="77777777" w:rsidR="00686E7C" w:rsidRDefault="00686E7C" w:rsidP="00686E7C">
            <w:pPr>
              <w:snapToGrid w:val="0"/>
              <w:ind w:left="120" w:right="45"/>
            </w:pPr>
          </w:p>
        </w:tc>
      </w:tr>
      <w:tr w:rsidR="00686E7C" w14:paraId="6F288A71" w14:textId="77777777" w:rsidTr="003D4C13">
        <w:trPr>
          <w:trHeight w:val="223"/>
        </w:trPr>
        <w:tc>
          <w:tcPr>
            <w:tcW w:w="1273" w:type="dxa"/>
            <w:vMerge/>
            <w:tcBorders>
              <w:left w:val="single" w:sz="1" w:space="0" w:color="000000"/>
              <w:bottom w:val="single" w:sz="1" w:space="0" w:color="000000"/>
            </w:tcBorders>
            <w:shd w:val="clear" w:color="auto" w:fill="auto"/>
          </w:tcPr>
          <w:p w14:paraId="0EC78C24"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1857F322" w14:textId="77777777" w:rsidR="00686E7C" w:rsidRPr="00C0621C" w:rsidRDefault="00686E7C" w:rsidP="00686E7C">
            <w:pPr>
              <w:ind w:left="709"/>
            </w:pPr>
            <w:r w:rsidRPr="00C0621C">
              <w:t>K-3.</w:t>
            </w:r>
            <w:r w:rsidR="00C0621C" w:rsidRPr="00C0621C">
              <w:t>5</w:t>
            </w:r>
            <w:r w:rsidRPr="00C0621C">
              <w:t xml:space="preserve">. </w:t>
            </w:r>
            <w:r w:rsidR="00C0621C" w:rsidRPr="00C0621C">
              <w:t xml:space="preserve">Konstrukcja piętra I – </w:t>
            </w:r>
            <w:r w:rsidR="001D52E2">
              <w:t xml:space="preserve">Wieńce </w:t>
            </w:r>
            <w:r w:rsidR="00C0621C" w:rsidRPr="00C0621C">
              <w:t>żelbetowe</w:t>
            </w:r>
          </w:p>
        </w:tc>
        <w:tc>
          <w:tcPr>
            <w:tcW w:w="729" w:type="dxa"/>
            <w:tcBorders>
              <w:left w:val="single" w:sz="1" w:space="0" w:color="000000"/>
              <w:bottom w:val="single" w:sz="1" w:space="0" w:color="000000"/>
              <w:right w:val="single" w:sz="1" w:space="0" w:color="000000"/>
            </w:tcBorders>
            <w:shd w:val="clear" w:color="auto" w:fill="auto"/>
          </w:tcPr>
          <w:p w14:paraId="01171FB8" w14:textId="77777777" w:rsidR="00686E7C" w:rsidRDefault="00686E7C" w:rsidP="00686E7C">
            <w:pPr>
              <w:snapToGrid w:val="0"/>
              <w:ind w:left="120" w:right="45"/>
            </w:pPr>
          </w:p>
        </w:tc>
      </w:tr>
      <w:tr w:rsidR="007E47E9" w14:paraId="5AFB2FBB" w14:textId="77777777" w:rsidTr="003D4C13">
        <w:trPr>
          <w:trHeight w:val="223"/>
        </w:trPr>
        <w:tc>
          <w:tcPr>
            <w:tcW w:w="1273" w:type="dxa"/>
            <w:vMerge/>
            <w:tcBorders>
              <w:left w:val="single" w:sz="1" w:space="0" w:color="000000"/>
              <w:bottom w:val="single" w:sz="1" w:space="0" w:color="000000"/>
            </w:tcBorders>
            <w:shd w:val="clear" w:color="auto" w:fill="auto"/>
          </w:tcPr>
          <w:p w14:paraId="0153FE87" w14:textId="77777777" w:rsidR="007E47E9" w:rsidRDefault="007E47E9" w:rsidP="00686E7C">
            <w:pPr>
              <w:snapToGrid w:val="0"/>
              <w:ind w:left="0"/>
            </w:pPr>
          </w:p>
        </w:tc>
        <w:tc>
          <w:tcPr>
            <w:tcW w:w="8219" w:type="dxa"/>
            <w:tcBorders>
              <w:left w:val="single" w:sz="1" w:space="0" w:color="000000"/>
              <w:bottom w:val="single" w:sz="1" w:space="0" w:color="000000"/>
            </w:tcBorders>
            <w:shd w:val="clear" w:color="auto" w:fill="auto"/>
          </w:tcPr>
          <w:p w14:paraId="0E58283C" w14:textId="77777777" w:rsidR="007E47E9" w:rsidRPr="004F1294" w:rsidRDefault="007E47E9" w:rsidP="00686E7C">
            <w:pPr>
              <w:ind w:left="709"/>
            </w:pPr>
            <w:r w:rsidRPr="004F1294">
              <w:t>K-3.</w:t>
            </w:r>
            <w:r w:rsidR="00C0621C">
              <w:t>6</w:t>
            </w:r>
            <w:r w:rsidRPr="004F1294">
              <w:t xml:space="preserve">. </w:t>
            </w:r>
            <w:r w:rsidR="00C0621C" w:rsidRPr="004F1294">
              <w:t>Konstrukcja piętra I – Schody Sch-1</w:t>
            </w:r>
          </w:p>
        </w:tc>
        <w:tc>
          <w:tcPr>
            <w:tcW w:w="729" w:type="dxa"/>
            <w:tcBorders>
              <w:left w:val="single" w:sz="1" w:space="0" w:color="000000"/>
              <w:bottom w:val="single" w:sz="1" w:space="0" w:color="000000"/>
              <w:right w:val="single" w:sz="1" w:space="0" w:color="000000"/>
            </w:tcBorders>
            <w:shd w:val="clear" w:color="auto" w:fill="auto"/>
          </w:tcPr>
          <w:p w14:paraId="670C3932" w14:textId="77777777" w:rsidR="007E47E9" w:rsidRDefault="007E47E9" w:rsidP="00686E7C">
            <w:pPr>
              <w:snapToGrid w:val="0"/>
              <w:ind w:left="120" w:right="45"/>
            </w:pPr>
          </w:p>
        </w:tc>
      </w:tr>
      <w:tr w:rsidR="008A5913" w14:paraId="02528ADA" w14:textId="77777777" w:rsidTr="003D4C13">
        <w:trPr>
          <w:trHeight w:val="223"/>
        </w:trPr>
        <w:tc>
          <w:tcPr>
            <w:tcW w:w="1273" w:type="dxa"/>
            <w:vMerge/>
            <w:tcBorders>
              <w:left w:val="single" w:sz="1" w:space="0" w:color="000000"/>
              <w:bottom w:val="single" w:sz="1" w:space="0" w:color="000000"/>
            </w:tcBorders>
            <w:shd w:val="clear" w:color="auto" w:fill="auto"/>
          </w:tcPr>
          <w:p w14:paraId="1DFC307B" w14:textId="77777777" w:rsidR="008A5913" w:rsidRDefault="008A5913" w:rsidP="00686E7C">
            <w:pPr>
              <w:snapToGrid w:val="0"/>
              <w:ind w:left="0"/>
            </w:pPr>
          </w:p>
        </w:tc>
        <w:tc>
          <w:tcPr>
            <w:tcW w:w="8219" w:type="dxa"/>
            <w:tcBorders>
              <w:left w:val="single" w:sz="1" w:space="0" w:color="000000"/>
              <w:bottom w:val="single" w:sz="1" w:space="0" w:color="000000"/>
            </w:tcBorders>
            <w:shd w:val="clear" w:color="auto" w:fill="auto"/>
          </w:tcPr>
          <w:p w14:paraId="6EDCA38A" w14:textId="56C7BD51" w:rsidR="008A5913" w:rsidRPr="004F1294" w:rsidRDefault="008A5913" w:rsidP="00686E7C">
            <w:pPr>
              <w:ind w:left="709"/>
            </w:pPr>
            <w:r>
              <w:t>K-3.7 Konstrukcja piętra I – Otworowanie stropu</w:t>
            </w:r>
          </w:p>
        </w:tc>
        <w:tc>
          <w:tcPr>
            <w:tcW w:w="729" w:type="dxa"/>
            <w:tcBorders>
              <w:left w:val="single" w:sz="1" w:space="0" w:color="000000"/>
              <w:bottom w:val="single" w:sz="1" w:space="0" w:color="000000"/>
              <w:right w:val="single" w:sz="1" w:space="0" w:color="000000"/>
            </w:tcBorders>
            <w:shd w:val="clear" w:color="auto" w:fill="auto"/>
          </w:tcPr>
          <w:p w14:paraId="217AE291" w14:textId="77777777" w:rsidR="008A5913" w:rsidRDefault="008A5913" w:rsidP="00686E7C">
            <w:pPr>
              <w:snapToGrid w:val="0"/>
              <w:ind w:left="120" w:right="45"/>
            </w:pPr>
          </w:p>
        </w:tc>
      </w:tr>
      <w:tr w:rsidR="00B022CD" w14:paraId="58511A50" w14:textId="77777777" w:rsidTr="003D4C13">
        <w:trPr>
          <w:trHeight w:val="223"/>
        </w:trPr>
        <w:tc>
          <w:tcPr>
            <w:tcW w:w="1273" w:type="dxa"/>
            <w:vMerge/>
            <w:tcBorders>
              <w:left w:val="single" w:sz="1" w:space="0" w:color="000000"/>
              <w:bottom w:val="single" w:sz="1" w:space="0" w:color="000000"/>
            </w:tcBorders>
            <w:shd w:val="clear" w:color="auto" w:fill="auto"/>
          </w:tcPr>
          <w:p w14:paraId="2B91AA42" w14:textId="77777777" w:rsidR="00B022CD" w:rsidRDefault="00B022CD" w:rsidP="00686E7C">
            <w:pPr>
              <w:snapToGrid w:val="0"/>
              <w:ind w:left="0"/>
            </w:pPr>
          </w:p>
        </w:tc>
        <w:tc>
          <w:tcPr>
            <w:tcW w:w="8219" w:type="dxa"/>
            <w:tcBorders>
              <w:left w:val="single" w:sz="1" w:space="0" w:color="000000"/>
              <w:bottom w:val="single" w:sz="1" w:space="0" w:color="000000"/>
            </w:tcBorders>
            <w:shd w:val="clear" w:color="auto" w:fill="auto"/>
          </w:tcPr>
          <w:p w14:paraId="0E3D5F60" w14:textId="4D708A17" w:rsidR="00B022CD" w:rsidRDefault="00B022CD" w:rsidP="00686E7C">
            <w:pPr>
              <w:ind w:left="709"/>
            </w:pPr>
            <w:r>
              <w:t xml:space="preserve">K-3.8 </w:t>
            </w:r>
            <w:r>
              <w:t>Konstrukcja piętra I</w:t>
            </w:r>
            <w:r>
              <w:t xml:space="preserve"> – Nadproże N-1.1</w:t>
            </w:r>
          </w:p>
        </w:tc>
        <w:tc>
          <w:tcPr>
            <w:tcW w:w="729" w:type="dxa"/>
            <w:tcBorders>
              <w:left w:val="single" w:sz="1" w:space="0" w:color="000000"/>
              <w:bottom w:val="single" w:sz="1" w:space="0" w:color="000000"/>
              <w:right w:val="single" w:sz="1" w:space="0" w:color="000000"/>
            </w:tcBorders>
            <w:shd w:val="clear" w:color="auto" w:fill="auto"/>
          </w:tcPr>
          <w:p w14:paraId="63809E98" w14:textId="77777777" w:rsidR="00B022CD" w:rsidRDefault="00B022CD" w:rsidP="00686E7C">
            <w:pPr>
              <w:snapToGrid w:val="0"/>
              <w:ind w:left="120" w:right="45"/>
            </w:pPr>
          </w:p>
        </w:tc>
      </w:tr>
      <w:tr w:rsidR="00F947BF" w14:paraId="72DEAF9F" w14:textId="77777777" w:rsidTr="003D4C13">
        <w:trPr>
          <w:trHeight w:val="223"/>
        </w:trPr>
        <w:tc>
          <w:tcPr>
            <w:tcW w:w="1273" w:type="dxa"/>
            <w:vMerge/>
            <w:tcBorders>
              <w:left w:val="single" w:sz="1" w:space="0" w:color="000000"/>
              <w:bottom w:val="single" w:sz="1" w:space="0" w:color="000000"/>
            </w:tcBorders>
            <w:shd w:val="clear" w:color="auto" w:fill="auto"/>
          </w:tcPr>
          <w:p w14:paraId="71630521" w14:textId="77777777" w:rsidR="00F947BF" w:rsidRDefault="00F947BF" w:rsidP="00686E7C">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7EC8A7EA" w14:textId="77777777" w:rsidR="00F947BF" w:rsidRPr="00F947BF" w:rsidRDefault="00F947BF" w:rsidP="00686E7C">
            <w:pPr>
              <w:snapToGrid w:val="0"/>
              <w:ind w:left="120" w:right="45"/>
              <w:rPr>
                <w:b/>
                <w:bCs/>
              </w:rPr>
            </w:pPr>
            <w:r w:rsidRPr="00F947BF">
              <w:rPr>
                <w:b/>
                <w:bCs/>
              </w:rPr>
              <w:t>Konstrukcja piętra II</w:t>
            </w:r>
          </w:p>
        </w:tc>
      </w:tr>
      <w:tr w:rsidR="00686E7C" w14:paraId="4FAB14E3" w14:textId="77777777" w:rsidTr="003D4C13">
        <w:trPr>
          <w:trHeight w:val="223"/>
        </w:trPr>
        <w:tc>
          <w:tcPr>
            <w:tcW w:w="1273" w:type="dxa"/>
            <w:vMerge/>
            <w:tcBorders>
              <w:left w:val="single" w:sz="1" w:space="0" w:color="000000"/>
              <w:bottom w:val="single" w:sz="1" w:space="0" w:color="000000"/>
            </w:tcBorders>
            <w:shd w:val="clear" w:color="auto" w:fill="auto"/>
          </w:tcPr>
          <w:p w14:paraId="64044B17"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13C19397" w14:textId="77777777" w:rsidR="00686E7C" w:rsidRPr="00BC35C2" w:rsidRDefault="00686E7C" w:rsidP="00686E7C">
            <w:pPr>
              <w:ind w:left="709"/>
            </w:pPr>
            <w:r w:rsidRPr="00BC35C2">
              <w:t>K-4.1 Konstrukcja piętra II - Zbrojenie dolne stropodachu</w:t>
            </w:r>
          </w:p>
        </w:tc>
        <w:tc>
          <w:tcPr>
            <w:tcW w:w="729" w:type="dxa"/>
            <w:tcBorders>
              <w:left w:val="single" w:sz="1" w:space="0" w:color="000000"/>
              <w:bottom w:val="single" w:sz="1" w:space="0" w:color="000000"/>
              <w:right w:val="single" w:sz="1" w:space="0" w:color="000000"/>
            </w:tcBorders>
            <w:shd w:val="clear" w:color="auto" w:fill="auto"/>
          </w:tcPr>
          <w:p w14:paraId="0447C05B" w14:textId="77777777" w:rsidR="00686E7C" w:rsidRDefault="00686E7C" w:rsidP="00686E7C">
            <w:pPr>
              <w:snapToGrid w:val="0"/>
              <w:ind w:left="120" w:right="45"/>
            </w:pPr>
          </w:p>
        </w:tc>
      </w:tr>
      <w:tr w:rsidR="00686E7C" w14:paraId="5CE3314C" w14:textId="77777777" w:rsidTr="003D4C13">
        <w:trPr>
          <w:trHeight w:val="223"/>
        </w:trPr>
        <w:tc>
          <w:tcPr>
            <w:tcW w:w="1273" w:type="dxa"/>
            <w:vMerge/>
            <w:tcBorders>
              <w:left w:val="single" w:sz="1" w:space="0" w:color="000000"/>
              <w:bottom w:val="single" w:sz="1" w:space="0" w:color="000000"/>
            </w:tcBorders>
            <w:shd w:val="clear" w:color="auto" w:fill="auto"/>
          </w:tcPr>
          <w:p w14:paraId="714D1A49" w14:textId="77777777" w:rsidR="00686E7C" w:rsidRDefault="00686E7C" w:rsidP="00686E7C">
            <w:pPr>
              <w:snapToGrid w:val="0"/>
              <w:ind w:left="0"/>
            </w:pPr>
          </w:p>
        </w:tc>
        <w:tc>
          <w:tcPr>
            <w:tcW w:w="8219" w:type="dxa"/>
            <w:tcBorders>
              <w:left w:val="single" w:sz="1" w:space="0" w:color="000000"/>
              <w:bottom w:val="single" w:sz="1" w:space="0" w:color="000000"/>
            </w:tcBorders>
            <w:shd w:val="clear" w:color="auto" w:fill="auto"/>
          </w:tcPr>
          <w:p w14:paraId="35F649D9" w14:textId="77777777" w:rsidR="00686E7C" w:rsidRPr="00BC35C2" w:rsidRDefault="00686E7C" w:rsidP="00686E7C">
            <w:pPr>
              <w:ind w:left="709"/>
            </w:pPr>
            <w:r w:rsidRPr="00BC35C2">
              <w:t>K-4.2 Konstrukcja piętra II - Zbrojenie górne stropodachu</w:t>
            </w:r>
          </w:p>
        </w:tc>
        <w:tc>
          <w:tcPr>
            <w:tcW w:w="729" w:type="dxa"/>
            <w:tcBorders>
              <w:left w:val="single" w:sz="1" w:space="0" w:color="000000"/>
              <w:bottom w:val="single" w:sz="1" w:space="0" w:color="000000"/>
              <w:right w:val="single" w:sz="1" w:space="0" w:color="000000"/>
            </w:tcBorders>
            <w:shd w:val="clear" w:color="auto" w:fill="auto"/>
          </w:tcPr>
          <w:p w14:paraId="447BCFE4" w14:textId="77777777" w:rsidR="00686E7C" w:rsidRDefault="00686E7C" w:rsidP="00686E7C">
            <w:pPr>
              <w:snapToGrid w:val="0"/>
              <w:ind w:left="120" w:right="45"/>
            </w:pPr>
          </w:p>
        </w:tc>
      </w:tr>
      <w:tr w:rsidR="00BC35C2" w14:paraId="00B30BF1" w14:textId="77777777" w:rsidTr="003D4C13">
        <w:trPr>
          <w:trHeight w:val="223"/>
        </w:trPr>
        <w:tc>
          <w:tcPr>
            <w:tcW w:w="1273" w:type="dxa"/>
            <w:vMerge/>
            <w:tcBorders>
              <w:left w:val="single" w:sz="1" w:space="0" w:color="000000"/>
              <w:bottom w:val="single" w:sz="1" w:space="0" w:color="000000"/>
            </w:tcBorders>
            <w:shd w:val="clear" w:color="auto" w:fill="auto"/>
          </w:tcPr>
          <w:p w14:paraId="12E717CA"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4688586E" w14:textId="77777777" w:rsidR="00BC35C2" w:rsidRPr="00BC35C2" w:rsidRDefault="00BC35C2" w:rsidP="00BC35C2">
            <w:pPr>
              <w:ind w:left="709"/>
            </w:pPr>
            <w:r w:rsidRPr="00BC35C2">
              <w:t>K-4.</w:t>
            </w:r>
            <w:r>
              <w:t>3</w:t>
            </w:r>
            <w:r w:rsidRPr="00BC35C2">
              <w:t xml:space="preserve"> Konstrukcja piętra II - Zbrojenie </w:t>
            </w:r>
            <w:r>
              <w:t>dodatkowe i wieńców</w:t>
            </w:r>
          </w:p>
        </w:tc>
        <w:tc>
          <w:tcPr>
            <w:tcW w:w="729" w:type="dxa"/>
            <w:tcBorders>
              <w:left w:val="single" w:sz="1" w:space="0" w:color="000000"/>
              <w:bottom w:val="single" w:sz="1" w:space="0" w:color="000000"/>
              <w:right w:val="single" w:sz="1" w:space="0" w:color="000000"/>
            </w:tcBorders>
            <w:shd w:val="clear" w:color="auto" w:fill="auto"/>
          </w:tcPr>
          <w:p w14:paraId="77B548B4" w14:textId="77777777" w:rsidR="00BC35C2" w:rsidRDefault="00BC35C2" w:rsidP="00BC35C2">
            <w:pPr>
              <w:snapToGrid w:val="0"/>
              <w:ind w:left="120" w:right="45"/>
            </w:pPr>
          </w:p>
        </w:tc>
      </w:tr>
      <w:tr w:rsidR="00BC35C2" w14:paraId="10D70EA5" w14:textId="77777777" w:rsidTr="003D4C13">
        <w:trPr>
          <w:trHeight w:val="223"/>
        </w:trPr>
        <w:tc>
          <w:tcPr>
            <w:tcW w:w="1273" w:type="dxa"/>
            <w:vMerge/>
            <w:tcBorders>
              <w:left w:val="single" w:sz="1" w:space="0" w:color="000000"/>
              <w:bottom w:val="single" w:sz="1" w:space="0" w:color="000000"/>
            </w:tcBorders>
            <w:shd w:val="clear" w:color="auto" w:fill="auto"/>
          </w:tcPr>
          <w:p w14:paraId="6FDDDB6A"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2D375A8F" w14:textId="77777777" w:rsidR="00BC35C2" w:rsidRPr="001D52E2" w:rsidRDefault="00BC35C2" w:rsidP="00BC35C2">
            <w:pPr>
              <w:ind w:left="709"/>
            </w:pPr>
            <w:r w:rsidRPr="001D52E2">
              <w:t>K-4.4 Konstrukcja piętra II – Belki B-2.1-7</w:t>
            </w:r>
          </w:p>
        </w:tc>
        <w:tc>
          <w:tcPr>
            <w:tcW w:w="729" w:type="dxa"/>
            <w:tcBorders>
              <w:left w:val="single" w:sz="1" w:space="0" w:color="000000"/>
              <w:bottom w:val="single" w:sz="1" w:space="0" w:color="000000"/>
              <w:right w:val="single" w:sz="1" w:space="0" w:color="000000"/>
            </w:tcBorders>
            <w:shd w:val="clear" w:color="auto" w:fill="auto"/>
          </w:tcPr>
          <w:p w14:paraId="3F99F84A" w14:textId="77777777" w:rsidR="00BC35C2" w:rsidRDefault="00BC35C2" w:rsidP="00BC35C2">
            <w:pPr>
              <w:snapToGrid w:val="0"/>
              <w:ind w:left="120" w:right="45"/>
            </w:pPr>
          </w:p>
        </w:tc>
      </w:tr>
      <w:tr w:rsidR="00BC35C2" w14:paraId="3BA752F6" w14:textId="77777777" w:rsidTr="003D4C13">
        <w:trPr>
          <w:trHeight w:val="223"/>
        </w:trPr>
        <w:tc>
          <w:tcPr>
            <w:tcW w:w="1273" w:type="dxa"/>
            <w:vMerge/>
            <w:tcBorders>
              <w:left w:val="single" w:sz="1" w:space="0" w:color="000000"/>
              <w:bottom w:val="single" w:sz="1" w:space="0" w:color="000000"/>
            </w:tcBorders>
            <w:shd w:val="clear" w:color="auto" w:fill="auto"/>
          </w:tcPr>
          <w:p w14:paraId="255988AA"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76DCA87D" w14:textId="77777777" w:rsidR="00BC35C2" w:rsidRPr="001D52E2" w:rsidRDefault="00BC35C2" w:rsidP="00BC35C2">
            <w:pPr>
              <w:ind w:left="709"/>
            </w:pPr>
            <w:r w:rsidRPr="001D52E2">
              <w:t>K-4.5 Konstrukcja piętra II – Belki B-2.8-14</w:t>
            </w:r>
          </w:p>
        </w:tc>
        <w:tc>
          <w:tcPr>
            <w:tcW w:w="729" w:type="dxa"/>
            <w:tcBorders>
              <w:left w:val="single" w:sz="1" w:space="0" w:color="000000"/>
              <w:bottom w:val="single" w:sz="1" w:space="0" w:color="000000"/>
              <w:right w:val="single" w:sz="1" w:space="0" w:color="000000"/>
            </w:tcBorders>
            <w:shd w:val="clear" w:color="auto" w:fill="auto"/>
          </w:tcPr>
          <w:p w14:paraId="0A38AF3C" w14:textId="77777777" w:rsidR="00BC35C2" w:rsidRDefault="00BC35C2" w:rsidP="00BC35C2">
            <w:pPr>
              <w:snapToGrid w:val="0"/>
              <w:ind w:left="120" w:right="45"/>
            </w:pPr>
          </w:p>
        </w:tc>
      </w:tr>
      <w:tr w:rsidR="00BC35C2" w14:paraId="6F401A2B" w14:textId="77777777" w:rsidTr="003D4C13">
        <w:trPr>
          <w:trHeight w:val="223"/>
        </w:trPr>
        <w:tc>
          <w:tcPr>
            <w:tcW w:w="1273" w:type="dxa"/>
            <w:vMerge/>
            <w:tcBorders>
              <w:left w:val="single" w:sz="1" w:space="0" w:color="000000"/>
              <w:bottom w:val="single" w:sz="1" w:space="0" w:color="000000"/>
            </w:tcBorders>
            <w:shd w:val="clear" w:color="auto" w:fill="auto"/>
          </w:tcPr>
          <w:p w14:paraId="1D2669C2"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65B3E867" w14:textId="77777777" w:rsidR="00BC35C2" w:rsidRPr="001D52E2" w:rsidRDefault="00BC35C2" w:rsidP="00BC35C2">
            <w:pPr>
              <w:ind w:left="709"/>
            </w:pPr>
            <w:r w:rsidRPr="001D52E2">
              <w:t xml:space="preserve">K-4.6 Konstrukcja piętra II – </w:t>
            </w:r>
            <w:r w:rsidR="001D52E2" w:rsidRPr="001D52E2">
              <w:t>Słupy i r</w:t>
            </w:r>
            <w:r w:rsidRPr="001D52E2">
              <w:t>dzenie żelbetowe</w:t>
            </w:r>
          </w:p>
        </w:tc>
        <w:tc>
          <w:tcPr>
            <w:tcW w:w="729" w:type="dxa"/>
            <w:tcBorders>
              <w:left w:val="single" w:sz="1" w:space="0" w:color="000000"/>
              <w:bottom w:val="single" w:sz="1" w:space="0" w:color="000000"/>
              <w:right w:val="single" w:sz="1" w:space="0" w:color="000000"/>
            </w:tcBorders>
            <w:shd w:val="clear" w:color="auto" w:fill="auto"/>
          </w:tcPr>
          <w:p w14:paraId="41E7A8B6" w14:textId="77777777" w:rsidR="00BC35C2" w:rsidRDefault="00BC35C2" w:rsidP="00BC35C2">
            <w:pPr>
              <w:snapToGrid w:val="0"/>
              <w:ind w:left="120" w:right="45"/>
            </w:pPr>
          </w:p>
        </w:tc>
      </w:tr>
      <w:tr w:rsidR="00BC35C2" w14:paraId="4DDA889A" w14:textId="77777777" w:rsidTr="003D4C13">
        <w:trPr>
          <w:trHeight w:val="223"/>
        </w:trPr>
        <w:tc>
          <w:tcPr>
            <w:tcW w:w="1273" w:type="dxa"/>
            <w:vMerge/>
            <w:tcBorders>
              <w:left w:val="single" w:sz="1" w:space="0" w:color="000000"/>
              <w:bottom w:val="single" w:sz="1" w:space="0" w:color="000000"/>
            </w:tcBorders>
            <w:shd w:val="clear" w:color="auto" w:fill="auto"/>
          </w:tcPr>
          <w:p w14:paraId="0938CB7A"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62E2B181" w14:textId="77777777" w:rsidR="00BC35C2" w:rsidRPr="001D52E2" w:rsidRDefault="00BC35C2" w:rsidP="00BC35C2">
            <w:pPr>
              <w:ind w:left="709"/>
            </w:pPr>
            <w:r w:rsidRPr="001D52E2">
              <w:t xml:space="preserve">K-4.7 Konstrukcja piętra II – </w:t>
            </w:r>
            <w:r w:rsidR="001D52E2" w:rsidRPr="001D52E2">
              <w:t>Wieszak W-1</w:t>
            </w:r>
          </w:p>
        </w:tc>
        <w:tc>
          <w:tcPr>
            <w:tcW w:w="729" w:type="dxa"/>
            <w:tcBorders>
              <w:left w:val="single" w:sz="1" w:space="0" w:color="000000"/>
              <w:bottom w:val="single" w:sz="1" w:space="0" w:color="000000"/>
              <w:right w:val="single" w:sz="1" w:space="0" w:color="000000"/>
            </w:tcBorders>
            <w:shd w:val="clear" w:color="auto" w:fill="auto"/>
          </w:tcPr>
          <w:p w14:paraId="2DC085D2" w14:textId="77777777" w:rsidR="00BC35C2" w:rsidRDefault="00BC35C2" w:rsidP="00BC35C2">
            <w:pPr>
              <w:snapToGrid w:val="0"/>
              <w:ind w:left="120" w:right="45"/>
            </w:pPr>
          </w:p>
        </w:tc>
      </w:tr>
      <w:tr w:rsidR="001D52E2" w14:paraId="09ABF305" w14:textId="77777777" w:rsidTr="003D4C13">
        <w:trPr>
          <w:trHeight w:val="223"/>
        </w:trPr>
        <w:tc>
          <w:tcPr>
            <w:tcW w:w="1273" w:type="dxa"/>
            <w:vMerge/>
            <w:tcBorders>
              <w:left w:val="single" w:sz="1" w:space="0" w:color="000000"/>
              <w:bottom w:val="single" w:sz="1" w:space="0" w:color="000000"/>
            </w:tcBorders>
            <w:shd w:val="clear" w:color="auto" w:fill="auto"/>
          </w:tcPr>
          <w:p w14:paraId="53B76871"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3E2E917D" w14:textId="77777777" w:rsidR="001D52E2" w:rsidRPr="001D52E2" w:rsidRDefault="001D52E2" w:rsidP="00BC35C2">
            <w:pPr>
              <w:ind w:left="709"/>
            </w:pPr>
            <w:r w:rsidRPr="001D52E2">
              <w:t>K-4.8 Konstrukcja piętra II – Nadproża żelbetowe</w:t>
            </w:r>
          </w:p>
        </w:tc>
        <w:tc>
          <w:tcPr>
            <w:tcW w:w="729" w:type="dxa"/>
            <w:tcBorders>
              <w:left w:val="single" w:sz="1" w:space="0" w:color="000000"/>
              <w:bottom w:val="single" w:sz="1" w:space="0" w:color="000000"/>
              <w:right w:val="single" w:sz="1" w:space="0" w:color="000000"/>
            </w:tcBorders>
            <w:shd w:val="clear" w:color="auto" w:fill="auto"/>
          </w:tcPr>
          <w:p w14:paraId="1B904B78" w14:textId="77777777" w:rsidR="001D52E2" w:rsidRDefault="001D52E2" w:rsidP="00BC35C2">
            <w:pPr>
              <w:snapToGrid w:val="0"/>
              <w:ind w:left="120" w:right="45"/>
            </w:pPr>
          </w:p>
        </w:tc>
      </w:tr>
      <w:tr w:rsidR="008A5913" w14:paraId="0C411A6C" w14:textId="77777777" w:rsidTr="003D4C13">
        <w:trPr>
          <w:trHeight w:val="223"/>
        </w:trPr>
        <w:tc>
          <w:tcPr>
            <w:tcW w:w="1273" w:type="dxa"/>
            <w:vMerge/>
            <w:tcBorders>
              <w:left w:val="single" w:sz="1" w:space="0" w:color="000000"/>
              <w:bottom w:val="single" w:sz="1" w:space="0" w:color="000000"/>
            </w:tcBorders>
            <w:shd w:val="clear" w:color="auto" w:fill="auto"/>
          </w:tcPr>
          <w:p w14:paraId="4E7AC5DD" w14:textId="77777777" w:rsidR="008A5913" w:rsidRDefault="008A5913" w:rsidP="00BC35C2">
            <w:pPr>
              <w:snapToGrid w:val="0"/>
              <w:ind w:left="0"/>
            </w:pPr>
          </w:p>
        </w:tc>
        <w:tc>
          <w:tcPr>
            <w:tcW w:w="8219" w:type="dxa"/>
            <w:tcBorders>
              <w:left w:val="single" w:sz="1" w:space="0" w:color="000000"/>
              <w:bottom w:val="single" w:sz="1" w:space="0" w:color="000000"/>
            </w:tcBorders>
            <w:shd w:val="clear" w:color="auto" w:fill="auto"/>
          </w:tcPr>
          <w:p w14:paraId="57059F74" w14:textId="28303FB5" w:rsidR="008A5913" w:rsidRPr="001D52E2" w:rsidRDefault="008A5913" w:rsidP="00BC35C2">
            <w:pPr>
              <w:ind w:left="709"/>
            </w:pPr>
            <w:r>
              <w:t>K-4.9 Konstrukcja piętra II – Otworowanie stropu</w:t>
            </w:r>
          </w:p>
        </w:tc>
        <w:tc>
          <w:tcPr>
            <w:tcW w:w="729" w:type="dxa"/>
            <w:tcBorders>
              <w:left w:val="single" w:sz="1" w:space="0" w:color="000000"/>
              <w:bottom w:val="single" w:sz="1" w:space="0" w:color="000000"/>
              <w:right w:val="single" w:sz="1" w:space="0" w:color="000000"/>
            </w:tcBorders>
            <w:shd w:val="clear" w:color="auto" w:fill="auto"/>
          </w:tcPr>
          <w:p w14:paraId="0DC2FBC3" w14:textId="77777777" w:rsidR="008A5913" w:rsidRDefault="008A5913" w:rsidP="00BC35C2">
            <w:pPr>
              <w:snapToGrid w:val="0"/>
              <w:ind w:left="120" w:right="45"/>
            </w:pPr>
          </w:p>
        </w:tc>
      </w:tr>
      <w:tr w:rsidR="00BC35C2" w14:paraId="43099F56" w14:textId="77777777" w:rsidTr="003D4C13">
        <w:trPr>
          <w:trHeight w:val="223"/>
        </w:trPr>
        <w:tc>
          <w:tcPr>
            <w:tcW w:w="1273" w:type="dxa"/>
            <w:vMerge/>
            <w:tcBorders>
              <w:left w:val="single" w:sz="1" w:space="0" w:color="000000"/>
              <w:bottom w:val="single" w:sz="1" w:space="0" w:color="000000"/>
            </w:tcBorders>
            <w:shd w:val="clear" w:color="auto" w:fill="auto"/>
          </w:tcPr>
          <w:p w14:paraId="2496B1AD" w14:textId="77777777" w:rsidR="00BC35C2" w:rsidRDefault="00BC35C2" w:rsidP="00BC35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442B0FCA" w14:textId="77777777" w:rsidR="00BC35C2" w:rsidRPr="001D52E2" w:rsidRDefault="00BC35C2" w:rsidP="00BC35C2">
            <w:pPr>
              <w:snapToGrid w:val="0"/>
              <w:ind w:left="120" w:right="45"/>
              <w:rPr>
                <w:b/>
                <w:bCs/>
              </w:rPr>
            </w:pPr>
            <w:r w:rsidRPr="001D52E2">
              <w:rPr>
                <w:b/>
                <w:bCs/>
              </w:rPr>
              <w:t>Konstrukcja nadbudówki</w:t>
            </w:r>
          </w:p>
        </w:tc>
      </w:tr>
      <w:tr w:rsidR="00BC35C2" w14:paraId="788CD7CE" w14:textId="77777777" w:rsidTr="003D4C13">
        <w:trPr>
          <w:trHeight w:val="223"/>
        </w:trPr>
        <w:tc>
          <w:tcPr>
            <w:tcW w:w="1273" w:type="dxa"/>
            <w:vMerge/>
            <w:tcBorders>
              <w:left w:val="single" w:sz="1" w:space="0" w:color="000000"/>
              <w:bottom w:val="single" w:sz="1" w:space="0" w:color="000000"/>
            </w:tcBorders>
            <w:shd w:val="clear" w:color="auto" w:fill="auto"/>
          </w:tcPr>
          <w:p w14:paraId="63326FBF"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20F5D37F" w14:textId="77777777" w:rsidR="00BC35C2" w:rsidRPr="001D52E2" w:rsidRDefault="00BC35C2" w:rsidP="00BC35C2">
            <w:pPr>
              <w:ind w:left="709"/>
            </w:pPr>
            <w:r w:rsidRPr="001D52E2">
              <w:t>K-5.1 Konstrukcja nadbudówki – Ściana szczytowa SC1</w:t>
            </w:r>
          </w:p>
        </w:tc>
        <w:tc>
          <w:tcPr>
            <w:tcW w:w="729" w:type="dxa"/>
            <w:tcBorders>
              <w:left w:val="single" w:sz="1" w:space="0" w:color="000000"/>
              <w:bottom w:val="single" w:sz="1" w:space="0" w:color="000000"/>
              <w:right w:val="single" w:sz="1" w:space="0" w:color="000000"/>
            </w:tcBorders>
            <w:shd w:val="clear" w:color="auto" w:fill="auto"/>
          </w:tcPr>
          <w:p w14:paraId="11BF7233" w14:textId="77777777" w:rsidR="00BC35C2" w:rsidRDefault="00BC35C2" w:rsidP="00BC35C2">
            <w:pPr>
              <w:snapToGrid w:val="0"/>
              <w:ind w:left="120" w:right="45"/>
            </w:pPr>
          </w:p>
        </w:tc>
      </w:tr>
      <w:tr w:rsidR="00BC35C2" w14:paraId="7D0852C7" w14:textId="77777777" w:rsidTr="003D4C13">
        <w:trPr>
          <w:trHeight w:val="223"/>
        </w:trPr>
        <w:tc>
          <w:tcPr>
            <w:tcW w:w="1273" w:type="dxa"/>
            <w:vMerge/>
            <w:tcBorders>
              <w:left w:val="single" w:sz="1" w:space="0" w:color="000000"/>
              <w:bottom w:val="single" w:sz="1" w:space="0" w:color="000000"/>
            </w:tcBorders>
            <w:shd w:val="clear" w:color="auto" w:fill="auto"/>
          </w:tcPr>
          <w:p w14:paraId="4E3FEC67"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055CFAEC" w14:textId="77777777" w:rsidR="00BC35C2" w:rsidRPr="001D52E2" w:rsidRDefault="00BC35C2" w:rsidP="00BC35C2">
            <w:pPr>
              <w:ind w:left="709"/>
            </w:pPr>
            <w:r w:rsidRPr="001D52E2">
              <w:t>K-5.2 Konstrukcja nadbudówki – Ściana szczytowa SC2</w:t>
            </w:r>
          </w:p>
        </w:tc>
        <w:tc>
          <w:tcPr>
            <w:tcW w:w="729" w:type="dxa"/>
            <w:tcBorders>
              <w:left w:val="single" w:sz="1" w:space="0" w:color="000000"/>
              <w:bottom w:val="single" w:sz="1" w:space="0" w:color="000000"/>
              <w:right w:val="single" w:sz="1" w:space="0" w:color="000000"/>
            </w:tcBorders>
            <w:shd w:val="clear" w:color="auto" w:fill="auto"/>
          </w:tcPr>
          <w:p w14:paraId="5B12D87E" w14:textId="77777777" w:rsidR="00BC35C2" w:rsidRDefault="00BC35C2" w:rsidP="00BC35C2">
            <w:pPr>
              <w:snapToGrid w:val="0"/>
              <w:ind w:left="120" w:right="45"/>
            </w:pPr>
          </w:p>
        </w:tc>
      </w:tr>
      <w:tr w:rsidR="00BC35C2" w14:paraId="1CD56A29" w14:textId="77777777" w:rsidTr="003D4C13">
        <w:trPr>
          <w:trHeight w:val="223"/>
        </w:trPr>
        <w:tc>
          <w:tcPr>
            <w:tcW w:w="1273" w:type="dxa"/>
            <w:vMerge/>
            <w:tcBorders>
              <w:left w:val="single" w:sz="1" w:space="0" w:color="000000"/>
              <w:bottom w:val="single" w:sz="1" w:space="0" w:color="000000"/>
            </w:tcBorders>
            <w:shd w:val="clear" w:color="auto" w:fill="auto"/>
          </w:tcPr>
          <w:p w14:paraId="435CA9E8"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54EF0ECF" w14:textId="77777777" w:rsidR="00BC35C2" w:rsidRPr="001D52E2" w:rsidRDefault="00BC35C2" w:rsidP="00BC35C2">
            <w:pPr>
              <w:ind w:left="709"/>
            </w:pPr>
            <w:r w:rsidRPr="001D52E2">
              <w:t xml:space="preserve">K-5.3 Konstrukcja nadbudówki – </w:t>
            </w:r>
            <w:r w:rsidR="001D52E2" w:rsidRPr="001D52E2">
              <w:t>Rdzenie i wieńce attyki</w:t>
            </w:r>
          </w:p>
        </w:tc>
        <w:tc>
          <w:tcPr>
            <w:tcW w:w="729" w:type="dxa"/>
            <w:tcBorders>
              <w:left w:val="single" w:sz="1" w:space="0" w:color="000000"/>
              <w:bottom w:val="single" w:sz="1" w:space="0" w:color="000000"/>
              <w:right w:val="single" w:sz="1" w:space="0" w:color="000000"/>
            </w:tcBorders>
            <w:shd w:val="clear" w:color="auto" w:fill="auto"/>
          </w:tcPr>
          <w:p w14:paraId="7217F9C2" w14:textId="77777777" w:rsidR="00BC35C2" w:rsidRDefault="00BC35C2" w:rsidP="00BC35C2">
            <w:pPr>
              <w:snapToGrid w:val="0"/>
              <w:ind w:left="120" w:right="45"/>
            </w:pPr>
          </w:p>
        </w:tc>
      </w:tr>
      <w:tr w:rsidR="00BC35C2" w14:paraId="00BFEE93" w14:textId="77777777" w:rsidTr="003D4C13">
        <w:trPr>
          <w:trHeight w:val="223"/>
        </w:trPr>
        <w:tc>
          <w:tcPr>
            <w:tcW w:w="1273" w:type="dxa"/>
            <w:vMerge/>
            <w:tcBorders>
              <w:left w:val="single" w:sz="1" w:space="0" w:color="000000"/>
              <w:bottom w:val="single" w:sz="1" w:space="0" w:color="000000"/>
            </w:tcBorders>
            <w:shd w:val="clear" w:color="auto" w:fill="auto"/>
          </w:tcPr>
          <w:p w14:paraId="425662EA"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071D7172" w14:textId="77777777" w:rsidR="00BC35C2" w:rsidRPr="001D52E2" w:rsidRDefault="00BC35C2" w:rsidP="00BC35C2">
            <w:pPr>
              <w:ind w:left="709"/>
            </w:pPr>
            <w:r w:rsidRPr="001D52E2">
              <w:t>K-5.4. Konstrukcja nadbudówki – Komora kurzowa</w:t>
            </w:r>
          </w:p>
        </w:tc>
        <w:tc>
          <w:tcPr>
            <w:tcW w:w="729" w:type="dxa"/>
            <w:tcBorders>
              <w:left w:val="single" w:sz="1" w:space="0" w:color="000000"/>
              <w:bottom w:val="single" w:sz="1" w:space="0" w:color="000000"/>
              <w:right w:val="single" w:sz="1" w:space="0" w:color="000000"/>
            </w:tcBorders>
            <w:shd w:val="clear" w:color="auto" w:fill="auto"/>
          </w:tcPr>
          <w:p w14:paraId="0F95CC01" w14:textId="77777777" w:rsidR="00BC35C2" w:rsidRDefault="00BC35C2" w:rsidP="00BC35C2">
            <w:pPr>
              <w:snapToGrid w:val="0"/>
              <w:ind w:left="120" w:right="45"/>
            </w:pPr>
          </w:p>
        </w:tc>
      </w:tr>
      <w:tr w:rsidR="00BC35C2" w14:paraId="4647A898" w14:textId="77777777" w:rsidTr="003D4C13">
        <w:trPr>
          <w:trHeight w:val="223"/>
        </w:trPr>
        <w:tc>
          <w:tcPr>
            <w:tcW w:w="1273" w:type="dxa"/>
            <w:vMerge/>
            <w:tcBorders>
              <w:left w:val="single" w:sz="1" w:space="0" w:color="000000"/>
              <w:bottom w:val="single" w:sz="1" w:space="0" w:color="000000"/>
            </w:tcBorders>
            <w:shd w:val="clear" w:color="auto" w:fill="auto"/>
          </w:tcPr>
          <w:p w14:paraId="5E303752" w14:textId="77777777" w:rsidR="00BC35C2" w:rsidRDefault="00BC35C2" w:rsidP="00BC35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7AC72E49" w14:textId="77777777" w:rsidR="00BC35C2" w:rsidRPr="001D52E2" w:rsidRDefault="001D52E2" w:rsidP="00BC35C2">
            <w:pPr>
              <w:snapToGrid w:val="0"/>
              <w:ind w:left="120" w:right="45"/>
              <w:rPr>
                <w:b/>
                <w:bCs/>
              </w:rPr>
            </w:pPr>
            <w:r w:rsidRPr="001D52E2">
              <w:rPr>
                <w:b/>
                <w:bCs/>
              </w:rPr>
              <w:t>Konstrukcja szybu windowego</w:t>
            </w:r>
          </w:p>
        </w:tc>
      </w:tr>
      <w:tr w:rsidR="00BC35C2" w14:paraId="063CE2F6" w14:textId="77777777" w:rsidTr="003D4C13">
        <w:trPr>
          <w:trHeight w:val="223"/>
        </w:trPr>
        <w:tc>
          <w:tcPr>
            <w:tcW w:w="1273" w:type="dxa"/>
            <w:vMerge/>
            <w:tcBorders>
              <w:left w:val="single" w:sz="1" w:space="0" w:color="000000"/>
              <w:bottom w:val="single" w:sz="1" w:space="0" w:color="000000"/>
            </w:tcBorders>
            <w:shd w:val="clear" w:color="auto" w:fill="auto"/>
          </w:tcPr>
          <w:p w14:paraId="461BB5A5"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30146065" w14:textId="77777777" w:rsidR="00BC35C2" w:rsidRPr="001D52E2" w:rsidRDefault="001D52E2" w:rsidP="00BC35C2">
            <w:pPr>
              <w:ind w:left="643"/>
            </w:pPr>
            <w:r w:rsidRPr="001D52E2">
              <w:t>K-6.1 Konstrukcja szybu windowego – schemat zbrojeniowy</w:t>
            </w:r>
          </w:p>
        </w:tc>
        <w:tc>
          <w:tcPr>
            <w:tcW w:w="729" w:type="dxa"/>
            <w:tcBorders>
              <w:left w:val="single" w:sz="1" w:space="0" w:color="000000"/>
              <w:bottom w:val="single" w:sz="1" w:space="0" w:color="000000"/>
              <w:right w:val="single" w:sz="1" w:space="0" w:color="000000"/>
            </w:tcBorders>
            <w:shd w:val="clear" w:color="auto" w:fill="auto"/>
          </w:tcPr>
          <w:p w14:paraId="18C2DA49" w14:textId="77777777" w:rsidR="00BC35C2" w:rsidRDefault="00BC35C2" w:rsidP="00BC35C2">
            <w:pPr>
              <w:snapToGrid w:val="0"/>
              <w:ind w:left="120" w:right="45"/>
            </w:pPr>
          </w:p>
        </w:tc>
      </w:tr>
      <w:tr w:rsidR="00BC35C2" w14:paraId="0C4BD4AA" w14:textId="77777777" w:rsidTr="003D4C13">
        <w:trPr>
          <w:trHeight w:val="223"/>
        </w:trPr>
        <w:tc>
          <w:tcPr>
            <w:tcW w:w="1273" w:type="dxa"/>
            <w:vMerge/>
            <w:tcBorders>
              <w:left w:val="single" w:sz="1" w:space="0" w:color="000000"/>
              <w:bottom w:val="single" w:sz="1" w:space="0" w:color="000000"/>
            </w:tcBorders>
            <w:shd w:val="clear" w:color="auto" w:fill="auto"/>
          </w:tcPr>
          <w:p w14:paraId="68DBB2EF" w14:textId="77777777" w:rsidR="00BC35C2" w:rsidRDefault="00BC35C2" w:rsidP="00BC35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4F6C642C" w14:textId="77777777" w:rsidR="00BC35C2" w:rsidRPr="001D52E2" w:rsidRDefault="001D52E2" w:rsidP="00BC35C2">
            <w:pPr>
              <w:snapToGrid w:val="0"/>
              <w:ind w:left="120" w:right="45"/>
              <w:rPr>
                <w:b/>
                <w:bCs/>
              </w:rPr>
            </w:pPr>
            <w:r w:rsidRPr="001D52E2">
              <w:rPr>
                <w:b/>
                <w:bCs/>
              </w:rPr>
              <w:t>Konstrukcja dachu</w:t>
            </w:r>
          </w:p>
        </w:tc>
      </w:tr>
      <w:tr w:rsidR="00BC35C2" w14:paraId="330F482C" w14:textId="77777777" w:rsidTr="003D4C13">
        <w:trPr>
          <w:trHeight w:val="223"/>
        </w:trPr>
        <w:tc>
          <w:tcPr>
            <w:tcW w:w="1273" w:type="dxa"/>
            <w:vMerge/>
            <w:tcBorders>
              <w:left w:val="single" w:sz="1" w:space="0" w:color="000000"/>
              <w:bottom w:val="single" w:sz="1" w:space="0" w:color="000000"/>
            </w:tcBorders>
            <w:shd w:val="clear" w:color="auto" w:fill="auto"/>
          </w:tcPr>
          <w:p w14:paraId="542A27B7"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70428CE4" w14:textId="77777777" w:rsidR="00BC35C2" w:rsidRPr="001D52E2" w:rsidRDefault="00BC35C2" w:rsidP="00BC35C2">
            <w:pPr>
              <w:ind w:left="643"/>
            </w:pPr>
            <w:r w:rsidRPr="001D52E2">
              <w:t xml:space="preserve">K-7.1 </w:t>
            </w:r>
            <w:r w:rsidR="001D52E2" w:rsidRPr="001D52E2">
              <w:t>Konstrukcja dachu – Konstrukcja drewniana</w:t>
            </w:r>
          </w:p>
        </w:tc>
        <w:tc>
          <w:tcPr>
            <w:tcW w:w="729" w:type="dxa"/>
            <w:tcBorders>
              <w:left w:val="single" w:sz="1" w:space="0" w:color="000000"/>
              <w:bottom w:val="single" w:sz="1" w:space="0" w:color="000000"/>
              <w:right w:val="single" w:sz="1" w:space="0" w:color="000000"/>
            </w:tcBorders>
            <w:shd w:val="clear" w:color="auto" w:fill="auto"/>
          </w:tcPr>
          <w:p w14:paraId="4423F8DE" w14:textId="77777777" w:rsidR="00BC35C2" w:rsidRDefault="00BC35C2" w:rsidP="00BC35C2">
            <w:pPr>
              <w:snapToGrid w:val="0"/>
              <w:ind w:left="120" w:right="45"/>
            </w:pPr>
          </w:p>
        </w:tc>
      </w:tr>
      <w:tr w:rsidR="00BC35C2" w14:paraId="511580B4" w14:textId="77777777" w:rsidTr="003D4C13">
        <w:trPr>
          <w:trHeight w:val="223"/>
        </w:trPr>
        <w:tc>
          <w:tcPr>
            <w:tcW w:w="1273" w:type="dxa"/>
            <w:vMerge/>
            <w:tcBorders>
              <w:left w:val="single" w:sz="1" w:space="0" w:color="000000"/>
              <w:bottom w:val="single" w:sz="1" w:space="0" w:color="000000"/>
            </w:tcBorders>
            <w:shd w:val="clear" w:color="auto" w:fill="auto"/>
          </w:tcPr>
          <w:p w14:paraId="6C508C8F" w14:textId="77777777" w:rsidR="00BC35C2" w:rsidRDefault="00BC35C2" w:rsidP="00BC35C2">
            <w:pPr>
              <w:snapToGrid w:val="0"/>
              <w:ind w:left="0"/>
            </w:pPr>
          </w:p>
        </w:tc>
        <w:tc>
          <w:tcPr>
            <w:tcW w:w="8219" w:type="dxa"/>
            <w:tcBorders>
              <w:left w:val="single" w:sz="1" w:space="0" w:color="000000"/>
              <w:bottom w:val="single" w:sz="1" w:space="0" w:color="000000"/>
            </w:tcBorders>
            <w:shd w:val="clear" w:color="auto" w:fill="auto"/>
          </w:tcPr>
          <w:p w14:paraId="692D3C36" w14:textId="77777777" w:rsidR="00BC35C2" w:rsidRPr="001D52E2" w:rsidRDefault="00BC35C2" w:rsidP="00BC35C2">
            <w:pPr>
              <w:ind w:left="643"/>
            </w:pPr>
            <w:r w:rsidRPr="001D52E2">
              <w:t xml:space="preserve">K-7.2 </w:t>
            </w:r>
            <w:r w:rsidR="001D52E2" w:rsidRPr="001D52E2">
              <w:t>Konstrukcja dachu – Dach stalowy</w:t>
            </w:r>
          </w:p>
        </w:tc>
        <w:tc>
          <w:tcPr>
            <w:tcW w:w="729" w:type="dxa"/>
            <w:tcBorders>
              <w:left w:val="single" w:sz="1" w:space="0" w:color="000000"/>
              <w:bottom w:val="single" w:sz="1" w:space="0" w:color="000000"/>
              <w:right w:val="single" w:sz="1" w:space="0" w:color="000000"/>
            </w:tcBorders>
            <w:shd w:val="clear" w:color="auto" w:fill="auto"/>
          </w:tcPr>
          <w:p w14:paraId="076BE3F9" w14:textId="77777777" w:rsidR="00BC35C2" w:rsidRDefault="00BC35C2" w:rsidP="00BC35C2">
            <w:pPr>
              <w:snapToGrid w:val="0"/>
              <w:ind w:left="120" w:right="45"/>
            </w:pPr>
          </w:p>
        </w:tc>
      </w:tr>
      <w:tr w:rsidR="001D52E2" w14:paraId="389479E2" w14:textId="77777777" w:rsidTr="003D4C13">
        <w:trPr>
          <w:trHeight w:val="223"/>
        </w:trPr>
        <w:tc>
          <w:tcPr>
            <w:tcW w:w="1273" w:type="dxa"/>
            <w:vMerge/>
            <w:tcBorders>
              <w:left w:val="single" w:sz="1" w:space="0" w:color="000000"/>
              <w:bottom w:val="single" w:sz="1" w:space="0" w:color="000000"/>
            </w:tcBorders>
            <w:shd w:val="clear" w:color="auto" w:fill="auto"/>
          </w:tcPr>
          <w:p w14:paraId="40F74A8A" w14:textId="77777777" w:rsidR="001D52E2" w:rsidRDefault="001D52E2" w:rsidP="00BC35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69F35F1B" w14:textId="77777777" w:rsidR="001D52E2" w:rsidRPr="001D52E2" w:rsidRDefault="001D52E2" w:rsidP="00BC35C2">
            <w:pPr>
              <w:snapToGrid w:val="0"/>
              <w:ind w:left="120" w:right="45"/>
              <w:rPr>
                <w:b/>
                <w:bCs/>
              </w:rPr>
            </w:pPr>
            <w:r w:rsidRPr="001D52E2">
              <w:rPr>
                <w:b/>
                <w:bCs/>
              </w:rPr>
              <w:t>Elementy stalowe</w:t>
            </w:r>
          </w:p>
        </w:tc>
      </w:tr>
      <w:tr w:rsidR="001D52E2" w14:paraId="73DA0716" w14:textId="77777777" w:rsidTr="003D4C13">
        <w:trPr>
          <w:trHeight w:val="223"/>
        </w:trPr>
        <w:tc>
          <w:tcPr>
            <w:tcW w:w="1273" w:type="dxa"/>
            <w:vMerge/>
            <w:tcBorders>
              <w:left w:val="single" w:sz="1" w:space="0" w:color="000000"/>
              <w:bottom w:val="single" w:sz="1" w:space="0" w:color="000000"/>
            </w:tcBorders>
            <w:shd w:val="clear" w:color="auto" w:fill="auto"/>
          </w:tcPr>
          <w:p w14:paraId="33149C3C"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38BA6810" w14:textId="77777777" w:rsidR="001D52E2" w:rsidRPr="001D52E2" w:rsidRDefault="001D52E2" w:rsidP="00BC35C2">
            <w:pPr>
              <w:ind w:left="643"/>
            </w:pPr>
            <w:r w:rsidRPr="00631B83">
              <w:t>K-8.1 Konstrukcja stalowa dachu - Ramy R-1</w:t>
            </w:r>
          </w:p>
        </w:tc>
        <w:tc>
          <w:tcPr>
            <w:tcW w:w="729" w:type="dxa"/>
            <w:tcBorders>
              <w:left w:val="single" w:sz="1" w:space="0" w:color="000000"/>
              <w:bottom w:val="single" w:sz="1" w:space="0" w:color="000000"/>
              <w:right w:val="single" w:sz="1" w:space="0" w:color="000000"/>
            </w:tcBorders>
            <w:shd w:val="clear" w:color="auto" w:fill="auto"/>
          </w:tcPr>
          <w:p w14:paraId="6237057A" w14:textId="77777777" w:rsidR="001D52E2" w:rsidRDefault="001D52E2" w:rsidP="00BC35C2">
            <w:pPr>
              <w:snapToGrid w:val="0"/>
              <w:ind w:left="120" w:right="45"/>
            </w:pPr>
          </w:p>
        </w:tc>
      </w:tr>
      <w:tr w:rsidR="001D52E2" w14:paraId="1AD91A54" w14:textId="77777777" w:rsidTr="003D4C13">
        <w:trPr>
          <w:trHeight w:val="223"/>
        </w:trPr>
        <w:tc>
          <w:tcPr>
            <w:tcW w:w="1273" w:type="dxa"/>
            <w:vMerge/>
            <w:tcBorders>
              <w:left w:val="single" w:sz="1" w:space="0" w:color="000000"/>
              <w:bottom w:val="single" w:sz="1" w:space="0" w:color="000000"/>
            </w:tcBorders>
            <w:shd w:val="clear" w:color="auto" w:fill="auto"/>
          </w:tcPr>
          <w:p w14:paraId="0E4EDB2B"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023AC3FC" w14:textId="77777777" w:rsidR="001D52E2" w:rsidRPr="001D52E2" w:rsidRDefault="001D52E2" w:rsidP="00BC35C2">
            <w:pPr>
              <w:ind w:left="643"/>
            </w:pPr>
            <w:r w:rsidRPr="00631B83">
              <w:t>K-8.2 Konstrukcja stalowa dachu - Ramy R-2</w:t>
            </w:r>
          </w:p>
        </w:tc>
        <w:tc>
          <w:tcPr>
            <w:tcW w:w="729" w:type="dxa"/>
            <w:tcBorders>
              <w:left w:val="single" w:sz="1" w:space="0" w:color="000000"/>
              <w:bottom w:val="single" w:sz="1" w:space="0" w:color="000000"/>
              <w:right w:val="single" w:sz="1" w:space="0" w:color="000000"/>
            </w:tcBorders>
            <w:shd w:val="clear" w:color="auto" w:fill="auto"/>
          </w:tcPr>
          <w:p w14:paraId="237D5957" w14:textId="77777777" w:rsidR="001D52E2" w:rsidRDefault="001D52E2" w:rsidP="00BC35C2">
            <w:pPr>
              <w:snapToGrid w:val="0"/>
              <w:ind w:left="120" w:right="45"/>
            </w:pPr>
          </w:p>
        </w:tc>
      </w:tr>
      <w:tr w:rsidR="001D52E2" w14:paraId="74933DC1" w14:textId="77777777" w:rsidTr="003D4C13">
        <w:trPr>
          <w:trHeight w:val="223"/>
        </w:trPr>
        <w:tc>
          <w:tcPr>
            <w:tcW w:w="1273" w:type="dxa"/>
            <w:vMerge/>
            <w:tcBorders>
              <w:left w:val="single" w:sz="1" w:space="0" w:color="000000"/>
              <w:bottom w:val="single" w:sz="1" w:space="0" w:color="000000"/>
            </w:tcBorders>
            <w:shd w:val="clear" w:color="auto" w:fill="auto"/>
          </w:tcPr>
          <w:p w14:paraId="15D3CA15"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78FC38A1" w14:textId="77777777" w:rsidR="001D52E2" w:rsidRPr="001D52E2" w:rsidRDefault="001D52E2" w:rsidP="00BC35C2">
            <w:pPr>
              <w:ind w:left="643"/>
            </w:pPr>
            <w:r w:rsidRPr="00631B83">
              <w:t>K-8.3 Podkonstrukcje central wentylacyjnych WWL-1 do WWL-3</w:t>
            </w:r>
          </w:p>
        </w:tc>
        <w:tc>
          <w:tcPr>
            <w:tcW w:w="729" w:type="dxa"/>
            <w:tcBorders>
              <w:left w:val="single" w:sz="1" w:space="0" w:color="000000"/>
              <w:bottom w:val="single" w:sz="1" w:space="0" w:color="000000"/>
              <w:right w:val="single" w:sz="1" w:space="0" w:color="000000"/>
            </w:tcBorders>
            <w:shd w:val="clear" w:color="auto" w:fill="auto"/>
          </w:tcPr>
          <w:p w14:paraId="7F1570BF" w14:textId="77777777" w:rsidR="001D52E2" w:rsidRDefault="001D52E2" w:rsidP="00BC35C2">
            <w:pPr>
              <w:snapToGrid w:val="0"/>
              <w:ind w:left="120" w:right="45"/>
            </w:pPr>
          </w:p>
        </w:tc>
      </w:tr>
      <w:tr w:rsidR="001D52E2" w14:paraId="40088A3F" w14:textId="77777777" w:rsidTr="003D4C13">
        <w:trPr>
          <w:trHeight w:val="223"/>
        </w:trPr>
        <w:tc>
          <w:tcPr>
            <w:tcW w:w="1273" w:type="dxa"/>
            <w:vMerge/>
            <w:tcBorders>
              <w:left w:val="single" w:sz="1" w:space="0" w:color="000000"/>
              <w:bottom w:val="single" w:sz="1" w:space="0" w:color="000000"/>
            </w:tcBorders>
            <w:shd w:val="clear" w:color="auto" w:fill="auto"/>
          </w:tcPr>
          <w:p w14:paraId="4FB50462"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6E75F366" w14:textId="77777777" w:rsidR="001D52E2" w:rsidRPr="001D52E2" w:rsidRDefault="001D52E2" w:rsidP="00BC35C2">
            <w:pPr>
              <w:ind w:left="643"/>
            </w:pPr>
            <w:r w:rsidRPr="00631B83">
              <w:t>K-8.4 Podkonstrukcje central wentylacyjnych LNW-3 do LNW-5</w:t>
            </w:r>
          </w:p>
        </w:tc>
        <w:tc>
          <w:tcPr>
            <w:tcW w:w="729" w:type="dxa"/>
            <w:tcBorders>
              <w:left w:val="single" w:sz="1" w:space="0" w:color="000000"/>
              <w:bottom w:val="single" w:sz="1" w:space="0" w:color="000000"/>
              <w:right w:val="single" w:sz="1" w:space="0" w:color="000000"/>
            </w:tcBorders>
            <w:shd w:val="clear" w:color="auto" w:fill="auto"/>
          </w:tcPr>
          <w:p w14:paraId="3E077B0D" w14:textId="77777777" w:rsidR="001D52E2" w:rsidRDefault="001D52E2" w:rsidP="00BC35C2">
            <w:pPr>
              <w:snapToGrid w:val="0"/>
              <w:ind w:left="120" w:right="45"/>
            </w:pPr>
          </w:p>
        </w:tc>
      </w:tr>
      <w:tr w:rsidR="001D52E2" w14:paraId="1E1D0396" w14:textId="77777777" w:rsidTr="003D4C13">
        <w:trPr>
          <w:trHeight w:val="223"/>
        </w:trPr>
        <w:tc>
          <w:tcPr>
            <w:tcW w:w="1273" w:type="dxa"/>
            <w:vMerge/>
            <w:tcBorders>
              <w:left w:val="single" w:sz="1" w:space="0" w:color="000000"/>
              <w:bottom w:val="single" w:sz="1" w:space="0" w:color="000000"/>
            </w:tcBorders>
            <w:shd w:val="clear" w:color="auto" w:fill="auto"/>
          </w:tcPr>
          <w:p w14:paraId="22AC7BA3"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4E0FF381" w14:textId="77777777" w:rsidR="001D52E2" w:rsidRPr="001D52E2" w:rsidRDefault="001D52E2" w:rsidP="00BC35C2">
            <w:pPr>
              <w:ind w:left="643"/>
            </w:pPr>
            <w:r w:rsidRPr="00631B83">
              <w:t>K-8.5 Podkonstrukcje central wentylacyjnych LNW-6 i LNW-7</w:t>
            </w:r>
          </w:p>
        </w:tc>
        <w:tc>
          <w:tcPr>
            <w:tcW w:w="729" w:type="dxa"/>
            <w:tcBorders>
              <w:left w:val="single" w:sz="1" w:space="0" w:color="000000"/>
              <w:bottom w:val="single" w:sz="1" w:space="0" w:color="000000"/>
              <w:right w:val="single" w:sz="1" w:space="0" w:color="000000"/>
            </w:tcBorders>
            <w:shd w:val="clear" w:color="auto" w:fill="auto"/>
          </w:tcPr>
          <w:p w14:paraId="54FD8D27" w14:textId="77777777" w:rsidR="001D52E2" w:rsidRDefault="001D52E2" w:rsidP="00BC35C2">
            <w:pPr>
              <w:snapToGrid w:val="0"/>
              <w:ind w:left="120" w:right="45"/>
            </w:pPr>
          </w:p>
        </w:tc>
      </w:tr>
      <w:tr w:rsidR="001D52E2" w14:paraId="67D1EA5C" w14:textId="77777777" w:rsidTr="003D4C13">
        <w:trPr>
          <w:trHeight w:val="223"/>
        </w:trPr>
        <w:tc>
          <w:tcPr>
            <w:tcW w:w="1273" w:type="dxa"/>
            <w:vMerge/>
            <w:tcBorders>
              <w:left w:val="single" w:sz="1" w:space="0" w:color="000000"/>
              <w:bottom w:val="single" w:sz="1" w:space="0" w:color="000000"/>
            </w:tcBorders>
            <w:shd w:val="clear" w:color="auto" w:fill="auto"/>
          </w:tcPr>
          <w:p w14:paraId="5A1F52FA"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7EBF3794" w14:textId="77777777" w:rsidR="001D52E2" w:rsidRPr="00631B83" w:rsidRDefault="001D52E2" w:rsidP="00BC35C2">
            <w:pPr>
              <w:ind w:left="643"/>
            </w:pPr>
            <w:r w:rsidRPr="00631B83">
              <w:t>K-8.6 Podkonstrukcje central wentylacyjnych LNW-8 do LNW-11</w:t>
            </w:r>
          </w:p>
        </w:tc>
        <w:tc>
          <w:tcPr>
            <w:tcW w:w="729" w:type="dxa"/>
            <w:tcBorders>
              <w:left w:val="single" w:sz="1" w:space="0" w:color="000000"/>
              <w:bottom w:val="single" w:sz="1" w:space="0" w:color="000000"/>
              <w:right w:val="single" w:sz="1" w:space="0" w:color="000000"/>
            </w:tcBorders>
            <w:shd w:val="clear" w:color="auto" w:fill="auto"/>
          </w:tcPr>
          <w:p w14:paraId="08C42526" w14:textId="77777777" w:rsidR="001D52E2" w:rsidRDefault="001D52E2" w:rsidP="00BC35C2">
            <w:pPr>
              <w:snapToGrid w:val="0"/>
              <w:ind w:left="120" w:right="45"/>
            </w:pPr>
          </w:p>
        </w:tc>
      </w:tr>
      <w:tr w:rsidR="001D52E2" w14:paraId="6D3F8E50" w14:textId="77777777" w:rsidTr="003D4C13">
        <w:trPr>
          <w:trHeight w:val="223"/>
        </w:trPr>
        <w:tc>
          <w:tcPr>
            <w:tcW w:w="1273" w:type="dxa"/>
            <w:vMerge/>
            <w:tcBorders>
              <w:left w:val="single" w:sz="1" w:space="0" w:color="000000"/>
              <w:bottom w:val="single" w:sz="1" w:space="0" w:color="000000"/>
            </w:tcBorders>
            <w:shd w:val="clear" w:color="auto" w:fill="auto"/>
          </w:tcPr>
          <w:p w14:paraId="7B18B72A"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7E37CE19" w14:textId="77777777" w:rsidR="001D52E2" w:rsidRPr="00631B83" w:rsidRDefault="001D52E2" w:rsidP="00BC35C2">
            <w:pPr>
              <w:ind w:left="643"/>
            </w:pPr>
            <w:r w:rsidRPr="00631B83">
              <w:t>K-8.7 Pomosty serwisowe</w:t>
            </w:r>
          </w:p>
        </w:tc>
        <w:tc>
          <w:tcPr>
            <w:tcW w:w="729" w:type="dxa"/>
            <w:tcBorders>
              <w:left w:val="single" w:sz="1" w:space="0" w:color="000000"/>
              <w:bottom w:val="single" w:sz="1" w:space="0" w:color="000000"/>
              <w:right w:val="single" w:sz="1" w:space="0" w:color="000000"/>
            </w:tcBorders>
            <w:shd w:val="clear" w:color="auto" w:fill="auto"/>
          </w:tcPr>
          <w:p w14:paraId="3DEAA16C" w14:textId="77777777" w:rsidR="001D52E2" w:rsidRDefault="001D52E2" w:rsidP="00BC35C2">
            <w:pPr>
              <w:snapToGrid w:val="0"/>
              <w:ind w:left="120" w:right="45"/>
            </w:pPr>
          </w:p>
        </w:tc>
      </w:tr>
      <w:tr w:rsidR="001D52E2" w14:paraId="4D1EF3CC" w14:textId="77777777" w:rsidTr="003D4C13">
        <w:trPr>
          <w:trHeight w:val="223"/>
        </w:trPr>
        <w:tc>
          <w:tcPr>
            <w:tcW w:w="1273" w:type="dxa"/>
            <w:vMerge/>
            <w:tcBorders>
              <w:left w:val="single" w:sz="1" w:space="0" w:color="000000"/>
              <w:bottom w:val="single" w:sz="1" w:space="0" w:color="000000"/>
            </w:tcBorders>
            <w:shd w:val="clear" w:color="auto" w:fill="auto"/>
          </w:tcPr>
          <w:p w14:paraId="3A438A59" w14:textId="77777777" w:rsidR="001D52E2" w:rsidRDefault="001D52E2" w:rsidP="00BC35C2">
            <w:pPr>
              <w:snapToGrid w:val="0"/>
              <w:ind w:left="0"/>
            </w:pPr>
          </w:p>
        </w:tc>
        <w:tc>
          <w:tcPr>
            <w:tcW w:w="8219" w:type="dxa"/>
            <w:tcBorders>
              <w:left w:val="single" w:sz="1" w:space="0" w:color="000000"/>
              <w:bottom w:val="single" w:sz="1" w:space="0" w:color="000000"/>
            </w:tcBorders>
            <w:shd w:val="clear" w:color="auto" w:fill="auto"/>
          </w:tcPr>
          <w:p w14:paraId="4C1F58C4" w14:textId="77777777" w:rsidR="001D52E2" w:rsidRPr="001D52E2" w:rsidRDefault="001D52E2" w:rsidP="00BC35C2">
            <w:pPr>
              <w:ind w:left="643"/>
            </w:pPr>
            <w:r w:rsidRPr="00631B83">
              <w:t>K-8.8 Pomosty techniczne</w:t>
            </w:r>
          </w:p>
        </w:tc>
        <w:tc>
          <w:tcPr>
            <w:tcW w:w="729" w:type="dxa"/>
            <w:tcBorders>
              <w:left w:val="single" w:sz="1" w:space="0" w:color="000000"/>
              <w:bottom w:val="single" w:sz="1" w:space="0" w:color="000000"/>
              <w:right w:val="single" w:sz="1" w:space="0" w:color="000000"/>
            </w:tcBorders>
            <w:shd w:val="clear" w:color="auto" w:fill="auto"/>
          </w:tcPr>
          <w:p w14:paraId="699D2846" w14:textId="77777777" w:rsidR="001D52E2" w:rsidRDefault="001D52E2" w:rsidP="00BC35C2">
            <w:pPr>
              <w:snapToGrid w:val="0"/>
              <w:ind w:left="120" w:right="45"/>
            </w:pPr>
          </w:p>
        </w:tc>
      </w:tr>
      <w:tr w:rsidR="00BC35C2" w14:paraId="3FC25782" w14:textId="77777777" w:rsidTr="003D4C13">
        <w:trPr>
          <w:trHeight w:val="223"/>
        </w:trPr>
        <w:tc>
          <w:tcPr>
            <w:tcW w:w="1273" w:type="dxa"/>
            <w:vMerge/>
            <w:tcBorders>
              <w:left w:val="single" w:sz="1" w:space="0" w:color="000000"/>
              <w:bottom w:val="single" w:sz="1" w:space="0" w:color="000000"/>
            </w:tcBorders>
            <w:shd w:val="clear" w:color="auto" w:fill="auto"/>
          </w:tcPr>
          <w:p w14:paraId="377BC84E" w14:textId="77777777" w:rsidR="00BC35C2" w:rsidRDefault="00BC35C2" w:rsidP="00BC35C2">
            <w:pPr>
              <w:snapToGrid w:val="0"/>
              <w:ind w:left="0"/>
            </w:pPr>
          </w:p>
        </w:tc>
        <w:tc>
          <w:tcPr>
            <w:tcW w:w="8948" w:type="dxa"/>
            <w:gridSpan w:val="2"/>
            <w:tcBorders>
              <w:left w:val="single" w:sz="1" w:space="0" w:color="000000"/>
              <w:bottom w:val="single" w:sz="1" w:space="0" w:color="000000"/>
              <w:right w:val="single" w:sz="1" w:space="0" w:color="000000"/>
            </w:tcBorders>
            <w:shd w:val="clear" w:color="auto" w:fill="auto"/>
          </w:tcPr>
          <w:p w14:paraId="22C02118" w14:textId="77777777" w:rsidR="00BC35C2" w:rsidRPr="00F947BF" w:rsidRDefault="00BC35C2" w:rsidP="00BC35C2">
            <w:pPr>
              <w:snapToGrid w:val="0"/>
              <w:ind w:left="120" w:right="45"/>
              <w:rPr>
                <w:b/>
                <w:bCs/>
              </w:rPr>
            </w:pPr>
            <w:r w:rsidRPr="00FF4134">
              <w:rPr>
                <w:b/>
                <w:bCs/>
              </w:rPr>
              <w:t>Konstrukcja budynku tlenowni</w:t>
            </w:r>
          </w:p>
        </w:tc>
      </w:tr>
      <w:tr w:rsidR="00BC35C2" w14:paraId="3AA5DDFF" w14:textId="77777777" w:rsidTr="003D4C13">
        <w:trPr>
          <w:trHeight w:val="223"/>
        </w:trPr>
        <w:tc>
          <w:tcPr>
            <w:tcW w:w="1273" w:type="dxa"/>
            <w:vMerge/>
            <w:tcBorders>
              <w:left w:val="single" w:sz="1" w:space="0" w:color="000000"/>
            </w:tcBorders>
            <w:shd w:val="clear" w:color="auto" w:fill="auto"/>
          </w:tcPr>
          <w:p w14:paraId="1DA3DC23" w14:textId="77777777" w:rsidR="00BC35C2" w:rsidRDefault="00BC35C2" w:rsidP="00BC35C2">
            <w:pPr>
              <w:snapToGrid w:val="0"/>
              <w:ind w:left="0"/>
            </w:pPr>
          </w:p>
        </w:tc>
        <w:tc>
          <w:tcPr>
            <w:tcW w:w="8219" w:type="dxa"/>
            <w:tcBorders>
              <w:left w:val="single" w:sz="1" w:space="0" w:color="000000"/>
              <w:bottom w:val="single" w:sz="4" w:space="0" w:color="auto"/>
            </w:tcBorders>
            <w:shd w:val="clear" w:color="auto" w:fill="auto"/>
          </w:tcPr>
          <w:p w14:paraId="3240F040" w14:textId="57EAA028" w:rsidR="00BC35C2" w:rsidRPr="00FF4134" w:rsidRDefault="00BC35C2" w:rsidP="00BC35C2">
            <w:pPr>
              <w:ind w:left="643"/>
            </w:pPr>
            <w:r w:rsidRPr="00FF4134">
              <w:t>K-</w:t>
            </w:r>
            <w:r w:rsidR="00761F40">
              <w:t>9</w:t>
            </w:r>
            <w:r w:rsidRPr="00FF4134">
              <w:t>.1 Konstrukcja budynku tlenowni</w:t>
            </w:r>
          </w:p>
        </w:tc>
        <w:tc>
          <w:tcPr>
            <w:tcW w:w="729" w:type="dxa"/>
            <w:tcBorders>
              <w:left w:val="single" w:sz="1" w:space="0" w:color="000000"/>
              <w:bottom w:val="single" w:sz="4" w:space="0" w:color="auto"/>
              <w:right w:val="single" w:sz="1" w:space="0" w:color="000000"/>
            </w:tcBorders>
            <w:shd w:val="clear" w:color="auto" w:fill="auto"/>
          </w:tcPr>
          <w:p w14:paraId="004D904F" w14:textId="77777777" w:rsidR="00BC35C2" w:rsidRDefault="00BC35C2" w:rsidP="00BC35C2">
            <w:pPr>
              <w:snapToGrid w:val="0"/>
              <w:ind w:left="0" w:right="45"/>
            </w:pPr>
          </w:p>
        </w:tc>
      </w:tr>
      <w:tr w:rsidR="003D4C13" w14:paraId="3356637B" w14:textId="77777777" w:rsidTr="003D4C13">
        <w:trPr>
          <w:trHeight w:val="223"/>
        </w:trPr>
        <w:tc>
          <w:tcPr>
            <w:tcW w:w="1273" w:type="dxa"/>
            <w:tcBorders>
              <w:left w:val="single" w:sz="1" w:space="0" w:color="000000"/>
            </w:tcBorders>
            <w:shd w:val="clear" w:color="auto" w:fill="auto"/>
          </w:tcPr>
          <w:p w14:paraId="4F30969F" w14:textId="77777777" w:rsidR="003D4C13" w:rsidRDefault="003D4C13" w:rsidP="00BC35C2">
            <w:pPr>
              <w:snapToGrid w:val="0"/>
              <w:ind w:left="0"/>
            </w:pPr>
          </w:p>
        </w:tc>
        <w:tc>
          <w:tcPr>
            <w:tcW w:w="8948" w:type="dxa"/>
            <w:gridSpan w:val="2"/>
            <w:tcBorders>
              <w:top w:val="single" w:sz="4" w:space="0" w:color="auto"/>
              <w:left w:val="single" w:sz="1" w:space="0" w:color="000000"/>
              <w:bottom w:val="single" w:sz="4" w:space="0" w:color="auto"/>
              <w:right w:val="single" w:sz="1" w:space="0" w:color="000000"/>
            </w:tcBorders>
            <w:shd w:val="clear" w:color="auto" w:fill="auto"/>
          </w:tcPr>
          <w:p w14:paraId="609AF283" w14:textId="306D392D" w:rsidR="003D4C13" w:rsidRPr="003D4C13" w:rsidRDefault="003D4C13" w:rsidP="003D4C13">
            <w:pPr>
              <w:snapToGrid w:val="0"/>
              <w:ind w:left="120" w:right="45"/>
              <w:rPr>
                <w:b/>
                <w:bCs/>
              </w:rPr>
            </w:pPr>
            <w:r w:rsidRPr="003D4C13">
              <w:rPr>
                <w:b/>
                <w:bCs/>
              </w:rPr>
              <w:t>Fundament zbiornika tlenu</w:t>
            </w:r>
          </w:p>
        </w:tc>
      </w:tr>
      <w:tr w:rsidR="003D4C13" w14:paraId="06297B94" w14:textId="77777777" w:rsidTr="003D4C13">
        <w:trPr>
          <w:trHeight w:val="223"/>
        </w:trPr>
        <w:tc>
          <w:tcPr>
            <w:tcW w:w="1273" w:type="dxa"/>
            <w:tcBorders>
              <w:left w:val="single" w:sz="1" w:space="0" w:color="000000"/>
            </w:tcBorders>
            <w:shd w:val="clear" w:color="auto" w:fill="auto"/>
          </w:tcPr>
          <w:p w14:paraId="4562A149" w14:textId="77777777" w:rsidR="003D4C13" w:rsidRDefault="003D4C13" w:rsidP="00BC35C2">
            <w:pPr>
              <w:snapToGrid w:val="0"/>
              <w:ind w:left="0"/>
            </w:pPr>
          </w:p>
        </w:tc>
        <w:tc>
          <w:tcPr>
            <w:tcW w:w="8219" w:type="dxa"/>
            <w:tcBorders>
              <w:top w:val="single" w:sz="4" w:space="0" w:color="auto"/>
              <w:left w:val="single" w:sz="1" w:space="0" w:color="000000"/>
              <w:bottom w:val="single" w:sz="4" w:space="0" w:color="auto"/>
            </w:tcBorders>
            <w:shd w:val="clear" w:color="auto" w:fill="auto"/>
          </w:tcPr>
          <w:p w14:paraId="73D2500C" w14:textId="51D00876" w:rsidR="003D4C13" w:rsidRPr="00FF4134" w:rsidRDefault="003D4C13" w:rsidP="00BC35C2">
            <w:pPr>
              <w:ind w:left="643"/>
            </w:pPr>
            <w:r>
              <w:t>K-10.1 Posadowienie zbiornika tlenu i parownicy</w:t>
            </w:r>
          </w:p>
        </w:tc>
        <w:tc>
          <w:tcPr>
            <w:tcW w:w="729" w:type="dxa"/>
            <w:tcBorders>
              <w:top w:val="single" w:sz="4" w:space="0" w:color="auto"/>
              <w:left w:val="single" w:sz="1" w:space="0" w:color="000000"/>
              <w:bottom w:val="single" w:sz="4" w:space="0" w:color="auto"/>
              <w:right w:val="single" w:sz="1" w:space="0" w:color="000000"/>
            </w:tcBorders>
            <w:shd w:val="clear" w:color="auto" w:fill="auto"/>
          </w:tcPr>
          <w:p w14:paraId="6655D717" w14:textId="77777777" w:rsidR="003D4C13" w:rsidRDefault="003D4C13" w:rsidP="00BC35C2">
            <w:pPr>
              <w:snapToGrid w:val="0"/>
              <w:ind w:left="0" w:right="45"/>
            </w:pPr>
          </w:p>
        </w:tc>
      </w:tr>
      <w:tr w:rsidR="003D4C13" w14:paraId="5073C801" w14:textId="77777777" w:rsidTr="003D4C13">
        <w:trPr>
          <w:trHeight w:val="223"/>
        </w:trPr>
        <w:tc>
          <w:tcPr>
            <w:tcW w:w="1273" w:type="dxa"/>
            <w:tcBorders>
              <w:left w:val="single" w:sz="1" w:space="0" w:color="000000"/>
            </w:tcBorders>
            <w:shd w:val="clear" w:color="auto" w:fill="auto"/>
          </w:tcPr>
          <w:p w14:paraId="1439131D" w14:textId="77777777" w:rsidR="003D4C13" w:rsidRDefault="003D4C13" w:rsidP="00BC35C2">
            <w:pPr>
              <w:snapToGrid w:val="0"/>
              <w:ind w:left="0"/>
            </w:pPr>
          </w:p>
        </w:tc>
        <w:tc>
          <w:tcPr>
            <w:tcW w:w="8219" w:type="dxa"/>
            <w:tcBorders>
              <w:top w:val="single" w:sz="4" w:space="0" w:color="auto"/>
              <w:left w:val="single" w:sz="1" w:space="0" w:color="000000"/>
              <w:bottom w:val="single" w:sz="4" w:space="0" w:color="auto"/>
            </w:tcBorders>
            <w:shd w:val="clear" w:color="auto" w:fill="auto"/>
          </w:tcPr>
          <w:p w14:paraId="6C9EEFC9" w14:textId="2D08C743" w:rsidR="003D4C13" w:rsidRPr="00FF4134" w:rsidRDefault="003D4C13" w:rsidP="003D4C13">
            <w:pPr>
              <w:ind w:left="643"/>
            </w:pPr>
            <w:r>
              <w:t>K-10.2 Fundament zbiornika tlenu - zbrojenie</w:t>
            </w:r>
          </w:p>
        </w:tc>
        <w:tc>
          <w:tcPr>
            <w:tcW w:w="729" w:type="dxa"/>
            <w:tcBorders>
              <w:top w:val="single" w:sz="4" w:space="0" w:color="auto"/>
              <w:left w:val="single" w:sz="1" w:space="0" w:color="000000"/>
              <w:bottom w:val="single" w:sz="4" w:space="0" w:color="auto"/>
              <w:right w:val="single" w:sz="1" w:space="0" w:color="000000"/>
            </w:tcBorders>
            <w:shd w:val="clear" w:color="auto" w:fill="auto"/>
          </w:tcPr>
          <w:p w14:paraId="2861F153" w14:textId="77777777" w:rsidR="003D4C13" w:rsidRDefault="003D4C13" w:rsidP="00BC35C2">
            <w:pPr>
              <w:snapToGrid w:val="0"/>
              <w:ind w:left="0" w:right="45"/>
            </w:pPr>
          </w:p>
        </w:tc>
      </w:tr>
      <w:tr w:rsidR="003D4C13" w14:paraId="7671BC9D" w14:textId="77777777" w:rsidTr="003D4C13">
        <w:trPr>
          <w:trHeight w:val="223"/>
        </w:trPr>
        <w:tc>
          <w:tcPr>
            <w:tcW w:w="1273" w:type="dxa"/>
            <w:tcBorders>
              <w:left w:val="single" w:sz="1" w:space="0" w:color="000000"/>
              <w:bottom w:val="single" w:sz="1" w:space="0" w:color="000000"/>
            </w:tcBorders>
            <w:shd w:val="clear" w:color="auto" w:fill="auto"/>
          </w:tcPr>
          <w:p w14:paraId="0ACB8C5A" w14:textId="77777777" w:rsidR="003D4C13" w:rsidRDefault="003D4C13" w:rsidP="00BC35C2">
            <w:pPr>
              <w:snapToGrid w:val="0"/>
              <w:ind w:left="0"/>
            </w:pPr>
          </w:p>
        </w:tc>
        <w:tc>
          <w:tcPr>
            <w:tcW w:w="8219" w:type="dxa"/>
            <w:tcBorders>
              <w:top w:val="single" w:sz="4" w:space="0" w:color="auto"/>
              <w:left w:val="single" w:sz="1" w:space="0" w:color="000000"/>
              <w:bottom w:val="single" w:sz="1" w:space="0" w:color="000000"/>
            </w:tcBorders>
            <w:shd w:val="clear" w:color="auto" w:fill="auto"/>
          </w:tcPr>
          <w:p w14:paraId="3DD4190F" w14:textId="52EBA5C0" w:rsidR="003D4C13" w:rsidRPr="00FF4134" w:rsidRDefault="003D4C13" w:rsidP="00BC35C2">
            <w:pPr>
              <w:ind w:left="643"/>
            </w:pPr>
            <w:r>
              <w:t>K-10.3 Fundament parownicy - zbrojenie</w:t>
            </w:r>
          </w:p>
        </w:tc>
        <w:tc>
          <w:tcPr>
            <w:tcW w:w="729" w:type="dxa"/>
            <w:tcBorders>
              <w:top w:val="single" w:sz="4" w:space="0" w:color="auto"/>
              <w:left w:val="single" w:sz="1" w:space="0" w:color="000000"/>
              <w:bottom w:val="single" w:sz="1" w:space="0" w:color="000000"/>
              <w:right w:val="single" w:sz="1" w:space="0" w:color="000000"/>
            </w:tcBorders>
            <w:shd w:val="clear" w:color="auto" w:fill="auto"/>
          </w:tcPr>
          <w:p w14:paraId="0CD22F6A" w14:textId="77777777" w:rsidR="003D4C13" w:rsidRDefault="003D4C13" w:rsidP="00BC35C2">
            <w:pPr>
              <w:snapToGrid w:val="0"/>
              <w:ind w:left="0" w:right="45"/>
            </w:pPr>
          </w:p>
        </w:tc>
      </w:tr>
    </w:tbl>
    <w:p w14:paraId="08425B6E" w14:textId="77777777" w:rsidR="0090266C" w:rsidRDefault="0090266C">
      <w:pPr>
        <w:widowControl/>
        <w:tabs>
          <w:tab w:val="left" w:pos="1440"/>
        </w:tabs>
        <w:spacing w:line="100" w:lineRule="atLeast"/>
        <w:ind w:left="0"/>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81"/>
        <w:gridCol w:w="9224"/>
      </w:tblGrid>
      <w:tr w:rsidR="0090266C" w14:paraId="577DDB56" w14:textId="77777777">
        <w:tc>
          <w:tcPr>
            <w:tcW w:w="981" w:type="dxa"/>
            <w:shd w:val="clear" w:color="auto" w:fill="auto"/>
          </w:tcPr>
          <w:p w14:paraId="74BA3A03" w14:textId="77777777" w:rsidR="0090266C" w:rsidRDefault="0090266C">
            <w:pPr>
              <w:pStyle w:val="Nagwek1"/>
              <w:pageBreakBefore/>
              <w:rPr>
                <w:sz w:val="22"/>
                <w:szCs w:val="22"/>
              </w:rPr>
            </w:pPr>
            <w:r>
              <w:rPr>
                <w:sz w:val="22"/>
                <w:szCs w:val="22"/>
              </w:rPr>
              <w:lastRenderedPageBreak/>
              <w:t>II.</w:t>
            </w:r>
          </w:p>
        </w:tc>
        <w:tc>
          <w:tcPr>
            <w:tcW w:w="9224" w:type="dxa"/>
            <w:shd w:val="clear" w:color="auto" w:fill="auto"/>
          </w:tcPr>
          <w:p w14:paraId="275087FE" w14:textId="77777777" w:rsidR="0090266C" w:rsidRDefault="0090266C">
            <w:pPr>
              <w:pStyle w:val="Nagwek1"/>
            </w:pPr>
            <w:r>
              <w:rPr>
                <w:sz w:val="22"/>
                <w:szCs w:val="22"/>
              </w:rPr>
              <w:t>OŚWIADCZENIE O ZGODNOŚCI Z PRZEPISAMI</w:t>
            </w:r>
          </w:p>
        </w:tc>
      </w:tr>
    </w:tbl>
    <w:p w14:paraId="125457B3" w14:textId="77777777" w:rsidR="0090266C" w:rsidRDefault="0090266C">
      <w:pPr>
        <w:pStyle w:val="Adam"/>
        <w:tabs>
          <w:tab w:val="left" w:pos="1440"/>
        </w:tabs>
        <w:spacing w:line="100" w:lineRule="atLeast"/>
        <w:ind w:left="10"/>
      </w:pPr>
    </w:p>
    <w:p w14:paraId="48B51F41" w14:textId="77777777" w:rsidR="0090266C" w:rsidRDefault="0090266C">
      <w:pPr>
        <w:pStyle w:val="Adam"/>
        <w:tabs>
          <w:tab w:val="left" w:pos="1440"/>
        </w:tabs>
        <w:spacing w:line="100" w:lineRule="atLeast"/>
        <w:ind w:left="10"/>
        <w:rPr>
          <w:rFonts w:eastAsia="Times New Roman"/>
          <w:b/>
          <w:bCs/>
          <w:sz w:val="12"/>
          <w:szCs w:val="12"/>
          <w:lang w:val="pl-PL"/>
        </w:rPr>
      </w:pPr>
      <w:r>
        <w:t>Niżej podpisani oświadczają że niniejszy projekt stanowiący element projektu budowlanego zamierzenia budowlanego pod nazwą. :</w:t>
      </w:r>
      <w:r>
        <w:tab/>
      </w:r>
      <w:r>
        <w:tab/>
      </w:r>
      <w:r>
        <w:tab/>
      </w:r>
      <w:r>
        <w:tab/>
      </w:r>
      <w:r>
        <w:tab/>
      </w:r>
      <w:r>
        <w:tab/>
        <w:t xml:space="preserve">      </w:t>
      </w:r>
    </w:p>
    <w:p w14:paraId="677CE76A" w14:textId="77777777" w:rsidR="0090266C" w:rsidRDefault="0090266C">
      <w:pPr>
        <w:pStyle w:val="Adam"/>
        <w:tabs>
          <w:tab w:val="left" w:pos="1440"/>
        </w:tabs>
        <w:spacing w:line="100" w:lineRule="atLeast"/>
        <w:ind w:left="10"/>
        <w:rPr>
          <w:rFonts w:eastAsia="Times New Roman"/>
          <w:b/>
          <w:bCs/>
          <w:sz w:val="12"/>
          <w:szCs w:val="12"/>
          <w:lang w:val="pl-PL"/>
        </w:rPr>
      </w:pPr>
    </w:p>
    <w:p w14:paraId="3DC6AF71" w14:textId="77777777" w:rsidR="0090266C" w:rsidRDefault="0090266C">
      <w:pPr>
        <w:autoSpaceDE w:val="0"/>
        <w:spacing w:before="113" w:line="312" w:lineRule="auto"/>
        <w:jc w:val="center"/>
        <w:rPr>
          <w:rFonts w:eastAsia="Times New Roman"/>
          <w:b/>
          <w:bCs/>
          <w:sz w:val="12"/>
          <w:szCs w:val="12"/>
        </w:rPr>
      </w:pPr>
      <w:r>
        <w:rPr>
          <w:rFonts w:eastAsia="Times New Roman"/>
          <w:b/>
          <w:bCs/>
          <w:sz w:val="18"/>
          <w:szCs w:val="18"/>
        </w:rPr>
        <w:t xml:space="preserve">Przebudowa i rozbudowa istniejącego budynku szpitala w tym rozbiórka budynków technicznych, pomocniczych, garaży i kostnicy oraz budowa obiektów pomocniczych:  zbiornika na tlen, </w:t>
      </w:r>
      <w:proofErr w:type="spellStart"/>
      <w:r>
        <w:rPr>
          <w:rFonts w:eastAsia="Times New Roman"/>
          <w:b/>
          <w:bCs/>
          <w:sz w:val="18"/>
          <w:szCs w:val="18"/>
        </w:rPr>
        <w:t>rozprężalni</w:t>
      </w:r>
      <w:proofErr w:type="spellEnd"/>
      <w:r>
        <w:rPr>
          <w:rFonts w:eastAsia="Times New Roman"/>
          <w:b/>
          <w:bCs/>
          <w:sz w:val="18"/>
          <w:szCs w:val="18"/>
        </w:rPr>
        <w:t xml:space="preserve"> gazów medycznych, zbiornika retencyjnego na deszczówkę, przeciwpożarowego zbiornika wody, agregatu prądotwórczego, miejsca na kontenery na śmieci wraz z zagospodarowaniem terenu, wykonaniem zewnętrznych i wewnętrznych instalacji, przebudową sieci ciepłowniczej oraz budową przyłącza ciepła i wody na działkach </w:t>
      </w:r>
      <w:proofErr w:type="spellStart"/>
      <w:r>
        <w:rPr>
          <w:rFonts w:eastAsia="Times New Roman"/>
          <w:b/>
          <w:bCs/>
          <w:sz w:val="18"/>
          <w:szCs w:val="18"/>
        </w:rPr>
        <w:t>ewid</w:t>
      </w:r>
      <w:proofErr w:type="spellEnd"/>
      <w:r>
        <w:rPr>
          <w:rFonts w:eastAsia="Times New Roman"/>
          <w:b/>
          <w:bCs/>
          <w:sz w:val="18"/>
          <w:szCs w:val="18"/>
        </w:rPr>
        <w:t xml:space="preserve">. nr 181, 184/2, 184/3, 184/4, 189 gmina Puck, obręb 2.1 w ramach inwestycji pn.: </w:t>
      </w:r>
      <w:proofErr w:type="gramStart"/>
      <w:r>
        <w:rPr>
          <w:rFonts w:eastAsia="Times New Roman"/>
          <w:b/>
          <w:bCs/>
          <w:sz w:val="18"/>
          <w:szCs w:val="18"/>
        </w:rPr>
        <w:t>„ Rozbudowa</w:t>
      </w:r>
      <w:proofErr w:type="gramEnd"/>
      <w:r>
        <w:rPr>
          <w:rFonts w:eastAsia="Times New Roman"/>
          <w:b/>
          <w:bCs/>
          <w:sz w:val="18"/>
          <w:szCs w:val="18"/>
        </w:rPr>
        <w:t xml:space="preserve"> Szpitala Puckiego Sp. z o.o. o Blok Operacyjny,  Aptekę, Dział Rehabilitacji i Pracownię Endoskopii”. </w:t>
      </w:r>
    </w:p>
    <w:p w14:paraId="0A45450A" w14:textId="77777777" w:rsidR="0090266C" w:rsidRDefault="0090266C">
      <w:pPr>
        <w:ind w:left="27" w:right="55"/>
        <w:rPr>
          <w:rFonts w:eastAsia="Times New Roman"/>
          <w:b/>
          <w:bCs/>
          <w:sz w:val="12"/>
          <w:szCs w:val="12"/>
        </w:rPr>
      </w:pPr>
    </w:p>
    <w:p w14:paraId="1E7652F2" w14:textId="77777777" w:rsidR="0090266C" w:rsidRDefault="0090266C">
      <w:pPr>
        <w:widowControl/>
        <w:tabs>
          <w:tab w:val="left" w:pos="1440"/>
        </w:tabs>
        <w:spacing w:line="100" w:lineRule="atLeast"/>
        <w:ind w:left="10"/>
        <w:rPr>
          <w:rFonts w:eastAsia="Times New Roman"/>
          <w:sz w:val="12"/>
          <w:szCs w:val="12"/>
        </w:rPr>
      </w:pPr>
      <w:r>
        <w:rPr>
          <w:rFonts w:eastAsia="Times New Roman"/>
          <w:szCs w:val="20"/>
        </w:rPr>
        <w:t>został uzgodniony międzybranżowo, jest skoordynowany technicznie, kompletny z punktu widzenia celu, któremu ma służyć oraz zgodny z polskimi przepisami, normami, sztuką budowlaną i zasadami wiedzy technicznej.</w:t>
      </w:r>
    </w:p>
    <w:p w14:paraId="3C58DE3D" w14:textId="77777777" w:rsidR="0090266C" w:rsidRDefault="0090266C">
      <w:pPr>
        <w:widowControl/>
        <w:tabs>
          <w:tab w:val="left" w:pos="1440"/>
        </w:tabs>
        <w:spacing w:line="100" w:lineRule="atLeast"/>
        <w:ind w:left="10"/>
        <w:rPr>
          <w:rFonts w:eastAsia="Times New Roman"/>
          <w:sz w:val="12"/>
          <w:szCs w:val="12"/>
        </w:rPr>
      </w:pPr>
    </w:p>
    <w:p w14:paraId="38529936" w14:textId="77777777" w:rsidR="0090266C" w:rsidRDefault="0090266C">
      <w:pPr>
        <w:widowControl/>
        <w:tabs>
          <w:tab w:val="left" w:pos="1440"/>
        </w:tabs>
        <w:spacing w:line="100" w:lineRule="atLeast"/>
        <w:ind w:left="10"/>
        <w:rPr>
          <w:rFonts w:eastAsia="Times New Roman"/>
          <w:sz w:val="12"/>
          <w:szCs w:val="12"/>
        </w:rPr>
      </w:pPr>
    </w:p>
    <w:p w14:paraId="53CC784B" w14:textId="77777777" w:rsidR="0090266C" w:rsidRDefault="0090266C">
      <w:pPr>
        <w:widowControl/>
        <w:tabs>
          <w:tab w:val="left" w:pos="1440"/>
        </w:tabs>
        <w:spacing w:line="100" w:lineRule="atLeast"/>
        <w:ind w:left="10"/>
        <w:rPr>
          <w:rFonts w:eastAsia="Times New Roman"/>
          <w:sz w:val="12"/>
          <w:szCs w:val="12"/>
        </w:rPr>
      </w:pPr>
      <w:r>
        <w:rPr>
          <w:rFonts w:eastAsia="Times New Roman"/>
          <w:sz w:val="18"/>
          <w:szCs w:val="18"/>
        </w:rPr>
        <w:t>Lista podpisów wg specjalności i funkcji:</w:t>
      </w:r>
    </w:p>
    <w:p w14:paraId="662FC09E" w14:textId="77777777" w:rsidR="0090266C" w:rsidRDefault="0090266C">
      <w:pPr>
        <w:widowControl/>
        <w:tabs>
          <w:tab w:val="left" w:pos="1440"/>
        </w:tabs>
        <w:spacing w:line="100" w:lineRule="atLeast"/>
        <w:ind w:left="10"/>
        <w:rPr>
          <w:rFonts w:eastAsia="Times New Roman"/>
          <w:sz w:val="12"/>
          <w:szCs w:val="1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2763"/>
        <w:gridCol w:w="2538"/>
        <w:gridCol w:w="1873"/>
        <w:gridCol w:w="3039"/>
      </w:tblGrid>
      <w:tr w:rsidR="0090266C" w14:paraId="40825C8E" w14:textId="77777777">
        <w:tc>
          <w:tcPr>
            <w:tcW w:w="2763" w:type="dxa"/>
            <w:tcBorders>
              <w:top w:val="single" w:sz="1" w:space="0" w:color="000000"/>
              <w:left w:val="single" w:sz="1" w:space="0" w:color="000000"/>
              <w:bottom w:val="single" w:sz="1" w:space="0" w:color="000000"/>
            </w:tcBorders>
            <w:shd w:val="clear" w:color="auto" w:fill="auto"/>
          </w:tcPr>
          <w:p w14:paraId="50FD5267" w14:textId="77777777" w:rsidR="0090266C" w:rsidRDefault="0090266C">
            <w:pPr>
              <w:pStyle w:val="Zawartotabeli"/>
              <w:jc w:val="center"/>
              <w:rPr>
                <w:b/>
                <w:bCs/>
              </w:rPr>
            </w:pPr>
            <w:r>
              <w:rPr>
                <w:b/>
                <w:bCs/>
              </w:rPr>
              <w:t>ROLA I BRANŻA</w:t>
            </w:r>
          </w:p>
        </w:tc>
        <w:tc>
          <w:tcPr>
            <w:tcW w:w="2538" w:type="dxa"/>
            <w:tcBorders>
              <w:top w:val="single" w:sz="1" w:space="0" w:color="000000"/>
              <w:left w:val="single" w:sz="1" w:space="0" w:color="000000"/>
              <w:bottom w:val="single" w:sz="1" w:space="0" w:color="000000"/>
            </w:tcBorders>
            <w:shd w:val="clear" w:color="auto" w:fill="auto"/>
          </w:tcPr>
          <w:p w14:paraId="214F0D91" w14:textId="77777777" w:rsidR="0090266C" w:rsidRDefault="0090266C">
            <w:pPr>
              <w:pStyle w:val="Zawartotabeli"/>
              <w:jc w:val="center"/>
              <w:rPr>
                <w:b/>
                <w:bCs/>
              </w:rPr>
            </w:pPr>
            <w:r>
              <w:rPr>
                <w:b/>
                <w:bCs/>
              </w:rPr>
              <w:t>IMIĘ I NAZWISKO</w:t>
            </w:r>
          </w:p>
        </w:tc>
        <w:tc>
          <w:tcPr>
            <w:tcW w:w="1873" w:type="dxa"/>
            <w:tcBorders>
              <w:top w:val="single" w:sz="1" w:space="0" w:color="000000"/>
              <w:left w:val="single" w:sz="1" w:space="0" w:color="000000"/>
              <w:bottom w:val="single" w:sz="1" w:space="0" w:color="000000"/>
            </w:tcBorders>
            <w:shd w:val="clear" w:color="auto" w:fill="auto"/>
          </w:tcPr>
          <w:p w14:paraId="70C82679" w14:textId="77777777" w:rsidR="0090266C" w:rsidRDefault="0090266C">
            <w:pPr>
              <w:pStyle w:val="Zawartotabeli"/>
              <w:jc w:val="center"/>
              <w:rPr>
                <w:b/>
                <w:bCs/>
              </w:rPr>
            </w:pPr>
            <w:r>
              <w:rPr>
                <w:b/>
                <w:bCs/>
              </w:rPr>
              <w:t>UPRAWNIENIA</w:t>
            </w:r>
          </w:p>
        </w:tc>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4978F601" w14:textId="77777777" w:rsidR="0090266C" w:rsidRDefault="0090266C">
            <w:pPr>
              <w:pStyle w:val="Zawartotabeli"/>
              <w:jc w:val="center"/>
            </w:pPr>
            <w:r>
              <w:rPr>
                <w:b/>
                <w:bCs/>
              </w:rPr>
              <w:t>PODPIS I PIECZĄTKA</w:t>
            </w:r>
          </w:p>
        </w:tc>
      </w:tr>
      <w:tr w:rsidR="0090266C" w14:paraId="739C2393" w14:textId="77777777">
        <w:trPr>
          <w:trHeight w:hRule="exact" w:val="795"/>
        </w:trPr>
        <w:tc>
          <w:tcPr>
            <w:tcW w:w="2763" w:type="dxa"/>
            <w:tcBorders>
              <w:left w:val="single" w:sz="1" w:space="0" w:color="000000"/>
              <w:bottom w:val="single" w:sz="1" w:space="0" w:color="000000"/>
            </w:tcBorders>
            <w:shd w:val="clear" w:color="auto" w:fill="auto"/>
            <w:vAlign w:val="center"/>
          </w:tcPr>
          <w:p w14:paraId="64258568" w14:textId="77777777" w:rsidR="0090266C" w:rsidRDefault="0090266C">
            <w:pPr>
              <w:pStyle w:val="Zawartotabeli"/>
              <w:jc w:val="center"/>
            </w:pPr>
            <w:r>
              <w:t>PROJEKTANT</w:t>
            </w:r>
          </w:p>
          <w:p w14:paraId="0E7BCE1C" w14:textId="46FD1A40" w:rsidR="0090266C" w:rsidRDefault="0090266C">
            <w:pPr>
              <w:pStyle w:val="Zawartotabeli"/>
              <w:jc w:val="center"/>
              <w:rPr>
                <w:shd w:val="clear" w:color="auto" w:fill="FFFF00"/>
              </w:rPr>
            </w:pPr>
            <w:r>
              <w:t xml:space="preserve">BRANŻA </w:t>
            </w:r>
            <w:r w:rsidR="009B06D5">
              <w:t>KONSTRUKCYJNA</w:t>
            </w:r>
          </w:p>
        </w:tc>
        <w:tc>
          <w:tcPr>
            <w:tcW w:w="2538" w:type="dxa"/>
            <w:tcBorders>
              <w:left w:val="single" w:sz="1" w:space="0" w:color="000000"/>
              <w:bottom w:val="single" w:sz="1" w:space="0" w:color="000000"/>
            </w:tcBorders>
            <w:shd w:val="clear" w:color="auto" w:fill="auto"/>
            <w:vAlign w:val="center"/>
          </w:tcPr>
          <w:p w14:paraId="3E9ECE28" w14:textId="77777777" w:rsidR="005A6EA0" w:rsidRDefault="005A6EA0" w:rsidP="005A6EA0">
            <w:pPr>
              <w:pStyle w:val="Zawartotabeli"/>
              <w:jc w:val="center"/>
              <w:rPr>
                <w:shd w:val="clear" w:color="auto" w:fill="FFFF00"/>
              </w:rPr>
            </w:pPr>
            <w:r w:rsidRPr="005A6EA0">
              <w:t>mgr inż.</w:t>
            </w:r>
          </w:p>
          <w:p w14:paraId="6D57A108" w14:textId="77777777" w:rsidR="0090266C" w:rsidRDefault="005A6EA0" w:rsidP="005A6EA0">
            <w:pPr>
              <w:pStyle w:val="Zawartotabeli"/>
              <w:jc w:val="center"/>
              <w:rPr>
                <w:shd w:val="clear" w:color="auto" w:fill="FFFF00"/>
              </w:rPr>
            </w:pPr>
            <w:r w:rsidRPr="005A6EA0">
              <w:t>Szymon Korbel</w:t>
            </w:r>
          </w:p>
        </w:tc>
        <w:tc>
          <w:tcPr>
            <w:tcW w:w="1873" w:type="dxa"/>
            <w:tcBorders>
              <w:left w:val="single" w:sz="1" w:space="0" w:color="000000"/>
              <w:bottom w:val="single" w:sz="1" w:space="0" w:color="000000"/>
            </w:tcBorders>
            <w:shd w:val="clear" w:color="auto" w:fill="auto"/>
            <w:vAlign w:val="center"/>
          </w:tcPr>
          <w:p w14:paraId="55C99B34" w14:textId="77777777" w:rsidR="0090266C" w:rsidRDefault="0090266C">
            <w:pPr>
              <w:pStyle w:val="Zawartotabeli"/>
              <w:jc w:val="center"/>
              <w:rPr>
                <w:shd w:val="clear" w:color="auto" w:fill="FFFF00"/>
              </w:rPr>
            </w:pPr>
            <w:proofErr w:type="spellStart"/>
            <w:r w:rsidRPr="005A6EA0">
              <w:t>Upr</w:t>
            </w:r>
            <w:proofErr w:type="spellEnd"/>
            <w:r w:rsidRPr="005A6EA0">
              <w:t>. bud. nr</w:t>
            </w:r>
            <w:r>
              <w:t xml:space="preserve"> </w:t>
            </w:r>
          </w:p>
          <w:p w14:paraId="3253F7ED" w14:textId="77777777" w:rsidR="0090266C" w:rsidRDefault="005A6EA0">
            <w:pPr>
              <w:pStyle w:val="Zawartotabeli"/>
              <w:jc w:val="center"/>
            </w:pPr>
            <w:r>
              <w:t>SLK/6697/</w:t>
            </w:r>
            <w:proofErr w:type="spellStart"/>
            <w:r>
              <w:t>PBKb</w:t>
            </w:r>
            <w:proofErr w:type="spellEnd"/>
            <w:r>
              <w:t>/17</w:t>
            </w:r>
          </w:p>
        </w:tc>
        <w:tc>
          <w:tcPr>
            <w:tcW w:w="3039" w:type="dxa"/>
            <w:tcBorders>
              <w:left w:val="single" w:sz="1" w:space="0" w:color="000000"/>
              <w:bottom w:val="single" w:sz="1" w:space="0" w:color="000000"/>
              <w:right w:val="single" w:sz="1" w:space="0" w:color="000000"/>
            </w:tcBorders>
            <w:shd w:val="clear" w:color="auto" w:fill="auto"/>
          </w:tcPr>
          <w:p w14:paraId="5A5B175D" w14:textId="77777777" w:rsidR="0090266C" w:rsidRDefault="0090266C">
            <w:pPr>
              <w:pStyle w:val="Zawartotabeli"/>
              <w:snapToGrid w:val="0"/>
            </w:pPr>
          </w:p>
        </w:tc>
      </w:tr>
      <w:tr w:rsidR="0090266C" w:rsidRPr="00B022CD" w14:paraId="0BF60826" w14:textId="77777777">
        <w:trPr>
          <w:trHeight w:hRule="exact" w:val="867"/>
        </w:trPr>
        <w:tc>
          <w:tcPr>
            <w:tcW w:w="2763" w:type="dxa"/>
            <w:tcBorders>
              <w:left w:val="single" w:sz="1" w:space="0" w:color="000000"/>
              <w:bottom w:val="single" w:sz="1" w:space="0" w:color="000000"/>
            </w:tcBorders>
            <w:shd w:val="clear" w:color="auto" w:fill="auto"/>
            <w:vAlign w:val="center"/>
          </w:tcPr>
          <w:p w14:paraId="480DA19B" w14:textId="77777777" w:rsidR="0090266C" w:rsidRDefault="0090266C">
            <w:pPr>
              <w:pStyle w:val="Zawartotabeli"/>
              <w:jc w:val="center"/>
            </w:pPr>
            <w:r>
              <w:t>SPRAWDZAJĄCY</w:t>
            </w:r>
          </w:p>
          <w:p w14:paraId="4DFDA407" w14:textId="4B10A038" w:rsidR="0090266C" w:rsidRDefault="0090266C">
            <w:pPr>
              <w:pStyle w:val="Zawartotabeli"/>
              <w:jc w:val="center"/>
            </w:pPr>
            <w:r>
              <w:t xml:space="preserve">BRANŻA </w:t>
            </w:r>
            <w:r w:rsidR="009B06D5">
              <w:t>KONSTRUKCYJNA</w:t>
            </w:r>
          </w:p>
          <w:p w14:paraId="168A8FE4" w14:textId="77777777" w:rsidR="0090266C" w:rsidRDefault="0090266C">
            <w:pPr>
              <w:pStyle w:val="Zawartotabeli"/>
              <w:jc w:val="center"/>
            </w:pPr>
          </w:p>
        </w:tc>
        <w:tc>
          <w:tcPr>
            <w:tcW w:w="2538" w:type="dxa"/>
            <w:tcBorders>
              <w:left w:val="single" w:sz="1" w:space="0" w:color="000000"/>
              <w:bottom w:val="single" w:sz="1" w:space="0" w:color="000000"/>
            </w:tcBorders>
            <w:shd w:val="clear" w:color="auto" w:fill="auto"/>
            <w:vAlign w:val="center"/>
          </w:tcPr>
          <w:p w14:paraId="5CBECE28" w14:textId="77777777" w:rsidR="0090266C" w:rsidRDefault="0090266C">
            <w:pPr>
              <w:pStyle w:val="Zawartotabeli"/>
              <w:jc w:val="center"/>
              <w:rPr>
                <w:shd w:val="clear" w:color="auto" w:fill="FFFF00"/>
              </w:rPr>
            </w:pPr>
            <w:r w:rsidRPr="005A6EA0">
              <w:t>mgr inż.</w:t>
            </w:r>
          </w:p>
          <w:p w14:paraId="1EF7B471" w14:textId="77777777" w:rsidR="0090266C" w:rsidRDefault="005A6EA0">
            <w:pPr>
              <w:pStyle w:val="Zawartotabeli"/>
              <w:jc w:val="center"/>
              <w:rPr>
                <w:shd w:val="clear" w:color="auto" w:fill="FFFF00"/>
              </w:rPr>
            </w:pPr>
            <w:r w:rsidRPr="005A6EA0">
              <w:t>Urszula Jonderko</w:t>
            </w:r>
          </w:p>
        </w:tc>
        <w:tc>
          <w:tcPr>
            <w:tcW w:w="1873" w:type="dxa"/>
            <w:tcBorders>
              <w:left w:val="single" w:sz="1" w:space="0" w:color="000000"/>
              <w:bottom w:val="single" w:sz="1" w:space="0" w:color="000000"/>
            </w:tcBorders>
            <w:shd w:val="clear" w:color="auto" w:fill="auto"/>
            <w:vAlign w:val="center"/>
          </w:tcPr>
          <w:p w14:paraId="1FD219B6" w14:textId="77777777" w:rsidR="0090266C" w:rsidRPr="00290CCA" w:rsidRDefault="0090266C" w:rsidP="00D41D44">
            <w:pPr>
              <w:rPr>
                <w:sz w:val="16"/>
                <w:szCs w:val="16"/>
                <w:lang w:val="en-GB"/>
              </w:rPr>
            </w:pPr>
            <w:proofErr w:type="spellStart"/>
            <w:r w:rsidRPr="00D41D44">
              <w:rPr>
                <w:sz w:val="16"/>
                <w:szCs w:val="16"/>
                <w:lang w:val="en-GB"/>
              </w:rPr>
              <w:t>Upr</w:t>
            </w:r>
            <w:proofErr w:type="spellEnd"/>
            <w:r w:rsidRPr="00290CCA">
              <w:rPr>
                <w:sz w:val="16"/>
                <w:szCs w:val="16"/>
                <w:lang w:val="en-GB"/>
              </w:rPr>
              <w:t xml:space="preserve">. </w:t>
            </w:r>
            <w:r w:rsidRPr="00D41D44">
              <w:rPr>
                <w:sz w:val="16"/>
                <w:szCs w:val="16"/>
                <w:lang w:val="en-GB"/>
              </w:rPr>
              <w:t>bud. nr</w:t>
            </w:r>
            <w:r w:rsidRPr="00290CCA">
              <w:rPr>
                <w:sz w:val="16"/>
                <w:szCs w:val="16"/>
                <w:lang w:val="en-GB"/>
              </w:rPr>
              <w:t xml:space="preserve"> </w:t>
            </w:r>
          </w:p>
          <w:p w14:paraId="5A31199B" w14:textId="4DDAD040" w:rsidR="0090266C" w:rsidRPr="005A6EA0" w:rsidRDefault="009B06D5" w:rsidP="009B06D5">
            <w:pPr>
              <w:ind w:left="0"/>
              <w:rPr>
                <w:lang w:val="en-GB"/>
              </w:rPr>
            </w:pPr>
            <w:r>
              <w:rPr>
                <w:sz w:val="16"/>
                <w:szCs w:val="16"/>
                <w:lang w:val="en-GB"/>
              </w:rPr>
              <w:t xml:space="preserve">    </w:t>
            </w:r>
            <w:r w:rsidR="005A6EA0" w:rsidRPr="00290CCA">
              <w:rPr>
                <w:sz w:val="16"/>
                <w:szCs w:val="16"/>
                <w:lang w:val="en-GB"/>
              </w:rPr>
              <w:t>SLK/4161/PWOK/12</w:t>
            </w:r>
          </w:p>
        </w:tc>
        <w:tc>
          <w:tcPr>
            <w:tcW w:w="3039" w:type="dxa"/>
            <w:tcBorders>
              <w:left w:val="single" w:sz="1" w:space="0" w:color="000000"/>
              <w:bottom w:val="single" w:sz="1" w:space="0" w:color="000000"/>
              <w:right w:val="single" w:sz="1" w:space="0" w:color="000000"/>
            </w:tcBorders>
            <w:shd w:val="clear" w:color="auto" w:fill="auto"/>
          </w:tcPr>
          <w:p w14:paraId="28B03BE2" w14:textId="77777777" w:rsidR="0090266C" w:rsidRPr="005A6EA0" w:rsidRDefault="0090266C">
            <w:pPr>
              <w:pStyle w:val="Zawartotabeli"/>
              <w:snapToGrid w:val="0"/>
              <w:rPr>
                <w:lang w:val="en-GB"/>
              </w:rPr>
            </w:pPr>
          </w:p>
        </w:tc>
      </w:tr>
    </w:tbl>
    <w:p w14:paraId="78A3525F" w14:textId="77777777" w:rsidR="0090266C" w:rsidRPr="005A6EA0" w:rsidRDefault="0090266C">
      <w:pPr>
        <w:widowControl/>
        <w:tabs>
          <w:tab w:val="left" w:pos="1440"/>
        </w:tabs>
        <w:spacing w:line="100" w:lineRule="atLeast"/>
        <w:rPr>
          <w:rFonts w:eastAsia="Times New Roman"/>
          <w:szCs w:val="20"/>
          <w:lang w:val="en-GB"/>
        </w:rPr>
      </w:pPr>
    </w:p>
    <w:p w14:paraId="2C9C0C09" w14:textId="77777777" w:rsidR="0090266C" w:rsidRPr="005A6EA0" w:rsidRDefault="0090266C">
      <w:pPr>
        <w:widowControl/>
        <w:tabs>
          <w:tab w:val="left" w:pos="1440"/>
        </w:tabs>
        <w:spacing w:line="100" w:lineRule="atLeast"/>
        <w:rPr>
          <w:lang w:val="en-GB"/>
        </w:rPr>
      </w:pPr>
    </w:p>
    <w:p w14:paraId="7986831E" w14:textId="77777777" w:rsidR="0090266C" w:rsidRPr="005A6EA0" w:rsidRDefault="0090266C">
      <w:pPr>
        <w:widowControl/>
        <w:tabs>
          <w:tab w:val="left" w:pos="1440"/>
        </w:tabs>
        <w:spacing w:line="100" w:lineRule="atLeast"/>
        <w:rPr>
          <w:lang w:val="en-GB"/>
        </w:rPr>
      </w:pPr>
    </w:p>
    <w:p w14:paraId="38610B89" w14:textId="77777777" w:rsidR="0090266C" w:rsidRPr="005A6EA0" w:rsidRDefault="0090266C">
      <w:pPr>
        <w:pStyle w:val="Adam"/>
        <w:tabs>
          <w:tab w:val="left" w:pos="1440"/>
        </w:tabs>
        <w:spacing w:line="100" w:lineRule="atLeast"/>
        <w:ind w:left="10"/>
        <w:jc w:val="center"/>
        <w:rPr>
          <w:rFonts w:eastAsia="Times New Roman"/>
          <w:lang w:val="en-GB"/>
        </w:rPr>
      </w:pPr>
    </w:p>
    <w:p w14:paraId="7E046780" w14:textId="77777777" w:rsidR="0090266C" w:rsidRDefault="0090266C">
      <w:pPr>
        <w:pStyle w:val="Adam"/>
        <w:tabs>
          <w:tab w:val="left" w:pos="1440"/>
        </w:tabs>
        <w:spacing w:line="100" w:lineRule="atLeast"/>
        <w:ind w:left="10"/>
        <w:jc w:val="center"/>
      </w:pPr>
      <w:r>
        <w:rPr>
          <w:rFonts w:eastAsia="Times New Roman"/>
          <w:lang w:val="pl-PL"/>
        </w:rPr>
        <w:t xml:space="preserve">Swarzędz, </w:t>
      </w:r>
      <w:r w:rsidR="005A6EA0">
        <w:rPr>
          <w:rFonts w:eastAsia="Times New Roman"/>
          <w:lang w:val="pl-PL"/>
        </w:rPr>
        <w:t>08</w:t>
      </w:r>
      <w:r>
        <w:rPr>
          <w:rFonts w:eastAsia="Times New Roman"/>
          <w:lang w:val="pl-PL"/>
        </w:rPr>
        <w:t>.</w:t>
      </w:r>
      <w:r w:rsidR="005A6EA0">
        <w:rPr>
          <w:rFonts w:eastAsia="Times New Roman"/>
          <w:lang w:val="pl-PL"/>
        </w:rPr>
        <w:t>12</w:t>
      </w:r>
      <w:r>
        <w:rPr>
          <w:rFonts w:eastAsia="Times New Roman"/>
          <w:lang w:val="pl-PL"/>
        </w:rPr>
        <w:t xml:space="preserve">.2023 r. </w:t>
      </w:r>
    </w:p>
    <w:p w14:paraId="0A038673" w14:textId="77777777" w:rsidR="0090266C" w:rsidRDefault="0090266C"/>
    <w:p w14:paraId="4449A173" w14:textId="77777777" w:rsidR="0090266C" w:rsidRDefault="0090266C"/>
    <w:p w14:paraId="57C3910B" w14:textId="77777777" w:rsidR="0090266C" w:rsidRDefault="0090266C"/>
    <w:p w14:paraId="04A02BCA" w14:textId="77777777" w:rsidR="0090266C" w:rsidRDefault="0090266C"/>
    <w:p w14:paraId="0FBCA13A" w14:textId="77777777" w:rsidR="0090266C" w:rsidRDefault="0090266C"/>
    <w:p w14:paraId="5281F46D" w14:textId="77777777" w:rsidR="0090266C" w:rsidRDefault="0090266C"/>
    <w:p w14:paraId="5E8AE8F1" w14:textId="77777777" w:rsidR="0090266C" w:rsidRDefault="0090266C"/>
    <w:p w14:paraId="12173C3F" w14:textId="77777777" w:rsidR="0090266C" w:rsidRDefault="0090266C"/>
    <w:p w14:paraId="206EF66F" w14:textId="77777777" w:rsidR="0090266C" w:rsidRDefault="0090266C"/>
    <w:p w14:paraId="5BF0C6FB" w14:textId="77777777" w:rsidR="0090266C" w:rsidRDefault="0090266C"/>
    <w:p w14:paraId="3F0E700A" w14:textId="77777777" w:rsidR="0090266C" w:rsidRDefault="0090266C"/>
    <w:p w14:paraId="27ECF5D8" w14:textId="77777777" w:rsidR="0090266C" w:rsidRDefault="0090266C"/>
    <w:p w14:paraId="48A01A83" w14:textId="77777777" w:rsidR="0090266C" w:rsidRDefault="0090266C"/>
    <w:p w14:paraId="4125F286" w14:textId="77777777" w:rsidR="0090266C" w:rsidRDefault="0090266C"/>
    <w:p w14:paraId="67D5DDD6" w14:textId="77777777" w:rsidR="0090266C" w:rsidRDefault="0090266C"/>
    <w:p w14:paraId="12AC4ECF" w14:textId="77777777" w:rsidR="0090266C" w:rsidRDefault="0090266C"/>
    <w:p w14:paraId="77581C89" w14:textId="77777777" w:rsidR="0090266C" w:rsidRDefault="0090266C"/>
    <w:p w14:paraId="0A4B9C99" w14:textId="77777777" w:rsidR="0090266C" w:rsidRDefault="0090266C"/>
    <w:p w14:paraId="11C3518E" w14:textId="77777777" w:rsidR="0090266C" w:rsidRDefault="0090266C"/>
    <w:p w14:paraId="0D1C825D" w14:textId="77777777" w:rsidR="0090266C" w:rsidRDefault="0090266C"/>
    <w:p w14:paraId="19C1F218" w14:textId="77777777" w:rsidR="0090266C" w:rsidRDefault="0090266C"/>
    <w:p w14:paraId="4071410F" w14:textId="77777777" w:rsidR="0090266C" w:rsidRDefault="0090266C"/>
    <w:p w14:paraId="53D9BB15" w14:textId="77777777" w:rsidR="0090266C" w:rsidRDefault="0090266C"/>
    <w:p w14:paraId="62EAFE47" w14:textId="77777777" w:rsidR="0090266C" w:rsidRDefault="0090266C"/>
    <w:p w14:paraId="6C29C7FA" w14:textId="77777777" w:rsidR="0090266C" w:rsidRDefault="0090266C"/>
    <w:p w14:paraId="19E9A806" w14:textId="77777777" w:rsidR="0090266C" w:rsidRDefault="0090266C"/>
    <w:p w14:paraId="33DFBEBB" w14:textId="77777777" w:rsidR="0090266C" w:rsidRDefault="0090266C"/>
    <w:p w14:paraId="29A4C987" w14:textId="77777777" w:rsidR="0090266C" w:rsidRDefault="0090266C"/>
    <w:p w14:paraId="31D3FF5C" w14:textId="77777777" w:rsidR="0090266C" w:rsidRDefault="0090266C"/>
    <w:p w14:paraId="2CF8328E" w14:textId="77777777" w:rsidR="0090266C" w:rsidRDefault="0090266C"/>
    <w:p w14:paraId="57BD8D94" w14:textId="77777777" w:rsidR="0090266C" w:rsidRDefault="0090266C" w:rsidP="0019602D">
      <w:pPr>
        <w:ind w:left="0"/>
        <w:rPr>
          <w:rFonts w:cs="Courier New"/>
          <w:bCs/>
          <w:color w:val="000000"/>
          <w:szCs w:val="20"/>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81"/>
        <w:gridCol w:w="9224"/>
      </w:tblGrid>
      <w:tr w:rsidR="0090266C" w14:paraId="3BA5EC2B" w14:textId="77777777">
        <w:tc>
          <w:tcPr>
            <w:tcW w:w="981" w:type="dxa"/>
            <w:shd w:val="clear" w:color="auto" w:fill="auto"/>
          </w:tcPr>
          <w:p w14:paraId="1DED5E5B" w14:textId="77777777" w:rsidR="0090266C" w:rsidRDefault="0090266C">
            <w:pPr>
              <w:pStyle w:val="Nagwek1"/>
              <w:pageBreakBefore/>
              <w:rPr>
                <w:sz w:val="22"/>
                <w:szCs w:val="22"/>
              </w:rPr>
            </w:pPr>
            <w:r>
              <w:rPr>
                <w:sz w:val="22"/>
                <w:szCs w:val="22"/>
              </w:rPr>
              <w:lastRenderedPageBreak/>
              <w:t>III.</w:t>
            </w:r>
          </w:p>
        </w:tc>
        <w:tc>
          <w:tcPr>
            <w:tcW w:w="9224" w:type="dxa"/>
            <w:shd w:val="clear" w:color="auto" w:fill="auto"/>
          </w:tcPr>
          <w:p w14:paraId="364978A4" w14:textId="77777777" w:rsidR="0090266C" w:rsidRDefault="0090266C">
            <w:pPr>
              <w:pStyle w:val="Nagwek1"/>
            </w:pPr>
            <w:r>
              <w:rPr>
                <w:sz w:val="22"/>
                <w:szCs w:val="22"/>
              </w:rPr>
              <w:t>ZAŚWIADCZENIA PROJEKTANTÓW O POSIADANYCH UPRAWNIENIACH DO PEŁNIENIA SAMODZIELNYCH FUNKCJI W BUDOWNICTWIE ORAZ PRZYNALEŻNOŚCI DO WŁAŚCIWYCH IZB SAMORZĄDÓW ZAWODOWYCH</w:t>
            </w:r>
          </w:p>
        </w:tc>
      </w:tr>
    </w:tbl>
    <w:p w14:paraId="503144B3" w14:textId="77777777" w:rsidR="0090266C" w:rsidRDefault="0090266C" w:rsidP="009D7DEA">
      <w:pPr>
        <w:ind w:left="0"/>
      </w:pPr>
    </w:p>
    <w:p w14:paraId="0D257999" w14:textId="16E3E5DE" w:rsidR="0090266C" w:rsidRDefault="003D7173">
      <w:pPr>
        <w:rPr>
          <w:rFonts w:cs="Courier New"/>
          <w:noProof/>
          <w:szCs w:val="20"/>
        </w:rPr>
      </w:pPr>
      <w:r>
        <w:rPr>
          <w:rFonts w:cs="Courier New"/>
          <w:noProof/>
          <w:szCs w:val="20"/>
        </w:rPr>
        <w:drawing>
          <wp:inline distT="0" distB="0" distL="0" distR="0" wp14:anchorId="37FF6677" wp14:editId="0E2E078A">
            <wp:extent cx="6448425" cy="8324850"/>
            <wp:effectExtent l="0" t="0" r="0" b="0"/>
            <wp:docPr id="1"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t="2127"/>
                    <a:stretch>
                      <a:fillRect/>
                    </a:stretch>
                  </pic:blipFill>
                  <pic:spPr bwMode="auto">
                    <a:xfrm>
                      <a:off x="0" y="0"/>
                      <a:ext cx="6448425" cy="8324850"/>
                    </a:xfrm>
                    <a:prstGeom prst="rect">
                      <a:avLst/>
                    </a:prstGeom>
                    <a:noFill/>
                    <a:ln>
                      <a:noFill/>
                    </a:ln>
                  </pic:spPr>
                </pic:pic>
              </a:graphicData>
            </a:graphic>
          </wp:inline>
        </w:drawing>
      </w:r>
    </w:p>
    <w:p w14:paraId="04B9EAC1" w14:textId="2E5A3487" w:rsidR="009D7DEA" w:rsidRDefault="003D7173">
      <w:pPr>
        <w:rPr>
          <w:rFonts w:cs="Courier New"/>
          <w:noProof/>
          <w:szCs w:val="20"/>
        </w:rPr>
      </w:pPr>
      <w:r>
        <w:rPr>
          <w:rFonts w:cs="Courier New"/>
          <w:noProof/>
          <w:szCs w:val="20"/>
        </w:rPr>
        <w:lastRenderedPageBreak/>
        <w:drawing>
          <wp:inline distT="0" distB="0" distL="0" distR="0" wp14:anchorId="28110BA1" wp14:editId="4FC40755">
            <wp:extent cx="5953125" cy="8572500"/>
            <wp:effectExtent l="0" t="0" r="0" b="0"/>
            <wp:docPr id="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3125" cy="8572500"/>
                    </a:xfrm>
                    <a:prstGeom prst="rect">
                      <a:avLst/>
                    </a:prstGeom>
                    <a:noFill/>
                    <a:ln>
                      <a:noFill/>
                    </a:ln>
                  </pic:spPr>
                </pic:pic>
              </a:graphicData>
            </a:graphic>
          </wp:inline>
        </w:drawing>
      </w:r>
    </w:p>
    <w:p w14:paraId="6DBCAAC6" w14:textId="77777777" w:rsidR="009D7DEA" w:rsidRDefault="009D7DEA">
      <w:pPr>
        <w:rPr>
          <w:rFonts w:cs="Courier New"/>
          <w:noProof/>
          <w:szCs w:val="20"/>
        </w:rPr>
      </w:pPr>
    </w:p>
    <w:p w14:paraId="7656039C" w14:textId="77777777" w:rsidR="009D7DEA" w:rsidRDefault="009D7DEA">
      <w:pPr>
        <w:rPr>
          <w:rFonts w:cs="Courier New"/>
          <w:noProof/>
          <w:szCs w:val="20"/>
        </w:rPr>
      </w:pPr>
    </w:p>
    <w:p w14:paraId="1417AA35" w14:textId="04906C27" w:rsidR="009D7DEA" w:rsidRDefault="003D7173">
      <w:pPr>
        <w:rPr>
          <w:rFonts w:cs="Courier New"/>
          <w:noProof/>
          <w:szCs w:val="20"/>
        </w:rPr>
      </w:pPr>
      <w:r>
        <w:rPr>
          <w:rFonts w:cs="Courier New"/>
          <w:noProof/>
          <w:szCs w:val="20"/>
        </w:rPr>
        <w:lastRenderedPageBreak/>
        <w:drawing>
          <wp:inline distT="0" distB="0" distL="0" distR="0" wp14:anchorId="51983D08" wp14:editId="09B875EB">
            <wp:extent cx="6134100" cy="9039225"/>
            <wp:effectExtent l="0" t="0" r="0" b="0"/>
            <wp:docPr id="3"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4100" cy="9039225"/>
                    </a:xfrm>
                    <a:prstGeom prst="rect">
                      <a:avLst/>
                    </a:prstGeom>
                    <a:noFill/>
                    <a:ln>
                      <a:noFill/>
                    </a:ln>
                  </pic:spPr>
                </pic:pic>
              </a:graphicData>
            </a:graphic>
          </wp:inline>
        </w:drawing>
      </w:r>
    </w:p>
    <w:p w14:paraId="03874829" w14:textId="2418A200" w:rsidR="009D7DEA" w:rsidRDefault="003D7173">
      <w:pPr>
        <w:rPr>
          <w:rFonts w:cs="Courier New"/>
          <w:szCs w:val="20"/>
        </w:rPr>
      </w:pPr>
      <w:r>
        <w:rPr>
          <w:rFonts w:cs="Courier New"/>
          <w:noProof/>
          <w:szCs w:val="20"/>
        </w:rPr>
        <w:lastRenderedPageBreak/>
        <w:drawing>
          <wp:inline distT="0" distB="0" distL="0" distR="0" wp14:anchorId="47973C7E" wp14:editId="0F895F45">
            <wp:extent cx="6086475" cy="8953500"/>
            <wp:effectExtent l="0" t="0" r="0" b="0"/>
            <wp:docPr id="4"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6475" cy="8953500"/>
                    </a:xfrm>
                    <a:prstGeom prst="rect">
                      <a:avLst/>
                    </a:prstGeom>
                    <a:noFill/>
                    <a:ln>
                      <a:noFill/>
                    </a:ln>
                  </pic:spPr>
                </pic:pic>
              </a:graphicData>
            </a:graphic>
          </wp:inline>
        </w:drawing>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81"/>
        <w:gridCol w:w="9224"/>
      </w:tblGrid>
      <w:tr w:rsidR="0090266C" w14:paraId="4AEEF2EC" w14:textId="77777777">
        <w:trPr>
          <w:trHeight w:val="358"/>
        </w:trPr>
        <w:tc>
          <w:tcPr>
            <w:tcW w:w="981" w:type="dxa"/>
            <w:shd w:val="clear" w:color="auto" w:fill="auto"/>
          </w:tcPr>
          <w:p w14:paraId="71B68BA4" w14:textId="77777777" w:rsidR="0090266C" w:rsidRDefault="0090266C">
            <w:pPr>
              <w:pStyle w:val="Nagwek1"/>
              <w:pageBreakBefore/>
              <w:rPr>
                <w:sz w:val="22"/>
                <w:szCs w:val="22"/>
              </w:rPr>
            </w:pPr>
            <w:r>
              <w:rPr>
                <w:sz w:val="22"/>
                <w:szCs w:val="22"/>
              </w:rPr>
              <w:lastRenderedPageBreak/>
              <w:t>IV.</w:t>
            </w:r>
          </w:p>
        </w:tc>
        <w:tc>
          <w:tcPr>
            <w:tcW w:w="9224" w:type="dxa"/>
            <w:shd w:val="clear" w:color="auto" w:fill="auto"/>
          </w:tcPr>
          <w:p w14:paraId="0318011A" w14:textId="77777777" w:rsidR="0090266C" w:rsidRDefault="0090266C">
            <w:pPr>
              <w:pStyle w:val="Nagwek1"/>
            </w:pPr>
            <w:r>
              <w:rPr>
                <w:sz w:val="22"/>
                <w:szCs w:val="22"/>
              </w:rPr>
              <w:t>OPIS TECHNICZNY</w:t>
            </w:r>
          </w:p>
        </w:tc>
      </w:tr>
    </w:tbl>
    <w:p w14:paraId="4BEA3595" w14:textId="77777777" w:rsidR="0090266C" w:rsidRDefault="0090266C">
      <w:pPr>
        <w:pStyle w:val="Adam"/>
        <w:spacing w:line="100" w:lineRule="atLeast"/>
      </w:pPr>
    </w:p>
    <w:p w14:paraId="73166A8B" w14:textId="77777777" w:rsidR="0090266C" w:rsidRPr="00037DF4" w:rsidRDefault="00037DF4" w:rsidP="00037DF4">
      <w:pPr>
        <w:pStyle w:val="Nagwek2"/>
      </w:pPr>
      <w:r w:rsidRPr="00037DF4">
        <w:t>Określenie przedmiotu zamierzenia budowlanego</w:t>
      </w:r>
    </w:p>
    <w:p w14:paraId="3E025965" w14:textId="77777777" w:rsidR="00037DF4" w:rsidRPr="00037DF4" w:rsidRDefault="00037DF4" w:rsidP="00037DF4">
      <w:pPr>
        <w:jc w:val="both"/>
      </w:pPr>
      <w:bookmarkStart w:id="0" w:name="_Hlk113342007"/>
      <w:r w:rsidRPr="00037DF4">
        <w:t xml:space="preserve">Przedmiotem niniejszego zamierzenia budowlanego jest </w:t>
      </w:r>
      <w:bookmarkEnd w:id="0"/>
      <w:r w:rsidRPr="00037DF4">
        <w:rPr>
          <w:rStyle w:val="fontstyle01"/>
          <w:rFonts w:ascii="Arial" w:hAnsi="Arial"/>
        </w:rPr>
        <w:t xml:space="preserve">przebudowa i rozbudowa istniejącego budynku szpitala w tym rozbiórka budynków technicznych, pomocniczych, garaży i kostnicy oraz budowa obiektów </w:t>
      </w:r>
      <w:r w:rsidRPr="00037DF4">
        <w:t xml:space="preserve">pomocniczych: zbiornika na tlen, </w:t>
      </w:r>
      <w:proofErr w:type="spellStart"/>
      <w:r w:rsidRPr="00037DF4">
        <w:t>rozprężalni</w:t>
      </w:r>
      <w:proofErr w:type="spellEnd"/>
      <w:r w:rsidRPr="00037DF4">
        <w:t xml:space="preserve"> gazów medycznych, zbiornika retencyjnego na deszczówkę, przeciwpożarowego zbiornika wody, agregatu prądotwórczego, miejsca na kontenery na śmieci wraz z zagospodarowaniem terenu, wykonaniem zewnętrznych i wewnętrznych instalacji, przebudową sieci ciepłowniczej oraz budową przyłącza ciepła i wody na działkach </w:t>
      </w:r>
      <w:proofErr w:type="spellStart"/>
      <w:r w:rsidRPr="00037DF4">
        <w:t>ewid</w:t>
      </w:r>
      <w:proofErr w:type="spellEnd"/>
      <w:r w:rsidRPr="00037DF4">
        <w:t xml:space="preserve">. nr 181, 184/2, 184/3, 184/4, 189 gmina Puck, obręb 2.1 w ramach inwestycji pn.: </w:t>
      </w:r>
      <w:proofErr w:type="gramStart"/>
      <w:r w:rsidRPr="00037DF4">
        <w:t>„ Rozbudowa</w:t>
      </w:r>
      <w:proofErr w:type="gramEnd"/>
      <w:r w:rsidRPr="00037DF4">
        <w:t xml:space="preserve"> Szpitala Puckiego Sp. z o.o. o Blok Operacyjny, Aptekę, Dział Rehabilitacji i Pracownię Endoskopii”</w:t>
      </w:r>
    </w:p>
    <w:p w14:paraId="7B2C5E1D" w14:textId="77777777" w:rsidR="0090266C" w:rsidRPr="00037DF4" w:rsidRDefault="00037DF4" w:rsidP="00037DF4">
      <w:pPr>
        <w:jc w:val="both"/>
      </w:pPr>
      <w:r>
        <w:t>Niniejsze o</w:t>
      </w:r>
      <w:r w:rsidRPr="00037DF4">
        <w:t>pracowanie ob</w:t>
      </w:r>
      <w:r>
        <w:t>ejmuje część konstrukcyjną zamierzenia budowlanego.</w:t>
      </w:r>
    </w:p>
    <w:p w14:paraId="70238A59" w14:textId="77777777" w:rsidR="0090266C" w:rsidRDefault="0090266C">
      <w:pPr>
        <w:rPr>
          <w:shd w:val="clear" w:color="auto" w:fill="FFFF00"/>
        </w:rPr>
      </w:pPr>
    </w:p>
    <w:p w14:paraId="1E7F7670" w14:textId="77777777" w:rsidR="0090266C" w:rsidRPr="00037DF4" w:rsidRDefault="00037DF4" w:rsidP="00037DF4">
      <w:pPr>
        <w:pStyle w:val="Nagwek2"/>
      </w:pPr>
      <w:r>
        <w:t>Podstawa opracowania</w:t>
      </w:r>
    </w:p>
    <w:p w14:paraId="1AEF7524" w14:textId="77777777" w:rsidR="0090266C" w:rsidRDefault="0090266C">
      <w:pPr>
        <w:ind w:left="0"/>
        <w:jc w:val="both"/>
        <w:rPr>
          <w:rFonts w:eastAsia="ArialMT" w:cs="ArialMT"/>
          <w:szCs w:val="20"/>
          <w:shd w:val="clear" w:color="auto" w:fill="FFFF00"/>
        </w:rPr>
      </w:pPr>
    </w:p>
    <w:p w14:paraId="6F6DA05F" w14:textId="77777777" w:rsidR="00037DF4" w:rsidRPr="00037DF4" w:rsidRDefault="00037DF4" w:rsidP="00A871D5">
      <w:pPr>
        <w:pStyle w:val="Akapitzlist"/>
        <w:widowControl/>
        <w:numPr>
          <w:ilvl w:val="0"/>
          <w:numId w:val="7"/>
        </w:numPr>
        <w:suppressAutoHyphens w:val="0"/>
        <w:spacing w:after="160" w:line="259" w:lineRule="auto"/>
        <w:contextualSpacing/>
        <w:jc w:val="both"/>
        <w:rPr>
          <w:szCs w:val="20"/>
        </w:rPr>
      </w:pPr>
      <w:r w:rsidRPr="00037DF4">
        <w:rPr>
          <w:szCs w:val="20"/>
        </w:rPr>
        <w:t>Podstawą opracowania niniejszego projektu są:</w:t>
      </w:r>
    </w:p>
    <w:p w14:paraId="5BAE427D" w14:textId="77777777" w:rsidR="00037DF4" w:rsidRPr="00037DF4" w:rsidRDefault="00037DF4" w:rsidP="00A871D5">
      <w:pPr>
        <w:pStyle w:val="Akapitzlist"/>
        <w:widowControl/>
        <w:numPr>
          <w:ilvl w:val="0"/>
          <w:numId w:val="7"/>
        </w:numPr>
        <w:suppressAutoHyphens w:val="0"/>
        <w:spacing w:after="160" w:line="259" w:lineRule="auto"/>
        <w:contextualSpacing/>
        <w:jc w:val="both"/>
        <w:rPr>
          <w:szCs w:val="20"/>
        </w:rPr>
      </w:pPr>
      <w:r w:rsidRPr="00037DF4">
        <w:rPr>
          <w:szCs w:val="20"/>
        </w:rPr>
        <w:t>Dane i wytyczne przekazane przez Inwestora,</w:t>
      </w:r>
    </w:p>
    <w:p w14:paraId="4739977E" w14:textId="77777777" w:rsidR="00037DF4" w:rsidRPr="00037DF4" w:rsidRDefault="00037DF4" w:rsidP="00A871D5">
      <w:pPr>
        <w:pStyle w:val="Akapitzlist"/>
        <w:widowControl/>
        <w:numPr>
          <w:ilvl w:val="0"/>
          <w:numId w:val="7"/>
        </w:numPr>
        <w:suppressAutoHyphens w:val="0"/>
        <w:spacing w:after="160" w:line="259" w:lineRule="auto"/>
        <w:contextualSpacing/>
        <w:jc w:val="both"/>
        <w:rPr>
          <w:szCs w:val="20"/>
        </w:rPr>
      </w:pPr>
      <w:bookmarkStart w:id="1" w:name="_Hlk113342181"/>
      <w:r w:rsidRPr="00037DF4">
        <w:rPr>
          <w:szCs w:val="20"/>
        </w:rPr>
        <w:t>Wytyczne architektoniczne oraz branżowe</w:t>
      </w:r>
      <w:bookmarkEnd w:id="1"/>
      <w:r w:rsidRPr="00037DF4">
        <w:rPr>
          <w:szCs w:val="20"/>
        </w:rPr>
        <w:t>,</w:t>
      </w:r>
    </w:p>
    <w:p w14:paraId="07758DB3" w14:textId="77777777" w:rsidR="00037DF4" w:rsidRPr="00037DF4" w:rsidRDefault="00037DF4" w:rsidP="00A871D5">
      <w:pPr>
        <w:pStyle w:val="Akapitzlist"/>
        <w:widowControl/>
        <w:numPr>
          <w:ilvl w:val="0"/>
          <w:numId w:val="7"/>
        </w:numPr>
        <w:suppressAutoHyphens w:val="0"/>
        <w:spacing w:after="160" w:line="259" w:lineRule="auto"/>
        <w:contextualSpacing/>
        <w:jc w:val="both"/>
        <w:rPr>
          <w:szCs w:val="20"/>
        </w:rPr>
      </w:pPr>
      <w:bookmarkStart w:id="2" w:name="_Hlk113342163"/>
      <w:r w:rsidRPr="00037DF4">
        <w:rPr>
          <w:szCs w:val="20"/>
        </w:rPr>
        <w:t xml:space="preserve">Opinia geotechniczna wraz z dokumentacją badań podłoża gruntowego wykonana przez Przedsiębiorstwie Geologiczne GEOCENTRUM 80-298 Gdańsk, ul. </w:t>
      </w:r>
      <w:proofErr w:type="spellStart"/>
      <w:r w:rsidRPr="00037DF4">
        <w:rPr>
          <w:szCs w:val="20"/>
        </w:rPr>
        <w:t>Czaplewska</w:t>
      </w:r>
      <w:proofErr w:type="spellEnd"/>
      <w:r w:rsidRPr="00037DF4">
        <w:rPr>
          <w:szCs w:val="20"/>
        </w:rPr>
        <w:t xml:space="preserve"> 32</w:t>
      </w:r>
    </w:p>
    <w:bookmarkEnd w:id="2"/>
    <w:p w14:paraId="43C9C619" w14:textId="77777777" w:rsidR="00037DF4" w:rsidRPr="00037DF4" w:rsidRDefault="00037DF4" w:rsidP="00A871D5">
      <w:pPr>
        <w:pStyle w:val="Akapitzlist"/>
        <w:widowControl/>
        <w:numPr>
          <w:ilvl w:val="0"/>
          <w:numId w:val="7"/>
        </w:numPr>
        <w:suppressAutoHyphens w:val="0"/>
        <w:spacing w:after="160" w:line="259" w:lineRule="auto"/>
        <w:contextualSpacing/>
        <w:jc w:val="both"/>
        <w:rPr>
          <w:szCs w:val="20"/>
        </w:rPr>
      </w:pPr>
      <w:r w:rsidRPr="00037DF4">
        <w:rPr>
          <w:szCs w:val="20"/>
        </w:rPr>
        <w:t>Normy:</w:t>
      </w:r>
    </w:p>
    <w:p w14:paraId="2EC17E28" w14:textId="77777777" w:rsidR="00037DF4" w:rsidRPr="00037DF4" w:rsidRDefault="00037DF4" w:rsidP="00037DF4">
      <w:pPr>
        <w:ind w:left="708"/>
        <w:jc w:val="both"/>
        <w:rPr>
          <w:szCs w:val="20"/>
        </w:rPr>
      </w:pPr>
      <w:r w:rsidRPr="00037DF4">
        <w:rPr>
          <w:szCs w:val="20"/>
        </w:rPr>
        <w:t>PN-EN 1990:2004: Podstawy projektowania konstrukcji</w:t>
      </w:r>
    </w:p>
    <w:p w14:paraId="50118C89" w14:textId="77777777" w:rsidR="00037DF4" w:rsidRPr="00037DF4" w:rsidRDefault="00037DF4" w:rsidP="00037DF4">
      <w:pPr>
        <w:ind w:left="708"/>
        <w:jc w:val="both"/>
        <w:rPr>
          <w:szCs w:val="20"/>
        </w:rPr>
      </w:pPr>
      <w:r w:rsidRPr="00037DF4">
        <w:rPr>
          <w:szCs w:val="20"/>
        </w:rPr>
        <w:t>PN-EN 1991-1-1:2004: Oddziaływania na konstrukcje - Oddziaływania ogólne – Ciężar objętościowy, ciężar własny, obciążenia użytkowe w budynkach</w:t>
      </w:r>
    </w:p>
    <w:p w14:paraId="4C4952F6" w14:textId="77777777" w:rsidR="00037DF4" w:rsidRPr="00037DF4" w:rsidRDefault="00037DF4" w:rsidP="00037DF4">
      <w:pPr>
        <w:ind w:left="708"/>
        <w:jc w:val="both"/>
        <w:rPr>
          <w:szCs w:val="20"/>
        </w:rPr>
      </w:pPr>
      <w:r w:rsidRPr="00037DF4">
        <w:rPr>
          <w:szCs w:val="20"/>
        </w:rPr>
        <w:t>PN-EN 1991-1-3:2005: Oddziaływania na konstrukcje - Oddziaływania ogólne – Obciążenie śniegiem</w:t>
      </w:r>
    </w:p>
    <w:p w14:paraId="3400967D" w14:textId="77777777" w:rsidR="00037DF4" w:rsidRPr="00037DF4" w:rsidRDefault="00037DF4" w:rsidP="00037DF4">
      <w:pPr>
        <w:ind w:left="708"/>
        <w:jc w:val="both"/>
        <w:rPr>
          <w:szCs w:val="20"/>
        </w:rPr>
      </w:pPr>
      <w:r w:rsidRPr="00037DF4">
        <w:rPr>
          <w:szCs w:val="20"/>
        </w:rPr>
        <w:t>PN-EN 1991-1-4:2008: Oddziaływania na konstrukcje - Oddziaływania ogólne – Oddziaływania wiatru</w:t>
      </w:r>
    </w:p>
    <w:p w14:paraId="1599FB33" w14:textId="77777777" w:rsidR="00037DF4" w:rsidRPr="00037DF4" w:rsidRDefault="00037DF4" w:rsidP="00037DF4">
      <w:pPr>
        <w:ind w:left="708"/>
        <w:jc w:val="both"/>
        <w:rPr>
          <w:szCs w:val="20"/>
        </w:rPr>
      </w:pPr>
      <w:r w:rsidRPr="00037DF4">
        <w:rPr>
          <w:szCs w:val="20"/>
        </w:rPr>
        <w:t>PN-EN 1991-1-5:2005: Oddziaływania na konstrukcje - Oddziaływania ogólne – Oddziaływania termiczne</w:t>
      </w:r>
    </w:p>
    <w:p w14:paraId="4F46996F" w14:textId="77777777" w:rsidR="00037DF4" w:rsidRPr="00037DF4" w:rsidRDefault="00037DF4" w:rsidP="00037DF4">
      <w:pPr>
        <w:ind w:left="708"/>
        <w:jc w:val="both"/>
        <w:rPr>
          <w:szCs w:val="20"/>
        </w:rPr>
      </w:pPr>
      <w:r w:rsidRPr="00037DF4">
        <w:rPr>
          <w:szCs w:val="20"/>
        </w:rPr>
        <w:t>PN-EN 1991-1-6:2007: Oddziaływania na konstrukcje - Oddziaływania ogólne – Oddziaływania w czasie wykonywania konstrukcji</w:t>
      </w:r>
    </w:p>
    <w:p w14:paraId="62792338" w14:textId="77777777" w:rsidR="00037DF4" w:rsidRPr="00037DF4" w:rsidRDefault="00037DF4" w:rsidP="00037DF4">
      <w:pPr>
        <w:ind w:left="708"/>
        <w:jc w:val="both"/>
        <w:rPr>
          <w:szCs w:val="20"/>
        </w:rPr>
      </w:pPr>
      <w:r w:rsidRPr="00037DF4">
        <w:rPr>
          <w:szCs w:val="20"/>
        </w:rPr>
        <w:t>PN-EN 1991-1-7:2008: Oddziaływania na konstrukcje - Oddziaływania ogólne – Oddziaływania wyjątkowe</w:t>
      </w:r>
    </w:p>
    <w:p w14:paraId="5C490AC3" w14:textId="77777777" w:rsidR="00037DF4" w:rsidRPr="00037DF4" w:rsidRDefault="00037DF4" w:rsidP="00037DF4">
      <w:pPr>
        <w:ind w:left="708"/>
        <w:jc w:val="both"/>
        <w:rPr>
          <w:szCs w:val="20"/>
        </w:rPr>
      </w:pPr>
      <w:r w:rsidRPr="00037DF4">
        <w:rPr>
          <w:szCs w:val="20"/>
        </w:rPr>
        <w:t>PN-EN 1992-1-1:2008: Projektowanie konstrukcji z betonu - Reguły ogólne i reguły dla budynków</w:t>
      </w:r>
    </w:p>
    <w:p w14:paraId="792EB87F" w14:textId="77777777" w:rsidR="00037DF4" w:rsidRPr="00037DF4" w:rsidRDefault="00037DF4" w:rsidP="00037DF4">
      <w:pPr>
        <w:ind w:left="708"/>
        <w:jc w:val="both"/>
        <w:rPr>
          <w:szCs w:val="20"/>
        </w:rPr>
      </w:pPr>
      <w:r w:rsidRPr="00037DF4">
        <w:rPr>
          <w:szCs w:val="20"/>
        </w:rPr>
        <w:t>PN-EN 1992-1-2:2008: Projektowanie konstrukcji z betonu - Reguły ogólne - projektowanie z uwagi na warunki pożarowe</w:t>
      </w:r>
    </w:p>
    <w:p w14:paraId="1068E24A" w14:textId="77777777" w:rsidR="00037DF4" w:rsidRPr="00037DF4" w:rsidRDefault="00037DF4" w:rsidP="00037DF4">
      <w:pPr>
        <w:ind w:left="708"/>
        <w:jc w:val="both"/>
        <w:rPr>
          <w:szCs w:val="20"/>
        </w:rPr>
      </w:pPr>
      <w:r w:rsidRPr="00037DF4">
        <w:rPr>
          <w:szCs w:val="20"/>
        </w:rPr>
        <w:t>PN-EN 1993-1-1:2006: Projektowanie konstrukcji stalowych - Reguły ogólne i reguły dla budynków</w:t>
      </w:r>
    </w:p>
    <w:p w14:paraId="22BDF7FE" w14:textId="77777777" w:rsidR="00037DF4" w:rsidRPr="00037DF4" w:rsidRDefault="00037DF4" w:rsidP="00037DF4">
      <w:pPr>
        <w:ind w:left="708"/>
        <w:jc w:val="both"/>
        <w:rPr>
          <w:szCs w:val="20"/>
        </w:rPr>
      </w:pPr>
      <w:r w:rsidRPr="00037DF4">
        <w:rPr>
          <w:szCs w:val="20"/>
        </w:rPr>
        <w:t>PN-EN 1996-1-1:2010: Projektowanie konstrukcji murowych - Reguły ogólne dla zbrojonych i niezbrojonych konstrukcji murowych</w:t>
      </w:r>
    </w:p>
    <w:p w14:paraId="6CDF8D35" w14:textId="77777777" w:rsidR="00037DF4" w:rsidRPr="00037DF4" w:rsidRDefault="00037DF4" w:rsidP="00037DF4">
      <w:pPr>
        <w:ind w:left="708"/>
        <w:jc w:val="both"/>
        <w:rPr>
          <w:szCs w:val="20"/>
        </w:rPr>
      </w:pPr>
      <w:r w:rsidRPr="00037DF4">
        <w:rPr>
          <w:szCs w:val="20"/>
        </w:rPr>
        <w:t>PN-EN 1997-1:2008: Projektowanie geotechniczne – Zasady ogólne</w:t>
      </w:r>
    </w:p>
    <w:p w14:paraId="57392476" w14:textId="77777777" w:rsidR="00037DF4" w:rsidRPr="00B5573F" w:rsidRDefault="00037DF4" w:rsidP="00A871D5">
      <w:pPr>
        <w:pStyle w:val="Akapitzlist"/>
        <w:widowControl/>
        <w:numPr>
          <w:ilvl w:val="0"/>
          <w:numId w:val="8"/>
        </w:numPr>
        <w:suppressAutoHyphens w:val="0"/>
        <w:spacing w:after="160" w:line="259" w:lineRule="auto"/>
        <w:contextualSpacing/>
        <w:jc w:val="both"/>
        <w:rPr>
          <w:szCs w:val="20"/>
        </w:rPr>
      </w:pPr>
      <w:r w:rsidRPr="00B5573F">
        <w:rPr>
          <w:szCs w:val="20"/>
        </w:rPr>
        <w:t>Literatura fachowa.</w:t>
      </w:r>
    </w:p>
    <w:p w14:paraId="4638A699" w14:textId="77777777" w:rsidR="00037DF4" w:rsidRPr="00B5573F" w:rsidRDefault="00037DF4" w:rsidP="00037DF4">
      <w:pPr>
        <w:pStyle w:val="Nagwek2"/>
      </w:pPr>
      <w:bookmarkStart w:id="3" w:name="_Toc154134436"/>
      <w:r w:rsidRPr="00B5573F">
        <w:t>Opinia geotechniczna</w:t>
      </w:r>
      <w:bookmarkEnd w:id="3"/>
    </w:p>
    <w:p w14:paraId="065C0C5C" w14:textId="77777777" w:rsidR="00037DF4" w:rsidRDefault="00037DF4" w:rsidP="00B5573F">
      <w:pPr>
        <w:spacing w:line="276" w:lineRule="auto"/>
        <w:jc w:val="both"/>
        <w:rPr>
          <w:szCs w:val="20"/>
        </w:rPr>
      </w:pPr>
      <w:bookmarkStart w:id="4" w:name="_Hlk113342294"/>
      <w:r w:rsidRPr="00B5573F">
        <w:rPr>
          <w:szCs w:val="20"/>
        </w:rPr>
        <w:t xml:space="preserve">Dla potrzeb projektu opracowana została opinia geotechniczna wraz z dokumentacją badań podłoża gruntowego wykonana przez Przedsiębiorstwie Geologiczne GEOCENTRUM Gdańsk, ul. </w:t>
      </w:r>
      <w:proofErr w:type="spellStart"/>
      <w:r w:rsidRPr="00B5573F">
        <w:rPr>
          <w:szCs w:val="20"/>
        </w:rPr>
        <w:t>Czaplewska</w:t>
      </w:r>
      <w:proofErr w:type="spellEnd"/>
      <w:r w:rsidRPr="00B5573F">
        <w:rPr>
          <w:szCs w:val="20"/>
        </w:rPr>
        <w:t xml:space="preserve"> 32. Dokumentacja ta stanowi element projektu budowlanego i niniejsze opracowanie powinno być analizowane łącznie z tą dokumentacją.</w:t>
      </w:r>
    </w:p>
    <w:p w14:paraId="1452D18F" w14:textId="77777777" w:rsidR="00B5573F" w:rsidRPr="00B5573F" w:rsidRDefault="00B5573F" w:rsidP="00B5573F">
      <w:pPr>
        <w:spacing w:line="276" w:lineRule="auto"/>
        <w:jc w:val="both"/>
        <w:rPr>
          <w:szCs w:val="20"/>
        </w:rPr>
      </w:pPr>
    </w:p>
    <w:p w14:paraId="483E0DE6" w14:textId="77777777" w:rsidR="00037DF4" w:rsidRPr="00B5573F" w:rsidRDefault="00037DF4" w:rsidP="00B5573F">
      <w:pPr>
        <w:autoSpaceDE w:val="0"/>
        <w:autoSpaceDN w:val="0"/>
        <w:adjustRightInd w:val="0"/>
        <w:spacing w:line="276" w:lineRule="auto"/>
        <w:jc w:val="both"/>
        <w:rPr>
          <w:bCs/>
          <w:szCs w:val="20"/>
          <w:u w:val="single"/>
        </w:rPr>
      </w:pPr>
      <w:r w:rsidRPr="00B5573F">
        <w:rPr>
          <w:bCs/>
          <w:szCs w:val="20"/>
          <w:u w:val="single"/>
        </w:rPr>
        <w:t>WARUNKI GRUNTOWE</w:t>
      </w:r>
    </w:p>
    <w:p w14:paraId="0FA81E2E" w14:textId="77777777" w:rsidR="00037DF4" w:rsidRPr="00B5573F" w:rsidRDefault="00037DF4" w:rsidP="00B5573F">
      <w:pPr>
        <w:spacing w:line="276" w:lineRule="auto"/>
        <w:jc w:val="both"/>
        <w:rPr>
          <w:szCs w:val="20"/>
        </w:rPr>
      </w:pPr>
      <w:r w:rsidRPr="00B5573F">
        <w:rPr>
          <w:szCs w:val="20"/>
        </w:rPr>
        <w:t>Podłoże gruntowe podzielono na następujące warstwy geotechniczne.</w:t>
      </w:r>
    </w:p>
    <w:p w14:paraId="3F9A7439" w14:textId="77777777" w:rsidR="00037DF4" w:rsidRPr="00B5573F" w:rsidRDefault="00037DF4" w:rsidP="00A871D5">
      <w:pPr>
        <w:numPr>
          <w:ilvl w:val="0"/>
          <w:numId w:val="8"/>
        </w:numPr>
        <w:spacing w:line="276" w:lineRule="auto"/>
        <w:jc w:val="both"/>
        <w:rPr>
          <w:szCs w:val="20"/>
          <w:u w:val="single"/>
        </w:rPr>
      </w:pPr>
      <w:r w:rsidRPr="00B5573F">
        <w:rPr>
          <w:szCs w:val="20"/>
          <w:u w:val="single"/>
        </w:rPr>
        <w:t xml:space="preserve">WARSTWA I    </w:t>
      </w:r>
    </w:p>
    <w:p w14:paraId="23697A50" w14:textId="77777777" w:rsidR="00037DF4" w:rsidRPr="00B5573F" w:rsidRDefault="00037DF4" w:rsidP="00B5573F">
      <w:pPr>
        <w:spacing w:line="276" w:lineRule="auto"/>
        <w:jc w:val="both"/>
        <w:rPr>
          <w:szCs w:val="20"/>
        </w:rPr>
      </w:pPr>
      <w:r w:rsidRPr="00B5573F">
        <w:rPr>
          <w:szCs w:val="20"/>
        </w:rPr>
        <w:t xml:space="preserve">Zaliczono do niej utwory spoiste w postaci glin piaszczystych miękkoplastycznych. Stopień plastyczności tej warstwy IL = 0,66. </w:t>
      </w:r>
    </w:p>
    <w:p w14:paraId="20860D1B" w14:textId="77777777" w:rsidR="00037DF4" w:rsidRPr="00B5573F" w:rsidRDefault="00037DF4" w:rsidP="00A871D5">
      <w:pPr>
        <w:numPr>
          <w:ilvl w:val="0"/>
          <w:numId w:val="8"/>
        </w:numPr>
        <w:spacing w:line="276" w:lineRule="auto"/>
        <w:jc w:val="both"/>
        <w:rPr>
          <w:szCs w:val="20"/>
          <w:u w:val="single"/>
        </w:rPr>
      </w:pPr>
      <w:r w:rsidRPr="00B5573F">
        <w:rPr>
          <w:szCs w:val="20"/>
          <w:u w:val="single"/>
        </w:rPr>
        <w:t xml:space="preserve">WARSTWA IA   </w:t>
      </w:r>
    </w:p>
    <w:p w14:paraId="51B18792" w14:textId="77777777" w:rsidR="00037DF4" w:rsidRPr="00B5573F" w:rsidRDefault="00037DF4" w:rsidP="00B5573F">
      <w:pPr>
        <w:spacing w:line="276" w:lineRule="auto"/>
        <w:jc w:val="both"/>
        <w:rPr>
          <w:szCs w:val="20"/>
        </w:rPr>
      </w:pPr>
      <w:r w:rsidRPr="00B5573F">
        <w:rPr>
          <w:szCs w:val="20"/>
        </w:rPr>
        <w:t xml:space="preserve">Zaliczono do niej utwory spoiste w postaci glin piaszczystych plastycznych. Stopień plastyczności tej warstwy IL = 0,36.  </w:t>
      </w:r>
    </w:p>
    <w:p w14:paraId="22AABFD0" w14:textId="77777777" w:rsidR="00037DF4" w:rsidRPr="00B5573F" w:rsidRDefault="00037DF4" w:rsidP="00A871D5">
      <w:pPr>
        <w:numPr>
          <w:ilvl w:val="0"/>
          <w:numId w:val="8"/>
        </w:numPr>
        <w:spacing w:line="276" w:lineRule="auto"/>
        <w:jc w:val="both"/>
        <w:rPr>
          <w:u w:val="single"/>
        </w:rPr>
      </w:pPr>
      <w:r w:rsidRPr="00B5573F">
        <w:rPr>
          <w:szCs w:val="20"/>
          <w:u w:val="single"/>
        </w:rPr>
        <w:t>WARSTWA II</w:t>
      </w:r>
      <w:r w:rsidRPr="00B5573F">
        <w:rPr>
          <w:rFonts w:eastAsia="Arial"/>
          <w:u w:val="single"/>
        </w:rPr>
        <w:t xml:space="preserve">   </w:t>
      </w:r>
    </w:p>
    <w:p w14:paraId="0B8D44E4" w14:textId="77777777" w:rsidR="00037DF4" w:rsidRPr="00B5573F" w:rsidRDefault="00037DF4" w:rsidP="00B5573F">
      <w:pPr>
        <w:spacing w:line="276" w:lineRule="auto"/>
        <w:jc w:val="both"/>
        <w:rPr>
          <w:szCs w:val="20"/>
        </w:rPr>
      </w:pPr>
      <w:r w:rsidRPr="00B5573F">
        <w:rPr>
          <w:szCs w:val="20"/>
        </w:rPr>
        <w:t xml:space="preserve">Zaliczono do niej utwory niespoiste w postaci piasków drobnych </w:t>
      </w:r>
      <w:proofErr w:type="spellStart"/>
      <w:r w:rsidRPr="00B5573F">
        <w:rPr>
          <w:szCs w:val="20"/>
        </w:rPr>
        <w:t>średniozagęszczonych</w:t>
      </w:r>
      <w:proofErr w:type="spellEnd"/>
      <w:r w:rsidRPr="00B5573F">
        <w:rPr>
          <w:szCs w:val="20"/>
        </w:rPr>
        <w:t xml:space="preserve">. Stopień zagęszczenia tej warstwy ID = 0,47.   </w:t>
      </w:r>
    </w:p>
    <w:p w14:paraId="45988664" w14:textId="77777777" w:rsidR="00037DF4" w:rsidRPr="00B5573F" w:rsidRDefault="00037DF4" w:rsidP="00B5573F">
      <w:pPr>
        <w:spacing w:line="276" w:lineRule="auto"/>
        <w:jc w:val="both"/>
        <w:rPr>
          <w:b/>
          <w:color w:val="FF0000"/>
          <w:szCs w:val="20"/>
        </w:rPr>
      </w:pPr>
    </w:p>
    <w:p w14:paraId="07688093" w14:textId="77777777" w:rsidR="00037DF4" w:rsidRPr="00B5573F" w:rsidRDefault="00037DF4" w:rsidP="00B5573F">
      <w:pPr>
        <w:spacing w:line="276" w:lineRule="auto"/>
        <w:jc w:val="both"/>
        <w:rPr>
          <w:szCs w:val="20"/>
          <w:u w:val="single"/>
        </w:rPr>
      </w:pPr>
      <w:r w:rsidRPr="00B5573F">
        <w:rPr>
          <w:szCs w:val="20"/>
          <w:u w:val="single"/>
        </w:rPr>
        <w:lastRenderedPageBreak/>
        <w:t>WARUNKI WODNE</w:t>
      </w:r>
    </w:p>
    <w:p w14:paraId="4F193D80" w14:textId="77777777" w:rsidR="00037DF4" w:rsidRPr="00B5573F" w:rsidRDefault="00037DF4" w:rsidP="00B5573F">
      <w:pPr>
        <w:spacing w:line="276" w:lineRule="auto"/>
        <w:jc w:val="both"/>
        <w:rPr>
          <w:szCs w:val="20"/>
        </w:rPr>
      </w:pPr>
      <w:r w:rsidRPr="00B5573F">
        <w:rPr>
          <w:szCs w:val="20"/>
        </w:rPr>
        <w:t xml:space="preserve">W zbadanym podłożu gruntowym do głębokości rozpoznanej otworami wiertniczymi nawiercono swobodne i napięte zwierciadło wód gruntowych oraz sączenia. Podany poziom wód gruntowych odnosi się do okresu badań tj. listopad 2022 r.  i może ulec wahaniom o amplitudzie ±0,5 m w zależności od pory </w:t>
      </w:r>
      <w:proofErr w:type="gramStart"/>
      <w:r w:rsidRPr="00B5573F">
        <w:rPr>
          <w:szCs w:val="20"/>
        </w:rPr>
        <w:t>roku  i</w:t>
      </w:r>
      <w:proofErr w:type="gramEnd"/>
      <w:r w:rsidRPr="00B5573F">
        <w:rPr>
          <w:szCs w:val="20"/>
        </w:rPr>
        <w:t xml:space="preserve"> intensywności opadów atmosferycznych. </w:t>
      </w:r>
    </w:p>
    <w:p w14:paraId="165936E3" w14:textId="77777777" w:rsidR="00037DF4" w:rsidRPr="00B5573F" w:rsidRDefault="00037DF4" w:rsidP="00B5573F">
      <w:pPr>
        <w:autoSpaceDE w:val="0"/>
        <w:autoSpaceDN w:val="0"/>
        <w:adjustRightInd w:val="0"/>
        <w:spacing w:line="276" w:lineRule="auto"/>
        <w:jc w:val="both"/>
        <w:rPr>
          <w:szCs w:val="20"/>
          <w:u w:val="single"/>
        </w:rPr>
      </w:pPr>
      <w:r w:rsidRPr="00B5573F">
        <w:rPr>
          <w:szCs w:val="20"/>
          <w:u w:val="single"/>
        </w:rPr>
        <w:t>WPŁYW EKSPLOATACJI GÓRNICZEJ</w:t>
      </w:r>
    </w:p>
    <w:p w14:paraId="779B5EB4" w14:textId="77777777" w:rsidR="00037DF4" w:rsidRPr="00B5573F" w:rsidRDefault="00037DF4" w:rsidP="00B5573F">
      <w:pPr>
        <w:autoSpaceDE w:val="0"/>
        <w:autoSpaceDN w:val="0"/>
        <w:adjustRightInd w:val="0"/>
        <w:spacing w:line="276" w:lineRule="auto"/>
        <w:jc w:val="both"/>
        <w:rPr>
          <w:szCs w:val="20"/>
        </w:rPr>
      </w:pPr>
      <w:r w:rsidRPr="00B5573F">
        <w:rPr>
          <w:szCs w:val="20"/>
        </w:rPr>
        <w:t xml:space="preserve">Zgodnie z informacją o warunkach górniczo-geologicznych teren znajduje poza wpływami eksploatacji </w:t>
      </w:r>
      <w:proofErr w:type="spellStart"/>
      <w:r w:rsidRPr="00B5573F">
        <w:rPr>
          <w:szCs w:val="20"/>
        </w:rPr>
        <w:t>górnicznej</w:t>
      </w:r>
      <w:proofErr w:type="spellEnd"/>
      <w:r w:rsidRPr="00B5573F">
        <w:rPr>
          <w:szCs w:val="20"/>
        </w:rPr>
        <w:t>.</w:t>
      </w:r>
    </w:p>
    <w:p w14:paraId="1E8D2118" w14:textId="77777777" w:rsidR="00037DF4" w:rsidRPr="00B5573F" w:rsidRDefault="00037DF4" w:rsidP="00B5573F">
      <w:pPr>
        <w:autoSpaceDE w:val="0"/>
        <w:autoSpaceDN w:val="0"/>
        <w:adjustRightInd w:val="0"/>
        <w:spacing w:line="276" w:lineRule="auto"/>
        <w:jc w:val="both"/>
        <w:rPr>
          <w:bCs/>
          <w:szCs w:val="20"/>
          <w:u w:val="single"/>
        </w:rPr>
      </w:pPr>
      <w:r w:rsidRPr="00B5573F">
        <w:rPr>
          <w:bCs/>
          <w:szCs w:val="20"/>
          <w:u w:val="single"/>
        </w:rPr>
        <w:t>KATEGORIA GEOTECHNICZNA BUDYNKU</w:t>
      </w:r>
    </w:p>
    <w:p w14:paraId="273B5961" w14:textId="77777777" w:rsidR="00037DF4" w:rsidRDefault="00037DF4" w:rsidP="00B5573F">
      <w:pPr>
        <w:spacing w:line="276" w:lineRule="auto"/>
        <w:jc w:val="both"/>
        <w:rPr>
          <w:bCs/>
          <w:i/>
          <w:szCs w:val="20"/>
        </w:rPr>
      </w:pPr>
      <w:r w:rsidRPr="00B5573F">
        <w:rPr>
          <w:bCs/>
          <w:iCs/>
          <w:szCs w:val="20"/>
        </w:rPr>
        <w:t>W myśl Rozporządzeniem Ministra Transportu, Budownictwa i Gospodarki Morskiej z dnia 25 kwietnia 2012 r w</w:t>
      </w:r>
      <w:r w:rsidRPr="00B5573F">
        <w:rPr>
          <w:bCs/>
          <w:i/>
          <w:szCs w:val="20"/>
        </w:rPr>
        <w:t xml:space="preserve"> sprawie ustalania geotechnicznych warunków posadawiania obiektów budowlanych (Dz. U. z 27 kwietnia 2012 r, poz.463) projektowaną inwestycję po projektowanej wymianie gruntu zalicza się do II kategorii geotechnicznej w prostych warunkach gruntowo-wodnych.</w:t>
      </w:r>
    </w:p>
    <w:p w14:paraId="2AE0B8E7" w14:textId="77777777" w:rsidR="00B5573F" w:rsidRPr="00B5573F" w:rsidRDefault="00B5573F" w:rsidP="00B5573F">
      <w:pPr>
        <w:spacing w:line="276" w:lineRule="auto"/>
        <w:jc w:val="both"/>
        <w:rPr>
          <w:bCs/>
          <w:i/>
          <w:szCs w:val="20"/>
        </w:rPr>
      </w:pPr>
    </w:p>
    <w:p w14:paraId="0A224785" w14:textId="77777777" w:rsidR="00037DF4" w:rsidRPr="00B5573F" w:rsidRDefault="00B5573F" w:rsidP="00B5573F">
      <w:pPr>
        <w:pStyle w:val="Nagwek2"/>
        <w:spacing w:line="276" w:lineRule="auto"/>
      </w:pPr>
      <w:bookmarkStart w:id="5" w:name="_Toc154134437"/>
      <w:bookmarkEnd w:id="4"/>
      <w:r w:rsidRPr="00B5573F">
        <w:t>Posadowienie i roboty ziemne</w:t>
      </w:r>
      <w:bookmarkEnd w:id="5"/>
    </w:p>
    <w:p w14:paraId="601E655F" w14:textId="77777777" w:rsidR="00037DF4" w:rsidRDefault="00037DF4" w:rsidP="00B5573F">
      <w:pPr>
        <w:spacing w:line="276" w:lineRule="auto"/>
        <w:jc w:val="both"/>
        <w:rPr>
          <w:szCs w:val="20"/>
        </w:rPr>
      </w:pPr>
      <w:bookmarkStart w:id="6" w:name="_Hlk113342413"/>
      <w:r w:rsidRPr="00B5573F">
        <w:rPr>
          <w:szCs w:val="20"/>
        </w:rPr>
        <w:t>W przypadku warunków gruntowych znacznie odbiegających od dokumentacji geotechnicznej należy skonsultować się z geotechnikiem lub projektantem. W trakcie robót fundamentowych należy rozpatrywać równocześnie dokumentację pozostałych branż. Dokumentacja ta stanowi integralną całość z projektem konstrukcji.</w:t>
      </w:r>
    </w:p>
    <w:p w14:paraId="0923E63A" w14:textId="77777777" w:rsidR="00B5573F" w:rsidRPr="00B5573F" w:rsidRDefault="00B5573F" w:rsidP="00B5573F">
      <w:pPr>
        <w:spacing w:line="276" w:lineRule="auto"/>
        <w:jc w:val="both"/>
        <w:rPr>
          <w:szCs w:val="20"/>
        </w:rPr>
      </w:pPr>
    </w:p>
    <w:p w14:paraId="4143E416" w14:textId="77777777" w:rsidR="00037DF4" w:rsidRPr="00B5573F" w:rsidRDefault="00037DF4" w:rsidP="00B5573F">
      <w:pPr>
        <w:spacing w:line="276" w:lineRule="auto"/>
        <w:jc w:val="both"/>
        <w:rPr>
          <w:b/>
          <w:bCs/>
          <w:szCs w:val="20"/>
          <w:u w:val="single"/>
        </w:rPr>
      </w:pPr>
      <w:r w:rsidRPr="00B5573F">
        <w:rPr>
          <w:b/>
          <w:bCs/>
          <w:szCs w:val="20"/>
          <w:u w:val="single"/>
        </w:rPr>
        <w:t>BUDYNEK SZPITALA</w:t>
      </w:r>
    </w:p>
    <w:p w14:paraId="6491EF7D" w14:textId="04466E91" w:rsidR="00037DF4" w:rsidRPr="00B5573F" w:rsidRDefault="00037DF4" w:rsidP="00B5573F">
      <w:pPr>
        <w:pStyle w:val="SKE-Normalny"/>
        <w:spacing w:line="276" w:lineRule="auto"/>
        <w:rPr>
          <w:sz w:val="20"/>
          <w:szCs w:val="20"/>
        </w:rPr>
      </w:pPr>
      <w:r w:rsidRPr="00B5573F">
        <w:rPr>
          <w:sz w:val="20"/>
          <w:szCs w:val="20"/>
        </w:rPr>
        <w:t xml:space="preserve">Teren pod budynkiem należy najpierw zniwelować, usunąć pozostałości fundamentów z rozebranych budynków, wybrać warstwy gruntów nienośnych (tj. Nasypy </w:t>
      </w:r>
      <w:proofErr w:type="spellStart"/>
      <w:r w:rsidRPr="00B5573F">
        <w:rPr>
          <w:sz w:val="20"/>
          <w:szCs w:val="20"/>
        </w:rPr>
        <w:t>mineralno-organiczne+próchnica+gruz</w:t>
      </w:r>
      <w:proofErr w:type="spellEnd"/>
      <w:r w:rsidRPr="00B5573F">
        <w:rPr>
          <w:sz w:val="20"/>
          <w:szCs w:val="20"/>
        </w:rPr>
        <w:t xml:space="preserve"> </w:t>
      </w:r>
      <w:proofErr w:type="spellStart"/>
      <w:r w:rsidRPr="00B5573F">
        <w:rPr>
          <w:sz w:val="20"/>
          <w:szCs w:val="20"/>
        </w:rPr>
        <w:t>betonowo-ceglany</w:t>
      </w:r>
      <w:proofErr w:type="spellEnd"/>
      <w:r w:rsidRPr="00B5573F">
        <w:rPr>
          <w:sz w:val="20"/>
          <w:szCs w:val="20"/>
        </w:rPr>
        <w:t xml:space="preserve"> oraz piaski próchnicze), aż do warstw gruntów nośnych tj. warstwa II - (Piaski drobne). Wybrane grunty nienośne zastąpić nasypami budowlanymi z piasków średnich lub pospółki, zagęszczonymi warstwami gr. 30 cm do </w:t>
      </w:r>
      <w:proofErr w:type="spellStart"/>
      <w:r w:rsidRPr="00B5573F">
        <w:rPr>
          <w:sz w:val="20"/>
          <w:szCs w:val="20"/>
        </w:rPr>
        <w:t>Is</w:t>
      </w:r>
      <w:proofErr w:type="spellEnd"/>
      <w:r w:rsidRPr="00B5573F">
        <w:rPr>
          <w:sz w:val="20"/>
          <w:szCs w:val="20"/>
        </w:rPr>
        <w:t>=0.97 do poziomu.</w:t>
      </w:r>
    </w:p>
    <w:p w14:paraId="4D9D83E6" w14:textId="77777777" w:rsidR="00037DF4" w:rsidRPr="00B5573F" w:rsidRDefault="00037DF4" w:rsidP="00B5573F">
      <w:pPr>
        <w:pStyle w:val="SKE-Normalny"/>
        <w:spacing w:line="276" w:lineRule="auto"/>
        <w:rPr>
          <w:sz w:val="20"/>
          <w:szCs w:val="20"/>
        </w:rPr>
      </w:pPr>
      <w:r w:rsidRPr="00B5573F">
        <w:rPr>
          <w:sz w:val="20"/>
          <w:szCs w:val="20"/>
        </w:rPr>
        <w:t xml:space="preserve">Proponuje się, aby wszelkie prace ziemne prowadzone były w okresie suchym, bez opadów atmosferycznych, z pominięciem okresu zimowego. Należy przy tym zwrócić szczególną uwagę, aby zrealizowany wykop fundamentowy nie był zalewany przez wody opadowe i powierzchniowe. Nie należy również pozostawiać wykopu fundamentowego na dłuższy okres przed wykonaniem prac ziemnych. Ponadto, bezpośrednio po zrealizowaniu, fundamenty należy obsypać do powierzchni przyległego terenu gruntem, zagęszczonym warstwami do uzyskania wskaźnika zagęszczenia </w:t>
      </w:r>
      <w:proofErr w:type="spellStart"/>
      <w:r w:rsidRPr="00B5573F">
        <w:rPr>
          <w:sz w:val="20"/>
          <w:szCs w:val="20"/>
        </w:rPr>
        <w:t>Is</w:t>
      </w:r>
      <w:proofErr w:type="spellEnd"/>
      <w:r w:rsidRPr="00B5573F">
        <w:rPr>
          <w:sz w:val="20"/>
          <w:szCs w:val="20"/>
        </w:rPr>
        <w:t xml:space="preserve"> ≥ 0,97.</w:t>
      </w:r>
    </w:p>
    <w:p w14:paraId="2ED9E134" w14:textId="77777777" w:rsidR="00037DF4" w:rsidRPr="00B5573F" w:rsidRDefault="00037DF4" w:rsidP="00B5573F">
      <w:pPr>
        <w:pStyle w:val="SKE-Normalny"/>
        <w:spacing w:line="276" w:lineRule="auto"/>
        <w:rPr>
          <w:sz w:val="20"/>
          <w:szCs w:val="20"/>
        </w:rPr>
      </w:pPr>
      <w:r w:rsidRPr="00B5573F">
        <w:rPr>
          <w:sz w:val="20"/>
          <w:szCs w:val="20"/>
        </w:rPr>
        <w:t>W przypadku warunków gruntowych znacznie odbiegających od dokumentacji geotechnicznej należy skonsultować się z geotechnikiem lub projektantem. W trakcie robót fundamentowych należy rozpatrywać równocześnie dokumentację innych branż. Dokumentacja ta stanowi integralną całość z projektem konstrukcji.</w:t>
      </w:r>
    </w:p>
    <w:p w14:paraId="77A148C7" w14:textId="76E8E71F" w:rsidR="00037DF4" w:rsidRPr="00B5573F" w:rsidRDefault="00037DF4" w:rsidP="00B5573F">
      <w:pPr>
        <w:pStyle w:val="SKE-Normalny"/>
        <w:spacing w:line="276" w:lineRule="auto"/>
        <w:rPr>
          <w:sz w:val="20"/>
          <w:szCs w:val="20"/>
          <w:u w:val="single"/>
        </w:rPr>
      </w:pPr>
      <w:r w:rsidRPr="00B5573F">
        <w:rPr>
          <w:sz w:val="20"/>
          <w:szCs w:val="20"/>
        </w:rPr>
        <w:t>Przyjęto posadowienie bezpośrednie na płycie fundamentowej. Poziom posadowienia płyty wynosi +</w:t>
      </w:r>
      <w:r w:rsidR="00942CEB">
        <w:rPr>
          <w:sz w:val="20"/>
          <w:szCs w:val="20"/>
        </w:rPr>
        <w:t>4,96</w:t>
      </w:r>
      <w:r w:rsidRPr="00B5573F">
        <w:rPr>
          <w:sz w:val="20"/>
          <w:szCs w:val="20"/>
        </w:rPr>
        <w:t xml:space="preserve">m n.p.m. Projektuje się płytę o wysokości 45 cm. Pod płytą fundamentową należy ułożyć warstwę chudego betonu grubości minimum 10 cm. Elementy betonowe stykające się z gruntem należy zabezpieczyć izolacją przeciwwilgociową. </w:t>
      </w:r>
      <w:r w:rsidRPr="00B5573F">
        <w:rPr>
          <w:sz w:val="20"/>
          <w:szCs w:val="20"/>
          <w:u w:val="single"/>
        </w:rPr>
        <w:t>Projektowany fundament nie może nachodzić na istniejące fundamenty przyległych budynków.</w:t>
      </w:r>
    </w:p>
    <w:p w14:paraId="0171DFAD" w14:textId="77777777" w:rsidR="00037DF4" w:rsidRDefault="00037DF4" w:rsidP="00942CEB">
      <w:pPr>
        <w:pStyle w:val="SKE-Normalny"/>
        <w:spacing w:line="276" w:lineRule="auto"/>
        <w:rPr>
          <w:sz w:val="20"/>
          <w:szCs w:val="20"/>
        </w:rPr>
      </w:pPr>
      <w:r w:rsidRPr="00942CEB">
        <w:rPr>
          <w:sz w:val="20"/>
          <w:szCs w:val="20"/>
        </w:rPr>
        <w:t xml:space="preserve">Po wykonaniu wykopu należy dokonać odbioru dna wykopu przez uprawnionego geotechnika potwierdzając, iż założone parametry gruntu są spełnione. Przeprowadzenie badań i wyniki tych badań należy </w:t>
      </w:r>
      <w:proofErr w:type="gramStart"/>
      <w:r w:rsidRPr="00942CEB">
        <w:rPr>
          <w:sz w:val="20"/>
          <w:szCs w:val="20"/>
        </w:rPr>
        <w:t>odnotować  w</w:t>
      </w:r>
      <w:proofErr w:type="gramEnd"/>
      <w:r w:rsidRPr="00942CEB">
        <w:rPr>
          <w:sz w:val="20"/>
          <w:szCs w:val="20"/>
        </w:rPr>
        <w:t xml:space="preserve"> dzienniku budowy. Roboty ziemne należy prowadzić pod stałym nadzorem geotechnicznym. </w:t>
      </w:r>
    </w:p>
    <w:p w14:paraId="418C3BDF" w14:textId="77777777" w:rsidR="00942CEB" w:rsidRPr="00942CEB" w:rsidRDefault="00942CEB" w:rsidP="00942CEB">
      <w:pPr>
        <w:pStyle w:val="SKE-Normalny"/>
        <w:spacing w:line="276" w:lineRule="auto"/>
        <w:rPr>
          <w:sz w:val="20"/>
          <w:szCs w:val="20"/>
        </w:rPr>
      </w:pPr>
    </w:p>
    <w:p w14:paraId="089E9A30" w14:textId="77777777" w:rsidR="00037DF4" w:rsidRPr="00B5573F" w:rsidRDefault="00037DF4" w:rsidP="00B5573F">
      <w:pPr>
        <w:spacing w:line="276" w:lineRule="auto"/>
        <w:jc w:val="both"/>
        <w:rPr>
          <w:b/>
          <w:bCs/>
          <w:szCs w:val="20"/>
          <w:u w:val="single"/>
        </w:rPr>
      </w:pPr>
      <w:r w:rsidRPr="00B5573F">
        <w:rPr>
          <w:b/>
          <w:bCs/>
          <w:szCs w:val="20"/>
          <w:u w:val="single"/>
        </w:rPr>
        <w:t>ZBIORNIKI PODZIEMNE</w:t>
      </w:r>
    </w:p>
    <w:p w14:paraId="478DC89A" w14:textId="77777777" w:rsidR="00037DF4" w:rsidRPr="00B5573F" w:rsidRDefault="00037DF4" w:rsidP="00B5573F">
      <w:pPr>
        <w:pStyle w:val="SKE-Normalny"/>
        <w:spacing w:line="276" w:lineRule="auto"/>
        <w:rPr>
          <w:sz w:val="20"/>
          <w:szCs w:val="20"/>
        </w:rPr>
      </w:pPr>
      <w:r w:rsidRPr="00B5573F">
        <w:rPr>
          <w:sz w:val="20"/>
          <w:szCs w:val="20"/>
        </w:rPr>
        <w:t xml:space="preserve">Z uwagi na występowanie sączeń wód gruntowych oraz głębokość wykopu, należy zapewnić odpowiednie odwodnienie wykopów.  Zaleca się zabezpieczenie wykopu ściankami szczelnymi pogrążanymi w grunt. Na dnie wykopu wylać warstwę wyrównawczą z betonu C10/16 grubości około 20cm na której posadowić należy zbiorniki. Po zasypaniu zbiorników należy wyciągnąć grodzice stalowe. </w:t>
      </w:r>
    </w:p>
    <w:p w14:paraId="2555A4E2" w14:textId="77777777" w:rsidR="00037DF4" w:rsidRPr="00B5573F" w:rsidRDefault="00037DF4" w:rsidP="00B5573F">
      <w:pPr>
        <w:pStyle w:val="SKE-Normalny"/>
        <w:spacing w:line="276" w:lineRule="auto"/>
        <w:rPr>
          <w:sz w:val="20"/>
          <w:szCs w:val="20"/>
        </w:rPr>
      </w:pPr>
      <w:r w:rsidRPr="00B5573F">
        <w:rPr>
          <w:sz w:val="20"/>
          <w:szCs w:val="20"/>
        </w:rPr>
        <w:t xml:space="preserve">Zbiorniki zasypywać pospółką lub innym </w:t>
      </w:r>
      <w:proofErr w:type="spellStart"/>
      <w:r w:rsidRPr="00B5573F">
        <w:rPr>
          <w:sz w:val="20"/>
          <w:szCs w:val="20"/>
        </w:rPr>
        <w:t>zagęszczalnym</w:t>
      </w:r>
      <w:proofErr w:type="spellEnd"/>
      <w:r w:rsidRPr="00B5573F">
        <w:rPr>
          <w:sz w:val="20"/>
          <w:szCs w:val="20"/>
        </w:rPr>
        <w:t xml:space="preserve"> gruntem niespoistym warstwami grubości ok. 30cm. </w:t>
      </w:r>
      <w:r w:rsidRPr="00B5573F">
        <w:rPr>
          <w:sz w:val="20"/>
          <w:szCs w:val="20"/>
          <w:u w:val="single"/>
        </w:rPr>
        <w:t>Zasypywany grunt powinien być sukcesywnie zagęszczany aż do uzyskania wymaganego wskaźnika zagęszczenia wg. wytycznych branży drogowej</w:t>
      </w:r>
      <w:r w:rsidRPr="00B5573F">
        <w:rPr>
          <w:sz w:val="20"/>
          <w:szCs w:val="20"/>
        </w:rPr>
        <w:t xml:space="preserve">. Powyżej płyty </w:t>
      </w:r>
      <w:proofErr w:type="gramStart"/>
      <w:r w:rsidRPr="00B5573F">
        <w:rPr>
          <w:sz w:val="20"/>
          <w:szCs w:val="20"/>
        </w:rPr>
        <w:t>pokrywowej ,</w:t>
      </w:r>
      <w:proofErr w:type="gramEnd"/>
      <w:r w:rsidRPr="00B5573F">
        <w:rPr>
          <w:sz w:val="20"/>
          <w:szCs w:val="20"/>
        </w:rPr>
        <w:t xml:space="preserve"> zasypywanie wykopu w obrębie komina włazowego i rury wywiewno-wentylacyjnej może być dopiero wykonywane po całkowity zasypaniu wykopu i zagęszczeniu gruntu </w:t>
      </w:r>
      <w:r w:rsidRPr="00B5573F">
        <w:rPr>
          <w:sz w:val="20"/>
          <w:szCs w:val="20"/>
        </w:rPr>
        <w:lastRenderedPageBreak/>
        <w:t xml:space="preserve">na całej wysokości zbiornika oraz nałożeniu gruntu o grubości min. 30 cm ponad płytę pokrywową. Zasypywanie gruntu w </w:t>
      </w:r>
      <w:proofErr w:type="spellStart"/>
      <w:r w:rsidRPr="00B5573F">
        <w:rPr>
          <w:sz w:val="20"/>
          <w:szCs w:val="20"/>
        </w:rPr>
        <w:t>obszrze</w:t>
      </w:r>
      <w:proofErr w:type="spellEnd"/>
      <w:r w:rsidRPr="00B5573F">
        <w:rPr>
          <w:sz w:val="20"/>
          <w:szCs w:val="20"/>
        </w:rPr>
        <w:t xml:space="preserve"> komina włazowego i rury wywiewno-wentylacyjnej powinno być bez użycia ciężkiego sprzętu (tj. koparki, spychacze), a zagęszczanie gruntu w obszarze komina włazowego i rury wywiewno-wentylacyjnej powinno być wykonywane z dużą </w:t>
      </w:r>
      <w:proofErr w:type="gramStart"/>
      <w:r w:rsidRPr="00B5573F">
        <w:rPr>
          <w:sz w:val="20"/>
          <w:szCs w:val="20"/>
        </w:rPr>
        <w:t>ostrożnością ,</w:t>
      </w:r>
      <w:proofErr w:type="gramEnd"/>
      <w:r w:rsidRPr="00B5573F">
        <w:rPr>
          <w:sz w:val="20"/>
          <w:szCs w:val="20"/>
        </w:rPr>
        <w:t xml:space="preserve"> aby nie nastąpiło uszkodzenie i rozszczelnienie połączeń.</w:t>
      </w:r>
    </w:p>
    <w:p w14:paraId="61A347AB" w14:textId="77777777" w:rsidR="00037DF4" w:rsidRPr="00B5573F" w:rsidRDefault="00037DF4" w:rsidP="00B5573F">
      <w:pPr>
        <w:pStyle w:val="SKE-Normalny"/>
        <w:spacing w:line="276" w:lineRule="auto"/>
        <w:rPr>
          <w:sz w:val="20"/>
          <w:szCs w:val="20"/>
        </w:rPr>
      </w:pPr>
    </w:p>
    <w:p w14:paraId="50015598" w14:textId="77777777" w:rsidR="00037DF4" w:rsidRPr="00B5573F" w:rsidRDefault="00037DF4" w:rsidP="00B5573F">
      <w:pPr>
        <w:spacing w:line="276" w:lineRule="auto"/>
        <w:jc w:val="both"/>
        <w:rPr>
          <w:b/>
          <w:bCs/>
          <w:szCs w:val="20"/>
          <w:u w:val="single"/>
        </w:rPr>
      </w:pPr>
      <w:r w:rsidRPr="00B5573F">
        <w:rPr>
          <w:b/>
          <w:bCs/>
          <w:szCs w:val="20"/>
          <w:u w:val="single"/>
        </w:rPr>
        <w:t>BUDYNEK TLENOWNI</w:t>
      </w:r>
    </w:p>
    <w:p w14:paraId="5E3D8654" w14:textId="77777777" w:rsidR="00037DF4" w:rsidRPr="00B5573F" w:rsidRDefault="00037DF4" w:rsidP="00B5573F">
      <w:pPr>
        <w:pStyle w:val="SKE-Normalny"/>
        <w:spacing w:line="276" w:lineRule="auto"/>
        <w:rPr>
          <w:sz w:val="20"/>
          <w:szCs w:val="20"/>
        </w:rPr>
      </w:pPr>
      <w:bookmarkStart w:id="7" w:name="_Toc154134438"/>
      <w:bookmarkEnd w:id="6"/>
      <w:r w:rsidRPr="00B5573F">
        <w:rPr>
          <w:sz w:val="20"/>
          <w:szCs w:val="20"/>
        </w:rPr>
        <w:t xml:space="preserve">Teren pod budynkiem należy najpierw zniwelować, usunąć pozostałości fundamentów z rozebranych budynków, wybrać warstwy gruntów nienośnych (tj. Nasypy </w:t>
      </w:r>
      <w:proofErr w:type="spellStart"/>
      <w:r w:rsidRPr="00B5573F">
        <w:rPr>
          <w:sz w:val="20"/>
          <w:szCs w:val="20"/>
        </w:rPr>
        <w:t>mineralno-organiczne+próchnica+gruz</w:t>
      </w:r>
      <w:proofErr w:type="spellEnd"/>
      <w:r w:rsidRPr="00B5573F">
        <w:rPr>
          <w:sz w:val="20"/>
          <w:szCs w:val="20"/>
        </w:rPr>
        <w:t xml:space="preserve"> </w:t>
      </w:r>
      <w:proofErr w:type="spellStart"/>
      <w:r w:rsidRPr="00B5573F">
        <w:rPr>
          <w:sz w:val="20"/>
          <w:szCs w:val="20"/>
        </w:rPr>
        <w:t>betonowo-ceglany</w:t>
      </w:r>
      <w:proofErr w:type="spellEnd"/>
      <w:r w:rsidRPr="00B5573F">
        <w:rPr>
          <w:sz w:val="20"/>
          <w:szCs w:val="20"/>
        </w:rPr>
        <w:t xml:space="preserve"> oraz piaski próchnicze), aż do warstw gruntów nośnych tj. warstwa II - (Piaski drobne). Wybrane grunty nienośne zastąpić nasypami budowlanymi z piasków średnich lub pospółki, zagęszczonymi warstwami gr. 30 cm do </w:t>
      </w:r>
      <w:proofErr w:type="spellStart"/>
      <w:r w:rsidRPr="00B5573F">
        <w:rPr>
          <w:sz w:val="20"/>
          <w:szCs w:val="20"/>
        </w:rPr>
        <w:t>Is</w:t>
      </w:r>
      <w:proofErr w:type="spellEnd"/>
      <w:r w:rsidRPr="00B5573F">
        <w:rPr>
          <w:sz w:val="20"/>
          <w:szCs w:val="20"/>
        </w:rPr>
        <w:t xml:space="preserve">=0.97 do </w:t>
      </w:r>
      <w:proofErr w:type="gramStart"/>
      <w:r w:rsidRPr="00B5573F">
        <w:rPr>
          <w:sz w:val="20"/>
          <w:szCs w:val="20"/>
        </w:rPr>
        <w:t>poziomu .</w:t>
      </w:r>
      <w:proofErr w:type="gramEnd"/>
      <w:r w:rsidRPr="00B5573F">
        <w:rPr>
          <w:sz w:val="20"/>
          <w:szCs w:val="20"/>
        </w:rPr>
        <w:t xml:space="preserve"> </w:t>
      </w:r>
    </w:p>
    <w:p w14:paraId="795723BF" w14:textId="77777777" w:rsidR="00037DF4" w:rsidRPr="00B5573F" w:rsidRDefault="00037DF4" w:rsidP="00B5573F">
      <w:pPr>
        <w:pStyle w:val="SKE-Normalny"/>
        <w:spacing w:line="276" w:lineRule="auto"/>
        <w:rPr>
          <w:sz w:val="20"/>
          <w:szCs w:val="20"/>
        </w:rPr>
      </w:pPr>
      <w:r w:rsidRPr="00B5573F">
        <w:rPr>
          <w:sz w:val="20"/>
          <w:szCs w:val="20"/>
        </w:rPr>
        <w:t>Przyjęto posadowienie bezpośrednie na płycie fundamentowej. Poziom posadowienia płyty wynosi +5,56m n.p.m. Projektuje się płytę o wysokości 25cm. Pod płytą fundamentową należy ułożyć warstwę chudego betonu grubości minimum 10 cm.</w:t>
      </w:r>
    </w:p>
    <w:p w14:paraId="1F03516C" w14:textId="77777777" w:rsidR="00037DF4" w:rsidRPr="00B5573F" w:rsidRDefault="00037DF4" w:rsidP="00B5573F">
      <w:pPr>
        <w:pStyle w:val="SKE-Normalny"/>
        <w:spacing w:line="276" w:lineRule="auto"/>
        <w:rPr>
          <w:sz w:val="20"/>
          <w:szCs w:val="20"/>
        </w:rPr>
      </w:pPr>
      <w:r w:rsidRPr="00B5573F">
        <w:rPr>
          <w:sz w:val="20"/>
          <w:szCs w:val="20"/>
        </w:rPr>
        <w:t>W przypadku warunków gruntowych znacznie odbiegających od dokumentacji geotechnicznej należy skonsultować się z geotechnikiem lub projektantem. W trakcie robót fundamentowych należy rozpatrywać równocześnie dokumentację innych branż. Dokumentacja ta stanowi integralną całość z projektem konstrukcji.</w:t>
      </w:r>
    </w:p>
    <w:p w14:paraId="5D575999" w14:textId="77777777" w:rsidR="00037DF4" w:rsidRPr="00B5573F" w:rsidRDefault="00037DF4" w:rsidP="00B5573F">
      <w:pPr>
        <w:spacing w:line="276" w:lineRule="auto"/>
        <w:jc w:val="both"/>
        <w:rPr>
          <w:b/>
          <w:bCs/>
          <w:szCs w:val="20"/>
          <w:u w:val="single"/>
        </w:rPr>
      </w:pPr>
      <w:r w:rsidRPr="00B5573F">
        <w:rPr>
          <w:b/>
          <w:bCs/>
          <w:szCs w:val="20"/>
          <w:u w:val="single"/>
        </w:rPr>
        <w:t>MONITORING OBIEKTÓW SĄSIADUJĄCYCH</w:t>
      </w:r>
    </w:p>
    <w:p w14:paraId="7B1539B7" w14:textId="77777777" w:rsidR="00037DF4" w:rsidRPr="00B5573F" w:rsidRDefault="00037DF4" w:rsidP="00B5573F">
      <w:pPr>
        <w:spacing w:line="276" w:lineRule="auto"/>
        <w:ind w:left="5" w:right="910"/>
        <w:rPr>
          <w:szCs w:val="20"/>
        </w:rPr>
      </w:pPr>
      <w:r w:rsidRPr="00B5573F">
        <w:rPr>
          <w:szCs w:val="20"/>
        </w:rPr>
        <w:t xml:space="preserve">Zaleca się prowadzenie monitoringu obiektów przylegających do projektowanego budynku szpitala. </w:t>
      </w:r>
    </w:p>
    <w:p w14:paraId="78541A56" w14:textId="77777777" w:rsidR="00037DF4" w:rsidRPr="00B5573F" w:rsidRDefault="00037DF4" w:rsidP="00B5573F">
      <w:pPr>
        <w:spacing w:after="1" w:line="276" w:lineRule="auto"/>
        <w:ind w:left="-5" w:right="749"/>
        <w:rPr>
          <w:szCs w:val="20"/>
        </w:rPr>
      </w:pPr>
      <w:r w:rsidRPr="00B5573F">
        <w:rPr>
          <w:szCs w:val="20"/>
        </w:rPr>
        <w:t xml:space="preserve">Przed rozpoczęciem robot zaleca się przygotować szczegółowy projekt monitorowania budynku projektowanego oraz obiektów sąsiednich. Wykonane być powinny wstępne pomiary geodezyjne, na budynkach znajdujących się w strefie wpływu wykopu należy umieścić dodatkowe repery.  </w:t>
      </w:r>
    </w:p>
    <w:p w14:paraId="4D8354FF" w14:textId="77777777" w:rsidR="00037DF4" w:rsidRPr="00B5573F" w:rsidRDefault="00037DF4" w:rsidP="00B5573F">
      <w:pPr>
        <w:spacing w:line="276" w:lineRule="auto"/>
        <w:ind w:left="5" w:right="910" w:firstLine="703"/>
        <w:rPr>
          <w:szCs w:val="20"/>
        </w:rPr>
      </w:pPr>
      <w:r w:rsidRPr="00B5573F">
        <w:rPr>
          <w:szCs w:val="20"/>
        </w:rPr>
        <w:t xml:space="preserve">Jako strefę wpływu wykopu przyjąć należy budynki do około 15m od krawędzi wykopu. Punkty pomiarowe powinny być rozmieszczone gęściej na budynkach usytuowanych prostopadle do wykopu. Na budynkach prostopadłych należy umieścić po trzy punkty na każdej prostopadłej ścianie. Na budynkach równoległych 4 punkty w narożach. W miejscach podziału dylatacjami punkty należy umieścić po obu stronach dylatacji. </w:t>
      </w:r>
    </w:p>
    <w:p w14:paraId="426088F0" w14:textId="77777777" w:rsidR="00037DF4" w:rsidRPr="00B5573F" w:rsidRDefault="00037DF4" w:rsidP="00B5573F">
      <w:pPr>
        <w:spacing w:after="1" w:line="276" w:lineRule="auto"/>
        <w:ind w:left="-5" w:right="749"/>
        <w:rPr>
          <w:szCs w:val="20"/>
        </w:rPr>
      </w:pPr>
      <w:r w:rsidRPr="00B5573F">
        <w:rPr>
          <w:szCs w:val="20"/>
        </w:rPr>
        <w:t>Wartość występujących wokół wykopu przemieszczeń mieścić się powinny w granicach -40¸+20mm zatem pomiary prowadzić z dokładnością 1mm. Monitoring oddziaływania robot inżynierskich powinien być prowadzony systematycznie przez cały okres prowadzenia robot.</w:t>
      </w:r>
    </w:p>
    <w:p w14:paraId="0C7231E9" w14:textId="77777777" w:rsidR="00037DF4" w:rsidRPr="00B5573F" w:rsidRDefault="00037DF4" w:rsidP="00B5573F">
      <w:pPr>
        <w:spacing w:line="276" w:lineRule="auto"/>
        <w:ind w:left="5" w:right="910"/>
        <w:rPr>
          <w:szCs w:val="20"/>
        </w:rPr>
      </w:pPr>
      <w:r w:rsidRPr="00B5573F">
        <w:rPr>
          <w:szCs w:val="20"/>
        </w:rPr>
        <w:br/>
        <w:t xml:space="preserve">Monitoring obejmować </w:t>
      </w:r>
      <w:proofErr w:type="gramStart"/>
      <w:r w:rsidRPr="00B5573F">
        <w:rPr>
          <w:szCs w:val="20"/>
        </w:rPr>
        <w:t>powinien :</w:t>
      </w:r>
      <w:proofErr w:type="gramEnd"/>
      <w:r w:rsidRPr="00B5573F">
        <w:rPr>
          <w:szCs w:val="20"/>
        </w:rPr>
        <w:t xml:space="preserve"> </w:t>
      </w:r>
    </w:p>
    <w:p w14:paraId="13F17F81"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Pomiary geodezyjne </w:t>
      </w:r>
    </w:p>
    <w:p w14:paraId="32B532C2"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Rozwartość istniejących rys i pęknięć w elementach. </w:t>
      </w:r>
      <w:r w:rsidRPr="00B5573F">
        <w:rPr>
          <w:rFonts w:eastAsia="Times New Roman"/>
          <w:b/>
          <w:szCs w:val="20"/>
        </w:rPr>
        <w:t>-</w:t>
      </w:r>
      <w:r w:rsidRPr="00B5573F">
        <w:rPr>
          <w:rFonts w:eastAsia="Arial"/>
          <w:b/>
          <w:szCs w:val="20"/>
          <w:vertAlign w:val="subscript"/>
        </w:rPr>
        <w:t xml:space="preserve"> </w:t>
      </w:r>
      <w:r w:rsidRPr="00B5573F">
        <w:rPr>
          <w:szCs w:val="20"/>
        </w:rPr>
        <w:t xml:space="preserve">Uszkodzenia elementów wykończeniowych. </w:t>
      </w:r>
    </w:p>
    <w:p w14:paraId="6C690D79" w14:textId="77777777" w:rsidR="00037DF4" w:rsidRPr="00B5573F" w:rsidRDefault="00037DF4" w:rsidP="00B5573F">
      <w:pPr>
        <w:spacing w:line="276" w:lineRule="auto"/>
        <w:rPr>
          <w:szCs w:val="20"/>
        </w:rPr>
      </w:pPr>
    </w:p>
    <w:p w14:paraId="1536C25C" w14:textId="77777777" w:rsidR="00037DF4" w:rsidRPr="00B5573F" w:rsidRDefault="00037DF4" w:rsidP="00B5573F">
      <w:pPr>
        <w:spacing w:line="276" w:lineRule="auto"/>
        <w:ind w:left="5" w:right="910"/>
        <w:rPr>
          <w:szCs w:val="20"/>
        </w:rPr>
      </w:pPr>
      <w:r w:rsidRPr="00B5573F">
        <w:rPr>
          <w:szCs w:val="20"/>
        </w:rPr>
        <w:t xml:space="preserve">Monitoring oddziaływania robót inżynierskich powinien być prowadzony systematycznie z następującą częstotliwością: </w:t>
      </w:r>
    </w:p>
    <w:p w14:paraId="70CB105F"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przed wykonaniem robot </w:t>
      </w:r>
    </w:p>
    <w:p w14:paraId="393FFB42"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po wykonaniu zabezpieczenia wykopów </w:t>
      </w:r>
    </w:p>
    <w:p w14:paraId="6696D86F"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zawsze po wykonaniu prac powodujących drgania </w:t>
      </w:r>
    </w:p>
    <w:p w14:paraId="43FA02C6"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po wykonaniu wykopu </w:t>
      </w:r>
    </w:p>
    <w:p w14:paraId="694947B5"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po wykonaniu fundamentów </w:t>
      </w:r>
    </w:p>
    <w:p w14:paraId="3B50EC88" w14:textId="77777777" w:rsidR="00037DF4" w:rsidRPr="00B5573F" w:rsidRDefault="00037DF4" w:rsidP="00A871D5">
      <w:pPr>
        <w:widowControl/>
        <w:numPr>
          <w:ilvl w:val="0"/>
          <w:numId w:val="9"/>
        </w:numPr>
        <w:suppressAutoHyphens w:val="0"/>
        <w:spacing w:after="6" w:line="276" w:lineRule="auto"/>
        <w:ind w:right="910" w:hanging="206"/>
        <w:jc w:val="both"/>
        <w:rPr>
          <w:szCs w:val="20"/>
        </w:rPr>
      </w:pPr>
      <w:r w:rsidRPr="00B5573F">
        <w:rPr>
          <w:szCs w:val="20"/>
        </w:rPr>
        <w:t xml:space="preserve">po wykonaniu każdej kondygnacji </w:t>
      </w:r>
    </w:p>
    <w:p w14:paraId="2A8EE7F6" w14:textId="77777777" w:rsidR="00037DF4" w:rsidRPr="00B5573F" w:rsidRDefault="00037DF4" w:rsidP="00B5573F">
      <w:pPr>
        <w:spacing w:after="6" w:line="276" w:lineRule="auto"/>
        <w:ind w:left="566" w:right="910"/>
        <w:jc w:val="both"/>
        <w:rPr>
          <w:szCs w:val="20"/>
        </w:rPr>
      </w:pPr>
    </w:p>
    <w:p w14:paraId="476597F1" w14:textId="77777777" w:rsidR="00037DF4" w:rsidRDefault="00037DF4" w:rsidP="00B5573F">
      <w:pPr>
        <w:spacing w:after="6" w:line="276" w:lineRule="auto"/>
        <w:ind w:right="910"/>
        <w:jc w:val="both"/>
        <w:rPr>
          <w:szCs w:val="20"/>
        </w:rPr>
      </w:pPr>
      <w:r w:rsidRPr="00B5573F">
        <w:rPr>
          <w:szCs w:val="20"/>
        </w:rPr>
        <w:t>Prowadzenie monitoringu nie jest obowiązkowe – jest tylko zaleceniem.</w:t>
      </w:r>
    </w:p>
    <w:p w14:paraId="1F82CEA5" w14:textId="77777777" w:rsidR="00B5573F" w:rsidRPr="00B5573F" w:rsidRDefault="00B5573F" w:rsidP="00B5573F">
      <w:pPr>
        <w:spacing w:after="6" w:line="276" w:lineRule="auto"/>
        <w:ind w:right="910"/>
        <w:jc w:val="both"/>
        <w:rPr>
          <w:szCs w:val="20"/>
        </w:rPr>
      </w:pPr>
    </w:p>
    <w:p w14:paraId="783E5E77" w14:textId="77777777" w:rsidR="00037DF4" w:rsidRPr="00B5573F" w:rsidRDefault="00B5573F" w:rsidP="00B5573F">
      <w:pPr>
        <w:pStyle w:val="Nagwek2"/>
        <w:spacing w:line="276" w:lineRule="auto"/>
      </w:pPr>
      <w:r w:rsidRPr="00B5573F">
        <w:t>Ogólny opis konstrukcji</w:t>
      </w:r>
      <w:bookmarkEnd w:id="7"/>
    </w:p>
    <w:p w14:paraId="0BBAE2DC" w14:textId="77777777" w:rsidR="00037DF4" w:rsidRPr="00B5573F" w:rsidRDefault="00037DF4" w:rsidP="00B5573F">
      <w:pPr>
        <w:spacing w:line="276" w:lineRule="auto"/>
        <w:jc w:val="both"/>
        <w:rPr>
          <w:szCs w:val="20"/>
          <w:u w:val="single"/>
        </w:rPr>
      </w:pPr>
      <w:bookmarkStart w:id="8" w:name="_Hlk113342524"/>
      <w:r w:rsidRPr="00B5573F">
        <w:rPr>
          <w:szCs w:val="20"/>
          <w:u w:val="single"/>
        </w:rPr>
        <w:t>BUDYNEK SZPITALA</w:t>
      </w:r>
    </w:p>
    <w:p w14:paraId="1B9DCD7E" w14:textId="5F4AFB24" w:rsidR="00037DF4" w:rsidRPr="00B5573F" w:rsidRDefault="00037DF4" w:rsidP="00B5573F">
      <w:pPr>
        <w:spacing w:line="276" w:lineRule="auto"/>
        <w:jc w:val="both"/>
        <w:rPr>
          <w:szCs w:val="20"/>
        </w:rPr>
      </w:pPr>
      <w:r w:rsidRPr="00B5573F">
        <w:rPr>
          <w:szCs w:val="20"/>
        </w:rPr>
        <w:t xml:space="preserve">Budynek szpitala projektuje się w technologii tradycyjnej murowanej z stropami żelbetowymi. Posadowienie bezpośrednie na płycie fundamentowej. W budynku projektuje się żelbetowy szyb windowy zagłębiony poniżej płyty fundamentowej. Budynek </w:t>
      </w:r>
      <w:proofErr w:type="spellStart"/>
      <w:r w:rsidRPr="00B5573F">
        <w:rPr>
          <w:szCs w:val="20"/>
        </w:rPr>
        <w:t>przekryty</w:t>
      </w:r>
      <w:proofErr w:type="spellEnd"/>
      <w:r w:rsidRPr="00B5573F">
        <w:rPr>
          <w:szCs w:val="20"/>
        </w:rPr>
        <w:t xml:space="preserve"> dachem dwuspadowym o konstrukcji stalowej</w:t>
      </w:r>
      <w:r w:rsidR="00761F40">
        <w:rPr>
          <w:szCs w:val="20"/>
        </w:rPr>
        <w:t xml:space="preserve"> oraz o konstrukcji </w:t>
      </w:r>
      <w:r w:rsidR="00761F40">
        <w:rPr>
          <w:szCs w:val="20"/>
        </w:rPr>
        <w:lastRenderedPageBreak/>
        <w:t>drewnianej</w:t>
      </w:r>
      <w:r w:rsidRPr="00B5573F">
        <w:rPr>
          <w:szCs w:val="20"/>
        </w:rPr>
        <w:t>. W budynku projektuje się klatkę schodową z monolitycznymi żelbetowymi płytami biegowymi.</w:t>
      </w:r>
    </w:p>
    <w:p w14:paraId="0FE11DC3" w14:textId="77777777" w:rsidR="00037DF4" w:rsidRPr="00B5573F" w:rsidRDefault="00037DF4" w:rsidP="00B5573F">
      <w:pPr>
        <w:spacing w:line="276" w:lineRule="auto"/>
        <w:jc w:val="both"/>
        <w:rPr>
          <w:szCs w:val="20"/>
          <w:u w:val="single"/>
        </w:rPr>
      </w:pPr>
      <w:r w:rsidRPr="00B5573F">
        <w:rPr>
          <w:szCs w:val="20"/>
          <w:u w:val="single"/>
        </w:rPr>
        <w:t>BUDYNEK TLENOWNI</w:t>
      </w:r>
    </w:p>
    <w:p w14:paraId="4A3F8427" w14:textId="77777777" w:rsidR="00037DF4" w:rsidRPr="00B5573F" w:rsidRDefault="00037DF4" w:rsidP="00B5573F">
      <w:pPr>
        <w:spacing w:line="276" w:lineRule="auto"/>
        <w:jc w:val="both"/>
        <w:rPr>
          <w:szCs w:val="20"/>
        </w:rPr>
      </w:pPr>
      <w:r w:rsidRPr="00B5573F">
        <w:rPr>
          <w:szCs w:val="20"/>
        </w:rPr>
        <w:t>Projektuje się parterowy budynek tlenowni wzniesiony w technologii tradycyjnej murowanej z drewnianą więźbą dachową. Dach dwuspadowy. Posadowienie budynku bezpośrednie, na płycie fundamentowej.</w:t>
      </w:r>
    </w:p>
    <w:p w14:paraId="01BD9C7F" w14:textId="77777777" w:rsidR="00037DF4" w:rsidRPr="00B5573F" w:rsidRDefault="00037DF4" w:rsidP="00B5573F">
      <w:pPr>
        <w:spacing w:line="276" w:lineRule="auto"/>
        <w:jc w:val="both"/>
        <w:rPr>
          <w:szCs w:val="20"/>
          <w:u w:val="single"/>
        </w:rPr>
      </w:pPr>
      <w:r w:rsidRPr="00B5573F">
        <w:rPr>
          <w:szCs w:val="20"/>
          <w:u w:val="single"/>
        </w:rPr>
        <w:t>SCHODY ZEWNĘTRZNE</w:t>
      </w:r>
    </w:p>
    <w:p w14:paraId="62295CD2" w14:textId="77777777" w:rsidR="00037DF4" w:rsidRPr="00B5573F" w:rsidRDefault="00037DF4" w:rsidP="00B5573F">
      <w:pPr>
        <w:spacing w:line="276" w:lineRule="auto"/>
        <w:jc w:val="both"/>
        <w:rPr>
          <w:szCs w:val="20"/>
        </w:rPr>
      </w:pPr>
      <w:r w:rsidRPr="00B5573F">
        <w:rPr>
          <w:szCs w:val="20"/>
        </w:rPr>
        <w:t xml:space="preserve">Projektuje się nowe schody prowadzące do istniejącego skrzydła budynku szpitala. Schody wykonać jako terenowe z kostki betonowej. Ograniczenie boczne schodów </w:t>
      </w:r>
      <w:proofErr w:type="gramStart"/>
      <w:r w:rsidRPr="00B5573F">
        <w:rPr>
          <w:szCs w:val="20"/>
        </w:rPr>
        <w:t>wykonać  z</w:t>
      </w:r>
      <w:proofErr w:type="gramEnd"/>
      <w:r w:rsidRPr="00B5573F">
        <w:rPr>
          <w:szCs w:val="20"/>
        </w:rPr>
        <w:t> palisady betonowej. Przy schodach należy zamontować balustradę stalową o wys. 110cm.</w:t>
      </w:r>
    </w:p>
    <w:p w14:paraId="67DAD655" w14:textId="77777777" w:rsidR="00037DF4" w:rsidRPr="00B5573F" w:rsidRDefault="00037DF4" w:rsidP="00B5573F">
      <w:pPr>
        <w:spacing w:line="276" w:lineRule="auto"/>
        <w:jc w:val="both"/>
        <w:rPr>
          <w:szCs w:val="20"/>
          <w:u w:val="single"/>
        </w:rPr>
      </w:pPr>
      <w:r w:rsidRPr="00B5573F">
        <w:rPr>
          <w:szCs w:val="20"/>
          <w:u w:val="single"/>
        </w:rPr>
        <w:t>ZBIORNIKI PODZIEMNE</w:t>
      </w:r>
    </w:p>
    <w:p w14:paraId="515D56E4" w14:textId="77777777" w:rsidR="00037DF4" w:rsidRPr="00B5573F" w:rsidRDefault="00037DF4" w:rsidP="00B5573F">
      <w:pPr>
        <w:spacing w:line="276" w:lineRule="auto"/>
        <w:jc w:val="both"/>
        <w:rPr>
          <w:szCs w:val="20"/>
        </w:rPr>
      </w:pPr>
      <w:r w:rsidRPr="00B5573F">
        <w:rPr>
          <w:szCs w:val="20"/>
        </w:rPr>
        <w:t>Projektuje się prefabrykowane żelbetowe zbiorniki na wodę. Trzy zbiorniki na cele przeciwpożarowe oraz jeden zbiornik na cele retencyjne. Zbiorniki muszą być odporne na ruch ciężkich pojazdów – klasa obciążenia min. D400</w:t>
      </w:r>
    </w:p>
    <w:p w14:paraId="04DB44C5" w14:textId="77777777" w:rsidR="00037DF4" w:rsidRPr="00B5573F" w:rsidRDefault="00037DF4" w:rsidP="00B5573F">
      <w:pPr>
        <w:spacing w:line="276" w:lineRule="auto"/>
        <w:jc w:val="both"/>
        <w:rPr>
          <w:szCs w:val="20"/>
        </w:rPr>
      </w:pPr>
    </w:p>
    <w:p w14:paraId="6AE9E82B" w14:textId="77777777" w:rsidR="00037DF4" w:rsidRDefault="00B5573F" w:rsidP="00B5573F">
      <w:pPr>
        <w:pStyle w:val="Nagwek2"/>
        <w:spacing w:line="276" w:lineRule="auto"/>
        <w:rPr>
          <w:szCs w:val="22"/>
        </w:rPr>
      </w:pPr>
      <w:bookmarkStart w:id="9" w:name="_Toc154134439"/>
      <w:bookmarkEnd w:id="8"/>
      <w:r w:rsidRPr="00B5573F">
        <w:rPr>
          <w:szCs w:val="22"/>
        </w:rPr>
        <w:t>Opis el</w:t>
      </w:r>
      <w:r>
        <w:rPr>
          <w:szCs w:val="22"/>
        </w:rPr>
        <w:t>e</w:t>
      </w:r>
      <w:r w:rsidRPr="00B5573F">
        <w:rPr>
          <w:szCs w:val="22"/>
        </w:rPr>
        <w:t>mentów konstrukcji</w:t>
      </w:r>
      <w:bookmarkEnd w:id="9"/>
      <w:r w:rsidRPr="00B5573F">
        <w:rPr>
          <w:szCs w:val="22"/>
        </w:rPr>
        <w:t xml:space="preserve"> </w:t>
      </w:r>
    </w:p>
    <w:p w14:paraId="153C6BD5" w14:textId="77777777" w:rsidR="009D7DEA" w:rsidRPr="009D7DEA" w:rsidRDefault="009D7DEA" w:rsidP="009D7DEA"/>
    <w:p w14:paraId="7CC36ACE" w14:textId="1DF8F955" w:rsidR="00CC36CA" w:rsidRPr="009D7DEA" w:rsidRDefault="00037DF4" w:rsidP="009D7DEA">
      <w:pPr>
        <w:pStyle w:val="Nagwek2"/>
        <w:numPr>
          <w:ilvl w:val="0"/>
          <w:numId w:val="0"/>
        </w:numPr>
        <w:spacing w:line="276" w:lineRule="auto"/>
        <w:ind w:left="283"/>
        <w:rPr>
          <w:sz w:val="20"/>
          <w:szCs w:val="20"/>
          <w:u w:val="single"/>
        </w:rPr>
      </w:pPr>
      <w:bookmarkStart w:id="10" w:name="_Toc154134440"/>
      <w:r w:rsidRPr="00B5573F">
        <w:rPr>
          <w:sz w:val="20"/>
          <w:szCs w:val="20"/>
          <w:u w:val="single"/>
        </w:rPr>
        <w:t>BUDYNEK SZPITALA</w:t>
      </w:r>
      <w:bookmarkStart w:id="11" w:name="_Toc154134441"/>
      <w:bookmarkEnd w:id="10"/>
    </w:p>
    <w:p w14:paraId="6FE55B44" w14:textId="77777777" w:rsidR="00037DF4" w:rsidRPr="00B5573F" w:rsidRDefault="00037DF4" w:rsidP="00CC36CA">
      <w:pPr>
        <w:pStyle w:val="Nagwek3"/>
        <w:numPr>
          <w:ilvl w:val="0"/>
          <w:numId w:val="0"/>
        </w:numPr>
        <w:spacing w:line="276" w:lineRule="auto"/>
        <w:ind w:left="50"/>
        <w:rPr>
          <w:szCs w:val="20"/>
        </w:rPr>
      </w:pPr>
      <w:r w:rsidRPr="00B5573F">
        <w:rPr>
          <w:szCs w:val="20"/>
        </w:rPr>
        <w:t>FUNDAMENTY</w:t>
      </w:r>
      <w:bookmarkEnd w:id="11"/>
    </w:p>
    <w:p w14:paraId="4CEB386A" w14:textId="7F5CBD84" w:rsidR="00037DF4" w:rsidRPr="00B5573F" w:rsidRDefault="00037DF4" w:rsidP="00A871D5">
      <w:pPr>
        <w:spacing w:line="276" w:lineRule="auto"/>
        <w:jc w:val="both"/>
        <w:rPr>
          <w:szCs w:val="20"/>
        </w:rPr>
      </w:pPr>
      <w:r w:rsidRPr="00B5573F">
        <w:rPr>
          <w:szCs w:val="20"/>
        </w:rPr>
        <w:t>Przyjęto posadowienie bezpośrednie na płycie fundamentowej z betonu C30/37. Poziom posadowienia płyty wynosi +</w:t>
      </w:r>
      <w:r w:rsidR="00942CEB">
        <w:rPr>
          <w:szCs w:val="20"/>
        </w:rPr>
        <w:t>4,96</w:t>
      </w:r>
      <w:r w:rsidRPr="00B5573F">
        <w:rPr>
          <w:szCs w:val="20"/>
        </w:rPr>
        <w:t xml:space="preserve">m n.p.m. Projektuje się płytę o </w:t>
      </w:r>
      <w:r w:rsidRPr="006B59E7">
        <w:rPr>
          <w:szCs w:val="20"/>
        </w:rPr>
        <w:t>wysokości 45 cm z lokalnymi pogrubieniami do grubości 60cm. Płyta zbrojona będzie prętami ø1</w:t>
      </w:r>
      <w:r w:rsidR="009D7DEA" w:rsidRPr="006B59E7">
        <w:rPr>
          <w:szCs w:val="20"/>
        </w:rPr>
        <w:t>6</w:t>
      </w:r>
      <w:r w:rsidRPr="006B59E7">
        <w:rPr>
          <w:szCs w:val="20"/>
        </w:rPr>
        <w:t xml:space="preserve"> oraz ø20 ze stali B500SP</w:t>
      </w:r>
      <w:r w:rsidRPr="00B5573F">
        <w:rPr>
          <w:szCs w:val="20"/>
        </w:rPr>
        <w:t>. Układając zbrojenie należy pamiętać o zachowaniu odpowiedniego zakładu zbrojenia. Należy zachować 5 cm otulinę zbrojenia od dołu płyty oraz 3 cm otuliny z boku i góry.</w:t>
      </w:r>
      <w:r w:rsidRPr="00A871D5">
        <w:rPr>
          <w:szCs w:val="20"/>
        </w:rPr>
        <w:t xml:space="preserve"> </w:t>
      </w:r>
      <w:r w:rsidRPr="00B5573F">
        <w:rPr>
          <w:szCs w:val="20"/>
        </w:rPr>
        <w:t xml:space="preserve">Pod płytą fundamentową należy ułożyć warstwę chudego betonu klasy C8/10 grubości minimum 10 cm. Pod wylewką betonową wykonać podbudowę z </w:t>
      </w:r>
      <w:r w:rsidR="00F848D2" w:rsidRPr="00B5573F">
        <w:rPr>
          <w:szCs w:val="20"/>
        </w:rPr>
        <w:t>pospółki</w:t>
      </w:r>
      <w:r w:rsidRPr="00B5573F">
        <w:rPr>
          <w:szCs w:val="20"/>
        </w:rPr>
        <w:t xml:space="preserve"> o zagęszczeniu </w:t>
      </w:r>
      <w:proofErr w:type="spellStart"/>
      <w:r w:rsidRPr="00B5573F">
        <w:rPr>
          <w:szCs w:val="20"/>
        </w:rPr>
        <w:t>Is</w:t>
      </w:r>
      <w:proofErr w:type="spellEnd"/>
      <w:r w:rsidRPr="00B5573F">
        <w:rPr>
          <w:szCs w:val="20"/>
        </w:rPr>
        <w:t>=0,98 o grubości sięgającej głębokości</w:t>
      </w:r>
      <w:r w:rsidRPr="00A871D5">
        <w:rPr>
          <w:szCs w:val="20"/>
        </w:rPr>
        <w:t xml:space="preserve"> </w:t>
      </w:r>
      <w:r w:rsidRPr="00B5573F">
        <w:rPr>
          <w:szCs w:val="20"/>
        </w:rPr>
        <w:t>występowania nasypu niebudowlanego oraz gruntów organicznych i piasków próchniczych w stanie luźnym tj. około 0,9-1,4m p.p.t.</w:t>
      </w:r>
      <w:r w:rsidRPr="00A871D5">
        <w:rPr>
          <w:szCs w:val="20"/>
        </w:rPr>
        <w:t xml:space="preserve"> </w:t>
      </w:r>
      <w:r w:rsidRPr="00B5573F">
        <w:rPr>
          <w:szCs w:val="20"/>
        </w:rPr>
        <w:t xml:space="preserve">Elementy betonowe stykające się z gruntem należy zabezpieczyć izolacją przeciwwilgociową. Wykonując płytę fundamentową należy pamiętać o wykonaniu w pierwszym etapie dna studni schładzającej oraz podszybia. Płyta oraz ściany </w:t>
      </w:r>
      <w:proofErr w:type="spellStart"/>
      <w:r w:rsidRPr="00B5573F">
        <w:rPr>
          <w:szCs w:val="20"/>
        </w:rPr>
        <w:t>żelebetowe</w:t>
      </w:r>
      <w:proofErr w:type="spellEnd"/>
      <w:r w:rsidRPr="00B5573F">
        <w:rPr>
          <w:szCs w:val="20"/>
        </w:rPr>
        <w:t xml:space="preserve"> poniżej płyty fundamentowej budynku wykonać z betonu C30/37 W10. Płyta fundamentowa pod szybem i studnią gr.25cm.</w:t>
      </w:r>
    </w:p>
    <w:p w14:paraId="76E005F5" w14:textId="77777777" w:rsidR="00037DF4" w:rsidRPr="00B5573F" w:rsidRDefault="00037DF4" w:rsidP="00A871D5">
      <w:pPr>
        <w:pStyle w:val="Nagwek3"/>
        <w:numPr>
          <w:ilvl w:val="0"/>
          <w:numId w:val="0"/>
        </w:numPr>
        <w:spacing w:line="276" w:lineRule="auto"/>
        <w:ind w:left="50"/>
        <w:rPr>
          <w:szCs w:val="20"/>
        </w:rPr>
      </w:pPr>
      <w:bookmarkStart w:id="12" w:name="_Toc154134442"/>
      <w:bookmarkStart w:id="13" w:name="_Toc97019995"/>
      <w:r w:rsidRPr="00B5573F">
        <w:rPr>
          <w:szCs w:val="20"/>
        </w:rPr>
        <w:t>ŚCIANY</w:t>
      </w:r>
      <w:bookmarkEnd w:id="12"/>
      <w:r w:rsidRPr="00B5573F">
        <w:rPr>
          <w:szCs w:val="20"/>
        </w:rPr>
        <w:t xml:space="preserve"> </w:t>
      </w:r>
      <w:bookmarkEnd w:id="13"/>
    </w:p>
    <w:p w14:paraId="1B7B8812" w14:textId="77777777" w:rsidR="0019602D" w:rsidRDefault="00037DF4" w:rsidP="00A871D5">
      <w:pPr>
        <w:spacing w:line="276" w:lineRule="auto"/>
        <w:jc w:val="both"/>
        <w:rPr>
          <w:szCs w:val="20"/>
        </w:rPr>
      </w:pPr>
      <w:r w:rsidRPr="00B5573F">
        <w:rPr>
          <w:szCs w:val="20"/>
        </w:rPr>
        <w:t xml:space="preserve">Zaprojektowano ściany nośne z bloczków silikatowych o grubości 25 cm i klasie wytrzymałości 20 </w:t>
      </w:r>
      <w:proofErr w:type="spellStart"/>
      <w:r w:rsidRPr="00B5573F">
        <w:rPr>
          <w:szCs w:val="20"/>
        </w:rPr>
        <w:t>MPa</w:t>
      </w:r>
      <w:proofErr w:type="spellEnd"/>
      <w:r w:rsidRPr="00B5573F">
        <w:rPr>
          <w:szCs w:val="20"/>
        </w:rPr>
        <w:t xml:space="preserve"> murowanych na systemowej zaprawie cienkowarstwowej. </w:t>
      </w:r>
    </w:p>
    <w:p w14:paraId="0B5184D7" w14:textId="3EC11DFD" w:rsidR="00037DF4" w:rsidRPr="00B5573F" w:rsidRDefault="00037DF4" w:rsidP="00A871D5">
      <w:pPr>
        <w:spacing w:line="276" w:lineRule="auto"/>
        <w:jc w:val="both"/>
        <w:rPr>
          <w:szCs w:val="20"/>
        </w:rPr>
      </w:pPr>
      <w:r w:rsidRPr="00B5573F">
        <w:rPr>
          <w:szCs w:val="20"/>
        </w:rPr>
        <w:t>Ściany poniżej poziomu terenu murować z</w:t>
      </w:r>
      <w:r w:rsidR="00290CCA">
        <w:rPr>
          <w:szCs w:val="20"/>
        </w:rPr>
        <w:t xml:space="preserve"> bloczków silikatowych z</w:t>
      </w:r>
      <w:r w:rsidRPr="00B5573F">
        <w:rPr>
          <w:szCs w:val="20"/>
        </w:rPr>
        <w:t xml:space="preserve"> wypełnieniem spoin pionowych. Zaleca się stosowanie na ściany piwnic bloczków </w:t>
      </w:r>
      <w:proofErr w:type="gramStart"/>
      <w:r w:rsidRPr="00B5573F">
        <w:rPr>
          <w:szCs w:val="20"/>
        </w:rPr>
        <w:t>gładkich</w:t>
      </w:r>
      <w:proofErr w:type="gramEnd"/>
      <w:r w:rsidRPr="00B5573F">
        <w:rPr>
          <w:szCs w:val="20"/>
        </w:rPr>
        <w:t xml:space="preserve"> gdyż ułatwia to prawidłowe wypełnianie spoin pionowych. Ściany należy łączyć ze sobą za pomocą przewiązania murarskiego</w:t>
      </w:r>
      <w:r w:rsidR="0019602D">
        <w:rPr>
          <w:szCs w:val="20"/>
        </w:rPr>
        <w:t>.</w:t>
      </w:r>
      <w:r w:rsidRPr="00B5573F">
        <w:rPr>
          <w:szCs w:val="20"/>
        </w:rPr>
        <w:t xml:space="preserve"> Można stosować zarówno zaprawy tradycyjne, jak i cienkowarstwowe. Zgodnie ze sztuką budowlaną każdą ścianę poniżej poziomu terenu należy zabezpieczyć przed wilgocią</w:t>
      </w:r>
    </w:p>
    <w:p w14:paraId="5161D0E5" w14:textId="77777777" w:rsidR="00037DF4" w:rsidRPr="00B5573F" w:rsidRDefault="00037DF4" w:rsidP="00A871D5">
      <w:pPr>
        <w:spacing w:line="276" w:lineRule="auto"/>
        <w:jc w:val="both"/>
        <w:rPr>
          <w:szCs w:val="20"/>
        </w:rPr>
      </w:pPr>
      <w:r w:rsidRPr="00B5573F">
        <w:rPr>
          <w:szCs w:val="20"/>
        </w:rPr>
        <w:t xml:space="preserve">Ściany szczytowe murowane na </w:t>
      </w:r>
      <w:proofErr w:type="spellStart"/>
      <w:r w:rsidRPr="00B5573F">
        <w:rPr>
          <w:szCs w:val="20"/>
        </w:rPr>
        <w:t>nadciągach</w:t>
      </w:r>
      <w:proofErr w:type="spellEnd"/>
      <w:r w:rsidRPr="00B5573F">
        <w:rPr>
          <w:szCs w:val="20"/>
        </w:rPr>
        <w:t xml:space="preserve"> wykonać z bloczków z betonu </w:t>
      </w:r>
      <w:proofErr w:type="gramStart"/>
      <w:r w:rsidRPr="00B5573F">
        <w:rPr>
          <w:szCs w:val="20"/>
        </w:rPr>
        <w:t>komórkowego  o</w:t>
      </w:r>
      <w:proofErr w:type="gramEnd"/>
      <w:r w:rsidRPr="00B5573F">
        <w:rPr>
          <w:szCs w:val="20"/>
        </w:rPr>
        <w:t xml:space="preserve"> grubości 24cm i klasie wytrzymałości 4,0MPa murowane na systemowej zaprawie </w:t>
      </w:r>
      <w:proofErr w:type="spellStart"/>
      <w:r w:rsidRPr="00B5573F">
        <w:rPr>
          <w:szCs w:val="20"/>
        </w:rPr>
        <w:t>cienkowarstwej</w:t>
      </w:r>
      <w:proofErr w:type="spellEnd"/>
      <w:r w:rsidRPr="00B5573F">
        <w:rPr>
          <w:szCs w:val="20"/>
        </w:rPr>
        <w:t xml:space="preserve">. Ścianę z bloczków licować do zewnętrznych powierzchni </w:t>
      </w:r>
      <w:proofErr w:type="spellStart"/>
      <w:r w:rsidRPr="00B5573F">
        <w:rPr>
          <w:szCs w:val="20"/>
        </w:rPr>
        <w:t>nadciągów</w:t>
      </w:r>
      <w:proofErr w:type="spellEnd"/>
      <w:r w:rsidRPr="00B5573F">
        <w:rPr>
          <w:szCs w:val="20"/>
        </w:rPr>
        <w:t>.</w:t>
      </w:r>
    </w:p>
    <w:p w14:paraId="3097C226" w14:textId="77777777" w:rsidR="00037DF4" w:rsidRPr="00B5573F" w:rsidRDefault="00037DF4" w:rsidP="00A871D5">
      <w:pPr>
        <w:spacing w:line="276" w:lineRule="auto"/>
        <w:jc w:val="both"/>
        <w:rPr>
          <w:szCs w:val="20"/>
        </w:rPr>
      </w:pPr>
      <w:r w:rsidRPr="00B5573F">
        <w:rPr>
          <w:szCs w:val="20"/>
        </w:rPr>
        <w:t>Ścianki działowe należy wykonać z bloczków silikatowych o grubości 12 i 8cm klasy 15MPa murowanych na systemowej zaprawie cienkowarstwowej.</w:t>
      </w:r>
    </w:p>
    <w:p w14:paraId="4900074B" w14:textId="77777777" w:rsidR="00037DF4" w:rsidRPr="00B5573F" w:rsidRDefault="00037DF4" w:rsidP="00A871D5">
      <w:pPr>
        <w:spacing w:line="276" w:lineRule="auto"/>
        <w:jc w:val="both"/>
        <w:rPr>
          <w:szCs w:val="20"/>
        </w:rPr>
      </w:pPr>
      <w:r w:rsidRPr="00B5573F">
        <w:rPr>
          <w:szCs w:val="20"/>
        </w:rPr>
        <w:t xml:space="preserve">Ściany wypełniające wykonać z bloczków z betonu komórkowego o grubości 24cm i klasie wytrzymałości 4,0MPa murowane na systemowej zaprawie </w:t>
      </w:r>
      <w:proofErr w:type="spellStart"/>
      <w:r w:rsidRPr="00B5573F">
        <w:rPr>
          <w:szCs w:val="20"/>
        </w:rPr>
        <w:t>cienkowarstwej</w:t>
      </w:r>
      <w:proofErr w:type="spellEnd"/>
      <w:r w:rsidRPr="00B5573F">
        <w:rPr>
          <w:szCs w:val="20"/>
        </w:rPr>
        <w:t>. Ścianę z bloczków licować do zewnętrznych powierzchni ścian. Ściany wypełniające należy połączyć z stropem oraz słupami żelbetowymi przy pomocy łączników stalowych typu DS oraz K. Łączniki wstawiać w co drugą spoinę pionową (strop) oraz poziomą (słup/ściana). Ostatnie trzy warstwy bloczków wykonać z wypełnionymi spoinami pionowymi.</w:t>
      </w:r>
    </w:p>
    <w:p w14:paraId="212499C5" w14:textId="77777777" w:rsidR="00037DF4" w:rsidRPr="00B5573F" w:rsidRDefault="00037DF4" w:rsidP="00A871D5">
      <w:pPr>
        <w:spacing w:line="276" w:lineRule="auto"/>
        <w:jc w:val="both"/>
        <w:rPr>
          <w:szCs w:val="20"/>
        </w:rPr>
      </w:pPr>
      <w:r w:rsidRPr="00B5573F">
        <w:rPr>
          <w:szCs w:val="20"/>
        </w:rPr>
        <w:t>Dopuszczalne wymiary poziomych i ukośnych bruzd w ścianie</w:t>
      </w:r>
    </w:p>
    <w:p w14:paraId="142BE606" w14:textId="74010461" w:rsidR="00037DF4" w:rsidRPr="00B5573F" w:rsidRDefault="003D7173" w:rsidP="00B5573F">
      <w:pPr>
        <w:spacing w:line="276" w:lineRule="auto"/>
        <w:ind w:firstLine="346"/>
        <w:jc w:val="both"/>
        <w:rPr>
          <w:szCs w:val="20"/>
        </w:rPr>
      </w:pPr>
      <w:r>
        <w:rPr>
          <w:noProof/>
          <w:szCs w:val="20"/>
          <w:lang w:eastAsia="pl-PL"/>
        </w:rPr>
        <w:lastRenderedPageBreak/>
        <w:drawing>
          <wp:inline distT="0" distB="0" distL="0" distR="0" wp14:anchorId="3F5F5B3E" wp14:editId="0F7AC5C0">
            <wp:extent cx="5400675" cy="1438275"/>
            <wp:effectExtent l="0" t="0" r="0" b="0"/>
            <wp:docPr id="5" name="Obraz 33"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3" descr="Obraz zawierający stół&#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1438275"/>
                    </a:xfrm>
                    <a:prstGeom prst="rect">
                      <a:avLst/>
                    </a:prstGeom>
                    <a:noFill/>
                    <a:ln>
                      <a:noFill/>
                    </a:ln>
                  </pic:spPr>
                </pic:pic>
              </a:graphicData>
            </a:graphic>
          </wp:inline>
        </w:drawing>
      </w:r>
    </w:p>
    <w:p w14:paraId="73242448" w14:textId="77777777" w:rsidR="00037DF4" w:rsidRPr="00B5573F" w:rsidRDefault="00037DF4" w:rsidP="00B5573F">
      <w:pPr>
        <w:pStyle w:val="SKE-Normalny"/>
        <w:spacing w:line="276" w:lineRule="auto"/>
        <w:rPr>
          <w:sz w:val="20"/>
          <w:szCs w:val="20"/>
        </w:rPr>
      </w:pPr>
      <w:r w:rsidRPr="00B5573F">
        <w:rPr>
          <w:sz w:val="20"/>
          <w:szCs w:val="20"/>
        </w:rPr>
        <w:t>Dopuszczalne wymiary pionowych bruzd w ścianie</w:t>
      </w:r>
    </w:p>
    <w:p w14:paraId="4C90CF86" w14:textId="5061451B" w:rsidR="00037DF4" w:rsidRPr="00B5573F" w:rsidRDefault="003D7173" w:rsidP="00B5573F">
      <w:pPr>
        <w:spacing w:line="276" w:lineRule="auto"/>
        <w:ind w:firstLine="346"/>
        <w:jc w:val="both"/>
        <w:rPr>
          <w:color w:val="FF0000"/>
          <w:szCs w:val="20"/>
        </w:rPr>
      </w:pPr>
      <w:r>
        <w:rPr>
          <w:noProof/>
          <w:color w:val="FF0000"/>
          <w:szCs w:val="20"/>
          <w:lang w:eastAsia="pl-PL"/>
        </w:rPr>
        <w:drawing>
          <wp:inline distT="0" distB="0" distL="0" distR="0" wp14:anchorId="483C4040" wp14:editId="67480128">
            <wp:extent cx="5410200" cy="2457450"/>
            <wp:effectExtent l="0" t="0" r="0" b="0"/>
            <wp:docPr id="6" name="Obraz 38"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 descr="Obraz zawierający stół&#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10200" cy="2457450"/>
                    </a:xfrm>
                    <a:prstGeom prst="rect">
                      <a:avLst/>
                    </a:prstGeom>
                    <a:noFill/>
                    <a:ln>
                      <a:noFill/>
                    </a:ln>
                  </pic:spPr>
                </pic:pic>
              </a:graphicData>
            </a:graphic>
          </wp:inline>
        </w:drawing>
      </w:r>
    </w:p>
    <w:p w14:paraId="6A761AC6" w14:textId="77777777" w:rsidR="00037DF4" w:rsidRPr="00B5573F" w:rsidRDefault="00037DF4" w:rsidP="00A871D5">
      <w:pPr>
        <w:pStyle w:val="Nagwek3"/>
        <w:numPr>
          <w:ilvl w:val="0"/>
          <w:numId w:val="0"/>
        </w:numPr>
        <w:spacing w:line="276" w:lineRule="auto"/>
        <w:ind w:left="50"/>
        <w:rPr>
          <w:szCs w:val="20"/>
        </w:rPr>
      </w:pPr>
      <w:bookmarkStart w:id="14" w:name="_Toc154134443"/>
      <w:r w:rsidRPr="00B5573F">
        <w:rPr>
          <w:szCs w:val="20"/>
        </w:rPr>
        <w:t>ŚCIANA ŻELBETOWA</w:t>
      </w:r>
      <w:bookmarkEnd w:id="14"/>
      <w:r w:rsidRPr="00B5573F">
        <w:rPr>
          <w:szCs w:val="20"/>
        </w:rPr>
        <w:t xml:space="preserve"> </w:t>
      </w:r>
    </w:p>
    <w:p w14:paraId="4FEE08A0" w14:textId="77777777" w:rsidR="00037DF4" w:rsidRPr="00B5573F" w:rsidRDefault="00037DF4" w:rsidP="00A871D5">
      <w:pPr>
        <w:spacing w:line="276" w:lineRule="auto"/>
        <w:jc w:val="both"/>
        <w:rPr>
          <w:szCs w:val="20"/>
        </w:rPr>
      </w:pPr>
      <w:r w:rsidRPr="00B5573F">
        <w:rPr>
          <w:szCs w:val="20"/>
        </w:rPr>
        <w:t xml:space="preserve">Projektuje się żelbetowe ściany szybu windowego o grubości 25 cm z betonu klasy C25/30 zbrojone prętami ø10 ze stali B500SP (klasa </w:t>
      </w:r>
      <w:proofErr w:type="spellStart"/>
      <w:r w:rsidRPr="00B5573F">
        <w:rPr>
          <w:szCs w:val="20"/>
        </w:rPr>
        <w:t>ciagliwości</w:t>
      </w:r>
      <w:proofErr w:type="spellEnd"/>
      <w:r w:rsidRPr="00B5573F">
        <w:rPr>
          <w:szCs w:val="20"/>
        </w:rPr>
        <w:t xml:space="preserve"> C). Do poziomu płyty fundamentowej ścianę wykonać z betonu C30/37 o klasie szczelności W10 zabezpieczając dodatkowo ścianę izolacją przeciwwilgociową. Należy zapewnić szczelność połączenia dna podszybia z ścianami żelbetowymi.</w:t>
      </w:r>
    </w:p>
    <w:p w14:paraId="79CDD523" w14:textId="77777777" w:rsidR="00037DF4" w:rsidRPr="00B5573F" w:rsidRDefault="00037DF4" w:rsidP="00A871D5">
      <w:pPr>
        <w:pStyle w:val="Nagwek3"/>
        <w:numPr>
          <w:ilvl w:val="0"/>
          <w:numId w:val="0"/>
        </w:numPr>
        <w:spacing w:line="276" w:lineRule="auto"/>
        <w:ind w:left="50"/>
        <w:rPr>
          <w:szCs w:val="20"/>
        </w:rPr>
      </w:pPr>
      <w:bookmarkStart w:id="15" w:name="_Toc154134444"/>
      <w:r w:rsidRPr="00B5573F">
        <w:rPr>
          <w:szCs w:val="20"/>
        </w:rPr>
        <w:t>STROP</w:t>
      </w:r>
      <w:bookmarkEnd w:id="15"/>
    </w:p>
    <w:p w14:paraId="687698F2" w14:textId="77777777" w:rsidR="00037DF4" w:rsidRPr="00B5573F" w:rsidRDefault="00037DF4" w:rsidP="00A871D5">
      <w:pPr>
        <w:spacing w:line="276" w:lineRule="auto"/>
        <w:jc w:val="both"/>
        <w:rPr>
          <w:szCs w:val="20"/>
        </w:rPr>
      </w:pPr>
      <w:r w:rsidRPr="00B5573F">
        <w:rPr>
          <w:szCs w:val="20"/>
        </w:rPr>
        <w:t xml:space="preserve">Stropy projektuje się jako żelbetowe monolityczne grubości 24, 16cm z betonu klasy C25/30 zbrojony prętami ø12 ze stali B500SP (klasa </w:t>
      </w:r>
      <w:proofErr w:type="spellStart"/>
      <w:r w:rsidRPr="00B5573F">
        <w:rPr>
          <w:szCs w:val="20"/>
        </w:rPr>
        <w:t>ciagliwości</w:t>
      </w:r>
      <w:proofErr w:type="spellEnd"/>
      <w:r w:rsidRPr="00B5573F">
        <w:rPr>
          <w:szCs w:val="20"/>
        </w:rPr>
        <w:t xml:space="preserve"> C). Zbrojenie stropów przedstawiono w części obliczeniowej niniejszego opracowania.</w:t>
      </w:r>
    </w:p>
    <w:p w14:paraId="28D67839" w14:textId="77777777" w:rsidR="00037DF4" w:rsidRPr="00B5573F" w:rsidRDefault="00037DF4" w:rsidP="00A871D5">
      <w:pPr>
        <w:spacing w:line="276" w:lineRule="auto"/>
        <w:jc w:val="both"/>
        <w:rPr>
          <w:szCs w:val="20"/>
        </w:rPr>
      </w:pPr>
      <w:r w:rsidRPr="00B5573F">
        <w:rPr>
          <w:szCs w:val="20"/>
        </w:rPr>
        <w:t>Przyjęte obciążenia podczas projektowania:</w:t>
      </w:r>
    </w:p>
    <w:p w14:paraId="46CEE34C" w14:textId="77777777" w:rsidR="00037DF4" w:rsidRPr="00B5573F" w:rsidRDefault="00037DF4" w:rsidP="00A871D5">
      <w:pPr>
        <w:spacing w:line="276" w:lineRule="auto"/>
        <w:jc w:val="both"/>
        <w:rPr>
          <w:szCs w:val="20"/>
        </w:rPr>
      </w:pPr>
      <w:r w:rsidRPr="00B5573F">
        <w:rPr>
          <w:szCs w:val="20"/>
        </w:rPr>
        <w:t xml:space="preserve">- Stałe (z pominięciem ciężaru własnego stropu) – 2,5 </w:t>
      </w:r>
      <w:proofErr w:type="spellStart"/>
      <w:r w:rsidRPr="00B5573F">
        <w:rPr>
          <w:szCs w:val="20"/>
        </w:rPr>
        <w:t>kN</w:t>
      </w:r>
      <w:proofErr w:type="spellEnd"/>
      <w:r w:rsidRPr="00B5573F">
        <w:rPr>
          <w:szCs w:val="20"/>
        </w:rPr>
        <w:t>/m2</w:t>
      </w:r>
    </w:p>
    <w:p w14:paraId="09F2A41E" w14:textId="77777777" w:rsidR="00037DF4" w:rsidRPr="00B5573F" w:rsidRDefault="00037DF4" w:rsidP="00A871D5">
      <w:pPr>
        <w:spacing w:line="276" w:lineRule="auto"/>
        <w:jc w:val="both"/>
        <w:rPr>
          <w:szCs w:val="20"/>
        </w:rPr>
      </w:pPr>
      <w:r w:rsidRPr="00B5573F">
        <w:rPr>
          <w:szCs w:val="20"/>
        </w:rPr>
        <w:t xml:space="preserve">- Zmienne użytkowe w części operacyjnej – 3,5 </w:t>
      </w:r>
      <w:proofErr w:type="spellStart"/>
      <w:r w:rsidRPr="00B5573F">
        <w:rPr>
          <w:szCs w:val="20"/>
        </w:rPr>
        <w:t>kN</w:t>
      </w:r>
      <w:proofErr w:type="spellEnd"/>
      <w:r w:rsidRPr="00B5573F">
        <w:rPr>
          <w:szCs w:val="20"/>
        </w:rPr>
        <w:t>/m2</w:t>
      </w:r>
    </w:p>
    <w:p w14:paraId="3C8ECDA5" w14:textId="77777777" w:rsidR="00037DF4" w:rsidRPr="00B5573F" w:rsidRDefault="00037DF4" w:rsidP="00A871D5">
      <w:pPr>
        <w:spacing w:line="276" w:lineRule="auto"/>
        <w:jc w:val="both"/>
        <w:rPr>
          <w:szCs w:val="20"/>
        </w:rPr>
      </w:pPr>
      <w:r w:rsidRPr="00B5573F">
        <w:rPr>
          <w:szCs w:val="20"/>
        </w:rPr>
        <w:t xml:space="preserve">- Zmienne użytkowe w części socjalno-magazynowej – 2,0 </w:t>
      </w:r>
      <w:proofErr w:type="spellStart"/>
      <w:r w:rsidRPr="00B5573F">
        <w:rPr>
          <w:szCs w:val="20"/>
        </w:rPr>
        <w:t>kN</w:t>
      </w:r>
      <w:proofErr w:type="spellEnd"/>
      <w:r w:rsidRPr="00B5573F">
        <w:rPr>
          <w:szCs w:val="20"/>
        </w:rPr>
        <w:t>/m2</w:t>
      </w:r>
    </w:p>
    <w:p w14:paraId="4D73F600" w14:textId="77777777" w:rsidR="00037DF4" w:rsidRPr="00B5573F" w:rsidRDefault="00037DF4" w:rsidP="00A871D5">
      <w:pPr>
        <w:spacing w:line="276" w:lineRule="auto"/>
        <w:jc w:val="both"/>
        <w:rPr>
          <w:szCs w:val="20"/>
        </w:rPr>
      </w:pPr>
      <w:r w:rsidRPr="00B5573F">
        <w:rPr>
          <w:szCs w:val="20"/>
        </w:rPr>
        <w:t xml:space="preserve">- Zmienne od ciężaru ścianek działowych – 1,5 </w:t>
      </w:r>
      <w:proofErr w:type="spellStart"/>
      <w:r w:rsidRPr="00B5573F">
        <w:rPr>
          <w:szCs w:val="20"/>
        </w:rPr>
        <w:t>kN</w:t>
      </w:r>
      <w:proofErr w:type="spellEnd"/>
      <w:r w:rsidRPr="00B5573F">
        <w:rPr>
          <w:szCs w:val="20"/>
        </w:rPr>
        <w:t>/m2</w:t>
      </w:r>
    </w:p>
    <w:p w14:paraId="74B14DA4" w14:textId="77777777" w:rsidR="00037DF4" w:rsidRPr="00B5573F" w:rsidRDefault="00037DF4" w:rsidP="00CC36CA">
      <w:pPr>
        <w:spacing w:line="276" w:lineRule="auto"/>
        <w:ind w:firstLine="346"/>
        <w:jc w:val="both"/>
        <w:rPr>
          <w:szCs w:val="20"/>
        </w:rPr>
      </w:pPr>
    </w:p>
    <w:p w14:paraId="50FC7F25" w14:textId="77777777" w:rsidR="00037DF4" w:rsidRPr="00B5573F" w:rsidRDefault="00037DF4" w:rsidP="00A871D5">
      <w:pPr>
        <w:pStyle w:val="Nagwek3"/>
        <w:numPr>
          <w:ilvl w:val="0"/>
          <w:numId w:val="0"/>
        </w:numPr>
        <w:spacing w:line="276" w:lineRule="auto"/>
        <w:ind w:left="50"/>
        <w:rPr>
          <w:szCs w:val="20"/>
        </w:rPr>
      </w:pPr>
      <w:bookmarkStart w:id="16" w:name="_Toc97019996"/>
      <w:bookmarkStart w:id="17" w:name="_Toc154134445"/>
      <w:r w:rsidRPr="00B5573F">
        <w:rPr>
          <w:szCs w:val="20"/>
        </w:rPr>
        <w:t>STROP</w:t>
      </w:r>
      <w:bookmarkEnd w:id="16"/>
      <w:r w:rsidRPr="00B5573F">
        <w:rPr>
          <w:szCs w:val="20"/>
        </w:rPr>
        <w:t>ODACH</w:t>
      </w:r>
      <w:bookmarkEnd w:id="17"/>
    </w:p>
    <w:p w14:paraId="01A67DF2" w14:textId="77777777" w:rsidR="00037DF4" w:rsidRPr="00A871D5" w:rsidRDefault="00037DF4" w:rsidP="00A871D5">
      <w:pPr>
        <w:spacing w:line="276" w:lineRule="auto"/>
        <w:jc w:val="both"/>
        <w:rPr>
          <w:szCs w:val="20"/>
        </w:rPr>
      </w:pPr>
      <w:bookmarkStart w:id="18" w:name="_Toc97019997"/>
      <w:r w:rsidRPr="00B5573F">
        <w:rPr>
          <w:szCs w:val="20"/>
        </w:rPr>
        <w:t xml:space="preserve">Stropodach projektuje się jako żelbetowy monolityczny grubości 24 oraz 16cm z betonu klasy C25/30 zbrojony </w:t>
      </w:r>
      <w:r w:rsidRPr="00A871D5">
        <w:rPr>
          <w:szCs w:val="20"/>
        </w:rPr>
        <w:t xml:space="preserve">prętami ø12 ze stali B500SP (klasa </w:t>
      </w:r>
      <w:proofErr w:type="spellStart"/>
      <w:r w:rsidRPr="00A871D5">
        <w:rPr>
          <w:szCs w:val="20"/>
        </w:rPr>
        <w:t>ciagliwości</w:t>
      </w:r>
      <w:proofErr w:type="spellEnd"/>
      <w:r w:rsidRPr="00A871D5">
        <w:rPr>
          <w:szCs w:val="20"/>
        </w:rPr>
        <w:t xml:space="preserve"> C).</w:t>
      </w:r>
    </w:p>
    <w:p w14:paraId="6B3A55AC" w14:textId="77777777" w:rsidR="00037DF4" w:rsidRPr="00B5573F" w:rsidRDefault="00037DF4" w:rsidP="00A871D5">
      <w:pPr>
        <w:pStyle w:val="Nagwek3"/>
        <w:numPr>
          <w:ilvl w:val="0"/>
          <w:numId w:val="0"/>
        </w:numPr>
        <w:spacing w:line="276" w:lineRule="auto"/>
        <w:ind w:left="50"/>
        <w:rPr>
          <w:szCs w:val="20"/>
        </w:rPr>
      </w:pPr>
      <w:bookmarkStart w:id="19" w:name="_Toc97019998"/>
      <w:bookmarkStart w:id="20" w:name="_Toc154134446"/>
      <w:bookmarkEnd w:id="18"/>
      <w:r w:rsidRPr="00B5573F">
        <w:rPr>
          <w:szCs w:val="20"/>
        </w:rPr>
        <w:t>BELKI I WIEŃCE</w:t>
      </w:r>
      <w:bookmarkEnd w:id="19"/>
      <w:bookmarkEnd w:id="20"/>
    </w:p>
    <w:p w14:paraId="37F5A07F" w14:textId="096F3183" w:rsidR="00037DF4" w:rsidRDefault="00037DF4" w:rsidP="00A871D5">
      <w:pPr>
        <w:spacing w:line="276" w:lineRule="auto"/>
        <w:jc w:val="both"/>
        <w:rPr>
          <w:szCs w:val="20"/>
        </w:rPr>
      </w:pPr>
      <w:r w:rsidRPr="00B5573F">
        <w:rPr>
          <w:szCs w:val="20"/>
        </w:rPr>
        <w:t xml:space="preserve">Belki oraz </w:t>
      </w:r>
      <w:proofErr w:type="spellStart"/>
      <w:r w:rsidRPr="00B5573F">
        <w:rPr>
          <w:szCs w:val="20"/>
        </w:rPr>
        <w:t>nadciągi</w:t>
      </w:r>
      <w:proofErr w:type="spellEnd"/>
      <w:r w:rsidRPr="00B5573F">
        <w:rPr>
          <w:szCs w:val="20"/>
        </w:rPr>
        <w:t xml:space="preserve"> zaprojektowano jako żelbetowe monolityczne z betonu C25/30 o wymiarach przedstawionych w części rysunkowej niniejszego opracowania. Belki zbroić prętami ø12, ø16, ø20mm ze stali B500SP oraz strzemionami ø8 i ø10 ze stali B500SP. Szczegóły zbrojenia przedstawiono w </w:t>
      </w:r>
      <w:proofErr w:type="gramStart"/>
      <w:r w:rsidRPr="00B5573F">
        <w:rPr>
          <w:szCs w:val="20"/>
        </w:rPr>
        <w:t xml:space="preserve">części  </w:t>
      </w:r>
      <w:r w:rsidR="00F547B8">
        <w:rPr>
          <w:szCs w:val="20"/>
        </w:rPr>
        <w:t>rysunkowe</w:t>
      </w:r>
      <w:r w:rsidRPr="00B5573F">
        <w:rPr>
          <w:szCs w:val="20"/>
        </w:rPr>
        <w:t>j</w:t>
      </w:r>
      <w:proofErr w:type="gramEnd"/>
      <w:r w:rsidRPr="00B5573F">
        <w:rPr>
          <w:szCs w:val="20"/>
        </w:rPr>
        <w:t xml:space="preserve"> opracowania.</w:t>
      </w:r>
      <w:r w:rsidRPr="00B5573F">
        <w:rPr>
          <w:color w:val="FF0000"/>
          <w:szCs w:val="20"/>
        </w:rPr>
        <w:t xml:space="preserve"> </w:t>
      </w:r>
      <w:r w:rsidRPr="00B5573F">
        <w:rPr>
          <w:szCs w:val="20"/>
        </w:rPr>
        <w:t>Szczególną uwagę należy zwrócić na zapewnienie odpowiedniej długości podparcia belek. Pod szczególnie obciążonymi belkami projektuje się betonowe bloki rozkładające obciążenie</w:t>
      </w:r>
    </w:p>
    <w:p w14:paraId="4F45EA99" w14:textId="77777777" w:rsidR="00F547B8" w:rsidRPr="00A871D5" w:rsidRDefault="00F547B8" w:rsidP="00A871D5">
      <w:pPr>
        <w:spacing w:line="276" w:lineRule="auto"/>
        <w:jc w:val="both"/>
        <w:rPr>
          <w:szCs w:val="20"/>
        </w:rPr>
      </w:pPr>
    </w:p>
    <w:p w14:paraId="651AF4A3" w14:textId="45CCA676" w:rsidR="00037DF4" w:rsidRPr="00B5573F" w:rsidRDefault="00037DF4" w:rsidP="00A871D5">
      <w:pPr>
        <w:spacing w:line="276" w:lineRule="auto"/>
        <w:jc w:val="both"/>
        <w:rPr>
          <w:szCs w:val="20"/>
        </w:rPr>
      </w:pPr>
      <w:r w:rsidRPr="00B5573F">
        <w:rPr>
          <w:szCs w:val="20"/>
        </w:rPr>
        <w:lastRenderedPageBreak/>
        <w:t>Wieńce żelbetowe wykonać z betonu C25/30 i zbroić prętami 4ø12 ze stali B500SP oraz strzemionami ø8 ze stali B500B</w:t>
      </w:r>
      <w:r w:rsidR="0019006D">
        <w:rPr>
          <w:szCs w:val="20"/>
        </w:rPr>
        <w:t xml:space="preserve">. Projektuje się dozbrojenia zgodnie z dokumentacją rysunkową. </w:t>
      </w:r>
      <w:r w:rsidRPr="00B5573F">
        <w:rPr>
          <w:szCs w:val="20"/>
        </w:rPr>
        <w:t xml:space="preserve">Układając zbrojenie w wieńcach należy pamiętać o zachowaniu odpowiedniego zakładu zbrojenia podłużnego w narożach oraz w wieńcach dochodzących prostopadle. W przypadku belek przecinających wieniec równolegle należy zachować ciągłość prętów dolnych wieńca. </w:t>
      </w:r>
    </w:p>
    <w:p w14:paraId="5627FC83" w14:textId="77777777" w:rsidR="00037DF4" w:rsidRPr="00B5573F" w:rsidRDefault="00037DF4" w:rsidP="00A871D5">
      <w:pPr>
        <w:pStyle w:val="Nagwek3"/>
        <w:numPr>
          <w:ilvl w:val="0"/>
          <w:numId w:val="0"/>
        </w:numPr>
        <w:spacing w:line="276" w:lineRule="auto"/>
        <w:ind w:left="50"/>
        <w:rPr>
          <w:szCs w:val="20"/>
        </w:rPr>
      </w:pPr>
      <w:bookmarkStart w:id="21" w:name="_Toc97020001"/>
      <w:bookmarkStart w:id="22" w:name="_Toc154134447"/>
      <w:r w:rsidRPr="00B5573F">
        <w:rPr>
          <w:szCs w:val="20"/>
        </w:rPr>
        <w:t>NADPROŻA</w:t>
      </w:r>
      <w:bookmarkEnd w:id="21"/>
      <w:bookmarkEnd w:id="22"/>
    </w:p>
    <w:p w14:paraId="570F0BA0" w14:textId="77777777" w:rsidR="00037DF4" w:rsidRPr="00B5573F" w:rsidRDefault="00037DF4" w:rsidP="00A871D5">
      <w:pPr>
        <w:spacing w:line="276" w:lineRule="auto"/>
        <w:jc w:val="both"/>
        <w:rPr>
          <w:szCs w:val="20"/>
        </w:rPr>
      </w:pPr>
      <w:r w:rsidRPr="00B5573F">
        <w:rPr>
          <w:szCs w:val="20"/>
        </w:rPr>
        <w:t xml:space="preserve">W nośnych ścianach murowanych przyjęto nadproża prefabrykowane typu L-19. Lokalizację, ilości oraz długości nadproży podano w części rysunkowej niniejszego opracowania. W przypadku braku możliwości zapewnienia odpowiedniej długości oparcia belek nadprożowych wykonać nadproża jako żelbetowe monolityczne zbrojone 6xø12 o przekroju min. 25x25cm z strzemionami </w:t>
      </w:r>
      <w:proofErr w:type="spellStart"/>
      <w:r w:rsidRPr="00B5573F">
        <w:rPr>
          <w:szCs w:val="20"/>
        </w:rPr>
        <w:t>dwuciętymi</w:t>
      </w:r>
      <w:proofErr w:type="spellEnd"/>
      <w:r w:rsidRPr="00B5573F">
        <w:rPr>
          <w:szCs w:val="20"/>
        </w:rPr>
        <w:t xml:space="preserve"> ø6 co 15cm.</w:t>
      </w:r>
    </w:p>
    <w:p w14:paraId="773DD163" w14:textId="77777777" w:rsidR="00037DF4" w:rsidRPr="00B5573F" w:rsidRDefault="00037DF4" w:rsidP="00A871D5">
      <w:pPr>
        <w:spacing w:line="276" w:lineRule="auto"/>
        <w:jc w:val="both"/>
        <w:rPr>
          <w:szCs w:val="20"/>
        </w:rPr>
      </w:pPr>
      <w:r w:rsidRPr="00B5573F">
        <w:rPr>
          <w:szCs w:val="20"/>
        </w:rPr>
        <w:t>Dopuszcza się zastosowanie nadproży systemowych pod warunkiem zachowania wymagań dotyczących nośności oraz minimalnej długości oparcia na murze.</w:t>
      </w:r>
    </w:p>
    <w:p w14:paraId="1996C21F" w14:textId="77777777" w:rsidR="00037DF4" w:rsidRPr="00B5573F" w:rsidRDefault="00037DF4" w:rsidP="00A871D5">
      <w:pPr>
        <w:pStyle w:val="Nagwek3"/>
        <w:numPr>
          <w:ilvl w:val="0"/>
          <w:numId w:val="0"/>
        </w:numPr>
        <w:spacing w:line="276" w:lineRule="auto"/>
        <w:ind w:left="50"/>
        <w:rPr>
          <w:szCs w:val="20"/>
        </w:rPr>
      </w:pPr>
      <w:bookmarkStart w:id="23" w:name="_Toc154134448"/>
      <w:r w:rsidRPr="00B5573F">
        <w:rPr>
          <w:szCs w:val="20"/>
        </w:rPr>
        <w:t>SCHODY WEWNĘTRZNE</w:t>
      </w:r>
      <w:bookmarkEnd w:id="23"/>
    </w:p>
    <w:p w14:paraId="47A1DC2E" w14:textId="77777777" w:rsidR="00037DF4" w:rsidRPr="00B5573F" w:rsidRDefault="00037DF4" w:rsidP="00A871D5">
      <w:pPr>
        <w:spacing w:line="276" w:lineRule="auto"/>
        <w:jc w:val="both"/>
        <w:rPr>
          <w:szCs w:val="20"/>
        </w:rPr>
      </w:pPr>
      <w:r w:rsidRPr="00B5573F">
        <w:rPr>
          <w:szCs w:val="20"/>
        </w:rPr>
        <w:t>Schody wewnętrzne wykonać jako monolityczne żelbetowe o grubości płyty 20 cm. Schody zaprojektowano z betonu C20/25 zbrojone prętami ze stali A-IIIN B500SP zgodnie z częścią obliczeniową niniejszego opracowania.</w:t>
      </w:r>
    </w:p>
    <w:p w14:paraId="27889E0A" w14:textId="77777777" w:rsidR="00037DF4" w:rsidRPr="00B5573F" w:rsidRDefault="00037DF4" w:rsidP="00A871D5">
      <w:pPr>
        <w:pStyle w:val="Nagwek3"/>
        <w:numPr>
          <w:ilvl w:val="0"/>
          <w:numId w:val="0"/>
        </w:numPr>
        <w:spacing w:line="276" w:lineRule="auto"/>
        <w:ind w:left="50"/>
        <w:rPr>
          <w:szCs w:val="20"/>
        </w:rPr>
      </w:pPr>
      <w:bookmarkStart w:id="24" w:name="_Toc154134449"/>
      <w:r w:rsidRPr="00B5573F">
        <w:rPr>
          <w:szCs w:val="20"/>
        </w:rPr>
        <w:t>POSADZKI</w:t>
      </w:r>
      <w:bookmarkEnd w:id="24"/>
    </w:p>
    <w:p w14:paraId="3F23AA7E" w14:textId="77777777" w:rsidR="00037DF4" w:rsidRPr="00B5573F" w:rsidRDefault="00037DF4" w:rsidP="00A871D5">
      <w:pPr>
        <w:spacing w:line="276" w:lineRule="auto"/>
        <w:jc w:val="both"/>
        <w:rPr>
          <w:szCs w:val="20"/>
        </w:rPr>
      </w:pPr>
      <w:r w:rsidRPr="00B5573F">
        <w:rPr>
          <w:szCs w:val="20"/>
        </w:rPr>
        <w:t xml:space="preserve">W garażu posadzkę </w:t>
      </w:r>
      <w:proofErr w:type="spellStart"/>
      <w:r w:rsidRPr="00B5573F">
        <w:rPr>
          <w:szCs w:val="20"/>
        </w:rPr>
        <w:t>wykonaĆ</w:t>
      </w:r>
      <w:proofErr w:type="spellEnd"/>
      <w:r w:rsidRPr="00B5573F">
        <w:rPr>
          <w:szCs w:val="20"/>
        </w:rPr>
        <w:t xml:space="preserve"> z styropianu XPS (</w:t>
      </w:r>
      <w:proofErr w:type="spellStart"/>
      <w:r w:rsidRPr="00B5573F">
        <w:rPr>
          <w:szCs w:val="20"/>
        </w:rPr>
        <w:t>styrodur</w:t>
      </w:r>
      <w:proofErr w:type="spellEnd"/>
      <w:r w:rsidRPr="00B5573F">
        <w:rPr>
          <w:szCs w:val="20"/>
        </w:rPr>
        <w:t>) o wytrzymałości na ściskanie przy 10% odkształceniu = 500kPa o grubości 12cm. Na styropianie ułożyć 8cm wylewki betonowej o wytrzymałości min. 25MPa (C25/30) wzmocnionej siatkami zbrojeniowymi fi4,8mm o oczkach 10x10cm, zacieranej na gładko, wykończonej powłoką żywiczną.</w:t>
      </w:r>
    </w:p>
    <w:p w14:paraId="56507AD7" w14:textId="77777777" w:rsidR="00037DF4" w:rsidRPr="00B5573F" w:rsidRDefault="00037DF4" w:rsidP="00A871D5">
      <w:pPr>
        <w:spacing w:line="276" w:lineRule="auto"/>
        <w:jc w:val="both"/>
        <w:rPr>
          <w:szCs w:val="20"/>
        </w:rPr>
      </w:pPr>
      <w:r w:rsidRPr="00B5573F">
        <w:rPr>
          <w:szCs w:val="20"/>
        </w:rPr>
        <w:t>W pomieszczeniu przyłącza wody należy wykonać dodatkową wylewkę pod zbiornik zapasu wody bytowej. Grubość posadzki pod zbiornik -15cm.</w:t>
      </w:r>
    </w:p>
    <w:p w14:paraId="6885667D" w14:textId="77777777" w:rsidR="00037DF4" w:rsidRPr="00B5573F" w:rsidRDefault="00037DF4" w:rsidP="00A871D5">
      <w:pPr>
        <w:pStyle w:val="Nagwek3"/>
        <w:numPr>
          <w:ilvl w:val="0"/>
          <w:numId w:val="0"/>
        </w:numPr>
        <w:spacing w:line="276" w:lineRule="auto"/>
        <w:ind w:left="50"/>
        <w:rPr>
          <w:szCs w:val="20"/>
        </w:rPr>
      </w:pPr>
      <w:r w:rsidRPr="00B5573F">
        <w:rPr>
          <w:szCs w:val="20"/>
        </w:rPr>
        <w:t>STUDNIA SCHŁADZAJĄCA</w:t>
      </w:r>
    </w:p>
    <w:p w14:paraId="60B9C830" w14:textId="5BB8A365" w:rsidR="00037DF4" w:rsidRPr="00B5573F" w:rsidRDefault="00037DF4" w:rsidP="00B5573F">
      <w:pPr>
        <w:spacing w:line="276" w:lineRule="auto"/>
        <w:jc w:val="both"/>
        <w:rPr>
          <w:szCs w:val="20"/>
        </w:rPr>
      </w:pPr>
      <w:bookmarkStart w:id="25" w:name="_Toc154134450"/>
      <w:r w:rsidRPr="00B5573F">
        <w:rPr>
          <w:szCs w:val="20"/>
        </w:rPr>
        <w:t xml:space="preserve">Projektuje się studnię </w:t>
      </w:r>
      <w:proofErr w:type="spellStart"/>
      <w:r w:rsidRPr="00B5573F">
        <w:rPr>
          <w:szCs w:val="20"/>
        </w:rPr>
        <w:t>schładającą</w:t>
      </w:r>
      <w:proofErr w:type="spellEnd"/>
      <w:r w:rsidRPr="00B5573F">
        <w:rPr>
          <w:szCs w:val="20"/>
        </w:rPr>
        <w:t xml:space="preserve"> </w:t>
      </w:r>
      <w:proofErr w:type="spellStart"/>
      <w:r w:rsidRPr="00B5573F">
        <w:rPr>
          <w:szCs w:val="20"/>
        </w:rPr>
        <w:t>zmonolityzowaną</w:t>
      </w:r>
      <w:proofErr w:type="spellEnd"/>
      <w:r w:rsidRPr="00B5573F">
        <w:rPr>
          <w:szCs w:val="20"/>
        </w:rPr>
        <w:t xml:space="preserve"> z płytą fundamentową. Ściany żelbetowe studni wykonać z betonu C30/37 gr.25cm o klasie szczelności W10 zabezpieczając dodatkowo ścianę izolacją przeciwwilgociową. Należy zapewnić szczelność połączenia dna studni z ścianami żelbetowymi. Wewnątrz studni należy wykonać wylewkę gr.40cm wykonując w ten </w:t>
      </w:r>
      <w:proofErr w:type="gramStart"/>
      <w:r w:rsidRPr="00B5573F">
        <w:rPr>
          <w:szCs w:val="20"/>
        </w:rPr>
        <w:t>sposób  rząpie</w:t>
      </w:r>
      <w:proofErr w:type="gramEnd"/>
      <w:r w:rsidRPr="00B5573F">
        <w:rPr>
          <w:szCs w:val="20"/>
        </w:rPr>
        <w:t xml:space="preserve"> o wymiarach 40x40x40cm.</w:t>
      </w:r>
      <w:r w:rsidR="004F4AA7">
        <w:rPr>
          <w:szCs w:val="20"/>
        </w:rPr>
        <w:t xml:space="preserve"> </w:t>
      </w:r>
    </w:p>
    <w:p w14:paraId="5241C02A" w14:textId="77777777" w:rsidR="00037DF4" w:rsidRPr="00B5573F" w:rsidRDefault="00037DF4" w:rsidP="00A871D5">
      <w:pPr>
        <w:pStyle w:val="Nagwek3"/>
        <w:numPr>
          <w:ilvl w:val="0"/>
          <w:numId w:val="0"/>
        </w:numPr>
        <w:spacing w:line="276" w:lineRule="auto"/>
        <w:ind w:left="50"/>
        <w:rPr>
          <w:szCs w:val="20"/>
        </w:rPr>
      </w:pPr>
      <w:r w:rsidRPr="00B5573F">
        <w:rPr>
          <w:szCs w:val="20"/>
        </w:rPr>
        <w:t>KOMORA KURZOWA</w:t>
      </w:r>
    </w:p>
    <w:p w14:paraId="3F75E639" w14:textId="77777777" w:rsidR="00037DF4" w:rsidRDefault="00037DF4" w:rsidP="00B5573F">
      <w:pPr>
        <w:spacing w:line="276" w:lineRule="auto"/>
        <w:jc w:val="both"/>
        <w:rPr>
          <w:szCs w:val="20"/>
        </w:rPr>
      </w:pPr>
      <w:r w:rsidRPr="00B5573F">
        <w:rPr>
          <w:szCs w:val="20"/>
        </w:rPr>
        <w:t xml:space="preserve">Ściany komory kurzowej wykonać w konstrukcji szkieletowej drewnianej. Należy zapewnić szczelność komory. Konstrukcję wykonać z drewna klasy C24. Drewno należy odpowiednio zabezpieczyć przed wilgocią oraz korozją biologiczną. Na pokrycie ścian zleca się użyć </w:t>
      </w:r>
      <w:proofErr w:type="spellStart"/>
      <w:r w:rsidRPr="00B5573F">
        <w:rPr>
          <w:szCs w:val="20"/>
        </w:rPr>
        <w:t>wodoodpornepłyty</w:t>
      </w:r>
      <w:proofErr w:type="spellEnd"/>
      <w:r w:rsidRPr="00B5573F">
        <w:rPr>
          <w:szCs w:val="20"/>
        </w:rPr>
        <w:t xml:space="preserve"> OSB3 gr.22mm. Podwaliny należy kotwić do stropu za pomocą śrub do betonu lub kotew mechanicznych. Podwaliny układać na przekładce z papy asfaltowej. </w:t>
      </w:r>
      <w:proofErr w:type="spellStart"/>
      <w:r w:rsidRPr="00B5573F">
        <w:rPr>
          <w:szCs w:val="20"/>
        </w:rPr>
        <w:t>Kotwienie</w:t>
      </w:r>
      <w:proofErr w:type="spellEnd"/>
      <w:r w:rsidRPr="00B5573F">
        <w:rPr>
          <w:szCs w:val="20"/>
        </w:rPr>
        <w:t xml:space="preserve"> do ścian z betonu komórkowego należy wykonać przy pomocy kotew chemicznych co ok.1m. </w:t>
      </w:r>
    </w:p>
    <w:p w14:paraId="34451EE4" w14:textId="1A0FE521" w:rsidR="006B59E7" w:rsidRPr="00B5573F" w:rsidRDefault="006B59E7" w:rsidP="00A871D5">
      <w:pPr>
        <w:pStyle w:val="Nagwek3"/>
        <w:numPr>
          <w:ilvl w:val="0"/>
          <w:numId w:val="0"/>
        </w:numPr>
        <w:spacing w:line="276" w:lineRule="auto"/>
        <w:ind w:left="50"/>
        <w:rPr>
          <w:szCs w:val="20"/>
        </w:rPr>
      </w:pPr>
      <w:r>
        <w:rPr>
          <w:szCs w:val="20"/>
        </w:rPr>
        <w:t>PODKONSTRUKCJE POD CENTRALE</w:t>
      </w:r>
    </w:p>
    <w:p w14:paraId="290DDFD1" w14:textId="67749AC4" w:rsidR="00037DF4" w:rsidRDefault="009E0415" w:rsidP="006B59E7">
      <w:pPr>
        <w:spacing w:line="276" w:lineRule="auto"/>
        <w:jc w:val="both"/>
        <w:rPr>
          <w:b/>
          <w:bCs/>
          <w:szCs w:val="20"/>
        </w:rPr>
      </w:pPr>
      <w:r>
        <w:rPr>
          <w:szCs w:val="20"/>
        </w:rPr>
        <w:t>Zaprojektowane podkonstrukcje pod centrale</w:t>
      </w:r>
      <w:r w:rsidR="008278DF">
        <w:rPr>
          <w:szCs w:val="20"/>
        </w:rPr>
        <w:t xml:space="preserve"> wykonane z profili zamkniętych RK</w:t>
      </w:r>
      <w:r w:rsidR="00AE5E2A">
        <w:rPr>
          <w:szCs w:val="20"/>
        </w:rPr>
        <w:t xml:space="preserve"> 80x80x4 z stali S235.</w:t>
      </w:r>
      <w:r w:rsidR="007A3284">
        <w:rPr>
          <w:szCs w:val="20"/>
        </w:rPr>
        <w:t xml:space="preserve"> </w:t>
      </w:r>
      <w:r w:rsidR="006C0EBA">
        <w:rPr>
          <w:szCs w:val="20"/>
        </w:rPr>
        <w:t>Przewidziano prefabrykację elementów</w:t>
      </w:r>
      <w:r w:rsidR="0028770B">
        <w:rPr>
          <w:szCs w:val="20"/>
        </w:rPr>
        <w:t xml:space="preserve"> w postaci ram nośnych oraz słupków wsporczych. Zezwala się na podzielenie ram nośnych na mniejsze sekcje łączone w miejscach podparcia (w odległości nie większej niż 20cm od słupków wsporczych). W pierwszym etapie należy zamocować słupki wsporcze, a po wykonaniu warstw wykończeniowych i izolacyjnych stropu należy za zamontować ramy nośne. </w:t>
      </w:r>
      <w:r w:rsidR="0028770B" w:rsidRPr="0028770B">
        <w:rPr>
          <w:b/>
          <w:bCs/>
          <w:szCs w:val="20"/>
        </w:rPr>
        <w:t xml:space="preserve">Przed prefabrykacją wymagane jest </w:t>
      </w:r>
      <w:r w:rsidR="0028770B">
        <w:rPr>
          <w:b/>
          <w:bCs/>
          <w:szCs w:val="20"/>
        </w:rPr>
        <w:t>uzgodnienie podkonstrukcji z wybranym producentem central.</w:t>
      </w:r>
    </w:p>
    <w:p w14:paraId="127E84A4" w14:textId="05446FA8" w:rsidR="0028770B" w:rsidRPr="00B5573F" w:rsidRDefault="0028770B" w:rsidP="00A871D5">
      <w:pPr>
        <w:pStyle w:val="Nagwek3"/>
        <w:numPr>
          <w:ilvl w:val="0"/>
          <w:numId w:val="0"/>
        </w:numPr>
        <w:spacing w:line="276" w:lineRule="auto"/>
        <w:ind w:left="50"/>
        <w:rPr>
          <w:szCs w:val="20"/>
        </w:rPr>
      </w:pPr>
      <w:r>
        <w:rPr>
          <w:szCs w:val="20"/>
        </w:rPr>
        <w:t>PODKONSTRUKCJE POD WYTWORNICE WODY LODOWEJ</w:t>
      </w:r>
    </w:p>
    <w:p w14:paraId="2495D523" w14:textId="77777777" w:rsidR="00992A24" w:rsidRDefault="0028770B" w:rsidP="0028770B">
      <w:pPr>
        <w:spacing w:line="276" w:lineRule="auto"/>
        <w:jc w:val="both"/>
        <w:rPr>
          <w:szCs w:val="20"/>
        </w:rPr>
      </w:pPr>
      <w:r>
        <w:rPr>
          <w:szCs w:val="20"/>
        </w:rPr>
        <w:t>Zaprojektowane podkonstrukcje pod WWL wykonane z profili HEA 100 z stali S235 skręcanych z słupkami wsporczymi R</w:t>
      </w:r>
      <w:r w:rsidR="00992A24">
        <w:rPr>
          <w:szCs w:val="20"/>
        </w:rPr>
        <w:t>K 80x80x4 za pomocą śrub M12 kl.8.8. W profilach HEA wykonać otwory do trwałego skręcenia urządzenia z podkonstrukcją wg. wytycznych wybranego producenta urządzenia.</w:t>
      </w:r>
    </w:p>
    <w:p w14:paraId="231E6D6B" w14:textId="0D541911" w:rsidR="00992A24" w:rsidRPr="00B5573F" w:rsidRDefault="00992A24" w:rsidP="00A871D5">
      <w:pPr>
        <w:pStyle w:val="Nagwek3"/>
        <w:numPr>
          <w:ilvl w:val="0"/>
          <w:numId w:val="0"/>
        </w:numPr>
        <w:spacing w:line="276" w:lineRule="auto"/>
        <w:ind w:left="50"/>
        <w:rPr>
          <w:szCs w:val="20"/>
        </w:rPr>
      </w:pPr>
      <w:bookmarkStart w:id="26" w:name="_Hlk164061531"/>
      <w:r>
        <w:rPr>
          <w:szCs w:val="20"/>
        </w:rPr>
        <w:lastRenderedPageBreak/>
        <w:t>POMOSTY SERWISOWE</w:t>
      </w:r>
    </w:p>
    <w:p w14:paraId="74E62D7C" w14:textId="4F6676A2" w:rsidR="0028770B" w:rsidRDefault="00992A24" w:rsidP="00992A24">
      <w:pPr>
        <w:spacing w:line="276" w:lineRule="auto"/>
        <w:jc w:val="both"/>
        <w:rPr>
          <w:szCs w:val="20"/>
        </w:rPr>
      </w:pPr>
      <w:r>
        <w:rPr>
          <w:szCs w:val="20"/>
        </w:rPr>
        <w:t xml:space="preserve">Projektuje się pomosty serwisowe wykonane z krat pomostowych. Pomosty należy ustawiać bezpośrednio na warstwach wykończeniowych stropu za pośrednictwem </w:t>
      </w:r>
      <w:r w:rsidR="00F85323">
        <w:rPr>
          <w:szCs w:val="20"/>
        </w:rPr>
        <w:t>profili montażowych oraz podpór liniowych dachowych wykonanych z tworzywa sztucznego z zatopionym profilem montażowym. Do skręcania krat z profilami należy wykorzystać systemowe łączniki</w:t>
      </w:r>
      <w:r w:rsidR="00E439C4">
        <w:rPr>
          <w:szCs w:val="20"/>
        </w:rPr>
        <w:t>.</w:t>
      </w:r>
    </w:p>
    <w:bookmarkEnd w:id="26"/>
    <w:p w14:paraId="6D1305C5" w14:textId="04102F04" w:rsidR="00A871D5" w:rsidRPr="00B5573F" w:rsidRDefault="00A871D5" w:rsidP="00A871D5">
      <w:pPr>
        <w:pStyle w:val="Nagwek3"/>
        <w:numPr>
          <w:ilvl w:val="0"/>
          <w:numId w:val="0"/>
        </w:numPr>
        <w:spacing w:line="276" w:lineRule="auto"/>
        <w:ind w:left="50"/>
        <w:rPr>
          <w:szCs w:val="20"/>
        </w:rPr>
      </w:pPr>
      <w:r>
        <w:rPr>
          <w:szCs w:val="20"/>
        </w:rPr>
        <w:t>DACH</w:t>
      </w:r>
      <w:r w:rsidR="00F547B8">
        <w:rPr>
          <w:szCs w:val="20"/>
        </w:rPr>
        <w:t xml:space="preserve"> STALOWY</w:t>
      </w:r>
    </w:p>
    <w:p w14:paraId="5E6AE8A2" w14:textId="6E3D4882" w:rsidR="00A871D5" w:rsidRDefault="00A871D5" w:rsidP="00A871D5">
      <w:pPr>
        <w:spacing w:line="276" w:lineRule="auto"/>
        <w:jc w:val="both"/>
        <w:rPr>
          <w:szCs w:val="20"/>
        </w:rPr>
      </w:pPr>
      <w:r w:rsidRPr="00A871D5">
        <w:rPr>
          <w:szCs w:val="20"/>
        </w:rPr>
        <w:t xml:space="preserve">Konstrukcję dachu </w:t>
      </w:r>
      <w:r w:rsidR="0098725B">
        <w:rPr>
          <w:szCs w:val="20"/>
        </w:rPr>
        <w:t>nadbudówki</w:t>
      </w:r>
      <w:r w:rsidR="0059016B">
        <w:rPr>
          <w:szCs w:val="20"/>
        </w:rPr>
        <w:t xml:space="preserve"> </w:t>
      </w:r>
      <w:r w:rsidRPr="00A871D5">
        <w:rPr>
          <w:szCs w:val="20"/>
        </w:rPr>
        <w:t>zaprojektowano z prefabrykowanych stalowych ram skręcanych w kształcie dwuspadowego dachu. Ramy wykonać z profili gorącowalcowanych IPE220 z stali S235. Ramy skręcać z sobą oraz z jętką z profilu IPE160 przy pomocy śrub M16 kl.8.8. Ramy należy przegubowo zakotwić do stropodachu przy pomocy kotew mechanicznych sworzniowych M16. W kierunku podłużnym sztywność konstrukcji zapewnią tężniki oraz stężenia prętowe. Ramy połączyć należy przy pomocy belek drewnianych z drewna klasy C24 o przekroju 120x60mm w rozstawie co 100cm. Belki należy skręcać z żeberkami stalowymi wspawanymi w ramę stalową. Deskowanie z płyt OSB3 gr.2</w:t>
      </w:r>
      <w:r w:rsidR="0059016B">
        <w:rPr>
          <w:szCs w:val="20"/>
        </w:rPr>
        <w:t>3</w:t>
      </w:r>
      <w:r w:rsidRPr="00A871D5">
        <w:rPr>
          <w:szCs w:val="20"/>
        </w:rPr>
        <w:t>mm.</w:t>
      </w:r>
      <w:r w:rsidR="0059016B">
        <w:rPr>
          <w:szCs w:val="20"/>
        </w:rPr>
        <w:t xml:space="preserve"> NRO</w:t>
      </w:r>
      <w:r w:rsidRPr="00A871D5">
        <w:rPr>
          <w:szCs w:val="20"/>
        </w:rPr>
        <w:br/>
        <w:t>Konstrukcję stalową należy zabezpieczyć antykorozyjnie poprzez cynkowanie ogniowe.</w:t>
      </w:r>
    </w:p>
    <w:p w14:paraId="1EF10566" w14:textId="77777777" w:rsidR="00F547B8" w:rsidRPr="00A871D5" w:rsidRDefault="00F547B8" w:rsidP="00A871D5">
      <w:pPr>
        <w:spacing w:line="276" w:lineRule="auto"/>
        <w:jc w:val="both"/>
        <w:rPr>
          <w:szCs w:val="20"/>
        </w:rPr>
      </w:pPr>
    </w:p>
    <w:p w14:paraId="2517C78A" w14:textId="19BC6022" w:rsidR="0019006D" w:rsidRPr="00B5573F" w:rsidRDefault="0019006D" w:rsidP="0019006D">
      <w:pPr>
        <w:pStyle w:val="Nagwek3"/>
        <w:numPr>
          <w:ilvl w:val="0"/>
          <w:numId w:val="0"/>
        </w:numPr>
        <w:spacing w:line="276" w:lineRule="auto"/>
        <w:ind w:left="50"/>
        <w:rPr>
          <w:szCs w:val="20"/>
        </w:rPr>
      </w:pPr>
      <w:r>
        <w:rPr>
          <w:szCs w:val="20"/>
        </w:rPr>
        <w:t>DACHY DREWNIANE</w:t>
      </w:r>
    </w:p>
    <w:p w14:paraId="5A34C873" w14:textId="449A4E44" w:rsidR="0019006D" w:rsidRPr="00B5573F" w:rsidRDefault="0019006D" w:rsidP="0019006D">
      <w:pPr>
        <w:pStyle w:val="SKE-Normalnyzakapitem"/>
        <w:spacing w:line="276" w:lineRule="auto"/>
        <w:ind w:firstLine="0"/>
        <w:rPr>
          <w:sz w:val="20"/>
          <w:szCs w:val="20"/>
        </w:rPr>
      </w:pPr>
      <w:r w:rsidRPr="0019006D">
        <w:rPr>
          <w:sz w:val="20"/>
          <w:szCs w:val="20"/>
        </w:rPr>
        <w:t xml:space="preserve">Projektuje się daszki wklęsłe o konstrukcji drewnianej z drewna klasy C24 o </w:t>
      </w:r>
      <w:r w:rsidRPr="0098725B">
        <w:rPr>
          <w:sz w:val="20"/>
          <w:szCs w:val="20"/>
        </w:rPr>
        <w:t>kącie n</w:t>
      </w:r>
      <w:r w:rsidRPr="0019006D">
        <w:rPr>
          <w:sz w:val="20"/>
          <w:szCs w:val="20"/>
        </w:rPr>
        <w:t>achylenia 46,6</w:t>
      </w:r>
      <w:r w:rsidR="0098725B">
        <w:rPr>
          <w:szCs w:val="20"/>
          <w:vertAlign w:val="superscript"/>
        </w:rPr>
        <w:t>%</w:t>
      </w:r>
      <w:r w:rsidRPr="00B5573F">
        <w:rPr>
          <w:sz w:val="20"/>
          <w:szCs w:val="20"/>
        </w:rPr>
        <w:t>.</w:t>
      </w:r>
      <w:r w:rsidRPr="0019006D">
        <w:rPr>
          <w:szCs w:val="20"/>
        </w:rPr>
        <w:t xml:space="preserve"> </w:t>
      </w:r>
      <w:r w:rsidRPr="00B5573F">
        <w:rPr>
          <w:sz w:val="20"/>
          <w:szCs w:val="20"/>
        </w:rPr>
        <w:t>Elementy drewniane należy zabezpieczyć przed korozją biologiczną</w:t>
      </w:r>
      <w:r>
        <w:rPr>
          <w:sz w:val="20"/>
          <w:szCs w:val="20"/>
        </w:rPr>
        <w:t>.</w:t>
      </w:r>
      <w:r w:rsidRPr="00B5573F">
        <w:rPr>
          <w:sz w:val="20"/>
          <w:szCs w:val="20"/>
        </w:rPr>
        <w:t xml:space="preserve"> Murłaty kotwić do</w:t>
      </w:r>
      <w:r>
        <w:rPr>
          <w:sz w:val="20"/>
          <w:szCs w:val="20"/>
        </w:rPr>
        <w:t xml:space="preserve"> attyk (silikat lub żelbet)</w:t>
      </w:r>
      <w:r w:rsidRPr="00B5573F">
        <w:rPr>
          <w:sz w:val="20"/>
          <w:szCs w:val="20"/>
        </w:rPr>
        <w:t xml:space="preserve"> </w:t>
      </w:r>
      <w:r>
        <w:rPr>
          <w:sz w:val="20"/>
          <w:szCs w:val="20"/>
        </w:rPr>
        <w:t xml:space="preserve">kotwami mechanicznymi M12 na głębokość </w:t>
      </w:r>
      <w:proofErr w:type="spellStart"/>
      <w:r>
        <w:rPr>
          <w:sz w:val="20"/>
          <w:szCs w:val="20"/>
        </w:rPr>
        <w:t>kotwienia</w:t>
      </w:r>
      <w:proofErr w:type="spellEnd"/>
      <w:r>
        <w:rPr>
          <w:sz w:val="20"/>
          <w:szCs w:val="20"/>
        </w:rPr>
        <w:t xml:space="preserve"> min 80mm </w:t>
      </w:r>
      <w:r w:rsidRPr="00B5573F">
        <w:rPr>
          <w:sz w:val="20"/>
          <w:szCs w:val="20"/>
        </w:rPr>
        <w:t xml:space="preserve">co około. 100 cm i na końcach. </w:t>
      </w:r>
      <w:r>
        <w:rPr>
          <w:sz w:val="20"/>
          <w:szCs w:val="20"/>
        </w:rPr>
        <w:t xml:space="preserve">Do ścian z betonu komórkowego </w:t>
      </w:r>
      <w:proofErr w:type="spellStart"/>
      <w:r>
        <w:rPr>
          <w:sz w:val="20"/>
          <w:szCs w:val="20"/>
        </w:rPr>
        <w:t>kotwienie</w:t>
      </w:r>
      <w:proofErr w:type="spellEnd"/>
      <w:r>
        <w:rPr>
          <w:sz w:val="20"/>
          <w:szCs w:val="20"/>
        </w:rPr>
        <w:t xml:space="preserve"> na kotwy chemiczne M12 na głębokość zakotwienia 200mm. </w:t>
      </w:r>
      <w:r w:rsidRPr="00B5573F">
        <w:rPr>
          <w:sz w:val="20"/>
          <w:szCs w:val="20"/>
        </w:rPr>
        <w:t xml:space="preserve">Krokwie </w:t>
      </w:r>
      <w:proofErr w:type="spellStart"/>
      <w:r w:rsidRPr="00B5573F">
        <w:rPr>
          <w:sz w:val="20"/>
          <w:szCs w:val="20"/>
        </w:rPr>
        <w:t>łaczy</w:t>
      </w:r>
      <w:r>
        <w:rPr>
          <w:sz w:val="20"/>
          <w:szCs w:val="20"/>
        </w:rPr>
        <w:t>ć</w:t>
      </w:r>
      <w:proofErr w:type="spellEnd"/>
      <w:r w:rsidRPr="00B5573F">
        <w:rPr>
          <w:sz w:val="20"/>
          <w:szCs w:val="20"/>
        </w:rPr>
        <w:t xml:space="preserve"> z murłatą za pomocą </w:t>
      </w:r>
      <w:r>
        <w:rPr>
          <w:sz w:val="20"/>
          <w:szCs w:val="20"/>
        </w:rPr>
        <w:t>wkrętów</w:t>
      </w:r>
      <w:r w:rsidRPr="00B5573F">
        <w:rPr>
          <w:sz w:val="20"/>
          <w:szCs w:val="20"/>
        </w:rPr>
        <w:t xml:space="preserve"> ciesielskich lub kątowników stalowych na pełne gwoździowanie.</w:t>
      </w:r>
      <w:r w:rsidR="002C611F">
        <w:rPr>
          <w:sz w:val="20"/>
          <w:szCs w:val="20"/>
        </w:rPr>
        <w:t xml:space="preserve"> Na krokwiach wykonać pełne deskowanie w postaci płyt OSB3 gr 2</w:t>
      </w:r>
      <w:r w:rsidR="0059016B">
        <w:rPr>
          <w:sz w:val="20"/>
          <w:szCs w:val="20"/>
        </w:rPr>
        <w:t>3</w:t>
      </w:r>
      <w:r w:rsidR="002C611F">
        <w:rPr>
          <w:sz w:val="20"/>
          <w:szCs w:val="20"/>
        </w:rPr>
        <w:t>mm</w:t>
      </w:r>
      <w:r w:rsidR="0059016B">
        <w:rPr>
          <w:sz w:val="20"/>
          <w:szCs w:val="20"/>
        </w:rPr>
        <w:t xml:space="preserve"> NRO</w:t>
      </w:r>
    </w:p>
    <w:p w14:paraId="0E5ED226" w14:textId="35FAD897" w:rsidR="009E0415" w:rsidRDefault="009E0415" w:rsidP="0019006D">
      <w:pPr>
        <w:spacing w:line="276" w:lineRule="auto"/>
        <w:jc w:val="both"/>
        <w:rPr>
          <w:szCs w:val="20"/>
        </w:rPr>
      </w:pPr>
    </w:p>
    <w:p w14:paraId="77332433" w14:textId="77777777" w:rsidR="0019006D" w:rsidRPr="0019006D" w:rsidRDefault="0019006D" w:rsidP="0019006D"/>
    <w:p w14:paraId="145016DE" w14:textId="6AB3CA25" w:rsidR="00037DF4" w:rsidRPr="00B5573F" w:rsidRDefault="00037DF4" w:rsidP="009E0415">
      <w:pPr>
        <w:pStyle w:val="Nagwek2"/>
        <w:numPr>
          <w:ilvl w:val="0"/>
          <w:numId w:val="0"/>
        </w:numPr>
        <w:spacing w:line="276" w:lineRule="auto"/>
        <w:ind w:left="283"/>
        <w:rPr>
          <w:sz w:val="20"/>
          <w:szCs w:val="20"/>
          <w:u w:val="single"/>
        </w:rPr>
      </w:pPr>
      <w:r w:rsidRPr="00B5573F">
        <w:rPr>
          <w:sz w:val="20"/>
          <w:szCs w:val="20"/>
          <w:u w:val="single"/>
        </w:rPr>
        <w:t>BUDYNEK TLENOWNI</w:t>
      </w:r>
    </w:p>
    <w:p w14:paraId="5F89F021" w14:textId="77777777" w:rsidR="00037DF4" w:rsidRPr="00B5573F" w:rsidRDefault="00037DF4" w:rsidP="00A871D5">
      <w:pPr>
        <w:pStyle w:val="Nagwek3"/>
        <w:numPr>
          <w:ilvl w:val="0"/>
          <w:numId w:val="0"/>
        </w:numPr>
        <w:spacing w:line="276" w:lineRule="auto"/>
        <w:ind w:left="50"/>
        <w:rPr>
          <w:szCs w:val="20"/>
        </w:rPr>
      </w:pPr>
      <w:r w:rsidRPr="00B5573F">
        <w:rPr>
          <w:szCs w:val="20"/>
        </w:rPr>
        <w:t>FUNDAMENTY</w:t>
      </w:r>
    </w:p>
    <w:p w14:paraId="49CE05A5" w14:textId="587E2C30" w:rsidR="00037DF4" w:rsidRPr="00B5573F" w:rsidRDefault="00037DF4" w:rsidP="00B5573F">
      <w:pPr>
        <w:pStyle w:val="SKE-Normalnyzakapitem"/>
        <w:spacing w:line="276" w:lineRule="auto"/>
        <w:ind w:firstLine="0"/>
        <w:rPr>
          <w:sz w:val="20"/>
          <w:szCs w:val="20"/>
        </w:rPr>
      </w:pPr>
      <w:r w:rsidRPr="00B5573F">
        <w:rPr>
          <w:sz w:val="20"/>
          <w:szCs w:val="20"/>
        </w:rPr>
        <w:t>Przyjęto posadowienie bezpośrednie na płycie fundamentowej o grubości 25 z betonu C25/30 zbrojonej prętami ø10 co 15cm z stali B500SP.  Poziom posadowienia płyty wynosi +5,</w:t>
      </w:r>
      <w:r w:rsidR="001F60BA">
        <w:rPr>
          <w:sz w:val="20"/>
          <w:szCs w:val="20"/>
        </w:rPr>
        <w:t>43</w:t>
      </w:r>
      <w:r w:rsidRPr="00B5573F">
        <w:rPr>
          <w:sz w:val="20"/>
          <w:szCs w:val="20"/>
        </w:rPr>
        <w:t xml:space="preserve">m n.p.m. </w:t>
      </w:r>
    </w:p>
    <w:p w14:paraId="7FBB54BE" w14:textId="77777777" w:rsidR="00037DF4" w:rsidRPr="00B5573F" w:rsidRDefault="00037DF4" w:rsidP="00A871D5">
      <w:pPr>
        <w:pStyle w:val="Nagwek3"/>
        <w:numPr>
          <w:ilvl w:val="0"/>
          <w:numId w:val="0"/>
        </w:numPr>
        <w:spacing w:line="276" w:lineRule="auto"/>
        <w:ind w:left="50"/>
        <w:rPr>
          <w:szCs w:val="20"/>
        </w:rPr>
      </w:pPr>
      <w:r w:rsidRPr="00B5573F">
        <w:rPr>
          <w:szCs w:val="20"/>
        </w:rPr>
        <w:t xml:space="preserve">ŚCIANY </w:t>
      </w:r>
    </w:p>
    <w:p w14:paraId="50AEFA01" w14:textId="77777777" w:rsidR="00037DF4" w:rsidRDefault="00037DF4" w:rsidP="00B5573F">
      <w:pPr>
        <w:pStyle w:val="SKE-Normalny"/>
        <w:spacing w:line="276" w:lineRule="auto"/>
        <w:rPr>
          <w:sz w:val="20"/>
          <w:szCs w:val="20"/>
        </w:rPr>
      </w:pPr>
      <w:r w:rsidRPr="00B5573F">
        <w:rPr>
          <w:sz w:val="20"/>
          <w:szCs w:val="20"/>
        </w:rPr>
        <w:t xml:space="preserve">Zaprojektowano ściany nośne z bloczków silikatowych o grubości 18 cm i klasie wytrzymałości 20 </w:t>
      </w:r>
      <w:proofErr w:type="spellStart"/>
      <w:r w:rsidRPr="00B5573F">
        <w:rPr>
          <w:sz w:val="20"/>
          <w:szCs w:val="20"/>
        </w:rPr>
        <w:t>MPa</w:t>
      </w:r>
      <w:proofErr w:type="spellEnd"/>
      <w:r w:rsidRPr="00B5573F">
        <w:rPr>
          <w:sz w:val="20"/>
          <w:szCs w:val="20"/>
        </w:rPr>
        <w:t xml:space="preserve"> murowanych na systemowej zaprawie cienkowarstwowej.</w:t>
      </w:r>
    </w:p>
    <w:p w14:paraId="376E9549" w14:textId="73D56708" w:rsidR="00E17837" w:rsidRPr="00B5573F" w:rsidRDefault="00E17837" w:rsidP="00B5573F">
      <w:pPr>
        <w:pStyle w:val="SKE-Normalny"/>
        <w:spacing w:line="276" w:lineRule="auto"/>
        <w:rPr>
          <w:sz w:val="20"/>
          <w:szCs w:val="20"/>
        </w:rPr>
      </w:pPr>
      <w:r>
        <w:rPr>
          <w:sz w:val="20"/>
          <w:szCs w:val="20"/>
        </w:rPr>
        <w:t>Ściana cokołowa żelbetowa grubości 15cm z betonu C2</w:t>
      </w:r>
      <w:r w:rsidR="004F4AA7">
        <w:rPr>
          <w:sz w:val="20"/>
          <w:szCs w:val="20"/>
        </w:rPr>
        <w:t>5</w:t>
      </w:r>
      <w:r w:rsidR="00013F71">
        <w:rPr>
          <w:sz w:val="20"/>
          <w:szCs w:val="20"/>
        </w:rPr>
        <w:t>/</w:t>
      </w:r>
      <w:r w:rsidR="004F4AA7">
        <w:rPr>
          <w:sz w:val="20"/>
          <w:szCs w:val="20"/>
        </w:rPr>
        <w:t>30</w:t>
      </w:r>
      <w:r>
        <w:rPr>
          <w:sz w:val="20"/>
          <w:szCs w:val="20"/>
        </w:rPr>
        <w:t xml:space="preserve"> zbrojone prętami ze stali B500SP</w:t>
      </w:r>
    </w:p>
    <w:p w14:paraId="63B9D14D" w14:textId="77777777" w:rsidR="00037DF4" w:rsidRPr="00B5573F" w:rsidRDefault="00037DF4" w:rsidP="00A871D5">
      <w:pPr>
        <w:pStyle w:val="Nagwek3"/>
        <w:numPr>
          <w:ilvl w:val="0"/>
          <w:numId w:val="0"/>
        </w:numPr>
        <w:spacing w:line="276" w:lineRule="auto"/>
        <w:ind w:left="50"/>
        <w:rPr>
          <w:szCs w:val="20"/>
        </w:rPr>
      </w:pPr>
      <w:r w:rsidRPr="00B5573F">
        <w:rPr>
          <w:szCs w:val="20"/>
        </w:rPr>
        <w:t xml:space="preserve">WIENIEC </w:t>
      </w:r>
    </w:p>
    <w:p w14:paraId="6A9F681D" w14:textId="77777777" w:rsidR="00037DF4" w:rsidRPr="00B5573F" w:rsidRDefault="00037DF4" w:rsidP="00B5573F">
      <w:pPr>
        <w:pStyle w:val="SKE-Normalnyzakapitem"/>
        <w:spacing w:line="276" w:lineRule="auto"/>
        <w:ind w:firstLine="0"/>
        <w:rPr>
          <w:sz w:val="20"/>
          <w:szCs w:val="20"/>
        </w:rPr>
      </w:pPr>
      <w:r w:rsidRPr="00B5573F">
        <w:rPr>
          <w:sz w:val="20"/>
          <w:szCs w:val="20"/>
        </w:rPr>
        <w:t xml:space="preserve">Wieńce żelbetowe wykonać z betonu C25/30 i zbroić prętami 4ø12 ze stali B500SP oraz strzemionami ø6 ze stali B500B. </w:t>
      </w:r>
    </w:p>
    <w:p w14:paraId="006A0505" w14:textId="77777777" w:rsidR="00037DF4" w:rsidRPr="00B5573F" w:rsidRDefault="00037DF4" w:rsidP="00A871D5">
      <w:pPr>
        <w:pStyle w:val="Nagwek3"/>
        <w:numPr>
          <w:ilvl w:val="0"/>
          <w:numId w:val="0"/>
        </w:numPr>
        <w:spacing w:line="276" w:lineRule="auto"/>
        <w:ind w:left="50"/>
        <w:rPr>
          <w:szCs w:val="20"/>
        </w:rPr>
      </w:pPr>
      <w:r w:rsidRPr="00B5573F">
        <w:rPr>
          <w:szCs w:val="20"/>
        </w:rPr>
        <w:t xml:space="preserve">DACH </w:t>
      </w:r>
    </w:p>
    <w:p w14:paraId="7E4F342E" w14:textId="6DF1C48A" w:rsidR="00037DF4" w:rsidRPr="00B5573F" w:rsidRDefault="00037DF4" w:rsidP="00B5573F">
      <w:pPr>
        <w:pStyle w:val="SKE-Normalnyzakapitem"/>
        <w:spacing w:line="276" w:lineRule="auto"/>
        <w:ind w:firstLine="0"/>
        <w:rPr>
          <w:sz w:val="20"/>
          <w:szCs w:val="20"/>
        </w:rPr>
      </w:pPr>
      <w:r w:rsidRPr="00B5573F">
        <w:rPr>
          <w:sz w:val="20"/>
          <w:szCs w:val="20"/>
        </w:rPr>
        <w:t>Zaprojektowano konstrukcję więźby dachowej jako krokwiową, dwuspadową z drewna klasy C24 o kącie nachylenia połaci 37</w:t>
      </w:r>
      <w:r w:rsidRPr="00B5573F">
        <w:rPr>
          <w:sz w:val="20"/>
          <w:szCs w:val="20"/>
          <w:vertAlign w:val="superscript"/>
        </w:rPr>
        <w:t>o</w:t>
      </w:r>
      <w:r w:rsidRPr="00B5573F">
        <w:rPr>
          <w:sz w:val="20"/>
          <w:szCs w:val="20"/>
        </w:rPr>
        <w:t xml:space="preserve">. Elementy drewniane należy zabezpieczyć przed korozją biologiczną Murłaty kotwić do wieńca śrubami M12 klasy 8.8 co około. 100 cm i na końcach. Krokwie </w:t>
      </w:r>
      <w:proofErr w:type="spellStart"/>
      <w:r w:rsidRPr="00B5573F">
        <w:rPr>
          <w:sz w:val="20"/>
          <w:szCs w:val="20"/>
        </w:rPr>
        <w:t>łaczy</w:t>
      </w:r>
      <w:r w:rsidR="0019006D">
        <w:rPr>
          <w:sz w:val="20"/>
          <w:szCs w:val="20"/>
        </w:rPr>
        <w:t>ć</w:t>
      </w:r>
      <w:proofErr w:type="spellEnd"/>
      <w:r w:rsidRPr="00B5573F">
        <w:rPr>
          <w:sz w:val="20"/>
          <w:szCs w:val="20"/>
        </w:rPr>
        <w:t xml:space="preserve"> z murłatą za pomocą połączeń ciesielskich lub kątowników stalowych na pełne gwoździowanie.</w:t>
      </w:r>
    </w:p>
    <w:p w14:paraId="3F91BEBA" w14:textId="77777777" w:rsidR="00037DF4" w:rsidRPr="00B5573F" w:rsidRDefault="00037DF4" w:rsidP="00B5573F">
      <w:pPr>
        <w:pStyle w:val="SKE-Normalnyzakapitem"/>
        <w:spacing w:line="276" w:lineRule="auto"/>
        <w:ind w:firstLine="0"/>
        <w:rPr>
          <w:sz w:val="20"/>
          <w:szCs w:val="20"/>
        </w:rPr>
      </w:pPr>
    </w:p>
    <w:p w14:paraId="554EAABA" w14:textId="272B6CDD" w:rsidR="00037DF4" w:rsidRPr="00B5573F" w:rsidRDefault="00037DF4" w:rsidP="00A871D5">
      <w:pPr>
        <w:pStyle w:val="Nagwek2"/>
        <w:numPr>
          <w:ilvl w:val="0"/>
          <w:numId w:val="0"/>
        </w:numPr>
        <w:spacing w:line="276" w:lineRule="auto"/>
        <w:ind w:left="283"/>
        <w:rPr>
          <w:sz w:val="20"/>
          <w:szCs w:val="20"/>
          <w:u w:val="single"/>
        </w:rPr>
      </w:pPr>
      <w:r w:rsidRPr="00B5573F">
        <w:rPr>
          <w:sz w:val="20"/>
          <w:szCs w:val="20"/>
          <w:u w:val="single"/>
        </w:rPr>
        <w:lastRenderedPageBreak/>
        <w:t>ZBIORNIKI ŻELBETOWE</w:t>
      </w:r>
    </w:p>
    <w:p w14:paraId="45F89483" w14:textId="77777777" w:rsidR="00037DF4" w:rsidRDefault="00037DF4" w:rsidP="00B5573F">
      <w:pPr>
        <w:pStyle w:val="SKE-Normalnyzakapitem"/>
        <w:spacing w:line="276" w:lineRule="auto"/>
        <w:ind w:firstLine="0"/>
        <w:rPr>
          <w:sz w:val="20"/>
          <w:szCs w:val="20"/>
        </w:rPr>
      </w:pPr>
      <w:r w:rsidRPr="00B5573F">
        <w:rPr>
          <w:sz w:val="20"/>
          <w:szCs w:val="20"/>
        </w:rPr>
        <w:t>Zbiorniki posadowić na warstwie chudego betonu grubości 10cm lub zagęszczonej pospółki grubości 20cm.  Poziom posadowienia zbiorników wynosi +1,19m n.p.m. oraz +1,36 m n.p.m. odpowiednio dla zbiornika na cele retencyjne i zbiorników przeciwpożarowych. Przewidywane obciążenie ruchem pojazdów ciężkich klasy min. D 400kN oraz naziomem o miąższości ok. 80cm.</w:t>
      </w:r>
    </w:p>
    <w:p w14:paraId="05010F4D" w14:textId="549D9C86" w:rsidR="00A871D5" w:rsidRPr="00B5573F" w:rsidRDefault="00A871D5" w:rsidP="00A871D5">
      <w:pPr>
        <w:pStyle w:val="Nagwek2"/>
        <w:numPr>
          <w:ilvl w:val="0"/>
          <w:numId w:val="0"/>
        </w:numPr>
        <w:spacing w:line="276" w:lineRule="auto"/>
        <w:ind w:left="576"/>
        <w:rPr>
          <w:sz w:val="20"/>
          <w:szCs w:val="20"/>
          <w:u w:val="single"/>
        </w:rPr>
      </w:pPr>
      <w:r>
        <w:rPr>
          <w:sz w:val="20"/>
          <w:szCs w:val="20"/>
          <w:u w:val="single"/>
        </w:rPr>
        <w:t>PALISADA BETONOWA</w:t>
      </w:r>
    </w:p>
    <w:p w14:paraId="31930BE5" w14:textId="0477248C" w:rsidR="00D8043F" w:rsidRDefault="00A871D5" w:rsidP="00A871D5">
      <w:pPr>
        <w:pStyle w:val="SKE-Normalnyzakapitem"/>
        <w:spacing w:line="276" w:lineRule="auto"/>
        <w:ind w:firstLine="0"/>
        <w:rPr>
          <w:sz w:val="20"/>
          <w:szCs w:val="20"/>
        </w:rPr>
      </w:pPr>
      <w:r>
        <w:rPr>
          <w:sz w:val="20"/>
          <w:szCs w:val="20"/>
        </w:rPr>
        <w:t>Wzdłuż budynku projektuje się palisadę betonową wg. dokumentacji rysunkowej branży architektonicznej.</w:t>
      </w:r>
      <w:r w:rsidR="00D8043F">
        <w:rPr>
          <w:sz w:val="20"/>
          <w:szCs w:val="20"/>
        </w:rPr>
        <w:t xml:space="preserve"> Palisady o długości powyżej 120cm powinny być zbrojone. Do wierzchu palisad będzie kotwiona poręcz systemowa Mocowanie poręczy dostosować do modułu wymiarowego </w:t>
      </w:r>
      <w:proofErr w:type="gramStart"/>
      <w:r w:rsidR="00D8043F">
        <w:rPr>
          <w:sz w:val="20"/>
          <w:szCs w:val="20"/>
        </w:rPr>
        <w:t>palisad</w:t>
      </w:r>
      <w:proofErr w:type="gramEnd"/>
      <w:r w:rsidR="00D8043F">
        <w:rPr>
          <w:sz w:val="20"/>
          <w:szCs w:val="20"/>
        </w:rPr>
        <w:t xml:space="preserve"> aby trafiało ono w osi palisady. Do </w:t>
      </w:r>
      <w:proofErr w:type="spellStart"/>
      <w:r w:rsidR="00D8043F">
        <w:rPr>
          <w:sz w:val="20"/>
          <w:szCs w:val="20"/>
        </w:rPr>
        <w:t>kotwienia</w:t>
      </w:r>
      <w:proofErr w:type="spellEnd"/>
      <w:r w:rsidR="00D8043F">
        <w:rPr>
          <w:sz w:val="20"/>
          <w:szCs w:val="20"/>
        </w:rPr>
        <w:t xml:space="preserve"> należy używać wyłącznie kotew chemicznych. </w:t>
      </w:r>
      <w:r w:rsidR="00D8043F">
        <w:rPr>
          <w:sz w:val="20"/>
          <w:szCs w:val="20"/>
          <w:u w:val="single"/>
        </w:rPr>
        <w:t>Z</w:t>
      </w:r>
      <w:r w:rsidR="00D8043F" w:rsidRPr="00D8043F">
        <w:rPr>
          <w:sz w:val="20"/>
          <w:szCs w:val="20"/>
          <w:u w:val="single"/>
        </w:rPr>
        <w:t xml:space="preserve">abrania się używania kotew </w:t>
      </w:r>
      <w:proofErr w:type="gramStart"/>
      <w:r w:rsidR="00D8043F" w:rsidRPr="00D8043F">
        <w:rPr>
          <w:sz w:val="20"/>
          <w:szCs w:val="20"/>
          <w:u w:val="single"/>
        </w:rPr>
        <w:t>rozporowych !</w:t>
      </w:r>
      <w:proofErr w:type="gramEnd"/>
    </w:p>
    <w:p w14:paraId="42FF7FCF" w14:textId="3DCA84C8" w:rsidR="00A871D5" w:rsidRDefault="00A871D5" w:rsidP="00A871D5">
      <w:pPr>
        <w:pStyle w:val="SKE-Normalnyzakapitem"/>
        <w:spacing w:line="276" w:lineRule="auto"/>
        <w:ind w:firstLine="0"/>
        <w:rPr>
          <w:sz w:val="20"/>
          <w:szCs w:val="20"/>
        </w:rPr>
      </w:pPr>
      <w:r>
        <w:rPr>
          <w:sz w:val="20"/>
          <w:szCs w:val="20"/>
        </w:rPr>
        <w:t>Na poniższej grafice przedstawiono schemat montażu palisady betonowej.</w:t>
      </w:r>
    </w:p>
    <w:p w14:paraId="1958D33B" w14:textId="26C33C89" w:rsidR="00A871D5" w:rsidRDefault="003D7173" w:rsidP="00A871D5">
      <w:pPr>
        <w:pStyle w:val="SKE-Normalnyzakapitem"/>
        <w:spacing w:line="276" w:lineRule="auto"/>
        <w:ind w:firstLine="0"/>
        <w:jc w:val="center"/>
        <w:rPr>
          <w:sz w:val="20"/>
          <w:szCs w:val="20"/>
        </w:rPr>
      </w:pPr>
      <w:r>
        <w:rPr>
          <w:noProof/>
          <w:sz w:val="20"/>
          <w:szCs w:val="20"/>
        </w:rPr>
        <w:drawing>
          <wp:inline distT="0" distB="0" distL="0" distR="0" wp14:anchorId="0A6C62E9" wp14:editId="708B3027">
            <wp:extent cx="3905250" cy="3371850"/>
            <wp:effectExtent l="0" t="0" r="0" b="0"/>
            <wp:docPr id="7"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5250" cy="3371850"/>
                    </a:xfrm>
                    <a:prstGeom prst="rect">
                      <a:avLst/>
                    </a:prstGeom>
                    <a:noFill/>
                    <a:ln>
                      <a:noFill/>
                    </a:ln>
                  </pic:spPr>
                </pic:pic>
              </a:graphicData>
            </a:graphic>
          </wp:inline>
        </w:drawing>
      </w:r>
      <w:r w:rsidR="00A871D5" w:rsidRPr="00B5573F">
        <w:rPr>
          <w:sz w:val="20"/>
          <w:szCs w:val="20"/>
        </w:rPr>
        <w:t>.</w:t>
      </w:r>
    </w:p>
    <w:p w14:paraId="0E5F2E29" w14:textId="77777777" w:rsidR="00A871D5" w:rsidRPr="00B5573F" w:rsidRDefault="00A871D5" w:rsidP="00B5573F">
      <w:pPr>
        <w:pStyle w:val="SKE-Normalnyzakapitem"/>
        <w:spacing w:line="276" w:lineRule="auto"/>
        <w:ind w:firstLine="0"/>
        <w:rPr>
          <w:sz w:val="20"/>
          <w:szCs w:val="20"/>
        </w:rPr>
      </w:pPr>
    </w:p>
    <w:p w14:paraId="6C66317D" w14:textId="77777777" w:rsidR="00037DF4" w:rsidRPr="00B5573F" w:rsidRDefault="00037DF4" w:rsidP="00B5573F">
      <w:pPr>
        <w:spacing w:line="276" w:lineRule="auto"/>
        <w:jc w:val="both"/>
        <w:rPr>
          <w:szCs w:val="20"/>
        </w:rPr>
      </w:pPr>
    </w:p>
    <w:p w14:paraId="278588B0" w14:textId="77777777" w:rsidR="00037DF4" w:rsidRPr="00CC36CA" w:rsidRDefault="00037DF4" w:rsidP="00CC36CA">
      <w:pPr>
        <w:pStyle w:val="Nagwek2"/>
        <w:spacing w:line="276" w:lineRule="auto"/>
        <w:rPr>
          <w:szCs w:val="22"/>
        </w:rPr>
      </w:pPr>
      <w:r w:rsidRPr="00CC36CA">
        <w:rPr>
          <w:szCs w:val="22"/>
        </w:rPr>
        <w:t>UWAGI KOŃCOWE</w:t>
      </w:r>
      <w:bookmarkEnd w:id="25"/>
    </w:p>
    <w:p w14:paraId="48D9A094" w14:textId="77777777" w:rsidR="00037DF4" w:rsidRPr="00B5573F" w:rsidRDefault="00037DF4" w:rsidP="00B5573F">
      <w:pPr>
        <w:pStyle w:val="SKE-Normalny"/>
        <w:spacing w:line="276" w:lineRule="auto"/>
        <w:rPr>
          <w:sz w:val="20"/>
          <w:szCs w:val="20"/>
        </w:rPr>
      </w:pPr>
      <w:r w:rsidRPr="00B5573F">
        <w:rPr>
          <w:sz w:val="20"/>
          <w:szCs w:val="20"/>
        </w:rPr>
        <w:t>Roboty budowlane winny być prowadzone zgodnie z zasadami sztuki budowlanej, „Warunkami technicznymi wykonania i odbioru robót budowlanych” oraz zgodnie z PN, przepisami BHP i innymi obowiązującymi przepisami prawnymi</w:t>
      </w:r>
      <w:r w:rsidR="00A46D8D">
        <w:rPr>
          <w:sz w:val="20"/>
          <w:szCs w:val="20"/>
        </w:rPr>
        <w:t>.</w:t>
      </w:r>
    </w:p>
    <w:p w14:paraId="5FF22308" w14:textId="77777777" w:rsidR="00037DF4" w:rsidRPr="00B5573F" w:rsidRDefault="00037DF4" w:rsidP="00CC36CA">
      <w:pPr>
        <w:pStyle w:val="SKE-Normalny"/>
        <w:spacing w:line="276" w:lineRule="auto"/>
        <w:rPr>
          <w:sz w:val="20"/>
          <w:szCs w:val="20"/>
        </w:rPr>
      </w:pPr>
      <w:r w:rsidRPr="00B5573F">
        <w:rPr>
          <w:sz w:val="20"/>
          <w:szCs w:val="20"/>
        </w:rPr>
        <w:t>Wszystkie użyte materiały budowlane oraz wszystkie inne elementy prefabrykowane winny posiadać odpowiednie aprobaty techniczne, deklaracje zgodności, atesty Państwowego Zakładu Higieny, Świadectwa dopuszczenia do stosowania w budownictwie.</w:t>
      </w:r>
    </w:p>
    <w:p w14:paraId="6736DEDE" w14:textId="77777777" w:rsidR="00037DF4" w:rsidRPr="00B5573F" w:rsidRDefault="00037DF4" w:rsidP="00CC36CA">
      <w:pPr>
        <w:pStyle w:val="SKE-Normalny"/>
        <w:spacing w:line="276" w:lineRule="auto"/>
        <w:rPr>
          <w:sz w:val="20"/>
          <w:szCs w:val="20"/>
        </w:rPr>
      </w:pPr>
      <w:r w:rsidRPr="00B5573F">
        <w:rPr>
          <w:sz w:val="20"/>
          <w:szCs w:val="20"/>
        </w:rPr>
        <w:t xml:space="preserve">Wykonawca nie może wykorzystywać błędów lub </w:t>
      </w:r>
      <w:proofErr w:type="spellStart"/>
      <w:r w:rsidRPr="00B5573F">
        <w:rPr>
          <w:sz w:val="20"/>
          <w:szCs w:val="20"/>
        </w:rPr>
        <w:t>opuszczeń</w:t>
      </w:r>
      <w:proofErr w:type="spellEnd"/>
      <w:r w:rsidRPr="00B5573F">
        <w:rPr>
          <w:sz w:val="20"/>
          <w:szCs w:val="20"/>
        </w:rPr>
        <w:t xml:space="preserve"> w dokumentach inwestycji, a o ich odkryciu winien natychmiast powiadomić inspektora nadzoru.</w:t>
      </w:r>
    </w:p>
    <w:p w14:paraId="3F10D93E" w14:textId="77777777" w:rsidR="00037DF4" w:rsidRDefault="00037DF4" w:rsidP="00CC36CA">
      <w:pPr>
        <w:spacing w:line="276" w:lineRule="auto"/>
        <w:ind w:left="0"/>
        <w:jc w:val="both"/>
        <w:rPr>
          <w:szCs w:val="20"/>
        </w:rPr>
      </w:pPr>
      <w:r w:rsidRPr="00B5573F">
        <w:rPr>
          <w:szCs w:val="20"/>
        </w:rPr>
        <w:t>Zmiany w zakresie zastosowanych materiałów i technologii należy uzgadniać z właściwymi projektantami.</w:t>
      </w:r>
    </w:p>
    <w:p w14:paraId="046AFD43" w14:textId="77777777" w:rsidR="00A46D8D" w:rsidRPr="00B5573F" w:rsidRDefault="00A46D8D" w:rsidP="00CC36CA">
      <w:pPr>
        <w:spacing w:line="276" w:lineRule="auto"/>
        <w:ind w:left="0"/>
        <w:jc w:val="both"/>
        <w:rPr>
          <w:szCs w:val="20"/>
        </w:rPr>
      </w:pPr>
    </w:p>
    <w:p w14:paraId="1782AFBC" w14:textId="77777777" w:rsidR="00A46D8D" w:rsidRDefault="00037DF4" w:rsidP="00CC36CA">
      <w:pPr>
        <w:spacing w:line="276" w:lineRule="auto"/>
        <w:ind w:left="0"/>
        <w:jc w:val="both"/>
        <w:rPr>
          <w:szCs w:val="20"/>
        </w:rPr>
      </w:pPr>
      <w:r w:rsidRPr="00B5573F">
        <w:rPr>
          <w:szCs w:val="20"/>
        </w:rPr>
        <w:t xml:space="preserve">Zwraca się szczególną uwagę, na stosowanie właściwego betonu, w celu uniknięcia występowania raków oraz obniżenia wytrzymałości betonu. Zaleca się, aby beton sprowadzany z betoniarni został dodatkowo sprawdzony przez Wykonawcę w celu zweryfikowania jego wytrzymałości. </w:t>
      </w:r>
    </w:p>
    <w:p w14:paraId="0B9C8236" w14:textId="77777777" w:rsidR="00037DF4" w:rsidRPr="00A46D8D" w:rsidRDefault="00037DF4" w:rsidP="00CC36CA">
      <w:pPr>
        <w:spacing w:line="276" w:lineRule="auto"/>
        <w:ind w:left="0"/>
        <w:jc w:val="both"/>
        <w:rPr>
          <w:b/>
          <w:bCs/>
          <w:szCs w:val="20"/>
        </w:rPr>
      </w:pPr>
      <w:r w:rsidRPr="00A46D8D">
        <w:rPr>
          <w:b/>
          <w:bCs/>
          <w:szCs w:val="20"/>
        </w:rPr>
        <w:t>Dolewanie wody do mieszanki betonowej zwiększa skurcz oraz obniża wytrzymałość na ściskanie.</w:t>
      </w:r>
    </w:p>
    <w:p w14:paraId="0E3C0CF7" w14:textId="77777777" w:rsidR="0090266C" w:rsidRDefault="00A46D8D">
      <w:pPr>
        <w:spacing w:line="100" w:lineRule="atLeast"/>
        <w:ind w:left="355"/>
        <w:jc w:val="both"/>
        <w:rPr>
          <w:rFonts w:eastAsia="Times New Roman" w:cs="Courier New"/>
          <w:b/>
          <w:bCs/>
          <w:color w:val="000000"/>
          <w:spacing w:val="-4"/>
          <w:szCs w:val="20"/>
        </w:rPr>
      </w:pPr>
      <w:r>
        <w:rPr>
          <w:rFonts w:eastAsia="Times New Roman" w:cs="Courier New"/>
          <w:b/>
          <w:bCs/>
          <w:color w:val="000000"/>
          <w:spacing w:val="-4"/>
          <w:szCs w:val="20"/>
        </w:rPr>
        <w:br w:type="page"/>
      </w:r>
    </w:p>
    <w:p w14:paraId="30CA0DD0" w14:textId="77777777" w:rsidR="00A46D8D" w:rsidRPr="00A46D8D" w:rsidRDefault="00A46D8D" w:rsidP="00A46D8D">
      <w:pPr>
        <w:pStyle w:val="Nagwek2"/>
        <w:spacing w:line="276" w:lineRule="auto"/>
        <w:rPr>
          <w:szCs w:val="22"/>
        </w:rPr>
      </w:pPr>
      <w:bookmarkStart w:id="27" w:name="_Toc154134451"/>
      <w:r w:rsidRPr="00A46D8D">
        <w:rPr>
          <w:szCs w:val="22"/>
        </w:rPr>
        <w:lastRenderedPageBreak/>
        <w:t>ZESTAWIENIE OBCIĄŻEŃ I PODSTAWOWE WYNIKI OBLICZEŃ STATYCZNYCH</w:t>
      </w:r>
      <w:bookmarkEnd w:id="27"/>
    </w:p>
    <w:p w14:paraId="5280B33D" w14:textId="77777777" w:rsidR="00A46D8D" w:rsidRPr="00A46D8D" w:rsidRDefault="00A46D8D" w:rsidP="00A46D8D">
      <w:pPr>
        <w:pStyle w:val="Nagwek3"/>
        <w:numPr>
          <w:ilvl w:val="0"/>
          <w:numId w:val="0"/>
        </w:numPr>
        <w:spacing w:line="276" w:lineRule="auto"/>
        <w:rPr>
          <w:szCs w:val="20"/>
        </w:rPr>
      </w:pPr>
      <w:bookmarkStart w:id="28" w:name="_Toc97020005"/>
      <w:bookmarkStart w:id="29" w:name="_Toc154134452"/>
      <w:r w:rsidRPr="00A46D8D">
        <w:rPr>
          <w:szCs w:val="20"/>
        </w:rPr>
        <w:t>ZAŁOŻENIA</w:t>
      </w:r>
      <w:bookmarkEnd w:id="28"/>
      <w:r w:rsidRPr="00A46D8D">
        <w:rPr>
          <w:szCs w:val="20"/>
        </w:rPr>
        <w:t xml:space="preserve"> OBLICZENIOWE</w:t>
      </w:r>
      <w:bookmarkEnd w:id="29"/>
    </w:p>
    <w:p w14:paraId="2E68FA5C" w14:textId="77777777" w:rsidR="00A46D8D" w:rsidRPr="00F53262" w:rsidRDefault="00A46D8D" w:rsidP="00A46D8D">
      <w:pPr>
        <w:pStyle w:val="Tekstpodstawowy2"/>
        <w:spacing w:line="276" w:lineRule="auto"/>
        <w:ind w:right="284"/>
        <w:jc w:val="both"/>
        <w:rPr>
          <w:sz w:val="16"/>
          <w:szCs w:val="16"/>
        </w:rPr>
      </w:pPr>
      <w:r w:rsidRPr="00F53262">
        <w:rPr>
          <w:sz w:val="16"/>
          <w:szCs w:val="16"/>
        </w:rPr>
        <w:t>Strefy klimatyczne:</w:t>
      </w:r>
    </w:p>
    <w:p w14:paraId="0C59750A" w14:textId="77777777" w:rsidR="00A46D8D" w:rsidRPr="00F53262" w:rsidRDefault="00A46D8D" w:rsidP="00A871D5">
      <w:pPr>
        <w:widowControl/>
        <w:numPr>
          <w:ilvl w:val="0"/>
          <w:numId w:val="10"/>
        </w:numPr>
        <w:suppressAutoHyphens w:val="0"/>
        <w:spacing w:line="276" w:lineRule="auto"/>
        <w:ind w:right="284"/>
        <w:rPr>
          <w:bCs/>
          <w:sz w:val="16"/>
          <w:szCs w:val="16"/>
        </w:rPr>
      </w:pPr>
      <w:r w:rsidRPr="00F53262">
        <w:rPr>
          <w:bCs/>
          <w:sz w:val="16"/>
          <w:szCs w:val="16"/>
        </w:rPr>
        <w:t>wiatr, II strefa</w:t>
      </w:r>
      <w:r w:rsidRPr="00F53262">
        <w:rPr>
          <w:bCs/>
          <w:sz w:val="16"/>
          <w:szCs w:val="16"/>
        </w:rPr>
        <w:tab/>
      </w:r>
    </w:p>
    <w:p w14:paraId="5EEBBD66" w14:textId="77777777" w:rsidR="00A46D8D" w:rsidRPr="00F53262" w:rsidRDefault="00A46D8D" w:rsidP="00A871D5">
      <w:pPr>
        <w:widowControl/>
        <w:numPr>
          <w:ilvl w:val="0"/>
          <w:numId w:val="10"/>
        </w:numPr>
        <w:suppressAutoHyphens w:val="0"/>
        <w:spacing w:line="276" w:lineRule="auto"/>
        <w:ind w:right="284"/>
        <w:rPr>
          <w:bCs/>
          <w:sz w:val="16"/>
          <w:szCs w:val="16"/>
        </w:rPr>
      </w:pPr>
      <w:r w:rsidRPr="00F53262">
        <w:rPr>
          <w:bCs/>
          <w:sz w:val="16"/>
          <w:szCs w:val="16"/>
        </w:rPr>
        <w:t>śnieg, III strefa</w:t>
      </w:r>
      <w:r w:rsidRPr="00F53262">
        <w:rPr>
          <w:bCs/>
          <w:sz w:val="16"/>
          <w:szCs w:val="16"/>
        </w:rPr>
        <w:tab/>
      </w:r>
    </w:p>
    <w:p w14:paraId="14CDD7CF" w14:textId="77777777" w:rsidR="00A46D8D" w:rsidRPr="00F53262" w:rsidRDefault="00A46D8D" w:rsidP="00A871D5">
      <w:pPr>
        <w:widowControl/>
        <w:numPr>
          <w:ilvl w:val="0"/>
          <w:numId w:val="10"/>
        </w:numPr>
        <w:suppressAutoHyphens w:val="0"/>
        <w:spacing w:line="276" w:lineRule="auto"/>
        <w:ind w:right="284"/>
        <w:rPr>
          <w:bCs/>
          <w:sz w:val="16"/>
          <w:szCs w:val="16"/>
        </w:rPr>
      </w:pPr>
      <w:r w:rsidRPr="00F53262">
        <w:rPr>
          <w:bCs/>
          <w:sz w:val="16"/>
          <w:szCs w:val="16"/>
        </w:rPr>
        <w:t xml:space="preserve">Obciążenia zmienne </w:t>
      </w:r>
      <w:proofErr w:type="gramStart"/>
      <w:r w:rsidRPr="00F53262">
        <w:rPr>
          <w:bCs/>
          <w:sz w:val="16"/>
          <w:szCs w:val="16"/>
        </w:rPr>
        <w:t>stropów :</w:t>
      </w:r>
      <w:proofErr w:type="gramEnd"/>
    </w:p>
    <w:p w14:paraId="37DCED4D" w14:textId="77777777" w:rsidR="00A46D8D" w:rsidRPr="00F53262" w:rsidRDefault="00A46D8D" w:rsidP="00A46D8D">
      <w:pPr>
        <w:spacing w:line="276" w:lineRule="auto"/>
        <w:ind w:left="720" w:right="284"/>
        <w:rPr>
          <w:bCs/>
          <w:sz w:val="16"/>
          <w:szCs w:val="16"/>
        </w:rPr>
      </w:pPr>
      <w:r w:rsidRPr="00F53262">
        <w:rPr>
          <w:bCs/>
          <w:sz w:val="16"/>
          <w:szCs w:val="16"/>
        </w:rPr>
        <w:t xml:space="preserve">  Część biurowa 3,5kN/m</w:t>
      </w:r>
      <w:r w:rsidRPr="00F53262">
        <w:rPr>
          <w:bCs/>
          <w:sz w:val="16"/>
          <w:szCs w:val="16"/>
          <w:vertAlign w:val="superscript"/>
        </w:rPr>
        <w:t>2</w:t>
      </w:r>
    </w:p>
    <w:p w14:paraId="3188794B" w14:textId="77777777" w:rsidR="00A46D8D" w:rsidRPr="00F53262" w:rsidRDefault="00A46D8D" w:rsidP="00A46D8D">
      <w:pPr>
        <w:spacing w:line="276" w:lineRule="auto"/>
        <w:ind w:left="720" w:right="284"/>
        <w:rPr>
          <w:bCs/>
          <w:sz w:val="16"/>
          <w:szCs w:val="16"/>
          <w:vertAlign w:val="superscript"/>
        </w:rPr>
      </w:pPr>
      <w:r w:rsidRPr="00F53262">
        <w:rPr>
          <w:bCs/>
          <w:sz w:val="16"/>
          <w:szCs w:val="16"/>
        </w:rPr>
        <w:t xml:space="preserve">  Sale operacyjne 5kN/m</w:t>
      </w:r>
      <w:r w:rsidRPr="00F53262">
        <w:rPr>
          <w:bCs/>
          <w:sz w:val="16"/>
          <w:szCs w:val="16"/>
          <w:vertAlign w:val="superscript"/>
        </w:rPr>
        <w:t>2</w:t>
      </w:r>
    </w:p>
    <w:p w14:paraId="5BA1EF50" w14:textId="77777777" w:rsidR="00A46D8D" w:rsidRPr="00F53262" w:rsidRDefault="00A46D8D" w:rsidP="00A46D8D">
      <w:pPr>
        <w:spacing w:line="276" w:lineRule="auto"/>
        <w:ind w:left="720" w:right="284"/>
        <w:rPr>
          <w:bCs/>
          <w:sz w:val="16"/>
          <w:szCs w:val="16"/>
        </w:rPr>
      </w:pPr>
      <w:r w:rsidRPr="00F53262">
        <w:rPr>
          <w:bCs/>
          <w:sz w:val="16"/>
          <w:szCs w:val="16"/>
        </w:rPr>
        <w:t xml:space="preserve">  Stropodach 1,5kN/m2</w:t>
      </w:r>
    </w:p>
    <w:p w14:paraId="6E66AB53" w14:textId="77777777" w:rsidR="00A46D8D" w:rsidRPr="00F53262" w:rsidRDefault="00A46D8D" w:rsidP="00A46D8D">
      <w:pPr>
        <w:autoSpaceDE w:val="0"/>
        <w:autoSpaceDN w:val="0"/>
        <w:adjustRightInd w:val="0"/>
        <w:rPr>
          <w:color w:val="000000"/>
          <w:sz w:val="16"/>
          <w:szCs w:val="16"/>
        </w:rPr>
      </w:pPr>
      <w:bookmarkStart w:id="30" w:name="_Hlk113345554"/>
    </w:p>
    <w:p w14:paraId="73C77221" w14:textId="77777777" w:rsidR="00A46D8D" w:rsidRPr="00F53262" w:rsidRDefault="00A46D8D" w:rsidP="00A46D8D">
      <w:pPr>
        <w:autoSpaceDE w:val="0"/>
        <w:autoSpaceDN w:val="0"/>
        <w:adjustRightInd w:val="0"/>
        <w:rPr>
          <w:color w:val="000000"/>
          <w:szCs w:val="20"/>
        </w:rPr>
      </w:pPr>
      <w:bookmarkStart w:id="31" w:name="_Toc97020007"/>
      <w:bookmarkEnd w:id="30"/>
      <w:r w:rsidRPr="00F53262">
        <w:rPr>
          <w:b/>
          <w:bCs/>
          <w:color w:val="000000"/>
          <w:szCs w:val="20"/>
        </w:rPr>
        <w:t>Wiatr</w:t>
      </w:r>
    </w:p>
    <w:p w14:paraId="45725A3E" w14:textId="77777777" w:rsidR="00A46D8D" w:rsidRPr="00F53262" w:rsidRDefault="00A46D8D" w:rsidP="00A46D8D">
      <w:pPr>
        <w:autoSpaceDE w:val="0"/>
        <w:autoSpaceDN w:val="0"/>
        <w:adjustRightInd w:val="0"/>
        <w:rPr>
          <w:color w:val="000000"/>
          <w:szCs w:val="20"/>
        </w:rPr>
      </w:pPr>
    </w:p>
    <w:p w14:paraId="4EFCD8E9" w14:textId="77777777" w:rsidR="00A46D8D" w:rsidRPr="00F53262" w:rsidRDefault="00A46D8D" w:rsidP="00A46D8D">
      <w:pPr>
        <w:autoSpaceDE w:val="0"/>
        <w:autoSpaceDN w:val="0"/>
        <w:adjustRightInd w:val="0"/>
        <w:rPr>
          <w:color w:val="000000"/>
          <w:szCs w:val="20"/>
        </w:rPr>
      </w:pPr>
      <w:r w:rsidRPr="00F53262">
        <w:rPr>
          <w:b/>
          <w:bCs/>
          <w:color w:val="000000"/>
          <w:szCs w:val="20"/>
        </w:rPr>
        <w:t>Obciążenie wiatrem wg PN-EN 1991-1-4 / Dachy dwuspadowe - ciśnienie zewnętrzne (7.2.5)</w:t>
      </w:r>
    </w:p>
    <w:p w14:paraId="551A3B0F" w14:textId="42C3D92D" w:rsidR="00A46D8D" w:rsidRPr="00F53262" w:rsidRDefault="003D7173" w:rsidP="00A46D8D">
      <w:pPr>
        <w:autoSpaceDE w:val="0"/>
        <w:autoSpaceDN w:val="0"/>
        <w:adjustRightInd w:val="0"/>
        <w:rPr>
          <w:color w:val="000000"/>
          <w:szCs w:val="20"/>
        </w:rPr>
      </w:pPr>
      <w:r>
        <w:rPr>
          <w:noProof/>
          <w:color w:val="000000"/>
          <w:szCs w:val="20"/>
        </w:rPr>
        <w:drawing>
          <wp:inline distT="0" distB="0" distL="0" distR="0" wp14:anchorId="4A79B236" wp14:editId="31311372">
            <wp:extent cx="5762625" cy="2514600"/>
            <wp:effectExtent l="0" t="0" r="0" b="0"/>
            <wp:docPr id="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2514600"/>
                    </a:xfrm>
                    <a:prstGeom prst="rect">
                      <a:avLst/>
                    </a:prstGeom>
                    <a:noFill/>
                    <a:ln>
                      <a:noFill/>
                    </a:ln>
                  </pic:spPr>
                </pic:pic>
              </a:graphicData>
            </a:graphic>
          </wp:inline>
        </w:drawing>
      </w:r>
    </w:p>
    <w:p w14:paraId="6A58952C" w14:textId="77777777" w:rsidR="00A46D8D" w:rsidRPr="00F53262" w:rsidRDefault="00A46D8D" w:rsidP="00A46D8D">
      <w:pPr>
        <w:autoSpaceDE w:val="0"/>
        <w:autoSpaceDN w:val="0"/>
        <w:adjustRightInd w:val="0"/>
        <w:rPr>
          <w:color w:val="000000"/>
          <w:szCs w:val="20"/>
        </w:rPr>
      </w:pPr>
    </w:p>
    <w:p w14:paraId="635FBA4F" w14:textId="77777777" w:rsidR="00A46D8D" w:rsidRPr="00F53262" w:rsidRDefault="00A46D8D" w:rsidP="00A46D8D">
      <w:pPr>
        <w:autoSpaceDE w:val="0"/>
        <w:autoSpaceDN w:val="0"/>
        <w:adjustRightInd w:val="0"/>
        <w:rPr>
          <w:color w:val="000000"/>
          <w:szCs w:val="20"/>
        </w:rPr>
      </w:pPr>
      <w:r w:rsidRPr="00F53262">
        <w:rPr>
          <w:b/>
          <w:bCs/>
          <w:color w:val="000000"/>
          <w:szCs w:val="20"/>
        </w:rPr>
        <w:t>Połać w przekroju x/b = 0,30 - pole G - parcie:</w:t>
      </w:r>
    </w:p>
    <w:p w14:paraId="6A7B562B"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Dach dwuspadowy o wymiarach: b = 28,04 m, d = 14,10 m, kąt nachylenia połaci α = 37,0°</w:t>
      </w:r>
    </w:p>
    <w:p w14:paraId="18A597ED"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Budynek o wysokości h = 16,50 m</w:t>
      </w:r>
    </w:p>
    <w:p w14:paraId="23C20C95"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Wymiar e = </w:t>
      </w:r>
      <w:proofErr w:type="gramStart"/>
      <w:r w:rsidRPr="00F53262">
        <w:rPr>
          <w:color w:val="000000"/>
          <w:sz w:val="18"/>
          <w:szCs w:val="18"/>
        </w:rPr>
        <w:t>min(</w:t>
      </w:r>
      <w:proofErr w:type="gramEnd"/>
      <w:r w:rsidRPr="00F53262">
        <w:rPr>
          <w:color w:val="000000"/>
          <w:sz w:val="18"/>
          <w:szCs w:val="18"/>
        </w:rPr>
        <w:t>b, 2·h) = 28,0 m</w:t>
      </w:r>
    </w:p>
    <w:p w14:paraId="66696D6B"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Wiatr wiejący na ścianę boczną (θ = 0°)</w:t>
      </w:r>
    </w:p>
    <w:p w14:paraId="75979209"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Obliczany element: element konstrukcyjny</w:t>
      </w:r>
    </w:p>
    <w:p w14:paraId="52CA6040"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Wartość podstawowa bazowej prędkości wiatru:  </w:t>
      </w:r>
    </w:p>
    <w:p w14:paraId="38DB5031"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Strefa obciążenia wiatrem 2</w:t>
      </w:r>
    </w:p>
    <w:p w14:paraId="50A03294"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v</w:t>
      </w:r>
      <w:r w:rsidRPr="00F53262">
        <w:rPr>
          <w:color w:val="000000"/>
          <w:sz w:val="18"/>
          <w:szCs w:val="18"/>
          <w:vertAlign w:val="subscript"/>
        </w:rPr>
        <w:t>b,0</w:t>
      </w:r>
      <w:r w:rsidRPr="00F53262">
        <w:rPr>
          <w:color w:val="000000"/>
          <w:sz w:val="18"/>
          <w:szCs w:val="18"/>
        </w:rPr>
        <w:t xml:space="preserve"> = 26 m/s (wg załącznika krajowego)</w:t>
      </w:r>
    </w:p>
    <w:p w14:paraId="2CC13C3F"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 xml:space="preserve">kierunkowy:  </w:t>
      </w:r>
      <w:proofErr w:type="spellStart"/>
      <w:r w:rsidRPr="00F53262">
        <w:rPr>
          <w:color w:val="000000"/>
          <w:sz w:val="18"/>
          <w:szCs w:val="18"/>
        </w:rPr>
        <w:t>c</w:t>
      </w:r>
      <w:r w:rsidRPr="00F53262">
        <w:rPr>
          <w:color w:val="000000"/>
          <w:sz w:val="18"/>
          <w:szCs w:val="18"/>
          <w:vertAlign w:val="subscript"/>
        </w:rPr>
        <w:t>dir</w:t>
      </w:r>
      <w:proofErr w:type="spellEnd"/>
      <w:proofErr w:type="gramEnd"/>
      <w:r w:rsidRPr="00F53262">
        <w:rPr>
          <w:color w:val="000000"/>
          <w:sz w:val="18"/>
          <w:szCs w:val="18"/>
        </w:rPr>
        <w:t xml:space="preserve"> = 1,0</w:t>
      </w:r>
    </w:p>
    <w:p w14:paraId="0C31069F"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 xml:space="preserve">sezonowy:  </w:t>
      </w:r>
      <w:proofErr w:type="spellStart"/>
      <w:r w:rsidRPr="00F53262">
        <w:rPr>
          <w:color w:val="000000"/>
          <w:sz w:val="18"/>
          <w:szCs w:val="18"/>
        </w:rPr>
        <w:t>c</w:t>
      </w:r>
      <w:r w:rsidRPr="00F53262">
        <w:rPr>
          <w:color w:val="000000"/>
          <w:sz w:val="18"/>
          <w:szCs w:val="18"/>
          <w:vertAlign w:val="subscript"/>
        </w:rPr>
        <w:t>season</w:t>
      </w:r>
      <w:proofErr w:type="spellEnd"/>
      <w:proofErr w:type="gramEnd"/>
      <w:r w:rsidRPr="00F53262">
        <w:rPr>
          <w:color w:val="000000"/>
          <w:sz w:val="18"/>
          <w:szCs w:val="18"/>
        </w:rPr>
        <w:t xml:space="preserve"> = 1,00</w:t>
      </w:r>
    </w:p>
    <w:p w14:paraId="4FD7AB0C"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Bazowa prędkość </w:t>
      </w:r>
      <w:proofErr w:type="gramStart"/>
      <w:r w:rsidRPr="00F53262">
        <w:rPr>
          <w:color w:val="000000"/>
          <w:sz w:val="18"/>
          <w:szCs w:val="18"/>
        </w:rPr>
        <w:t xml:space="preserve">wiatru:  </w:t>
      </w:r>
      <w:proofErr w:type="spellStart"/>
      <w:r w:rsidRPr="00F53262">
        <w:rPr>
          <w:color w:val="000000"/>
          <w:sz w:val="18"/>
          <w:szCs w:val="18"/>
        </w:rPr>
        <w:t>v</w:t>
      </w:r>
      <w:r w:rsidRPr="00F53262">
        <w:rPr>
          <w:color w:val="000000"/>
          <w:sz w:val="18"/>
          <w:szCs w:val="18"/>
          <w:vertAlign w:val="subscript"/>
        </w:rPr>
        <w:t>b</w:t>
      </w:r>
      <w:proofErr w:type="spellEnd"/>
      <w:proofErr w:type="gramEnd"/>
      <w:r w:rsidRPr="00F53262">
        <w:rPr>
          <w:color w:val="000000"/>
          <w:sz w:val="18"/>
          <w:szCs w:val="18"/>
        </w:rPr>
        <w:t xml:space="preserve"> = c</w:t>
      </w:r>
      <w:r w:rsidRPr="00F53262">
        <w:rPr>
          <w:color w:val="000000"/>
          <w:sz w:val="18"/>
          <w:szCs w:val="18"/>
          <w:vertAlign w:val="subscript"/>
        </w:rPr>
        <w:t>dir</w:t>
      </w:r>
      <w:r w:rsidRPr="00F53262">
        <w:rPr>
          <w:color w:val="000000"/>
          <w:sz w:val="18"/>
          <w:szCs w:val="18"/>
        </w:rPr>
        <w:t>·c</w:t>
      </w:r>
      <w:r w:rsidRPr="00F53262">
        <w:rPr>
          <w:color w:val="000000"/>
          <w:sz w:val="18"/>
          <w:szCs w:val="18"/>
          <w:vertAlign w:val="subscript"/>
        </w:rPr>
        <w:t>season</w:t>
      </w:r>
      <w:r w:rsidRPr="00F53262">
        <w:rPr>
          <w:color w:val="000000"/>
          <w:sz w:val="18"/>
          <w:szCs w:val="18"/>
        </w:rPr>
        <w:t>·v</w:t>
      </w:r>
      <w:r w:rsidRPr="00F53262">
        <w:rPr>
          <w:color w:val="000000"/>
          <w:sz w:val="18"/>
          <w:szCs w:val="18"/>
          <w:vertAlign w:val="subscript"/>
        </w:rPr>
        <w:t>b,0</w:t>
      </w:r>
      <w:r w:rsidRPr="00F53262">
        <w:rPr>
          <w:color w:val="000000"/>
          <w:sz w:val="18"/>
          <w:szCs w:val="18"/>
        </w:rPr>
        <w:t xml:space="preserve"> = 26,00 m/s</w:t>
      </w:r>
    </w:p>
    <w:p w14:paraId="1FC9C86C"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Kategoria terenu II </w:t>
      </w:r>
      <w:proofErr w:type="gramStart"/>
      <w:r w:rsidRPr="00F53262">
        <w:rPr>
          <w:color w:val="000000"/>
          <w:sz w:val="18"/>
          <w:szCs w:val="18"/>
        </w:rPr>
        <w:t>→  z</w:t>
      </w:r>
      <w:proofErr w:type="gramEnd"/>
      <w:r w:rsidRPr="00F53262">
        <w:rPr>
          <w:color w:val="000000"/>
          <w:sz w:val="18"/>
          <w:szCs w:val="18"/>
          <w:vertAlign w:val="subscript"/>
        </w:rPr>
        <w:t>0</w:t>
      </w:r>
      <w:r w:rsidRPr="00F53262">
        <w:rPr>
          <w:color w:val="000000"/>
          <w:sz w:val="18"/>
          <w:szCs w:val="18"/>
        </w:rPr>
        <w:t xml:space="preserve"> = 0,05 m, </w:t>
      </w:r>
      <w:proofErr w:type="spellStart"/>
      <w:r w:rsidRPr="00F53262">
        <w:rPr>
          <w:color w:val="000000"/>
          <w:sz w:val="18"/>
          <w:szCs w:val="18"/>
        </w:rPr>
        <w:t>z</w:t>
      </w:r>
      <w:r w:rsidRPr="00F53262">
        <w:rPr>
          <w:color w:val="000000"/>
          <w:sz w:val="18"/>
          <w:szCs w:val="18"/>
          <w:vertAlign w:val="subscript"/>
        </w:rPr>
        <w:t>min</w:t>
      </w:r>
      <w:proofErr w:type="spellEnd"/>
      <w:r w:rsidRPr="00F53262">
        <w:rPr>
          <w:color w:val="000000"/>
          <w:sz w:val="18"/>
          <w:szCs w:val="18"/>
        </w:rPr>
        <w:t xml:space="preserve"> = 2 m</w:t>
      </w:r>
    </w:p>
    <w:p w14:paraId="1B1AA1A4"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Wysokość </w:t>
      </w:r>
      <w:proofErr w:type="gramStart"/>
      <w:r w:rsidRPr="00F53262">
        <w:rPr>
          <w:color w:val="000000"/>
          <w:sz w:val="18"/>
          <w:szCs w:val="18"/>
        </w:rPr>
        <w:t>odniesienia:  z</w:t>
      </w:r>
      <w:r w:rsidRPr="00F53262">
        <w:rPr>
          <w:color w:val="000000"/>
          <w:sz w:val="18"/>
          <w:szCs w:val="18"/>
          <w:vertAlign w:val="subscript"/>
        </w:rPr>
        <w:t>e</w:t>
      </w:r>
      <w:proofErr w:type="gramEnd"/>
      <w:r w:rsidRPr="00F53262">
        <w:rPr>
          <w:color w:val="000000"/>
          <w:sz w:val="18"/>
          <w:szCs w:val="18"/>
        </w:rPr>
        <w:t xml:space="preserve"> = h = 16,50 m</w:t>
      </w:r>
    </w:p>
    <w:p w14:paraId="67B7D237"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orografii:  c</w:t>
      </w:r>
      <w:r w:rsidRPr="00F53262">
        <w:rPr>
          <w:color w:val="000000"/>
          <w:sz w:val="18"/>
          <w:szCs w:val="18"/>
          <w:vertAlign w:val="subscript"/>
        </w:rPr>
        <w:t>o</w:t>
      </w:r>
      <w:proofErr w:type="gramEnd"/>
      <w:r w:rsidRPr="00F53262">
        <w:rPr>
          <w:color w:val="000000"/>
          <w:sz w:val="18"/>
          <w:szCs w:val="18"/>
        </w:rPr>
        <w:t>(z</w:t>
      </w:r>
      <w:r w:rsidRPr="00F53262">
        <w:rPr>
          <w:color w:val="000000"/>
          <w:sz w:val="18"/>
          <w:szCs w:val="18"/>
          <w:vertAlign w:val="subscript"/>
        </w:rPr>
        <w:t>e</w:t>
      </w:r>
      <w:r w:rsidRPr="00F53262">
        <w:rPr>
          <w:color w:val="000000"/>
          <w:sz w:val="18"/>
          <w:szCs w:val="18"/>
        </w:rPr>
        <w:t>) = 1</w:t>
      </w:r>
    </w:p>
    <w:p w14:paraId="12086651"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 xml:space="preserve">turbulencji:  </w:t>
      </w:r>
      <w:proofErr w:type="spellStart"/>
      <w:r w:rsidRPr="00F53262">
        <w:rPr>
          <w:color w:val="000000"/>
          <w:sz w:val="18"/>
          <w:szCs w:val="18"/>
        </w:rPr>
        <w:t>k</w:t>
      </w:r>
      <w:r w:rsidRPr="00F53262">
        <w:rPr>
          <w:color w:val="000000"/>
          <w:sz w:val="18"/>
          <w:szCs w:val="18"/>
          <w:vertAlign w:val="subscript"/>
        </w:rPr>
        <w:t>I</w:t>
      </w:r>
      <w:proofErr w:type="spellEnd"/>
      <w:proofErr w:type="gramEnd"/>
      <w:r w:rsidRPr="00F53262">
        <w:rPr>
          <w:color w:val="000000"/>
          <w:sz w:val="18"/>
          <w:szCs w:val="18"/>
        </w:rPr>
        <w:t xml:space="preserve"> = 1,0</w:t>
      </w:r>
    </w:p>
    <w:p w14:paraId="6749FF33"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terenu:  k</w:t>
      </w:r>
      <w:r w:rsidRPr="00F53262">
        <w:rPr>
          <w:color w:val="000000"/>
          <w:sz w:val="18"/>
          <w:szCs w:val="18"/>
          <w:vertAlign w:val="subscript"/>
        </w:rPr>
        <w:t>r</w:t>
      </w:r>
      <w:proofErr w:type="gramEnd"/>
      <w:r w:rsidRPr="00F53262">
        <w:rPr>
          <w:color w:val="000000"/>
          <w:sz w:val="18"/>
          <w:szCs w:val="18"/>
        </w:rPr>
        <w:t xml:space="preserve"> = 0,19·(z</w:t>
      </w:r>
      <w:r w:rsidRPr="00F53262">
        <w:rPr>
          <w:color w:val="000000"/>
          <w:sz w:val="18"/>
          <w:szCs w:val="18"/>
          <w:vertAlign w:val="subscript"/>
        </w:rPr>
        <w:t>0</w:t>
      </w:r>
      <w:r w:rsidRPr="00F53262">
        <w:rPr>
          <w:color w:val="000000"/>
          <w:sz w:val="18"/>
          <w:szCs w:val="18"/>
        </w:rPr>
        <w:t>/z</w:t>
      </w:r>
      <w:r w:rsidRPr="00F53262">
        <w:rPr>
          <w:color w:val="000000"/>
          <w:sz w:val="18"/>
          <w:szCs w:val="18"/>
          <w:vertAlign w:val="subscript"/>
        </w:rPr>
        <w:t>0,II</w:t>
      </w:r>
      <w:r w:rsidRPr="00F53262">
        <w:rPr>
          <w:color w:val="000000"/>
          <w:sz w:val="18"/>
          <w:szCs w:val="18"/>
        </w:rPr>
        <w:t>)</w:t>
      </w:r>
      <w:r w:rsidRPr="00F53262">
        <w:rPr>
          <w:color w:val="000000"/>
          <w:sz w:val="18"/>
          <w:szCs w:val="18"/>
          <w:vertAlign w:val="superscript"/>
        </w:rPr>
        <w:t>0,07</w:t>
      </w:r>
      <w:r w:rsidRPr="00F53262">
        <w:rPr>
          <w:color w:val="000000"/>
          <w:sz w:val="18"/>
          <w:szCs w:val="18"/>
        </w:rPr>
        <w:t xml:space="preserve"> = 0,190</w:t>
      </w:r>
    </w:p>
    <w:p w14:paraId="1CD03633"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 xml:space="preserve">chropowatości:  </w:t>
      </w:r>
      <w:proofErr w:type="spellStart"/>
      <w:r w:rsidRPr="00F53262">
        <w:rPr>
          <w:color w:val="000000"/>
          <w:sz w:val="18"/>
          <w:szCs w:val="18"/>
        </w:rPr>
        <w:t>c</w:t>
      </w:r>
      <w:r w:rsidRPr="00F53262">
        <w:rPr>
          <w:color w:val="000000"/>
          <w:sz w:val="18"/>
          <w:szCs w:val="18"/>
          <w:vertAlign w:val="subscript"/>
        </w:rPr>
        <w:t>r</w:t>
      </w:r>
      <w:proofErr w:type="spellEnd"/>
      <w:proofErr w:type="gramEnd"/>
      <w:r w:rsidRPr="00F53262">
        <w:rPr>
          <w:color w:val="000000"/>
          <w:sz w:val="18"/>
          <w:szCs w:val="18"/>
        </w:rPr>
        <w:t>(z</w:t>
      </w:r>
      <w:r w:rsidRPr="00F53262">
        <w:rPr>
          <w:color w:val="000000"/>
          <w:sz w:val="18"/>
          <w:szCs w:val="18"/>
          <w:vertAlign w:val="subscript"/>
        </w:rPr>
        <w:t>e</w:t>
      </w:r>
      <w:r w:rsidRPr="00F53262">
        <w:rPr>
          <w:color w:val="000000"/>
          <w:sz w:val="18"/>
          <w:szCs w:val="18"/>
        </w:rPr>
        <w:t xml:space="preserve">) =  </w:t>
      </w:r>
      <w:proofErr w:type="spellStart"/>
      <w:r w:rsidRPr="00F53262">
        <w:rPr>
          <w:color w:val="000000"/>
          <w:sz w:val="18"/>
          <w:szCs w:val="18"/>
        </w:rPr>
        <w:t>k</w:t>
      </w:r>
      <w:r w:rsidRPr="00F53262">
        <w:rPr>
          <w:color w:val="000000"/>
          <w:sz w:val="18"/>
          <w:szCs w:val="18"/>
          <w:vertAlign w:val="subscript"/>
        </w:rPr>
        <w:t>r</w:t>
      </w:r>
      <w:r w:rsidRPr="00F53262">
        <w:rPr>
          <w:color w:val="000000"/>
          <w:sz w:val="18"/>
          <w:szCs w:val="18"/>
        </w:rPr>
        <w:t>·ln</w:t>
      </w:r>
      <w:proofErr w:type="spellEnd"/>
      <w:r w:rsidRPr="00F53262">
        <w:rPr>
          <w:color w:val="000000"/>
          <w:sz w:val="18"/>
          <w:szCs w:val="18"/>
        </w:rPr>
        <w:t>(z</w:t>
      </w:r>
      <w:r w:rsidRPr="00F53262">
        <w:rPr>
          <w:color w:val="000000"/>
          <w:sz w:val="18"/>
          <w:szCs w:val="18"/>
          <w:vertAlign w:val="subscript"/>
        </w:rPr>
        <w:t>e</w:t>
      </w:r>
      <w:r w:rsidRPr="00F53262">
        <w:rPr>
          <w:color w:val="000000"/>
          <w:sz w:val="18"/>
          <w:szCs w:val="18"/>
        </w:rPr>
        <w:t>/z</w:t>
      </w:r>
      <w:r w:rsidRPr="00F53262">
        <w:rPr>
          <w:color w:val="000000"/>
          <w:sz w:val="18"/>
          <w:szCs w:val="18"/>
          <w:vertAlign w:val="subscript"/>
        </w:rPr>
        <w:t>0</w:t>
      </w:r>
      <w:r w:rsidRPr="00F53262">
        <w:rPr>
          <w:color w:val="000000"/>
          <w:sz w:val="18"/>
          <w:szCs w:val="18"/>
        </w:rPr>
        <w:t>) = 0,190·ln(16,50/0,05) = 1,10 (wg p.4.3.2 normy)</w:t>
      </w:r>
    </w:p>
    <w:p w14:paraId="7ABC00DD"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Średnia prędkość </w:t>
      </w:r>
      <w:proofErr w:type="gramStart"/>
      <w:r w:rsidRPr="00F53262">
        <w:rPr>
          <w:color w:val="000000"/>
          <w:sz w:val="18"/>
          <w:szCs w:val="18"/>
        </w:rPr>
        <w:t xml:space="preserve">wiatru:  </w:t>
      </w:r>
      <w:proofErr w:type="spellStart"/>
      <w:r w:rsidRPr="00F53262">
        <w:rPr>
          <w:color w:val="000000"/>
          <w:sz w:val="18"/>
          <w:szCs w:val="18"/>
        </w:rPr>
        <w:t>v</w:t>
      </w:r>
      <w:r w:rsidRPr="00F53262">
        <w:rPr>
          <w:color w:val="000000"/>
          <w:sz w:val="18"/>
          <w:szCs w:val="18"/>
          <w:vertAlign w:val="subscript"/>
        </w:rPr>
        <w:t>m</w:t>
      </w:r>
      <w:proofErr w:type="spellEnd"/>
      <w:proofErr w:type="gramEnd"/>
      <w:r w:rsidRPr="00F53262">
        <w:rPr>
          <w:color w:val="000000"/>
          <w:sz w:val="18"/>
          <w:szCs w:val="18"/>
        </w:rPr>
        <w:t>(z</w:t>
      </w:r>
      <w:r w:rsidRPr="00F53262">
        <w:rPr>
          <w:color w:val="000000"/>
          <w:sz w:val="18"/>
          <w:szCs w:val="18"/>
          <w:vertAlign w:val="subscript"/>
        </w:rPr>
        <w:t>e</w:t>
      </w:r>
      <w:r w:rsidRPr="00F53262">
        <w:rPr>
          <w:color w:val="000000"/>
          <w:sz w:val="18"/>
          <w:szCs w:val="18"/>
        </w:rPr>
        <w:t xml:space="preserve">) = </w:t>
      </w:r>
      <w:proofErr w:type="spellStart"/>
      <w:r w:rsidRPr="00F53262">
        <w:rPr>
          <w:color w:val="000000"/>
          <w:sz w:val="18"/>
          <w:szCs w:val="18"/>
        </w:rPr>
        <w:t>c</w:t>
      </w:r>
      <w:r w:rsidRPr="00F53262">
        <w:rPr>
          <w:color w:val="000000"/>
          <w:sz w:val="18"/>
          <w:szCs w:val="18"/>
          <w:vertAlign w:val="subscript"/>
        </w:rPr>
        <w:t>r</w:t>
      </w:r>
      <w:proofErr w:type="spellEnd"/>
      <w:r w:rsidRPr="00F53262">
        <w:rPr>
          <w:color w:val="000000"/>
          <w:sz w:val="18"/>
          <w:szCs w:val="18"/>
        </w:rPr>
        <w:t>(z</w:t>
      </w:r>
      <w:r w:rsidRPr="00F53262">
        <w:rPr>
          <w:color w:val="000000"/>
          <w:sz w:val="18"/>
          <w:szCs w:val="18"/>
          <w:vertAlign w:val="subscript"/>
        </w:rPr>
        <w:t>e</w:t>
      </w:r>
      <w:r w:rsidRPr="00F53262">
        <w:rPr>
          <w:color w:val="000000"/>
          <w:sz w:val="18"/>
          <w:szCs w:val="18"/>
        </w:rPr>
        <w:t>)·c</w:t>
      </w:r>
      <w:r w:rsidRPr="00F53262">
        <w:rPr>
          <w:color w:val="000000"/>
          <w:sz w:val="18"/>
          <w:szCs w:val="18"/>
          <w:vertAlign w:val="subscript"/>
        </w:rPr>
        <w:t>o</w:t>
      </w:r>
      <w:r w:rsidRPr="00F53262">
        <w:rPr>
          <w:color w:val="000000"/>
          <w:sz w:val="18"/>
          <w:szCs w:val="18"/>
        </w:rPr>
        <w:t>(z</w:t>
      </w:r>
      <w:r w:rsidRPr="00F53262">
        <w:rPr>
          <w:color w:val="000000"/>
          <w:sz w:val="18"/>
          <w:szCs w:val="18"/>
          <w:vertAlign w:val="subscript"/>
        </w:rPr>
        <w:t>e</w:t>
      </w:r>
      <w:r w:rsidRPr="00F53262">
        <w:rPr>
          <w:color w:val="000000"/>
          <w:sz w:val="18"/>
          <w:szCs w:val="18"/>
        </w:rPr>
        <w:t>)·</w:t>
      </w:r>
      <w:proofErr w:type="spellStart"/>
      <w:r w:rsidRPr="00F53262">
        <w:rPr>
          <w:color w:val="000000"/>
          <w:sz w:val="18"/>
          <w:szCs w:val="18"/>
        </w:rPr>
        <w:t>v</w:t>
      </w:r>
      <w:r w:rsidRPr="00F53262">
        <w:rPr>
          <w:color w:val="000000"/>
          <w:sz w:val="18"/>
          <w:szCs w:val="18"/>
          <w:vertAlign w:val="subscript"/>
        </w:rPr>
        <w:t>b</w:t>
      </w:r>
      <w:proofErr w:type="spellEnd"/>
      <w:r w:rsidRPr="00F53262">
        <w:rPr>
          <w:color w:val="000000"/>
          <w:sz w:val="18"/>
          <w:szCs w:val="18"/>
        </w:rPr>
        <w:t xml:space="preserve"> = 28,65 m/s</w:t>
      </w:r>
    </w:p>
    <w:p w14:paraId="197A2349"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Intensywność </w:t>
      </w:r>
      <w:proofErr w:type="gramStart"/>
      <w:r w:rsidRPr="00F53262">
        <w:rPr>
          <w:color w:val="000000"/>
          <w:sz w:val="18"/>
          <w:szCs w:val="18"/>
        </w:rPr>
        <w:t>turbulencji:  I</w:t>
      </w:r>
      <w:r w:rsidRPr="00F53262">
        <w:rPr>
          <w:color w:val="000000"/>
          <w:sz w:val="18"/>
          <w:szCs w:val="18"/>
          <w:vertAlign w:val="subscript"/>
        </w:rPr>
        <w:t>v</w:t>
      </w:r>
      <w:proofErr w:type="gramEnd"/>
      <w:r w:rsidRPr="00F53262">
        <w:rPr>
          <w:color w:val="000000"/>
          <w:sz w:val="18"/>
          <w:szCs w:val="18"/>
        </w:rPr>
        <w:t>(z</w:t>
      </w:r>
      <w:r w:rsidRPr="00F53262">
        <w:rPr>
          <w:color w:val="000000"/>
          <w:sz w:val="18"/>
          <w:szCs w:val="18"/>
          <w:vertAlign w:val="subscript"/>
        </w:rPr>
        <w:t>e</w:t>
      </w:r>
      <w:r w:rsidRPr="00F53262">
        <w:rPr>
          <w:color w:val="000000"/>
          <w:sz w:val="18"/>
          <w:szCs w:val="18"/>
        </w:rPr>
        <w:t xml:space="preserve">) = </w:t>
      </w:r>
      <w:proofErr w:type="spellStart"/>
      <w:r w:rsidRPr="00F53262">
        <w:rPr>
          <w:color w:val="000000"/>
          <w:sz w:val="18"/>
          <w:szCs w:val="18"/>
        </w:rPr>
        <w:t>k</w:t>
      </w:r>
      <w:r w:rsidRPr="00F53262">
        <w:rPr>
          <w:color w:val="000000"/>
          <w:sz w:val="18"/>
          <w:szCs w:val="18"/>
          <w:vertAlign w:val="subscript"/>
        </w:rPr>
        <w:t>I</w:t>
      </w:r>
      <w:proofErr w:type="spellEnd"/>
      <w:r w:rsidRPr="00F53262">
        <w:rPr>
          <w:color w:val="000000"/>
          <w:sz w:val="18"/>
          <w:szCs w:val="18"/>
        </w:rPr>
        <w:t xml:space="preserve"> / (c</w:t>
      </w:r>
      <w:r w:rsidRPr="00F53262">
        <w:rPr>
          <w:color w:val="000000"/>
          <w:sz w:val="18"/>
          <w:szCs w:val="18"/>
          <w:vertAlign w:val="subscript"/>
        </w:rPr>
        <w:t>o</w:t>
      </w:r>
      <w:r w:rsidRPr="00F53262">
        <w:rPr>
          <w:color w:val="000000"/>
          <w:sz w:val="18"/>
          <w:szCs w:val="18"/>
        </w:rPr>
        <w:t>(z</w:t>
      </w:r>
      <w:r w:rsidRPr="00F53262">
        <w:rPr>
          <w:color w:val="000000"/>
          <w:sz w:val="18"/>
          <w:szCs w:val="18"/>
          <w:vertAlign w:val="subscript"/>
        </w:rPr>
        <w:t>e</w:t>
      </w:r>
      <w:r w:rsidRPr="00F53262">
        <w:rPr>
          <w:color w:val="000000"/>
          <w:sz w:val="18"/>
          <w:szCs w:val="18"/>
        </w:rPr>
        <w:t>)·</w:t>
      </w:r>
      <w:proofErr w:type="spellStart"/>
      <w:r w:rsidRPr="00F53262">
        <w:rPr>
          <w:color w:val="000000"/>
          <w:sz w:val="18"/>
          <w:szCs w:val="18"/>
        </w:rPr>
        <w:t>ln</w:t>
      </w:r>
      <w:proofErr w:type="spellEnd"/>
      <w:r w:rsidRPr="00F53262">
        <w:rPr>
          <w:color w:val="000000"/>
          <w:sz w:val="18"/>
          <w:szCs w:val="18"/>
        </w:rPr>
        <w:t>(z</w:t>
      </w:r>
      <w:r w:rsidRPr="00F53262">
        <w:rPr>
          <w:color w:val="000000"/>
          <w:sz w:val="18"/>
          <w:szCs w:val="18"/>
          <w:vertAlign w:val="subscript"/>
        </w:rPr>
        <w:t>e</w:t>
      </w:r>
      <w:r w:rsidRPr="00F53262">
        <w:rPr>
          <w:color w:val="000000"/>
          <w:sz w:val="18"/>
          <w:szCs w:val="18"/>
        </w:rPr>
        <w:t>/z</w:t>
      </w:r>
      <w:r w:rsidRPr="00F53262">
        <w:rPr>
          <w:color w:val="000000"/>
          <w:sz w:val="18"/>
          <w:szCs w:val="18"/>
          <w:vertAlign w:val="subscript"/>
        </w:rPr>
        <w:t>0</w:t>
      </w:r>
      <w:r w:rsidRPr="00F53262">
        <w:rPr>
          <w:color w:val="000000"/>
          <w:sz w:val="18"/>
          <w:szCs w:val="18"/>
        </w:rPr>
        <w:t>)) = 0,172</w:t>
      </w:r>
    </w:p>
    <w:p w14:paraId="7DA86AE0"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Gęstość </w:t>
      </w:r>
      <w:proofErr w:type="gramStart"/>
      <w:r w:rsidRPr="00F53262">
        <w:rPr>
          <w:color w:val="000000"/>
          <w:sz w:val="18"/>
          <w:szCs w:val="18"/>
        </w:rPr>
        <w:t>powietrza:  ρ</w:t>
      </w:r>
      <w:proofErr w:type="gramEnd"/>
      <w:r w:rsidRPr="00F53262">
        <w:rPr>
          <w:color w:val="000000"/>
          <w:sz w:val="18"/>
          <w:szCs w:val="18"/>
        </w:rPr>
        <w:t xml:space="preserve"> = 1,25 kg/m³</w:t>
      </w:r>
    </w:p>
    <w:p w14:paraId="41191EE4"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Szczytowe ciśnienie prędkości: </w:t>
      </w:r>
      <w:proofErr w:type="spellStart"/>
      <w:r w:rsidRPr="00F53262">
        <w:rPr>
          <w:color w:val="000000"/>
          <w:sz w:val="18"/>
          <w:szCs w:val="18"/>
        </w:rPr>
        <w:t>q</w:t>
      </w:r>
      <w:r w:rsidRPr="00F53262">
        <w:rPr>
          <w:color w:val="000000"/>
          <w:sz w:val="18"/>
          <w:szCs w:val="18"/>
          <w:vertAlign w:val="subscript"/>
        </w:rPr>
        <w:t>p</w:t>
      </w:r>
      <w:proofErr w:type="spellEnd"/>
      <w:r w:rsidRPr="00F53262">
        <w:rPr>
          <w:color w:val="000000"/>
          <w:sz w:val="18"/>
          <w:szCs w:val="18"/>
        </w:rPr>
        <w:t>(z</w:t>
      </w:r>
      <w:r w:rsidRPr="00F53262">
        <w:rPr>
          <w:color w:val="000000"/>
          <w:sz w:val="18"/>
          <w:szCs w:val="18"/>
          <w:vertAlign w:val="subscript"/>
        </w:rPr>
        <w:t>e</w:t>
      </w:r>
      <w:r w:rsidRPr="00F53262">
        <w:rPr>
          <w:color w:val="000000"/>
          <w:sz w:val="18"/>
          <w:szCs w:val="18"/>
        </w:rPr>
        <w:t>) = [1+7·I</w:t>
      </w:r>
      <w:r w:rsidRPr="00F53262">
        <w:rPr>
          <w:color w:val="000000"/>
          <w:sz w:val="18"/>
          <w:szCs w:val="18"/>
          <w:vertAlign w:val="subscript"/>
        </w:rPr>
        <w:t>v</w:t>
      </w:r>
      <w:r w:rsidRPr="00F53262">
        <w:rPr>
          <w:color w:val="000000"/>
          <w:sz w:val="18"/>
          <w:szCs w:val="18"/>
        </w:rPr>
        <w:t>(z</w:t>
      </w:r>
      <w:r w:rsidRPr="00F53262">
        <w:rPr>
          <w:color w:val="000000"/>
          <w:sz w:val="18"/>
          <w:szCs w:val="18"/>
          <w:vertAlign w:val="subscript"/>
        </w:rPr>
        <w:t>e</w:t>
      </w:r>
      <w:proofErr w:type="gramStart"/>
      <w:r w:rsidRPr="00F53262">
        <w:rPr>
          <w:color w:val="000000"/>
          <w:sz w:val="18"/>
          <w:szCs w:val="18"/>
        </w:rPr>
        <w:t>)]·</w:t>
      </w:r>
      <w:proofErr w:type="gramEnd"/>
      <w:r w:rsidRPr="00F53262">
        <w:rPr>
          <w:color w:val="000000"/>
          <w:sz w:val="18"/>
          <w:szCs w:val="18"/>
        </w:rPr>
        <w:t>(1/2)·ρ·v</w:t>
      </w:r>
      <w:r w:rsidRPr="00F53262">
        <w:rPr>
          <w:color w:val="000000"/>
          <w:sz w:val="18"/>
          <w:szCs w:val="18"/>
          <w:vertAlign w:val="subscript"/>
        </w:rPr>
        <w:t>m</w:t>
      </w:r>
      <w:r w:rsidRPr="00F53262">
        <w:rPr>
          <w:color w:val="000000"/>
          <w:sz w:val="18"/>
          <w:szCs w:val="18"/>
        </w:rPr>
        <w:t>²(z</w:t>
      </w:r>
      <w:r w:rsidRPr="00F53262">
        <w:rPr>
          <w:color w:val="000000"/>
          <w:sz w:val="18"/>
          <w:szCs w:val="18"/>
          <w:vertAlign w:val="subscript"/>
        </w:rPr>
        <w:t>e</w:t>
      </w:r>
      <w:r w:rsidRPr="00F53262">
        <w:rPr>
          <w:color w:val="000000"/>
          <w:sz w:val="18"/>
          <w:szCs w:val="18"/>
        </w:rPr>
        <w:t xml:space="preserve">) = 1132,1 Pa = 1,132 </w:t>
      </w:r>
      <w:proofErr w:type="spellStart"/>
      <w:r w:rsidRPr="00F53262">
        <w:rPr>
          <w:color w:val="000000"/>
          <w:sz w:val="18"/>
          <w:szCs w:val="18"/>
        </w:rPr>
        <w:t>kPa</w:t>
      </w:r>
      <w:proofErr w:type="spellEnd"/>
    </w:p>
    <w:p w14:paraId="7BC2F30E"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w:t>
      </w:r>
      <w:proofErr w:type="gramStart"/>
      <w:r w:rsidRPr="00F53262">
        <w:rPr>
          <w:color w:val="000000"/>
          <w:sz w:val="18"/>
          <w:szCs w:val="18"/>
        </w:rPr>
        <w:t xml:space="preserve">konstrukcyjny:  </w:t>
      </w:r>
      <w:proofErr w:type="spellStart"/>
      <w:r w:rsidRPr="00F53262">
        <w:rPr>
          <w:color w:val="000000"/>
          <w:sz w:val="18"/>
          <w:szCs w:val="18"/>
        </w:rPr>
        <w:t>c</w:t>
      </w:r>
      <w:r w:rsidRPr="00F53262">
        <w:rPr>
          <w:color w:val="000000"/>
          <w:sz w:val="18"/>
          <w:szCs w:val="18"/>
          <w:vertAlign w:val="subscript"/>
        </w:rPr>
        <w:t>s</w:t>
      </w:r>
      <w:r w:rsidRPr="00F53262">
        <w:rPr>
          <w:color w:val="000000"/>
          <w:sz w:val="18"/>
          <w:szCs w:val="18"/>
        </w:rPr>
        <w:t>c</w:t>
      </w:r>
      <w:r w:rsidRPr="00F53262">
        <w:rPr>
          <w:color w:val="000000"/>
          <w:sz w:val="18"/>
          <w:szCs w:val="18"/>
          <w:vertAlign w:val="subscript"/>
        </w:rPr>
        <w:t>d</w:t>
      </w:r>
      <w:proofErr w:type="spellEnd"/>
      <w:proofErr w:type="gramEnd"/>
      <w:r w:rsidRPr="00F53262">
        <w:rPr>
          <w:color w:val="000000"/>
          <w:sz w:val="18"/>
          <w:szCs w:val="18"/>
        </w:rPr>
        <w:t xml:space="preserve"> = 1,000</w:t>
      </w:r>
    </w:p>
    <w:p w14:paraId="00F36550"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ciśnienia zewnętrznego: </w:t>
      </w:r>
      <w:proofErr w:type="spellStart"/>
      <w:r w:rsidRPr="00F53262">
        <w:rPr>
          <w:color w:val="000000"/>
          <w:sz w:val="18"/>
          <w:szCs w:val="18"/>
        </w:rPr>
        <w:t>c</w:t>
      </w:r>
      <w:r w:rsidRPr="00F53262">
        <w:rPr>
          <w:color w:val="000000"/>
          <w:sz w:val="18"/>
          <w:szCs w:val="18"/>
          <w:vertAlign w:val="subscript"/>
        </w:rPr>
        <w:t>pe</w:t>
      </w:r>
      <w:proofErr w:type="spellEnd"/>
      <w:r w:rsidRPr="00F53262">
        <w:rPr>
          <w:color w:val="000000"/>
          <w:sz w:val="18"/>
          <w:szCs w:val="18"/>
        </w:rPr>
        <w:t xml:space="preserve"> = c</w:t>
      </w:r>
      <w:r w:rsidRPr="00F53262">
        <w:rPr>
          <w:color w:val="000000"/>
          <w:sz w:val="18"/>
          <w:szCs w:val="18"/>
          <w:vertAlign w:val="subscript"/>
        </w:rPr>
        <w:t>pe,10</w:t>
      </w:r>
      <w:r w:rsidRPr="00F53262">
        <w:rPr>
          <w:color w:val="000000"/>
          <w:sz w:val="18"/>
          <w:szCs w:val="18"/>
        </w:rPr>
        <w:t xml:space="preserve"> = 0,7</w:t>
      </w:r>
    </w:p>
    <w:p w14:paraId="1482600B" w14:textId="77777777" w:rsidR="00A46D8D" w:rsidRPr="00F53262" w:rsidRDefault="00A46D8D" w:rsidP="00A46D8D">
      <w:pPr>
        <w:autoSpaceDE w:val="0"/>
        <w:autoSpaceDN w:val="0"/>
        <w:adjustRightInd w:val="0"/>
        <w:rPr>
          <w:color w:val="000000"/>
          <w:sz w:val="18"/>
          <w:szCs w:val="18"/>
        </w:rPr>
      </w:pPr>
      <w:r w:rsidRPr="00F53262">
        <w:rPr>
          <w:color w:val="000000"/>
          <w:sz w:val="18"/>
          <w:szCs w:val="18"/>
          <w:u w:val="single"/>
        </w:rPr>
        <w:t>Siła oddziaływania wiatru na powierzchnię zewnętrzną:</w:t>
      </w:r>
    </w:p>
    <w:p w14:paraId="68AB3F64"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r>
      <w:proofErr w:type="spellStart"/>
      <w:proofErr w:type="gramStart"/>
      <w:r w:rsidRPr="00F53262">
        <w:rPr>
          <w:color w:val="000000"/>
          <w:sz w:val="18"/>
          <w:szCs w:val="18"/>
        </w:rPr>
        <w:t>F</w:t>
      </w:r>
      <w:r w:rsidRPr="00F53262">
        <w:rPr>
          <w:color w:val="000000"/>
          <w:sz w:val="18"/>
          <w:szCs w:val="18"/>
          <w:vertAlign w:val="subscript"/>
        </w:rPr>
        <w:t>w,e</w:t>
      </w:r>
      <w:proofErr w:type="spellEnd"/>
      <w:proofErr w:type="gramEnd"/>
      <w:r w:rsidRPr="00F53262">
        <w:rPr>
          <w:color w:val="000000"/>
          <w:sz w:val="18"/>
          <w:szCs w:val="18"/>
        </w:rPr>
        <w:t xml:space="preserve"> = </w:t>
      </w:r>
      <w:proofErr w:type="spellStart"/>
      <w:r w:rsidRPr="00F53262">
        <w:rPr>
          <w:color w:val="000000"/>
          <w:sz w:val="18"/>
          <w:szCs w:val="18"/>
        </w:rPr>
        <w:t>c</w:t>
      </w:r>
      <w:r w:rsidRPr="00F53262">
        <w:rPr>
          <w:color w:val="000000"/>
          <w:sz w:val="18"/>
          <w:szCs w:val="18"/>
          <w:vertAlign w:val="subscript"/>
        </w:rPr>
        <w:t>s</w:t>
      </w:r>
      <w:r w:rsidRPr="00F53262">
        <w:rPr>
          <w:color w:val="000000"/>
          <w:sz w:val="18"/>
          <w:szCs w:val="18"/>
        </w:rPr>
        <w:t>c</w:t>
      </w:r>
      <w:r w:rsidRPr="00F53262">
        <w:rPr>
          <w:color w:val="000000"/>
          <w:sz w:val="18"/>
          <w:szCs w:val="18"/>
          <w:vertAlign w:val="subscript"/>
        </w:rPr>
        <w:t>d</w:t>
      </w:r>
      <w:r w:rsidRPr="00F53262">
        <w:rPr>
          <w:color w:val="000000"/>
          <w:sz w:val="18"/>
          <w:szCs w:val="18"/>
        </w:rPr>
        <w:t>·q</w:t>
      </w:r>
      <w:r w:rsidRPr="00F53262">
        <w:rPr>
          <w:color w:val="000000"/>
          <w:sz w:val="18"/>
          <w:szCs w:val="18"/>
          <w:vertAlign w:val="subscript"/>
        </w:rPr>
        <w:t>p</w:t>
      </w:r>
      <w:proofErr w:type="spellEnd"/>
      <w:r w:rsidRPr="00F53262">
        <w:rPr>
          <w:color w:val="000000"/>
          <w:sz w:val="18"/>
          <w:szCs w:val="18"/>
        </w:rPr>
        <w:t>(z</w:t>
      </w:r>
      <w:r w:rsidRPr="00F53262">
        <w:rPr>
          <w:color w:val="000000"/>
          <w:sz w:val="18"/>
          <w:szCs w:val="18"/>
          <w:vertAlign w:val="subscript"/>
        </w:rPr>
        <w:t>e</w:t>
      </w:r>
      <w:r w:rsidRPr="00F53262">
        <w:rPr>
          <w:color w:val="000000"/>
          <w:sz w:val="18"/>
          <w:szCs w:val="18"/>
        </w:rPr>
        <w:t>)·</w:t>
      </w:r>
      <w:proofErr w:type="spellStart"/>
      <w:r w:rsidRPr="00F53262">
        <w:rPr>
          <w:color w:val="000000"/>
          <w:sz w:val="18"/>
          <w:szCs w:val="18"/>
        </w:rPr>
        <w:t>c</w:t>
      </w:r>
      <w:r w:rsidRPr="00F53262">
        <w:rPr>
          <w:color w:val="000000"/>
          <w:sz w:val="18"/>
          <w:szCs w:val="18"/>
          <w:vertAlign w:val="subscript"/>
        </w:rPr>
        <w:t>pe</w:t>
      </w:r>
      <w:proofErr w:type="spellEnd"/>
      <w:r w:rsidRPr="00F53262">
        <w:rPr>
          <w:color w:val="000000"/>
          <w:sz w:val="18"/>
          <w:szCs w:val="18"/>
        </w:rPr>
        <w:t xml:space="preserve"> = 1,000·1,132·0,7 = </w:t>
      </w:r>
      <w:r w:rsidRPr="00F53262">
        <w:rPr>
          <w:b/>
          <w:bCs/>
          <w:color w:val="000000"/>
          <w:sz w:val="18"/>
          <w:szCs w:val="18"/>
        </w:rPr>
        <w:t xml:space="preserve">0,79 </w:t>
      </w:r>
      <w:proofErr w:type="spellStart"/>
      <w:r w:rsidRPr="00F53262">
        <w:rPr>
          <w:b/>
          <w:bCs/>
          <w:color w:val="000000"/>
          <w:sz w:val="18"/>
          <w:szCs w:val="18"/>
        </w:rPr>
        <w:t>kN</w:t>
      </w:r>
      <w:proofErr w:type="spellEnd"/>
      <w:r w:rsidRPr="00F53262">
        <w:rPr>
          <w:b/>
          <w:bCs/>
          <w:color w:val="000000"/>
          <w:sz w:val="18"/>
          <w:szCs w:val="18"/>
        </w:rPr>
        <w:t>/m²</w:t>
      </w:r>
    </w:p>
    <w:p w14:paraId="0CABC9EB" w14:textId="77777777" w:rsidR="00A46D8D" w:rsidRPr="00F53262" w:rsidRDefault="00A46D8D" w:rsidP="00A46D8D">
      <w:pPr>
        <w:autoSpaceDE w:val="0"/>
        <w:autoSpaceDN w:val="0"/>
        <w:adjustRightInd w:val="0"/>
        <w:rPr>
          <w:color w:val="000000"/>
          <w:szCs w:val="20"/>
        </w:rPr>
      </w:pPr>
    </w:p>
    <w:p w14:paraId="356DEB6D" w14:textId="77777777" w:rsidR="00A46D8D" w:rsidRPr="00F53262" w:rsidRDefault="00A46D8D" w:rsidP="00A46D8D">
      <w:pPr>
        <w:autoSpaceDE w:val="0"/>
        <w:autoSpaceDN w:val="0"/>
        <w:adjustRightInd w:val="0"/>
        <w:rPr>
          <w:color w:val="000000"/>
          <w:szCs w:val="20"/>
        </w:rPr>
      </w:pPr>
      <w:r w:rsidRPr="00F53262">
        <w:rPr>
          <w:b/>
          <w:bCs/>
          <w:color w:val="000000"/>
          <w:szCs w:val="20"/>
        </w:rPr>
        <w:t>Śnieg</w:t>
      </w:r>
    </w:p>
    <w:p w14:paraId="54ED9122" w14:textId="77777777" w:rsidR="00A46D8D" w:rsidRPr="00F53262" w:rsidRDefault="00A46D8D" w:rsidP="00A46D8D">
      <w:pPr>
        <w:autoSpaceDE w:val="0"/>
        <w:autoSpaceDN w:val="0"/>
        <w:adjustRightInd w:val="0"/>
        <w:rPr>
          <w:color w:val="000000"/>
          <w:szCs w:val="20"/>
        </w:rPr>
      </w:pPr>
    </w:p>
    <w:p w14:paraId="38E5ABB4" w14:textId="77777777" w:rsidR="00A46D8D" w:rsidRPr="00F53262" w:rsidRDefault="00A46D8D" w:rsidP="00A46D8D">
      <w:pPr>
        <w:autoSpaceDE w:val="0"/>
        <w:autoSpaceDN w:val="0"/>
        <w:adjustRightInd w:val="0"/>
        <w:rPr>
          <w:color w:val="000000"/>
          <w:szCs w:val="20"/>
        </w:rPr>
      </w:pPr>
      <w:r w:rsidRPr="00F53262">
        <w:rPr>
          <w:b/>
          <w:bCs/>
          <w:color w:val="000000"/>
          <w:szCs w:val="20"/>
        </w:rPr>
        <w:t>Obciążenie śniegiem wg PN-EN 1991-1-3 / Dachy dwupołaciowe (5.3.3)</w:t>
      </w:r>
    </w:p>
    <w:p w14:paraId="5DF8F6E0" w14:textId="14426A33" w:rsidR="00A46D8D" w:rsidRPr="00F53262" w:rsidRDefault="003D7173" w:rsidP="00A46D8D">
      <w:pPr>
        <w:autoSpaceDE w:val="0"/>
        <w:autoSpaceDN w:val="0"/>
        <w:adjustRightInd w:val="0"/>
        <w:rPr>
          <w:color w:val="000000"/>
          <w:szCs w:val="20"/>
        </w:rPr>
      </w:pPr>
      <w:r>
        <w:rPr>
          <w:noProof/>
          <w:color w:val="000000"/>
          <w:szCs w:val="20"/>
        </w:rPr>
        <w:lastRenderedPageBreak/>
        <w:drawing>
          <wp:inline distT="0" distB="0" distL="0" distR="0" wp14:anchorId="39B6AF17" wp14:editId="3AF997D4">
            <wp:extent cx="5762625" cy="2514600"/>
            <wp:effectExtent l="0" t="0" r="0" b="0"/>
            <wp:docPr id="9"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2625" cy="2514600"/>
                    </a:xfrm>
                    <a:prstGeom prst="rect">
                      <a:avLst/>
                    </a:prstGeom>
                    <a:noFill/>
                    <a:ln>
                      <a:noFill/>
                    </a:ln>
                  </pic:spPr>
                </pic:pic>
              </a:graphicData>
            </a:graphic>
          </wp:inline>
        </w:drawing>
      </w:r>
    </w:p>
    <w:p w14:paraId="3323CB17" w14:textId="77777777" w:rsidR="00A46D8D" w:rsidRPr="00F53262" w:rsidRDefault="00A46D8D" w:rsidP="00A46D8D">
      <w:pPr>
        <w:autoSpaceDE w:val="0"/>
        <w:autoSpaceDN w:val="0"/>
        <w:adjustRightInd w:val="0"/>
        <w:rPr>
          <w:color w:val="000000"/>
          <w:szCs w:val="20"/>
        </w:rPr>
      </w:pPr>
    </w:p>
    <w:p w14:paraId="7F32F16A" w14:textId="77777777" w:rsidR="00A46D8D" w:rsidRPr="00F53262" w:rsidRDefault="00A46D8D" w:rsidP="00A46D8D">
      <w:pPr>
        <w:autoSpaceDE w:val="0"/>
        <w:autoSpaceDN w:val="0"/>
        <w:adjustRightInd w:val="0"/>
        <w:rPr>
          <w:color w:val="000000"/>
          <w:sz w:val="18"/>
          <w:szCs w:val="18"/>
        </w:rPr>
      </w:pPr>
      <w:r w:rsidRPr="00F53262">
        <w:rPr>
          <w:b/>
          <w:bCs/>
          <w:color w:val="000000"/>
          <w:sz w:val="18"/>
          <w:szCs w:val="18"/>
        </w:rPr>
        <w:t>Cały dach - przypadek (i) - równomierny układ obciążenia:</w:t>
      </w:r>
    </w:p>
    <w:p w14:paraId="60647B53"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Dach dwupołaciowy</w:t>
      </w:r>
    </w:p>
    <w:p w14:paraId="09DBF6E6"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Obciążenie charakterystyczne śniegiem gruntu (wg załącznika krajowego):</w:t>
      </w:r>
    </w:p>
    <w:p w14:paraId="569B7D91"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Strefa obciążenia śniegiem 3; A = 6 m n.p.m.</w:t>
      </w:r>
    </w:p>
    <w:p w14:paraId="262CFD5E" w14:textId="77777777" w:rsidR="00A46D8D" w:rsidRPr="00F53262" w:rsidRDefault="00A46D8D" w:rsidP="00A46D8D">
      <w:pPr>
        <w:autoSpaceDE w:val="0"/>
        <w:autoSpaceDN w:val="0"/>
        <w:adjustRightInd w:val="0"/>
        <w:rPr>
          <w:color w:val="000000"/>
          <w:sz w:val="18"/>
          <w:szCs w:val="18"/>
          <w:lang w:val="en-GB"/>
        </w:rPr>
      </w:pPr>
      <w:r w:rsidRPr="00F53262">
        <w:rPr>
          <w:color w:val="000000"/>
          <w:sz w:val="18"/>
          <w:szCs w:val="18"/>
        </w:rPr>
        <w:tab/>
      </w:r>
      <w:proofErr w:type="spellStart"/>
      <w:r w:rsidRPr="00F53262">
        <w:rPr>
          <w:color w:val="000000"/>
          <w:sz w:val="18"/>
          <w:szCs w:val="18"/>
          <w:lang w:val="en-GB"/>
        </w:rPr>
        <w:t>s</w:t>
      </w:r>
      <w:r w:rsidRPr="00F53262">
        <w:rPr>
          <w:color w:val="000000"/>
          <w:sz w:val="18"/>
          <w:szCs w:val="18"/>
          <w:vertAlign w:val="subscript"/>
          <w:lang w:val="en-GB"/>
        </w:rPr>
        <w:t>k</w:t>
      </w:r>
      <w:proofErr w:type="spellEnd"/>
      <w:r w:rsidRPr="00F53262">
        <w:rPr>
          <w:color w:val="000000"/>
          <w:sz w:val="18"/>
          <w:szCs w:val="18"/>
          <w:lang w:val="en-GB"/>
        </w:rPr>
        <w:t xml:space="preserve"> = 0,006·A - 0,6 = -0,564 </w:t>
      </w:r>
      <w:proofErr w:type="spellStart"/>
      <w:r w:rsidRPr="00F53262">
        <w:rPr>
          <w:color w:val="000000"/>
          <w:sz w:val="18"/>
          <w:szCs w:val="18"/>
          <w:lang w:val="en-GB"/>
        </w:rPr>
        <w:t>kN</w:t>
      </w:r>
      <w:proofErr w:type="spellEnd"/>
      <w:r w:rsidRPr="00F53262">
        <w:rPr>
          <w:color w:val="000000"/>
          <w:sz w:val="18"/>
          <w:szCs w:val="18"/>
          <w:lang w:val="en-GB"/>
        </w:rPr>
        <w:t xml:space="preserve">/m² &lt; 1,2 </w:t>
      </w:r>
      <w:proofErr w:type="spellStart"/>
      <w:r w:rsidRPr="00F53262">
        <w:rPr>
          <w:color w:val="000000"/>
          <w:sz w:val="18"/>
          <w:szCs w:val="18"/>
          <w:lang w:val="en-GB"/>
        </w:rPr>
        <w:t>kN</w:t>
      </w:r>
      <w:proofErr w:type="spellEnd"/>
      <w:r w:rsidRPr="00F53262">
        <w:rPr>
          <w:color w:val="000000"/>
          <w:sz w:val="18"/>
          <w:szCs w:val="18"/>
          <w:lang w:val="en-GB"/>
        </w:rPr>
        <w:t xml:space="preserve">/m² → </w:t>
      </w:r>
      <w:proofErr w:type="spellStart"/>
      <w:r w:rsidRPr="00F53262">
        <w:rPr>
          <w:color w:val="000000"/>
          <w:sz w:val="18"/>
          <w:szCs w:val="18"/>
          <w:lang w:val="en-GB"/>
        </w:rPr>
        <w:t>s</w:t>
      </w:r>
      <w:r w:rsidRPr="00F53262">
        <w:rPr>
          <w:color w:val="000000"/>
          <w:sz w:val="18"/>
          <w:szCs w:val="18"/>
          <w:vertAlign w:val="subscript"/>
          <w:lang w:val="en-GB"/>
        </w:rPr>
        <w:t>k</w:t>
      </w:r>
      <w:proofErr w:type="spellEnd"/>
      <w:r w:rsidRPr="00F53262">
        <w:rPr>
          <w:color w:val="000000"/>
          <w:sz w:val="18"/>
          <w:szCs w:val="18"/>
          <w:lang w:val="en-GB"/>
        </w:rPr>
        <w:t xml:space="preserve"> = 1,2 </w:t>
      </w:r>
      <w:proofErr w:type="spellStart"/>
      <w:r w:rsidRPr="00F53262">
        <w:rPr>
          <w:color w:val="000000"/>
          <w:sz w:val="18"/>
          <w:szCs w:val="18"/>
          <w:lang w:val="en-GB"/>
        </w:rPr>
        <w:t>kN</w:t>
      </w:r>
      <w:proofErr w:type="spellEnd"/>
      <w:r w:rsidRPr="00F53262">
        <w:rPr>
          <w:color w:val="000000"/>
          <w:sz w:val="18"/>
          <w:szCs w:val="18"/>
          <w:lang w:val="en-GB"/>
        </w:rPr>
        <w:t>/m²</w:t>
      </w:r>
    </w:p>
    <w:p w14:paraId="2700C2E3"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Warunki lokalizacyjne: normalne, przypadek A (brak wyjątkowo obfitych opadów śniegu i brak wyjątkowych zamieci)</w:t>
      </w:r>
    </w:p>
    <w:p w14:paraId="634139BB"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Sytuacja obliczeniowa: trwała lub przejściowa</w:t>
      </w:r>
    </w:p>
    <w:p w14:paraId="5850AEC6"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Współczynnik ekspozycji:</w:t>
      </w:r>
    </w:p>
    <w:p w14:paraId="2A4DB4BA"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Teren: normalny</w:t>
      </w:r>
    </w:p>
    <w:p w14:paraId="021B1266"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C</w:t>
      </w:r>
      <w:r w:rsidRPr="00F53262">
        <w:rPr>
          <w:color w:val="000000"/>
          <w:sz w:val="18"/>
          <w:szCs w:val="18"/>
          <w:vertAlign w:val="subscript"/>
        </w:rPr>
        <w:t>e</w:t>
      </w:r>
      <w:r w:rsidRPr="00F53262">
        <w:rPr>
          <w:color w:val="000000"/>
          <w:sz w:val="18"/>
          <w:szCs w:val="18"/>
        </w:rPr>
        <w:t xml:space="preserve"> = 1,0</w:t>
      </w:r>
    </w:p>
    <w:p w14:paraId="639D89D3"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xml:space="preserve">- Współczynnik termiczny: </w:t>
      </w:r>
      <w:proofErr w:type="spellStart"/>
      <w:r w:rsidRPr="00F53262">
        <w:rPr>
          <w:color w:val="000000"/>
          <w:sz w:val="18"/>
          <w:szCs w:val="18"/>
        </w:rPr>
        <w:t>C</w:t>
      </w:r>
      <w:r w:rsidRPr="00F53262">
        <w:rPr>
          <w:color w:val="000000"/>
          <w:sz w:val="18"/>
          <w:szCs w:val="18"/>
          <w:vertAlign w:val="subscript"/>
        </w:rPr>
        <w:t>t</w:t>
      </w:r>
      <w:proofErr w:type="spellEnd"/>
      <w:r w:rsidRPr="00F53262">
        <w:rPr>
          <w:color w:val="000000"/>
          <w:sz w:val="18"/>
          <w:szCs w:val="18"/>
        </w:rPr>
        <w:t xml:space="preserve"> = 1,0</w:t>
      </w:r>
    </w:p>
    <w:p w14:paraId="2DBD5B64"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 Współczynnik kształtu dachu:</w:t>
      </w:r>
    </w:p>
    <w:p w14:paraId="5467DFD9"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Kąt nachylenia połaci dachowej: α = 37,0°</w:t>
      </w:r>
    </w:p>
    <w:p w14:paraId="30035D7A"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Zabezpieczenie przed zsunięciem się śniegu z dachu</w:t>
      </w:r>
    </w:p>
    <w:p w14:paraId="0C25DC67" w14:textId="77777777" w:rsidR="00A46D8D" w:rsidRPr="00F53262" w:rsidRDefault="00A46D8D" w:rsidP="00A46D8D">
      <w:pPr>
        <w:autoSpaceDE w:val="0"/>
        <w:autoSpaceDN w:val="0"/>
        <w:adjustRightInd w:val="0"/>
        <w:rPr>
          <w:color w:val="000000"/>
          <w:sz w:val="18"/>
          <w:szCs w:val="18"/>
        </w:rPr>
      </w:pPr>
      <w:r w:rsidRPr="00F53262">
        <w:rPr>
          <w:color w:val="000000"/>
          <w:sz w:val="18"/>
          <w:szCs w:val="18"/>
        </w:rPr>
        <w:tab/>
        <w:t>μ</w:t>
      </w:r>
      <w:r w:rsidRPr="00F53262">
        <w:rPr>
          <w:color w:val="000000"/>
          <w:sz w:val="18"/>
          <w:szCs w:val="18"/>
          <w:vertAlign w:val="subscript"/>
        </w:rPr>
        <w:t>2</w:t>
      </w:r>
      <w:r w:rsidRPr="00F53262">
        <w:rPr>
          <w:color w:val="000000"/>
          <w:sz w:val="18"/>
          <w:szCs w:val="18"/>
        </w:rPr>
        <w:t xml:space="preserve"> = 0,8·(60°-</w:t>
      </w:r>
      <w:proofErr w:type="gramStart"/>
      <w:r w:rsidRPr="00F53262">
        <w:rPr>
          <w:color w:val="000000"/>
          <w:sz w:val="18"/>
          <w:szCs w:val="18"/>
        </w:rPr>
        <w:t>α)/</w:t>
      </w:r>
      <w:proofErr w:type="gramEnd"/>
      <w:r w:rsidRPr="00F53262">
        <w:rPr>
          <w:color w:val="000000"/>
          <w:sz w:val="18"/>
          <w:szCs w:val="18"/>
        </w:rPr>
        <w:t>30° = 0,8·(60°-37,0°)/30° = 0,613 &lt; 0,8 → μ</w:t>
      </w:r>
      <w:r w:rsidRPr="00F53262">
        <w:rPr>
          <w:color w:val="000000"/>
          <w:sz w:val="18"/>
          <w:szCs w:val="18"/>
          <w:vertAlign w:val="subscript"/>
        </w:rPr>
        <w:t>1</w:t>
      </w:r>
      <w:r w:rsidRPr="00F53262">
        <w:rPr>
          <w:color w:val="000000"/>
          <w:sz w:val="18"/>
          <w:szCs w:val="18"/>
        </w:rPr>
        <w:t xml:space="preserve"> = 0,8</w:t>
      </w:r>
    </w:p>
    <w:p w14:paraId="23850F0C" w14:textId="77777777" w:rsidR="00A46D8D" w:rsidRPr="00F53262" w:rsidRDefault="00A46D8D" w:rsidP="00A46D8D">
      <w:pPr>
        <w:autoSpaceDE w:val="0"/>
        <w:autoSpaceDN w:val="0"/>
        <w:adjustRightInd w:val="0"/>
        <w:rPr>
          <w:color w:val="000000"/>
          <w:sz w:val="18"/>
          <w:szCs w:val="18"/>
        </w:rPr>
      </w:pPr>
      <w:r w:rsidRPr="00F53262">
        <w:rPr>
          <w:color w:val="000000"/>
          <w:sz w:val="18"/>
          <w:szCs w:val="18"/>
          <w:u w:val="single"/>
        </w:rPr>
        <w:t>Obciążenie charakterystyczne śniegiem:</w:t>
      </w:r>
    </w:p>
    <w:p w14:paraId="429EF89B" w14:textId="77777777" w:rsidR="00A46D8D" w:rsidRPr="00F53262" w:rsidRDefault="00A46D8D" w:rsidP="00A46D8D">
      <w:pPr>
        <w:autoSpaceDE w:val="0"/>
        <w:autoSpaceDN w:val="0"/>
        <w:adjustRightInd w:val="0"/>
        <w:rPr>
          <w:color w:val="000000"/>
          <w:sz w:val="18"/>
          <w:szCs w:val="18"/>
          <w:lang w:val="en-GB"/>
        </w:rPr>
      </w:pPr>
      <w:r w:rsidRPr="00F53262">
        <w:rPr>
          <w:color w:val="000000"/>
          <w:sz w:val="18"/>
          <w:szCs w:val="18"/>
        </w:rPr>
        <w:tab/>
      </w:r>
      <w:r w:rsidRPr="00F53262">
        <w:rPr>
          <w:color w:val="000000"/>
          <w:sz w:val="18"/>
          <w:szCs w:val="18"/>
          <w:lang w:val="en-GB"/>
        </w:rPr>
        <w:t xml:space="preserve">s = </w:t>
      </w:r>
      <w:r w:rsidRPr="00F53262">
        <w:rPr>
          <w:color w:val="000000"/>
          <w:sz w:val="18"/>
          <w:szCs w:val="18"/>
        </w:rPr>
        <w:t>μ</w:t>
      </w:r>
      <w:r w:rsidRPr="00F53262">
        <w:rPr>
          <w:color w:val="000000"/>
          <w:sz w:val="18"/>
          <w:szCs w:val="18"/>
          <w:lang w:val="en-GB"/>
        </w:rPr>
        <w:t>·</w:t>
      </w:r>
      <w:proofErr w:type="spellStart"/>
      <w:r w:rsidRPr="00F53262">
        <w:rPr>
          <w:color w:val="000000"/>
          <w:sz w:val="18"/>
          <w:szCs w:val="18"/>
          <w:lang w:val="en-GB"/>
        </w:rPr>
        <w:t>C</w:t>
      </w:r>
      <w:r w:rsidRPr="00F53262">
        <w:rPr>
          <w:color w:val="000000"/>
          <w:sz w:val="18"/>
          <w:szCs w:val="18"/>
          <w:vertAlign w:val="subscript"/>
          <w:lang w:val="en-GB"/>
        </w:rPr>
        <w:t>e</w:t>
      </w:r>
      <w:r w:rsidRPr="00F53262">
        <w:rPr>
          <w:color w:val="000000"/>
          <w:sz w:val="18"/>
          <w:szCs w:val="18"/>
          <w:lang w:val="en-GB"/>
        </w:rPr>
        <w:t>·C</w:t>
      </w:r>
      <w:r w:rsidRPr="00F53262">
        <w:rPr>
          <w:color w:val="000000"/>
          <w:sz w:val="18"/>
          <w:szCs w:val="18"/>
          <w:vertAlign w:val="subscript"/>
          <w:lang w:val="en-GB"/>
        </w:rPr>
        <w:t>t</w:t>
      </w:r>
      <w:r w:rsidRPr="00F53262">
        <w:rPr>
          <w:color w:val="000000"/>
          <w:sz w:val="18"/>
          <w:szCs w:val="18"/>
          <w:lang w:val="en-GB"/>
        </w:rPr>
        <w:t>·s</w:t>
      </w:r>
      <w:r w:rsidRPr="00F53262">
        <w:rPr>
          <w:color w:val="000000"/>
          <w:sz w:val="18"/>
          <w:szCs w:val="18"/>
          <w:vertAlign w:val="subscript"/>
          <w:lang w:val="en-GB"/>
        </w:rPr>
        <w:t>k</w:t>
      </w:r>
      <w:proofErr w:type="spellEnd"/>
      <w:r w:rsidRPr="00F53262">
        <w:rPr>
          <w:color w:val="000000"/>
          <w:sz w:val="18"/>
          <w:szCs w:val="18"/>
          <w:lang w:val="en-GB"/>
        </w:rPr>
        <w:t xml:space="preserve"> = 0,8·1,0·1,0·1,2 = </w:t>
      </w:r>
      <w:r w:rsidRPr="00F53262">
        <w:rPr>
          <w:b/>
          <w:bCs/>
          <w:color w:val="000000"/>
          <w:sz w:val="18"/>
          <w:szCs w:val="18"/>
          <w:lang w:val="en-GB"/>
        </w:rPr>
        <w:t xml:space="preserve">0,96 </w:t>
      </w:r>
      <w:proofErr w:type="spellStart"/>
      <w:r w:rsidRPr="00F53262">
        <w:rPr>
          <w:b/>
          <w:bCs/>
          <w:color w:val="000000"/>
          <w:sz w:val="18"/>
          <w:szCs w:val="18"/>
          <w:lang w:val="en-GB"/>
        </w:rPr>
        <w:t>kN</w:t>
      </w:r>
      <w:proofErr w:type="spellEnd"/>
      <w:r w:rsidRPr="00F53262">
        <w:rPr>
          <w:b/>
          <w:bCs/>
          <w:color w:val="000000"/>
          <w:sz w:val="18"/>
          <w:szCs w:val="18"/>
          <w:lang w:val="en-GB"/>
        </w:rPr>
        <w:t>/m²</w:t>
      </w:r>
    </w:p>
    <w:p w14:paraId="67B42374" w14:textId="77777777" w:rsidR="00A46D8D" w:rsidRPr="00F53262" w:rsidRDefault="00A46D8D" w:rsidP="00A46D8D">
      <w:pPr>
        <w:autoSpaceDE w:val="0"/>
        <w:autoSpaceDN w:val="0"/>
        <w:adjustRightInd w:val="0"/>
        <w:rPr>
          <w:color w:val="000000"/>
          <w:sz w:val="18"/>
          <w:szCs w:val="18"/>
          <w:lang w:val="en-GB"/>
        </w:rPr>
      </w:pPr>
    </w:p>
    <w:p w14:paraId="04C10E7B" w14:textId="77777777" w:rsidR="00A46D8D" w:rsidRPr="00F53262" w:rsidRDefault="00A46D8D" w:rsidP="00A46D8D">
      <w:pPr>
        <w:autoSpaceDE w:val="0"/>
        <w:autoSpaceDN w:val="0"/>
        <w:adjustRightInd w:val="0"/>
        <w:rPr>
          <w:color w:val="000000"/>
          <w:szCs w:val="20"/>
        </w:rPr>
      </w:pPr>
      <w:r w:rsidRPr="00F53262">
        <w:rPr>
          <w:b/>
          <w:bCs/>
          <w:color w:val="000000"/>
          <w:szCs w:val="20"/>
        </w:rPr>
        <w:t>Pokrycie dachu</w:t>
      </w:r>
    </w:p>
    <w:p w14:paraId="7D554964" w14:textId="77777777" w:rsidR="00A46D8D" w:rsidRPr="00F53262" w:rsidRDefault="00A46D8D" w:rsidP="00A46D8D">
      <w:pPr>
        <w:autoSpaceDE w:val="0"/>
        <w:autoSpaceDN w:val="0"/>
        <w:adjustRightInd w:val="0"/>
        <w:rPr>
          <w:color w:val="000000"/>
          <w:szCs w:val="20"/>
        </w:rPr>
      </w:pPr>
    </w:p>
    <w:tbl>
      <w:tblPr>
        <w:tblW w:w="0" w:type="auto"/>
        <w:tblLayout w:type="fixed"/>
        <w:tblCellMar>
          <w:left w:w="0" w:type="dxa"/>
          <w:right w:w="0" w:type="dxa"/>
        </w:tblCellMar>
        <w:tblLook w:val="0000" w:firstRow="0" w:lastRow="0" w:firstColumn="0" w:lastColumn="0" w:noHBand="0" w:noVBand="0"/>
      </w:tblPr>
      <w:tblGrid>
        <w:gridCol w:w="386"/>
        <w:gridCol w:w="7913"/>
        <w:gridCol w:w="772"/>
      </w:tblGrid>
      <w:tr w:rsidR="00A46D8D" w:rsidRPr="00F53262" w14:paraId="0A706C7E" w14:textId="77777777" w:rsidTr="00581B7E">
        <w:tc>
          <w:tcPr>
            <w:tcW w:w="386" w:type="dxa"/>
            <w:tcBorders>
              <w:top w:val="nil"/>
              <w:left w:val="nil"/>
              <w:bottom w:val="single" w:sz="6" w:space="0" w:color="auto"/>
              <w:right w:val="nil"/>
            </w:tcBorders>
          </w:tcPr>
          <w:p w14:paraId="4BED70D2" w14:textId="77777777" w:rsidR="00A46D8D" w:rsidRPr="00F53262" w:rsidRDefault="00A46D8D" w:rsidP="00581B7E">
            <w:pPr>
              <w:autoSpaceDE w:val="0"/>
              <w:autoSpaceDN w:val="0"/>
              <w:adjustRightInd w:val="0"/>
              <w:jc w:val="center"/>
              <w:rPr>
                <w:color w:val="000000"/>
                <w:sz w:val="16"/>
                <w:szCs w:val="16"/>
              </w:rPr>
            </w:pPr>
          </w:p>
          <w:p w14:paraId="6F0E0CEA"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L.p.</w:t>
            </w:r>
          </w:p>
        </w:tc>
        <w:tc>
          <w:tcPr>
            <w:tcW w:w="7913" w:type="dxa"/>
            <w:tcBorders>
              <w:top w:val="nil"/>
              <w:left w:val="nil"/>
              <w:bottom w:val="single" w:sz="6" w:space="0" w:color="auto"/>
              <w:right w:val="nil"/>
            </w:tcBorders>
          </w:tcPr>
          <w:p w14:paraId="09126B0A" w14:textId="77777777" w:rsidR="00A46D8D" w:rsidRPr="00F53262" w:rsidRDefault="00A46D8D" w:rsidP="00581B7E">
            <w:pPr>
              <w:autoSpaceDE w:val="0"/>
              <w:autoSpaceDN w:val="0"/>
              <w:adjustRightInd w:val="0"/>
              <w:jc w:val="center"/>
              <w:rPr>
                <w:color w:val="000000"/>
                <w:sz w:val="16"/>
                <w:szCs w:val="16"/>
              </w:rPr>
            </w:pPr>
          </w:p>
          <w:p w14:paraId="22A12631"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Opis oddziaływania</w:t>
            </w:r>
          </w:p>
        </w:tc>
        <w:tc>
          <w:tcPr>
            <w:tcW w:w="772" w:type="dxa"/>
            <w:tcBorders>
              <w:top w:val="nil"/>
              <w:left w:val="nil"/>
              <w:bottom w:val="single" w:sz="6" w:space="0" w:color="auto"/>
              <w:right w:val="nil"/>
            </w:tcBorders>
          </w:tcPr>
          <w:p w14:paraId="1B42EB30"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Wartość char.</w:t>
            </w:r>
          </w:p>
          <w:p w14:paraId="71454B8E" w14:textId="77777777" w:rsidR="00A46D8D" w:rsidRPr="00F53262" w:rsidRDefault="00A46D8D" w:rsidP="00581B7E">
            <w:pPr>
              <w:autoSpaceDE w:val="0"/>
              <w:autoSpaceDN w:val="0"/>
              <w:adjustRightInd w:val="0"/>
              <w:jc w:val="center"/>
              <w:rPr>
                <w:color w:val="000000"/>
                <w:sz w:val="16"/>
                <w:szCs w:val="16"/>
              </w:rPr>
            </w:pPr>
            <w:proofErr w:type="spellStart"/>
            <w:r w:rsidRPr="00F53262">
              <w:rPr>
                <w:color w:val="000000"/>
                <w:sz w:val="16"/>
                <w:szCs w:val="16"/>
              </w:rPr>
              <w:t>kN</w:t>
            </w:r>
            <w:proofErr w:type="spellEnd"/>
            <w:r w:rsidRPr="00F53262">
              <w:rPr>
                <w:color w:val="000000"/>
                <w:sz w:val="16"/>
                <w:szCs w:val="16"/>
              </w:rPr>
              <w:t>/m²</w:t>
            </w:r>
          </w:p>
        </w:tc>
      </w:tr>
      <w:tr w:rsidR="00A46D8D" w:rsidRPr="00F53262" w14:paraId="0426552C" w14:textId="77777777" w:rsidTr="00581B7E">
        <w:tc>
          <w:tcPr>
            <w:tcW w:w="386" w:type="dxa"/>
            <w:tcBorders>
              <w:top w:val="nil"/>
              <w:left w:val="nil"/>
              <w:bottom w:val="nil"/>
              <w:right w:val="nil"/>
            </w:tcBorders>
          </w:tcPr>
          <w:p w14:paraId="15FED27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1.</w:t>
            </w:r>
          </w:p>
        </w:tc>
        <w:tc>
          <w:tcPr>
            <w:tcW w:w="7913" w:type="dxa"/>
            <w:tcBorders>
              <w:top w:val="nil"/>
              <w:left w:val="nil"/>
              <w:bottom w:val="nil"/>
              <w:right w:val="nil"/>
            </w:tcBorders>
          </w:tcPr>
          <w:p w14:paraId="6BDC53DA"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Dachówka ceramiczna holenderka 0,9</w:t>
            </w:r>
            <w:proofErr w:type="gramStart"/>
            <w:r w:rsidRPr="00F53262">
              <w:rPr>
                <w:color w:val="000000"/>
                <w:sz w:val="16"/>
                <w:szCs w:val="16"/>
              </w:rPr>
              <w:t xml:space="preserve">   [</w:t>
            </w:r>
            <w:proofErr w:type="gramEnd"/>
            <w:r w:rsidRPr="00F53262">
              <w:rPr>
                <w:color w:val="000000"/>
                <w:sz w:val="16"/>
                <w:szCs w:val="16"/>
              </w:rPr>
              <w:t>0,90kN/m²]</w:t>
            </w:r>
          </w:p>
        </w:tc>
        <w:tc>
          <w:tcPr>
            <w:tcW w:w="772" w:type="dxa"/>
            <w:tcBorders>
              <w:top w:val="nil"/>
              <w:left w:val="nil"/>
              <w:bottom w:val="nil"/>
              <w:right w:val="nil"/>
            </w:tcBorders>
            <w:vAlign w:val="bottom"/>
          </w:tcPr>
          <w:p w14:paraId="7E89B65F"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0,90</w:t>
            </w:r>
          </w:p>
        </w:tc>
      </w:tr>
      <w:tr w:rsidR="00A46D8D" w:rsidRPr="00F53262" w14:paraId="65520DFF" w14:textId="77777777" w:rsidTr="00581B7E">
        <w:tc>
          <w:tcPr>
            <w:tcW w:w="386" w:type="dxa"/>
            <w:tcBorders>
              <w:top w:val="nil"/>
              <w:left w:val="nil"/>
              <w:bottom w:val="nil"/>
              <w:right w:val="nil"/>
            </w:tcBorders>
          </w:tcPr>
          <w:p w14:paraId="4D9E39C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2.</w:t>
            </w:r>
          </w:p>
        </w:tc>
        <w:tc>
          <w:tcPr>
            <w:tcW w:w="7913" w:type="dxa"/>
            <w:tcBorders>
              <w:top w:val="nil"/>
              <w:left w:val="nil"/>
              <w:bottom w:val="nil"/>
              <w:right w:val="nil"/>
            </w:tcBorders>
          </w:tcPr>
          <w:p w14:paraId="4A1C2585"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Płyty prasowane o ukierunkowanych włóknach - OSB, warstwowe, płatkowe grub.2,2 </w:t>
            </w:r>
            <w:proofErr w:type="gramStart"/>
            <w:r w:rsidRPr="00F53262">
              <w:rPr>
                <w:color w:val="000000"/>
                <w:sz w:val="16"/>
                <w:szCs w:val="16"/>
              </w:rPr>
              <w:t>cm  [</w:t>
            </w:r>
            <w:proofErr w:type="gramEnd"/>
            <w:r w:rsidRPr="00F53262">
              <w:rPr>
                <w:color w:val="000000"/>
                <w:sz w:val="16"/>
                <w:szCs w:val="16"/>
              </w:rPr>
              <w:t>7,00kN/m³·0,022m]</w:t>
            </w:r>
          </w:p>
        </w:tc>
        <w:tc>
          <w:tcPr>
            <w:tcW w:w="772" w:type="dxa"/>
            <w:tcBorders>
              <w:top w:val="nil"/>
              <w:left w:val="nil"/>
              <w:bottom w:val="nil"/>
              <w:right w:val="nil"/>
            </w:tcBorders>
            <w:vAlign w:val="bottom"/>
          </w:tcPr>
          <w:p w14:paraId="34D83410"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0,15</w:t>
            </w:r>
          </w:p>
        </w:tc>
      </w:tr>
      <w:tr w:rsidR="00A46D8D" w:rsidRPr="00F53262" w14:paraId="59887966" w14:textId="77777777" w:rsidTr="00581B7E">
        <w:tc>
          <w:tcPr>
            <w:tcW w:w="386" w:type="dxa"/>
            <w:tcBorders>
              <w:top w:val="nil"/>
              <w:left w:val="nil"/>
              <w:bottom w:val="nil"/>
              <w:right w:val="nil"/>
            </w:tcBorders>
          </w:tcPr>
          <w:p w14:paraId="17EFD4B8"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3.</w:t>
            </w:r>
          </w:p>
        </w:tc>
        <w:tc>
          <w:tcPr>
            <w:tcW w:w="7913" w:type="dxa"/>
            <w:tcBorders>
              <w:top w:val="nil"/>
              <w:left w:val="nil"/>
              <w:bottom w:val="nil"/>
              <w:right w:val="nil"/>
            </w:tcBorders>
          </w:tcPr>
          <w:p w14:paraId="66C04B97"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Element drewniany prostokątny 60x40 mm z drewna C18, masa 0,77 kg/m, w rozstawie co 100 </w:t>
            </w:r>
            <w:proofErr w:type="gramStart"/>
            <w:r w:rsidRPr="00F53262">
              <w:rPr>
                <w:color w:val="000000"/>
                <w:sz w:val="16"/>
                <w:szCs w:val="16"/>
              </w:rPr>
              <w:t>cm  [</w:t>
            </w:r>
            <w:proofErr w:type="gramEnd"/>
            <w:r w:rsidRPr="00F53262">
              <w:rPr>
                <w:color w:val="000000"/>
                <w:sz w:val="16"/>
                <w:szCs w:val="16"/>
              </w:rPr>
              <w:t>0,77kg/m·9,81m/s²:1,00m]</w:t>
            </w:r>
          </w:p>
        </w:tc>
        <w:tc>
          <w:tcPr>
            <w:tcW w:w="772" w:type="dxa"/>
            <w:tcBorders>
              <w:top w:val="nil"/>
              <w:left w:val="nil"/>
              <w:bottom w:val="nil"/>
              <w:right w:val="nil"/>
            </w:tcBorders>
            <w:vAlign w:val="bottom"/>
          </w:tcPr>
          <w:p w14:paraId="7A20DB42"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0,01</w:t>
            </w:r>
          </w:p>
        </w:tc>
      </w:tr>
      <w:tr w:rsidR="00A46D8D" w:rsidRPr="00F53262" w14:paraId="18904D5D" w14:textId="77777777" w:rsidTr="00581B7E">
        <w:tc>
          <w:tcPr>
            <w:tcW w:w="386" w:type="dxa"/>
            <w:tcBorders>
              <w:top w:val="nil"/>
              <w:left w:val="nil"/>
              <w:bottom w:val="nil"/>
              <w:right w:val="nil"/>
            </w:tcBorders>
          </w:tcPr>
          <w:p w14:paraId="63A612C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4.</w:t>
            </w:r>
          </w:p>
        </w:tc>
        <w:tc>
          <w:tcPr>
            <w:tcW w:w="7913" w:type="dxa"/>
            <w:tcBorders>
              <w:top w:val="nil"/>
              <w:left w:val="nil"/>
              <w:bottom w:val="nil"/>
              <w:right w:val="nil"/>
            </w:tcBorders>
          </w:tcPr>
          <w:p w14:paraId="752C06A8"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2x płyta gipsowa typ F 12,5mm 2·0,103</w:t>
            </w:r>
            <w:proofErr w:type="gramStart"/>
            <w:r w:rsidRPr="00F53262">
              <w:rPr>
                <w:color w:val="000000"/>
                <w:sz w:val="16"/>
                <w:szCs w:val="16"/>
              </w:rPr>
              <w:t xml:space="preserve">   [</w:t>
            </w:r>
            <w:proofErr w:type="gramEnd"/>
            <w:r w:rsidRPr="00F53262">
              <w:rPr>
                <w:color w:val="000000"/>
                <w:sz w:val="16"/>
                <w:szCs w:val="16"/>
              </w:rPr>
              <w:t>0,21kN/m²]</w:t>
            </w:r>
          </w:p>
        </w:tc>
        <w:tc>
          <w:tcPr>
            <w:tcW w:w="772" w:type="dxa"/>
            <w:tcBorders>
              <w:top w:val="nil"/>
              <w:left w:val="nil"/>
              <w:bottom w:val="nil"/>
              <w:right w:val="nil"/>
            </w:tcBorders>
            <w:vAlign w:val="bottom"/>
          </w:tcPr>
          <w:p w14:paraId="3508401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0,21</w:t>
            </w:r>
          </w:p>
        </w:tc>
      </w:tr>
      <w:tr w:rsidR="00A46D8D" w:rsidRPr="00F53262" w14:paraId="7DE996A8" w14:textId="77777777" w:rsidTr="00581B7E">
        <w:tc>
          <w:tcPr>
            <w:tcW w:w="386" w:type="dxa"/>
            <w:tcBorders>
              <w:top w:val="nil"/>
              <w:left w:val="nil"/>
              <w:bottom w:val="nil"/>
              <w:right w:val="nil"/>
            </w:tcBorders>
          </w:tcPr>
          <w:p w14:paraId="72F49E6E" w14:textId="77777777" w:rsidR="00A46D8D" w:rsidRPr="00F53262" w:rsidRDefault="00A46D8D" w:rsidP="00581B7E">
            <w:pPr>
              <w:autoSpaceDE w:val="0"/>
              <w:autoSpaceDN w:val="0"/>
              <w:adjustRightInd w:val="0"/>
              <w:jc w:val="center"/>
              <w:rPr>
                <w:color w:val="000000"/>
                <w:sz w:val="16"/>
                <w:szCs w:val="16"/>
              </w:rPr>
            </w:pPr>
          </w:p>
        </w:tc>
        <w:tc>
          <w:tcPr>
            <w:tcW w:w="7913" w:type="dxa"/>
            <w:tcBorders>
              <w:top w:val="nil"/>
              <w:left w:val="nil"/>
              <w:bottom w:val="nil"/>
              <w:right w:val="nil"/>
            </w:tcBorders>
          </w:tcPr>
          <w:p w14:paraId="2D6EE443" w14:textId="77777777" w:rsidR="00A46D8D" w:rsidRPr="00F53262" w:rsidRDefault="00A46D8D" w:rsidP="00581B7E">
            <w:pPr>
              <w:autoSpaceDE w:val="0"/>
              <w:autoSpaceDN w:val="0"/>
              <w:adjustRightInd w:val="0"/>
              <w:jc w:val="right"/>
              <w:rPr>
                <w:color w:val="000000"/>
                <w:sz w:val="16"/>
                <w:szCs w:val="16"/>
              </w:rPr>
            </w:pPr>
            <w:r w:rsidRPr="00F53262">
              <w:rPr>
                <w:color w:val="000000"/>
                <w:sz w:val="16"/>
                <w:szCs w:val="16"/>
              </w:rPr>
              <w:t>Σ:</w:t>
            </w:r>
          </w:p>
        </w:tc>
        <w:tc>
          <w:tcPr>
            <w:tcW w:w="772" w:type="dxa"/>
            <w:tcBorders>
              <w:top w:val="single" w:sz="6" w:space="0" w:color="auto"/>
              <w:left w:val="nil"/>
              <w:bottom w:val="nil"/>
              <w:right w:val="nil"/>
            </w:tcBorders>
          </w:tcPr>
          <w:p w14:paraId="1237B363" w14:textId="77777777" w:rsidR="00A46D8D" w:rsidRPr="00F53262" w:rsidRDefault="00A46D8D" w:rsidP="00581B7E">
            <w:pPr>
              <w:autoSpaceDE w:val="0"/>
              <w:autoSpaceDN w:val="0"/>
              <w:adjustRightInd w:val="0"/>
              <w:jc w:val="center"/>
              <w:rPr>
                <w:color w:val="000000"/>
                <w:sz w:val="16"/>
                <w:szCs w:val="16"/>
              </w:rPr>
            </w:pPr>
            <w:r w:rsidRPr="00F53262">
              <w:rPr>
                <w:b/>
                <w:bCs/>
                <w:color w:val="000000"/>
                <w:sz w:val="16"/>
                <w:szCs w:val="16"/>
              </w:rPr>
              <w:t>1,27</w:t>
            </w:r>
          </w:p>
        </w:tc>
      </w:tr>
    </w:tbl>
    <w:p w14:paraId="0545A5FE" w14:textId="77777777" w:rsidR="00A46D8D" w:rsidRPr="00F53262" w:rsidRDefault="00A46D8D" w:rsidP="00A46D8D">
      <w:pPr>
        <w:autoSpaceDE w:val="0"/>
        <w:autoSpaceDN w:val="0"/>
        <w:adjustRightInd w:val="0"/>
        <w:rPr>
          <w:color w:val="000000"/>
          <w:szCs w:val="20"/>
        </w:rPr>
      </w:pPr>
    </w:p>
    <w:p w14:paraId="5BFDB798" w14:textId="77777777" w:rsidR="00A46D8D" w:rsidRPr="00F53262" w:rsidRDefault="00A46D8D" w:rsidP="00A46D8D">
      <w:pPr>
        <w:autoSpaceDE w:val="0"/>
        <w:autoSpaceDN w:val="0"/>
        <w:adjustRightInd w:val="0"/>
        <w:rPr>
          <w:color w:val="000000"/>
          <w:szCs w:val="20"/>
        </w:rPr>
      </w:pPr>
    </w:p>
    <w:p w14:paraId="2F793682" w14:textId="77777777" w:rsidR="00A46D8D" w:rsidRPr="00F53262" w:rsidRDefault="00A46D8D" w:rsidP="00A46D8D">
      <w:pPr>
        <w:autoSpaceDE w:val="0"/>
        <w:autoSpaceDN w:val="0"/>
        <w:adjustRightInd w:val="0"/>
        <w:rPr>
          <w:color w:val="000000"/>
          <w:szCs w:val="20"/>
        </w:rPr>
      </w:pPr>
      <w:r w:rsidRPr="00F53262">
        <w:rPr>
          <w:b/>
          <w:bCs/>
          <w:color w:val="000000"/>
          <w:szCs w:val="20"/>
        </w:rPr>
        <w:t>Dach płaski</w:t>
      </w:r>
    </w:p>
    <w:p w14:paraId="582CEF78" w14:textId="77777777" w:rsidR="00A46D8D" w:rsidRPr="00F53262" w:rsidRDefault="00A46D8D" w:rsidP="00A46D8D">
      <w:pPr>
        <w:autoSpaceDE w:val="0"/>
        <w:autoSpaceDN w:val="0"/>
        <w:adjustRightInd w:val="0"/>
        <w:rPr>
          <w:color w:val="000000"/>
          <w:szCs w:val="20"/>
        </w:rPr>
      </w:pPr>
    </w:p>
    <w:tbl>
      <w:tblPr>
        <w:tblW w:w="0" w:type="auto"/>
        <w:tblLayout w:type="fixed"/>
        <w:tblCellMar>
          <w:left w:w="0" w:type="dxa"/>
          <w:right w:w="0" w:type="dxa"/>
        </w:tblCellMar>
        <w:tblLook w:val="0000" w:firstRow="0" w:lastRow="0" w:firstColumn="0" w:lastColumn="0" w:noHBand="0" w:noVBand="0"/>
      </w:tblPr>
      <w:tblGrid>
        <w:gridCol w:w="386"/>
        <w:gridCol w:w="7913"/>
        <w:gridCol w:w="772"/>
      </w:tblGrid>
      <w:tr w:rsidR="00A46D8D" w:rsidRPr="00F53262" w14:paraId="2337B04F" w14:textId="77777777" w:rsidTr="00581B7E">
        <w:tc>
          <w:tcPr>
            <w:tcW w:w="386" w:type="dxa"/>
            <w:tcBorders>
              <w:top w:val="nil"/>
              <w:left w:val="nil"/>
              <w:bottom w:val="single" w:sz="6" w:space="0" w:color="auto"/>
              <w:right w:val="nil"/>
            </w:tcBorders>
          </w:tcPr>
          <w:p w14:paraId="4EEBAB0E" w14:textId="77777777" w:rsidR="00A46D8D" w:rsidRPr="00F53262" w:rsidRDefault="00A46D8D" w:rsidP="00581B7E">
            <w:pPr>
              <w:autoSpaceDE w:val="0"/>
              <w:autoSpaceDN w:val="0"/>
              <w:adjustRightInd w:val="0"/>
              <w:jc w:val="center"/>
              <w:rPr>
                <w:color w:val="000000"/>
                <w:sz w:val="16"/>
                <w:szCs w:val="16"/>
              </w:rPr>
            </w:pPr>
          </w:p>
          <w:p w14:paraId="420E1778"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L.p.</w:t>
            </w:r>
          </w:p>
        </w:tc>
        <w:tc>
          <w:tcPr>
            <w:tcW w:w="7913" w:type="dxa"/>
            <w:tcBorders>
              <w:top w:val="nil"/>
              <w:left w:val="nil"/>
              <w:bottom w:val="single" w:sz="6" w:space="0" w:color="auto"/>
              <w:right w:val="nil"/>
            </w:tcBorders>
          </w:tcPr>
          <w:p w14:paraId="31A73933" w14:textId="77777777" w:rsidR="00A46D8D" w:rsidRPr="00F53262" w:rsidRDefault="00A46D8D" w:rsidP="00581B7E">
            <w:pPr>
              <w:autoSpaceDE w:val="0"/>
              <w:autoSpaceDN w:val="0"/>
              <w:adjustRightInd w:val="0"/>
              <w:jc w:val="center"/>
              <w:rPr>
                <w:color w:val="000000"/>
                <w:sz w:val="16"/>
                <w:szCs w:val="16"/>
              </w:rPr>
            </w:pPr>
          </w:p>
          <w:p w14:paraId="774A34DD"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Opis oddziaływania</w:t>
            </w:r>
          </w:p>
        </w:tc>
        <w:tc>
          <w:tcPr>
            <w:tcW w:w="772" w:type="dxa"/>
            <w:tcBorders>
              <w:top w:val="nil"/>
              <w:left w:val="nil"/>
              <w:bottom w:val="single" w:sz="6" w:space="0" w:color="auto"/>
              <w:right w:val="nil"/>
            </w:tcBorders>
          </w:tcPr>
          <w:p w14:paraId="74DAEC3B"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Wartość char.</w:t>
            </w:r>
          </w:p>
          <w:p w14:paraId="0DA58DA5" w14:textId="77777777" w:rsidR="00A46D8D" w:rsidRPr="00F53262" w:rsidRDefault="00A46D8D" w:rsidP="00581B7E">
            <w:pPr>
              <w:autoSpaceDE w:val="0"/>
              <w:autoSpaceDN w:val="0"/>
              <w:adjustRightInd w:val="0"/>
              <w:jc w:val="center"/>
              <w:rPr>
                <w:color w:val="000000"/>
                <w:sz w:val="16"/>
                <w:szCs w:val="16"/>
              </w:rPr>
            </w:pPr>
            <w:proofErr w:type="spellStart"/>
            <w:r w:rsidRPr="00F53262">
              <w:rPr>
                <w:color w:val="000000"/>
                <w:sz w:val="16"/>
                <w:szCs w:val="16"/>
              </w:rPr>
              <w:t>kN</w:t>
            </w:r>
            <w:proofErr w:type="spellEnd"/>
            <w:r w:rsidRPr="00F53262">
              <w:rPr>
                <w:color w:val="000000"/>
                <w:sz w:val="16"/>
                <w:szCs w:val="16"/>
              </w:rPr>
              <w:t>/m²</w:t>
            </w:r>
          </w:p>
        </w:tc>
      </w:tr>
      <w:tr w:rsidR="00A46D8D" w:rsidRPr="00F53262" w14:paraId="3A8745C3" w14:textId="77777777" w:rsidTr="00581B7E">
        <w:tc>
          <w:tcPr>
            <w:tcW w:w="386" w:type="dxa"/>
            <w:tcBorders>
              <w:top w:val="nil"/>
              <w:left w:val="nil"/>
              <w:bottom w:val="nil"/>
              <w:right w:val="nil"/>
            </w:tcBorders>
          </w:tcPr>
          <w:p w14:paraId="2A739779"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1.</w:t>
            </w:r>
          </w:p>
        </w:tc>
        <w:tc>
          <w:tcPr>
            <w:tcW w:w="7913" w:type="dxa"/>
            <w:tcBorders>
              <w:top w:val="nil"/>
              <w:left w:val="nil"/>
              <w:bottom w:val="nil"/>
              <w:right w:val="nil"/>
            </w:tcBorders>
          </w:tcPr>
          <w:p w14:paraId="2F86CF74"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Membrana EPDM </w:t>
            </w:r>
            <w:proofErr w:type="gramStart"/>
            <w:r w:rsidRPr="00F53262">
              <w:rPr>
                <w:color w:val="000000"/>
                <w:sz w:val="16"/>
                <w:szCs w:val="16"/>
              </w:rPr>
              <w:t xml:space="preserve">   [</w:t>
            </w:r>
            <w:proofErr w:type="gramEnd"/>
            <w:r w:rsidRPr="00F53262">
              <w:rPr>
                <w:color w:val="000000"/>
                <w:sz w:val="16"/>
                <w:szCs w:val="16"/>
              </w:rPr>
              <w:t>0,15kN/m²]</w:t>
            </w:r>
          </w:p>
        </w:tc>
        <w:tc>
          <w:tcPr>
            <w:tcW w:w="772" w:type="dxa"/>
            <w:tcBorders>
              <w:top w:val="nil"/>
              <w:left w:val="nil"/>
              <w:bottom w:val="nil"/>
              <w:right w:val="nil"/>
            </w:tcBorders>
            <w:vAlign w:val="bottom"/>
          </w:tcPr>
          <w:p w14:paraId="61D16E74"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0,15</w:t>
            </w:r>
          </w:p>
        </w:tc>
      </w:tr>
      <w:tr w:rsidR="00A46D8D" w:rsidRPr="00F53262" w14:paraId="689112E6" w14:textId="77777777" w:rsidTr="00581B7E">
        <w:tc>
          <w:tcPr>
            <w:tcW w:w="386" w:type="dxa"/>
            <w:tcBorders>
              <w:top w:val="nil"/>
              <w:left w:val="nil"/>
              <w:bottom w:val="nil"/>
              <w:right w:val="nil"/>
            </w:tcBorders>
          </w:tcPr>
          <w:p w14:paraId="728C19B6"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2.</w:t>
            </w:r>
          </w:p>
        </w:tc>
        <w:tc>
          <w:tcPr>
            <w:tcW w:w="7913" w:type="dxa"/>
            <w:tcBorders>
              <w:top w:val="nil"/>
              <w:left w:val="nil"/>
              <w:bottom w:val="nil"/>
              <w:right w:val="nil"/>
            </w:tcBorders>
          </w:tcPr>
          <w:p w14:paraId="03C34D16"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Wełna mineralna dachowa [2,0kN/m³·0,22m]   </w:t>
            </w:r>
            <w:proofErr w:type="gramStart"/>
            <w:r w:rsidRPr="00F53262">
              <w:rPr>
                <w:color w:val="000000"/>
                <w:sz w:val="16"/>
                <w:szCs w:val="16"/>
              </w:rPr>
              <w:t xml:space="preserve">   [</w:t>
            </w:r>
            <w:proofErr w:type="gramEnd"/>
            <w:r w:rsidRPr="00F53262">
              <w:rPr>
                <w:color w:val="000000"/>
                <w:sz w:val="16"/>
                <w:szCs w:val="16"/>
              </w:rPr>
              <w:t>0,44kN/m²]</w:t>
            </w:r>
          </w:p>
        </w:tc>
        <w:tc>
          <w:tcPr>
            <w:tcW w:w="772" w:type="dxa"/>
            <w:tcBorders>
              <w:top w:val="nil"/>
              <w:left w:val="nil"/>
              <w:bottom w:val="nil"/>
              <w:right w:val="nil"/>
            </w:tcBorders>
            <w:vAlign w:val="bottom"/>
          </w:tcPr>
          <w:p w14:paraId="7671031B"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0,44</w:t>
            </w:r>
          </w:p>
        </w:tc>
      </w:tr>
      <w:tr w:rsidR="00A46D8D" w:rsidRPr="00F53262" w14:paraId="7CB338CF" w14:textId="77777777" w:rsidTr="00581B7E">
        <w:tc>
          <w:tcPr>
            <w:tcW w:w="386" w:type="dxa"/>
            <w:tcBorders>
              <w:top w:val="nil"/>
              <w:left w:val="nil"/>
              <w:bottom w:val="nil"/>
              <w:right w:val="nil"/>
            </w:tcBorders>
          </w:tcPr>
          <w:p w14:paraId="208EF792"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3.</w:t>
            </w:r>
          </w:p>
        </w:tc>
        <w:tc>
          <w:tcPr>
            <w:tcW w:w="7913" w:type="dxa"/>
            <w:tcBorders>
              <w:top w:val="nil"/>
              <w:left w:val="nil"/>
              <w:bottom w:val="nil"/>
              <w:right w:val="nil"/>
            </w:tcBorders>
          </w:tcPr>
          <w:p w14:paraId="27BC52BD"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Sufit podwieszany</w:t>
            </w:r>
            <w:proofErr w:type="gramStart"/>
            <w:r w:rsidRPr="00F53262">
              <w:rPr>
                <w:color w:val="000000"/>
                <w:sz w:val="16"/>
                <w:szCs w:val="16"/>
              </w:rPr>
              <w:t xml:space="preserve">   [</w:t>
            </w:r>
            <w:proofErr w:type="gramEnd"/>
            <w:r w:rsidRPr="00F53262">
              <w:rPr>
                <w:color w:val="000000"/>
                <w:sz w:val="16"/>
                <w:szCs w:val="16"/>
              </w:rPr>
              <w:t>0,30kN/m²]   [0,30kN/m²]</w:t>
            </w:r>
          </w:p>
        </w:tc>
        <w:tc>
          <w:tcPr>
            <w:tcW w:w="772" w:type="dxa"/>
            <w:tcBorders>
              <w:top w:val="nil"/>
              <w:left w:val="nil"/>
              <w:bottom w:val="nil"/>
              <w:right w:val="nil"/>
            </w:tcBorders>
            <w:vAlign w:val="bottom"/>
          </w:tcPr>
          <w:p w14:paraId="7EBEE70F"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0,30</w:t>
            </w:r>
          </w:p>
        </w:tc>
      </w:tr>
      <w:tr w:rsidR="00A46D8D" w:rsidRPr="00F53262" w14:paraId="2828D3AA" w14:textId="77777777" w:rsidTr="00581B7E">
        <w:tc>
          <w:tcPr>
            <w:tcW w:w="386" w:type="dxa"/>
            <w:tcBorders>
              <w:top w:val="nil"/>
              <w:left w:val="nil"/>
              <w:bottom w:val="nil"/>
              <w:right w:val="nil"/>
            </w:tcBorders>
          </w:tcPr>
          <w:p w14:paraId="029761E7"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4.</w:t>
            </w:r>
          </w:p>
        </w:tc>
        <w:tc>
          <w:tcPr>
            <w:tcW w:w="7913" w:type="dxa"/>
            <w:tcBorders>
              <w:top w:val="nil"/>
              <w:left w:val="nil"/>
              <w:bottom w:val="nil"/>
              <w:right w:val="nil"/>
            </w:tcBorders>
          </w:tcPr>
          <w:p w14:paraId="04938269"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Beton zwykły, przy zwykłym procencie zbrojenia i stali sprężającej grub.20 </w:t>
            </w:r>
            <w:proofErr w:type="gramStart"/>
            <w:r w:rsidRPr="00F53262">
              <w:rPr>
                <w:color w:val="000000"/>
                <w:sz w:val="16"/>
                <w:szCs w:val="16"/>
              </w:rPr>
              <w:t>cm  [</w:t>
            </w:r>
            <w:proofErr w:type="gramEnd"/>
            <w:r w:rsidRPr="00F53262">
              <w:rPr>
                <w:color w:val="000000"/>
                <w:sz w:val="16"/>
                <w:szCs w:val="16"/>
              </w:rPr>
              <w:t>25,00kN/m³·0,20m]</w:t>
            </w:r>
          </w:p>
        </w:tc>
        <w:tc>
          <w:tcPr>
            <w:tcW w:w="772" w:type="dxa"/>
            <w:tcBorders>
              <w:top w:val="nil"/>
              <w:left w:val="nil"/>
              <w:bottom w:val="nil"/>
              <w:right w:val="nil"/>
            </w:tcBorders>
            <w:vAlign w:val="bottom"/>
          </w:tcPr>
          <w:p w14:paraId="29FE9F0F"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5,00</w:t>
            </w:r>
          </w:p>
        </w:tc>
      </w:tr>
      <w:tr w:rsidR="00A46D8D" w:rsidRPr="00F53262" w14:paraId="6DE80CB7" w14:textId="77777777" w:rsidTr="00581B7E">
        <w:tc>
          <w:tcPr>
            <w:tcW w:w="386" w:type="dxa"/>
            <w:tcBorders>
              <w:top w:val="nil"/>
              <w:left w:val="nil"/>
              <w:bottom w:val="nil"/>
              <w:right w:val="nil"/>
            </w:tcBorders>
          </w:tcPr>
          <w:p w14:paraId="414CE774" w14:textId="77777777" w:rsidR="00A46D8D" w:rsidRPr="00F53262" w:rsidRDefault="00A46D8D" w:rsidP="00581B7E">
            <w:pPr>
              <w:autoSpaceDE w:val="0"/>
              <w:autoSpaceDN w:val="0"/>
              <w:adjustRightInd w:val="0"/>
              <w:jc w:val="center"/>
              <w:rPr>
                <w:color w:val="000000"/>
                <w:sz w:val="16"/>
                <w:szCs w:val="16"/>
              </w:rPr>
            </w:pPr>
          </w:p>
        </w:tc>
        <w:tc>
          <w:tcPr>
            <w:tcW w:w="7913" w:type="dxa"/>
            <w:tcBorders>
              <w:top w:val="nil"/>
              <w:left w:val="nil"/>
              <w:bottom w:val="nil"/>
              <w:right w:val="nil"/>
            </w:tcBorders>
          </w:tcPr>
          <w:p w14:paraId="3E58224C" w14:textId="77777777" w:rsidR="00A46D8D" w:rsidRPr="00F53262" w:rsidRDefault="00A46D8D" w:rsidP="00581B7E">
            <w:pPr>
              <w:autoSpaceDE w:val="0"/>
              <w:autoSpaceDN w:val="0"/>
              <w:adjustRightInd w:val="0"/>
              <w:jc w:val="right"/>
              <w:rPr>
                <w:color w:val="000000"/>
                <w:sz w:val="16"/>
                <w:szCs w:val="16"/>
              </w:rPr>
            </w:pPr>
            <w:r w:rsidRPr="00F53262">
              <w:rPr>
                <w:color w:val="000000"/>
                <w:sz w:val="16"/>
                <w:szCs w:val="16"/>
              </w:rPr>
              <w:t>Σ:</w:t>
            </w:r>
          </w:p>
        </w:tc>
        <w:tc>
          <w:tcPr>
            <w:tcW w:w="772" w:type="dxa"/>
            <w:tcBorders>
              <w:top w:val="single" w:sz="6" w:space="0" w:color="auto"/>
              <w:left w:val="nil"/>
              <w:bottom w:val="nil"/>
              <w:right w:val="nil"/>
            </w:tcBorders>
          </w:tcPr>
          <w:p w14:paraId="562894FA" w14:textId="77777777" w:rsidR="00A46D8D" w:rsidRPr="00F53262" w:rsidRDefault="00A46D8D" w:rsidP="00581B7E">
            <w:pPr>
              <w:autoSpaceDE w:val="0"/>
              <w:autoSpaceDN w:val="0"/>
              <w:adjustRightInd w:val="0"/>
              <w:jc w:val="center"/>
              <w:rPr>
                <w:color w:val="000000"/>
                <w:sz w:val="16"/>
                <w:szCs w:val="16"/>
              </w:rPr>
            </w:pPr>
            <w:r w:rsidRPr="00F53262">
              <w:rPr>
                <w:b/>
                <w:bCs/>
                <w:color w:val="000000"/>
                <w:sz w:val="16"/>
                <w:szCs w:val="16"/>
              </w:rPr>
              <w:t>5,89</w:t>
            </w:r>
          </w:p>
        </w:tc>
      </w:tr>
    </w:tbl>
    <w:p w14:paraId="7A3CB6C6" w14:textId="77777777" w:rsidR="00A46D8D" w:rsidRPr="00F53262" w:rsidRDefault="00A46D8D" w:rsidP="00A46D8D">
      <w:pPr>
        <w:autoSpaceDE w:val="0"/>
        <w:autoSpaceDN w:val="0"/>
        <w:adjustRightInd w:val="0"/>
        <w:rPr>
          <w:color w:val="000000"/>
          <w:szCs w:val="20"/>
        </w:rPr>
      </w:pPr>
    </w:p>
    <w:p w14:paraId="063CB229" w14:textId="77777777" w:rsidR="00A46D8D" w:rsidRPr="00F53262" w:rsidRDefault="00A46D8D" w:rsidP="00A46D8D">
      <w:pPr>
        <w:autoSpaceDE w:val="0"/>
        <w:autoSpaceDN w:val="0"/>
        <w:adjustRightInd w:val="0"/>
        <w:rPr>
          <w:color w:val="000000"/>
          <w:szCs w:val="20"/>
        </w:rPr>
      </w:pPr>
    </w:p>
    <w:p w14:paraId="618B757B" w14:textId="77777777" w:rsidR="00A46D8D" w:rsidRPr="00F53262" w:rsidRDefault="00A46D8D" w:rsidP="00A46D8D">
      <w:pPr>
        <w:autoSpaceDE w:val="0"/>
        <w:autoSpaceDN w:val="0"/>
        <w:adjustRightInd w:val="0"/>
        <w:rPr>
          <w:color w:val="000000"/>
          <w:szCs w:val="20"/>
        </w:rPr>
      </w:pPr>
      <w:r w:rsidRPr="00F53262">
        <w:rPr>
          <w:b/>
          <w:bCs/>
          <w:color w:val="000000"/>
          <w:szCs w:val="20"/>
        </w:rPr>
        <w:t>Warstwy wykończeniowe stropów</w:t>
      </w:r>
    </w:p>
    <w:p w14:paraId="3E26DE6E" w14:textId="77777777" w:rsidR="00A46D8D" w:rsidRPr="00F53262" w:rsidRDefault="00A46D8D" w:rsidP="00A46D8D">
      <w:pPr>
        <w:autoSpaceDE w:val="0"/>
        <w:autoSpaceDN w:val="0"/>
        <w:adjustRightInd w:val="0"/>
        <w:rPr>
          <w:color w:val="000000"/>
          <w:szCs w:val="20"/>
        </w:rPr>
      </w:pPr>
    </w:p>
    <w:tbl>
      <w:tblPr>
        <w:tblW w:w="0" w:type="auto"/>
        <w:tblLayout w:type="fixed"/>
        <w:tblCellMar>
          <w:left w:w="0" w:type="dxa"/>
          <w:right w:w="0" w:type="dxa"/>
        </w:tblCellMar>
        <w:tblLook w:val="0000" w:firstRow="0" w:lastRow="0" w:firstColumn="0" w:lastColumn="0" w:noHBand="0" w:noVBand="0"/>
      </w:tblPr>
      <w:tblGrid>
        <w:gridCol w:w="386"/>
        <w:gridCol w:w="7913"/>
        <w:gridCol w:w="772"/>
      </w:tblGrid>
      <w:tr w:rsidR="00A46D8D" w:rsidRPr="00F53262" w14:paraId="75B0D525" w14:textId="77777777" w:rsidTr="00581B7E">
        <w:tc>
          <w:tcPr>
            <w:tcW w:w="386" w:type="dxa"/>
            <w:tcBorders>
              <w:top w:val="nil"/>
              <w:left w:val="nil"/>
              <w:bottom w:val="single" w:sz="6" w:space="0" w:color="auto"/>
              <w:right w:val="nil"/>
            </w:tcBorders>
          </w:tcPr>
          <w:p w14:paraId="742FE744" w14:textId="77777777" w:rsidR="00A46D8D" w:rsidRPr="00F53262" w:rsidRDefault="00A46D8D" w:rsidP="00581B7E">
            <w:pPr>
              <w:autoSpaceDE w:val="0"/>
              <w:autoSpaceDN w:val="0"/>
              <w:adjustRightInd w:val="0"/>
              <w:jc w:val="center"/>
              <w:rPr>
                <w:color w:val="000000"/>
                <w:sz w:val="16"/>
                <w:szCs w:val="16"/>
              </w:rPr>
            </w:pPr>
          </w:p>
          <w:p w14:paraId="6CC81C94"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L.p.</w:t>
            </w:r>
          </w:p>
        </w:tc>
        <w:tc>
          <w:tcPr>
            <w:tcW w:w="7913" w:type="dxa"/>
            <w:tcBorders>
              <w:top w:val="nil"/>
              <w:left w:val="nil"/>
              <w:bottom w:val="single" w:sz="6" w:space="0" w:color="auto"/>
              <w:right w:val="nil"/>
            </w:tcBorders>
          </w:tcPr>
          <w:p w14:paraId="53FD43CA" w14:textId="77777777" w:rsidR="00A46D8D" w:rsidRPr="00F53262" w:rsidRDefault="00A46D8D" w:rsidP="00581B7E">
            <w:pPr>
              <w:autoSpaceDE w:val="0"/>
              <w:autoSpaceDN w:val="0"/>
              <w:adjustRightInd w:val="0"/>
              <w:jc w:val="center"/>
              <w:rPr>
                <w:color w:val="000000"/>
                <w:sz w:val="16"/>
                <w:szCs w:val="16"/>
              </w:rPr>
            </w:pPr>
          </w:p>
          <w:p w14:paraId="361E771F"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Opis oddziaływania</w:t>
            </w:r>
          </w:p>
        </w:tc>
        <w:tc>
          <w:tcPr>
            <w:tcW w:w="772" w:type="dxa"/>
            <w:tcBorders>
              <w:top w:val="nil"/>
              <w:left w:val="nil"/>
              <w:bottom w:val="single" w:sz="6" w:space="0" w:color="auto"/>
              <w:right w:val="nil"/>
            </w:tcBorders>
          </w:tcPr>
          <w:p w14:paraId="49CCB8D4"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Wartość char.</w:t>
            </w:r>
          </w:p>
          <w:p w14:paraId="4DDB6B51" w14:textId="77777777" w:rsidR="00A46D8D" w:rsidRPr="00F53262" w:rsidRDefault="00A46D8D" w:rsidP="00581B7E">
            <w:pPr>
              <w:autoSpaceDE w:val="0"/>
              <w:autoSpaceDN w:val="0"/>
              <w:adjustRightInd w:val="0"/>
              <w:jc w:val="center"/>
              <w:rPr>
                <w:color w:val="000000"/>
                <w:sz w:val="16"/>
                <w:szCs w:val="16"/>
              </w:rPr>
            </w:pPr>
            <w:proofErr w:type="spellStart"/>
            <w:r w:rsidRPr="00F53262">
              <w:rPr>
                <w:color w:val="000000"/>
                <w:sz w:val="16"/>
                <w:szCs w:val="16"/>
              </w:rPr>
              <w:t>kN</w:t>
            </w:r>
            <w:proofErr w:type="spellEnd"/>
            <w:r w:rsidRPr="00F53262">
              <w:rPr>
                <w:color w:val="000000"/>
                <w:sz w:val="16"/>
                <w:szCs w:val="16"/>
              </w:rPr>
              <w:t>/m²</w:t>
            </w:r>
          </w:p>
        </w:tc>
      </w:tr>
      <w:tr w:rsidR="00A46D8D" w:rsidRPr="00F53262" w14:paraId="616DFC0C" w14:textId="77777777" w:rsidTr="00581B7E">
        <w:tc>
          <w:tcPr>
            <w:tcW w:w="386" w:type="dxa"/>
            <w:tcBorders>
              <w:top w:val="nil"/>
              <w:left w:val="nil"/>
              <w:bottom w:val="nil"/>
              <w:right w:val="nil"/>
            </w:tcBorders>
          </w:tcPr>
          <w:p w14:paraId="1BEDDAAA"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1.</w:t>
            </w:r>
          </w:p>
        </w:tc>
        <w:tc>
          <w:tcPr>
            <w:tcW w:w="7913" w:type="dxa"/>
            <w:tcBorders>
              <w:top w:val="nil"/>
              <w:left w:val="nil"/>
              <w:bottom w:val="nil"/>
              <w:right w:val="nil"/>
            </w:tcBorders>
          </w:tcPr>
          <w:p w14:paraId="0EEA66BB"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Płytki </w:t>
            </w:r>
            <w:proofErr w:type="spellStart"/>
            <w:r w:rsidRPr="00F53262">
              <w:rPr>
                <w:color w:val="000000"/>
                <w:sz w:val="16"/>
                <w:szCs w:val="16"/>
              </w:rPr>
              <w:t>gresowe</w:t>
            </w:r>
            <w:proofErr w:type="spellEnd"/>
            <w:r w:rsidRPr="00F53262">
              <w:rPr>
                <w:color w:val="000000"/>
                <w:sz w:val="16"/>
                <w:szCs w:val="16"/>
              </w:rPr>
              <w:t xml:space="preserve"> na kleju cementowym gr. 2cm </w:t>
            </w:r>
            <w:proofErr w:type="gramStart"/>
            <w:r w:rsidRPr="00F53262">
              <w:rPr>
                <w:color w:val="000000"/>
                <w:sz w:val="16"/>
                <w:szCs w:val="16"/>
              </w:rPr>
              <w:t xml:space="preserve">   [</w:t>
            </w:r>
            <w:proofErr w:type="gramEnd"/>
            <w:r w:rsidRPr="00F53262">
              <w:rPr>
                <w:color w:val="000000"/>
                <w:sz w:val="16"/>
                <w:szCs w:val="16"/>
              </w:rPr>
              <w:t>0,42kN/m²]   [0,42kN/m²]</w:t>
            </w:r>
          </w:p>
        </w:tc>
        <w:tc>
          <w:tcPr>
            <w:tcW w:w="772" w:type="dxa"/>
            <w:tcBorders>
              <w:top w:val="nil"/>
              <w:left w:val="nil"/>
              <w:bottom w:val="nil"/>
              <w:right w:val="nil"/>
            </w:tcBorders>
            <w:vAlign w:val="bottom"/>
          </w:tcPr>
          <w:p w14:paraId="5173C589"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0,42</w:t>
            </w:r>
          </w:p>
        </w:tc>
      </w:tr>
      <w:tr w:rsidR="00A46D8D" w:rsidRPr="00F53262" w14:paraId="6C5E248C" w14:textId="77777777" w:rsidTr="00581B7E">
        <w:tc>
          <w:tcPr>
            <w:tcW w:w="386" w:type="dxa"/>
            <w:tcBorders>
              <w:top w:val="nil"/>
              <w:left w:val="nil"/>
              <w:bottom w:val="nil"/>
              <w:right w:val="nil"/>
            </w:tcBorders>
          </w:tcPr>
          <w:p w14:paraId="536B4C0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2.</w:t>
            </w:r>
          </w:p>
        </w:tc>
        <w:tc>
          <w:tcPr>
            <w:tcW w:w="7913" w:type="dxa"/>
            <w:tcBorders>
              <w:top w:val="nil"/>
              <w:left w:val="nil"/>
              <w:bottom w:val="nil"/>
              <w:right w:val="nil"/>
            </w:tcBorders>
          </w:tcPr>
          <w:p w14:paraId="56515395"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Zaprawa cementowa grub.8 </w:t>
            </w:r>
            <w:proofErr w:type="gramStart"/>
            <w:r w:rsidRPr="00F53262">
              <w:rPr>
                <w:color w:val="000000"/>
                <w:sz w:val="16"/>
                <w:szCs w:val="16"/>
              </w:rPr>
              <w:t>cm  [</w:t>
            </w:r>
            <w:proofErr w:type="gramEnd"/>
            <w:r w:rsidRPr="00F53262">
              <w:rPr>
                <w:color w:val="000000"/>
                <w:sz w:val="16"/>
                <w:szCs w:val="16"/>
              </w:rPr>
              <w:t>23,00kN/m³·0,08m]</w:t>
            </w:r>
          </w:p>
        </w:tc>
        <w:tc>
          <w:tcPr>
            <w:tcW w:w="772" w:type="dxa"/>
            <w:tcBorders>
              <w:top w:val="nil"/>
              <w:left w:val="nil"/>
              <w:bottom w:val="nil"/>
              <w:right w:val="nil"/>
            </w:tcBorders>
            <w:vAlign w:val="bottom"/>
          </w:tcPr>
          <w:p w14:paraId="0900523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1,84</w:t>
            </w:r>
          </w:p>
        </w:tc>
      </w:tr>
      <w:tr w:rsidR="00A46D8D" w:rsidRPr="00F53262" w14:paraId="32DBF302" w14:textId="77777777" w:rsidTr="00581B7E">
        <w:tc>
          <w:tcPr>
            <w:tcW w:w="386" w:type="dxa"/>
            <w:tcBorders>
              <w:top w:val="nil"/>
              <w:left w:val="nil"/>
              <w:bottom w:val="nil"/>
              <w:right w:val="nil"/>
            </w:tcBorders>
          </w:tcPr>
          <w:p w14:paraId="72AD0DA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3.</w:t>
            </w:r>
          </w:p>
        </w:tc>
        <w:tc>
          <w:tcPr>
            <w:tcW w:w="7913" w:type="dxa"/>
            <w:tcBorders>
              <w:top w:val="nil"/>
              <w:left w:val="nil"/>
              <w:bottom w:val="nil"/>
              <w:right w:val="nil"/>
            </w:tcBorders>
          </w:tcPr>
          <w:p w14:paraId="73F10CF0"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Sufit podwieszany z płyt gipsowych na ruszcie stalowym</w:t>
            </w:r>
            <w:proofErr w:type="gramStart"/>
            <w:r w:rsidRPr="00F53262">
              <w:rPr>
                <w:color w:val="000000"/>
                <w:sz w:val="16"/>
                <w:szCs w:val="16"/>
              </w:rPr>
              <w:t xml:space="preserve">   [</w:t>
            </w:r>
            <w:proofErr w:type="gramEnd"/>
            <w:r w:rsidRPr="00F53262">
              <w:rPr>
                <w:color w:val="000000"/>
                <w:sz w:val="16"/>
                <w:szCs w:val="16"/>
              </w:rPr>
              <w:t>0,24kN/m²]</w:t>
            </w:r>
          </w:p>
        </w:tc>
        <w:tc>
          <w:tcPr>
            <w:tcW w:w="772" w:type="dxa"/>
            <w:tcBorders>
              <w:top w:val="nil"/>
              <w:left w:val="nil"/>
              <w:bottom w:val="nil"/>
              <w:right w:val="nil"/>
            </w:tcBorders>
            <w:vAlign w:val="bottom"/>
          </w:tcPr>
          <w:p w14:paraId="018A5498"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0,24</w:t>
            </w:r>
          </w:p>
        </w:tc>
      </w:tr>
      <w:tr w:rsidR="00A46D8D" w:rsidRPr="00F53262" w14:paraId="1DDF8C9C" w14:textId="77777777" w:rsidTr="00581B7E">
        <w:tc>
          <w:tcPr>
            <w:tcW w:w="386" w:type="dxa"/>
            <w:tcBorders>
              <w:top w:val="nil"/>
              <w:left w:val="nil"/>
              <w:bottom w:val="nil"/>
              <w:right w:val="nil"/>
            </w:tcBorders>
          </w:tcPr>
          <w:p w14:paraId="3B06588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4.</w:t>
            </w:r>
          </w:p>
        </w:tc>
        <w:tc>
          <w:tcPr>
            <w:tcW w:w="7913" w:type="dxa"/>
            <w:tcBorders>
              <w:top w:val="nil"/>
              <w:left w:val="nil"/>
              <w:bottom w:val="nil"/>
              <w:right w:val="nil"/>
            </w:tcBorders>
          </w:tcPr>
          <w:p w14:paraId="7D7E7530"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Beton zwykły, przy zwykłym procencie zbrojenia i stali sprężającej grub.22 </w:t>
            </w:r>
            <w:proofErr w:type="gramStart"/>
            <w:r w:rsidRPr="00F53262">
              <w:rPr>
                <w:color w:val="000000"/>
                <w:sz w:val="16"/>
                <w:szCs w:val="16"/>
              </w:rPr>
              <w:t>cm  [</w:t>
            </w:r>
            <w:proofErr w:type="gramEnd"/>
            <w:r w:rsidRPr="00F53262">
              <w:rPr>
                <w:color w:val="000000"/>
                <w:sz w:val="16"/>
                <w:szCs w:val="16"/>
              </w:rPr>
              <w:t>25,00kN/m³·0,22m]</w:t>
            </w:r>
          </w:p>
        </w:tc>
        <w:tc>
          <w:tcPr>
            <w:tcW w:w="772" w:type="dxa"/>
            <w:tcBorders>
              <w:top w:val="nil"/>
              <w:left w:val="nil"/>
              <w:bottom w:val="nil"/>
              <w:right w:val="nil"/>
            </w:tcBorders>
            <w:vAlign w:val="bottom"/>
          </w:tcPr>
          <w:p w14:paraId="7762A1A1"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5,50</w:t>
            </w:r>
          </w:p>
        </w:tc>
      </w:tr>
      <w:tr w:rsidR="00A46D8D" w:rsidRPr="00F53262" w14:paraId="3F02C346" w14:textId="77777777" w:rsidTr="00581B7E">
        <w:tc>
          <w:tcPr>
            <w:tcW w:w="386" w:type="dxa"/>
            <w:tcBorders>
              <w:top w:val="nil"/>
              <w:left w:val="nil"/>
              <w:bottom w:val="nil"/>
              <w:right w:val="nil"/>
            </w:tcBorders>
          </w:tcPr>
          <w:p w14:paraId="2421FE89" w14:textId="77777777" w:rsidR="00A46D8D" w:rsidRPr="00F53262" w:rsidRDefault="00A46D8D" w:rsidP="00581B7E">
            <w:pPr>
              <w:autoSpaceDE w:val="0"/>
              <w:autoSpaceDN w:val="0"/>
              <w:adjustRightInd w:val="0"/>
              <w:jc w:val="center"/>
              <w:rPr>
                <w:color w:val="000000"/>
                <w:sz w:val="16"/>
                <w:szCs w:val="16"/>
              </w:rPr>
            </w:pPr>
          </w:p>
        </w:tc>
        <w:tc>
          <w:tcPr>
            <w:tcW w:w="7913" w:type="dxa"/>
            <w:tcBorders>
              <w:top w:val="nil"/>
              <w:left w:val="nil"/>
              <w:bottom w:val="nil"/>
              <w:right w:val="nil"/>
            </w:tcBorders>
          </w:tcPr>
          <w:p w14:paraId="472E9AA5" w14:textId="77777777" w:rsidR="00A46D8D" w:rsidRPr="00F53262" w:rsidRDefault="00A46D8D" w:rsidP="00581B7E">
            <w:pPr>
              <w:autoSpaceDE w:val="0"/>
              <w:autoSpaceDN w:val="0"/>
              <w:adjustRightInd w:val="0"/>
              <w:jc w:val="right"/>
              <w:rPr>
                <w:color w:val="000000"/>
                <w:sz w:val="16"/>
                <w:szCs w:val="16"/>
              </w:rPr>
            </w:pPr>
            <w:r w:rsidRPr="00F53262">
              <w:rPr>
                <w:color w:val="000000"/>
                <w:sz w:val="16"/>
                <w:szCs w:val="16"/>
              </w:rPr>
              <w:t>Σ:</w:t>
            </w:r>
          </w:p>
        </w:tc>
        <w:tc>
          <w:tcPr>
            <w:tcW w:w="772" w:type="dxa"/>
            <w:tcBorders>
              <w:top w:val="single" w:sz="6" w:space="0" w:color="auto"/>
              <w:left w:val="nil"/>
              <w:bottom w:val="nil"/>
              <w:right w:val="nil"/>
            </w:tcBorders>
          </w:tcPr>
          <w:p w14:paraId="61EF93B7" w14:textId="77777777" w:rsidR="00A46D8D" w:rsidRPr="00F53262" w:rsidRDefault="00A46D8D" w:rsidP="00581B7E">
            <w:pPr>
              <w:autoSpaceDE w:val="0"/>
              <w:autoSpaceDN w:val="0"/>
              <w:adjustRightInd w:val="0"/>
              <w:jc w:val="center"/>
              <w:rPr>
                <w:color w:val="000000"/>
                <w:sz w:val="16"/>
                <w:szCs w:val="16"/>
              </w:rPr>
            </w:pPr>
            <w:r w:rsidRPr="00F53262">
              <w:rPr>
                <w:b/>
                <w:bCs/>
                <w:color w:val="000000"/>
                <w:sz w:val="16"/>
                <w:szCs w:val="16"/>
              </w:rPr>
              <w:t>8,00</w:t>
            </w:r>
          </w:p>
        </w:tc>
      </w:tr>
    </w:tbl>
    <w:p w14:paraId="680A2E91" w14:textId="77777777" w:rsidR="00A46D8D" w:rsidRPr="00F53262" w:rsidRDefault="00A46D8D" w:rsidP="00A46D8D">
      <w:pPr>
        <w:autoSpaceDE w:val="0"/>
        <w:autoSpaceDN w:val="0"/>
        <w:adjustRightInd w:val="0"/>
        <w:rPr>
          <w:color w:val="000000"/>
          <w:szCs w:val="20"/>
        </w:rPr>
      </w:pPr>
    </w:p>
    <w:p w14:paraId="69A95E38" w14:textId="77777777" w:rsidR="00A46D8D" w:rsidRPr="00F53262" w:rsidRDefault="00A46D8D" w:rsidP="00A46D8D">
      <w:pPr>
        <w:autoSpaceDE w:val="0"/>
        <w:autoSpaceDN w:val="0"/>
        <w:adjustRightInd w:val="0"/>
        <w:rPr>
          <w:color w:val="000000"/>
          <w:szCs w:val="20"/>
        </w:rPr>
      </w:pPr>
    </w:p>
    <w:p w14:paraId="2190799D" w14:textId="77777777" w:rsidR="00A46D8D" w:rsidRPr="00F53262" w:rsidRDefault="00A46D8D" w:rsidP="00A46D8D">
      <w:pPr>
        <w:autoSpaceDE w:val="0"/>
        <w:autoSpaceDN w:val="0"/>
        <w:adjustRightInd w:val="0"/>
        <w:rPr>
          <w:color w:val="000000"/>
          <w:szCs w:val="20"/>
        </w:rPr>
      </w:pPr>
      <w:r w:rsidRPr="00F53262">
        <w:rPr>
          <w:b/>
          <w:bCs/>
          <w:color w:val="000000"/>
          <w:szCs w:val="20"/>
        </w:rPr>
        <w:t>Ściany zewnętrzne</w:t>
      </w:r>
    </w:p>
    <w:p w14:paraId="3E964BC2" w14:textId="77777777" w:rsidR="00A46D8D" w:rsidRPr="00F53262" w:rsidRDefault="00A46D8D" w:rsidP="00A46D8D">
      <w:pPr>
        <w:autoSpaceDE w:val="0"/>
        <w:autoSpaceDN w:val="0"/>
        <w:adjustRightInd w:val="0"/>
        <w:rPr>
          <w:color w:val="000000"/>
          <w:szCs w:val="20"/>
        </w:rPr>
      </w:pPr>
    </w:p>
    <w:tbl>
      <w:tblPr>
        <w:tblW w:w="0" w:type="auto"/>
        <w:tblLayout w:type="fixed"/>
        <w:tblCellMar>
          <w:left w:w="0" w:type="dxa"/>
          <w:right w:w="0" w:type="dxa"/>
        </w:tblCellMar>
        <w:tblLook w:val="0000" w:firstRow="0" w:lastRow="0" w:firstColumn="0" w:lastColumn="0" w:noHBand="0" w:noVBand="0"/>
      </w:tblPr>
      <w:tblGrid>
        <w:gridCol w:w="386"/>
        <w:gridCol w:w="7913"/>
        <w:gridCol w:w="772"/>
      </w:tblGrid>
      <w:tr w:rsidR="00A46D8D" w:rsidRPr="00F53262" w14:paraId="1B81282A" w14:textId="77777777" w:rsidTr="00581B7E">
        <w:tc>
          <w:tcPr>
            <w:tcW w:w="386" w:type="dxa"/>
            <w:tcBorders>
              <w:top w:val="nil"/>
              <w:left w:val="nil"/>
              <w:bottom w:val="single" w:sz="6" w:space="0" w:color="auto"/>
              <w:right w:val="nil"/>
            </w:tcBorders>
          </w:tcPr>
          <w:p w14:paraId="26E53582" w14:textId="77777777" w:rsidR="00A46D8D" w:rsidRPr="00F53262" w:rsidRDefault="00A46D8D" w:rsidP="00581B7E">
            <w:pPr>
              <w:autoSpaceDE w:val="0"/>
              <w:autoSpaceDN w:val="0"/>
              <w:adjustRightInd w:val="0"/>
              <w:jc w:val="center"/>
              <w:rPr>
                <w:color w:val="000000"/>
                <w:sz w:val="16"/>
                <w:szCs w:val="16"/>
              </w:rPr>
            </w:pPr>
          </w:p>
          <w:p w14:paraId="42428282"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L.p.</w:t>
            </w:r>
          </w:p>
        </w:tc>
        <w:tc>
          <w:tcPr>
            <w:tcW w:w="7913" w:type="dxa"/>
            <w:tcBorders>
              <w:top w:val="nil"/>
              <w:left w:val="nil"/>
              <w:bottom w:val="single" w:sz="6" w:space="0" w:color="auto"/>
              <w:right w:val="nil"/>
            </w:tcBorders>
          </w:tcPr>
          <w:p w14:paraId="0C959D9B" w14:textId="77777777" w:rsidR="00A46D8D" w:rsidRPr="00F53262" w:rsidRDefault="00A46D8D" w:rsidP="00581B7E">
            <w:pPr>
              <w:autoSpaceDE w:val="0"/>
              <w:autoSpaceDN w:val="0"/>
              <w:adjustRightInd w:val="0"/>
              <w:jc w:val="center"/>
              <w:rPr>
                <w:color w:val="000000"/>
                <w:sz w:val="16"/>
                <w:szCs w:val="16"/>
              </w:rPr>
            </w:pPr>
          </w:p>
          <w:p w14:paraId="62CBF7C2"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Opis oddziaływania</w:t>
            </w:r>
          </w:p>
        </w:tc>
        <w:tc>
          <w:tcPr>
            <w:tcW w:w="772" w:type="dxa"/>
            <w:tcBorders>
              <w:top w:val="nil"/>
              <w:left w:val="nil"/>
              <w:bottom w:val="single" w:sz="6" w:space="0" w:color="auto"/>
              <w:right w:val="nil"/>
            </w:tcBorders>
          </w:tcPr>
          <w:p w14:paraId="45ECAD0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Wartość char.</w:t>
            </w:r>
          </w:p>
          <w:p w14:paraId="23B61645" w14:textId="77777777" w:rsidR="00A46D8D" w:rsidRPr="00F53262" w:rsidRDefault="00A46D8D" w:rsidP="00581B7E">
            <w:pPr>
              <w:autoSpaceDE w:val="0"/>
              <w:autoSpaceDN w:val="0"/>
              <w:adjustRightInd w:val="0"/>
              <w:jc w:val="center"/>
              <w:rPr>
                <w:color w:val="000000"/>
                <w:sz w:val="16"/>
                <w:szCs w:val="16"/>
              </w:rPr>
            </w:pPr>
            <w:proofErr w:type="spellStart"/>
            <w:r w:rsidRPr="00F53262">
              <w:rPr>
                <w:color w:val="000000"/>
                <w:sz w:val="16"/>
                <w:szCs w:val="16"/>
              </w:rPr>
              <w:t>kN</w:t>
            </w:r>
            <w:proofErr w:type="spellEnd"/>
            <w:r w:rsidRPr="00F53262">
              <w:rPr>
                <w:color w:val="000000"/>
                <w:sz w:val="16"/>
                <w:szCs w:val="16"/>
              </w:rPr>
              <w:t>/m²</w:t>
            </w:r>
          </w:p>
        </w:tc>
      </w:tr>
      <w:tr w:rsidR="00A46D8D" w:rsidRPr="00F53262" w14:paraId="4B1F3AE5" w14:textId="77777777" w:rsidTr="00581B7E">
        <w:tc>
          <w:tcPr>
            <w:tcW w:w="386" w:type="dxa"/>
            <w:tcBorders>
              <w:top w:val="nil"/>
              <w:left w:val="nil"/>
              <w:bottom w:val="nil"/>
              <w:right w:val="nil"/>
            </w:tcBorders>
          </w:tcPr>
          <w:p w14:paraId="44EE9798"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1.</w:t>
            </w:r>
          </w:p>
        </w:tc>
        <w:tc>
          <w:tcPr>
            <w:tcW w:w="7913" w:type="dxa"/>
            <w:tcBorders>
              <w:top w:val="nil"/>
              <w:left w:val="nil"/>
              <w:bottom w:val="nil"/>
              <w:right w:val="nil"/>
            </w:tcBorders>
          </w:tcPr>
          <w:p w14:paraId="103A6EE0"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Tynk cementowo-wapienny grub.1,5 </w:t>
            </w:r>
            <w:proofErr w:type="gramStart"/>
            <w:r w:rsidRPr="00F53262">
              <w:rPr>
                <w:color w:val="000000"/>
                <w:sz w:val="16"/>
                <w:szCs w:val="16"/>
              </w:rPr>
              <w:t>cm  [</w:t>
            </w:r>
            <w:proofErr w:type="gramEnd"/>
            <w:r w:rsidRPr="00F53262">
              <w:rPr>
                <w:color w:val="000000"/>
                <w:sz w:val="16"/>
                <w:szCs w:val="16"/>
              </w:rPr>
              <w:t>20,00kN/m³·0,015m]</w:t>
            </w:r>
          </w:p>
        </w:tc>
        <w:tc>
          <w:tcPr>
            <w:tcW w:w="772" w:type="dxa"/>
            <w:tcBorders>
              <w:top w:val="nil"/>
              <w:left w:val="nil"/>
              <w:bottom w:val="nil"/>
              <w:right w:val="nil"/>
            </w:tcBorders>
            <w:vAlign w:val="bottom"/>
          </w:tcPr>
          <w:p w14:paraId="2CBC33E2"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0,30</w:t>
            </w:r>
          </w:p>
        </w:tc>
      </w:tr>
      <w:tr w:rsidR="00A46D8D" w:rsidRPr="00F53262" w14:paraId="0FDC3A87" w14:textId="77777777" w:rsidTr="00581B7E">
        <w:tc>
          <w:tcPr>
            <w:tcW w:w="386" w:type="dxa"/>
            <w:tcBorders>
              <w:top w:val="nil"/>
              <w:left w:val="nil"/>
              <w:bottom w:val="nil"/>
              <w:right w:val="nil"/>
            </w:tcBorders>
          </w:tcPr>
          <w:p w14:paraId="08233C36"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2.</w:t>
            </w:r>
          </w:p>
        </w:tc>
        <w:tc>
          <w:tcPr>
            <w:tcW w:w="7913" w:type="dxa"/>
            <w:tcBorders>
              <w:top w:val="nil"/>
              <w:left w:val="nil"/>
              <w:bottom w:val="nil"/>
              <w:right w:val="nil"/>
            </w:tcBorders>
          </w:tcPr>
          <w:p w14:paraId="4AC98F00"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Elementy murowe wapienno-silikatowe w stanie suchym klasy gęstości 1,6 grub.24 </w:t>
            </w:r>
            <w:proofErr w:type="gramStart"/>
            <w:r w:rsidRPr="00F53262">
              <w:rPr>
                <w:color w:val="000000"/>
                <w:sz w:val="16"/>
                <w:szCs w:val="16"/>
              </w:rPr>
              <w:t>cm  [</w:t>
            </w:r>
            <w:proofErr w:type="gramEnd"/>
            <w:r w:rsidRPr="00F53262">
              <w:rPr>
                <w:color w:val="000000"/>
                <w:sz w:val="16"/>
                <w:szCs w:val="16"/>
              </w:rPr>
              <w:t>16,00kN/m³·0,24m]</w:t>
            </w:r>
          </w:p>
        </w:tc>
        <w:tc>
          <w:tcPr>
            <w:tcW w:w="772" w:type="dxa"/>
            <w:tcBorders>
              <w:top w:val="nil"/>
              <w:left w:val="nil"/>
              <w:bottom w:val="nil"/>
              <w:right w:val="nil"/>
            </w:tcBorders>
            <w:vAlign w:val="bottom"/>
          </w:tcPr>
          <w:p w14:paraId="317FD35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3,84</w:t>
            </w:r>
          </w:p>
        </w:tc>
      </w:tr>
      <w:tr w:rsidR="00A46D8D" w:rsidRPr="00F53262" w14:paraId="76FD38E8" w14:textId="77777777" w:rsidTr="00581B7E">
        <w:tc>
          <w:tcPr>
            <w:tcW w:w="386" w:type="dxa"/>
            <w:tcBorders>
              <w:top w:val="nil"/>
              <w:left w:val="nil"/>
              <w:bottom w:val="nil"/>
              <w:right w:val="nil"/>
            </w:tcBorders>
          </w:tcPr>
          <w:p w14:paraId="0EBE192C"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3.</w:t>
            </w:r>
          </w:p>
        </w:tc>
        <w:tc>
          <w:tcPr>
            <w:tcW w:w="7913" w:type="dxa"/>
            <w:tcBorders>
              <w:top w:val="nil"/>
              <w:left w:val="nil"/>
              <w:bottom w:val="nil"/>
              <w:right w:val="nil"/>
            </w:tcBorders>
          </w:tcPr>
          <w:p w14:paraId="2DD87571"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Wełna mineralna fasadowa gr.18cm [170kg/m3]</w:t>
            </w:r>
            <w:proofErr w:type="gramStart"/>
            <w:r w:rsidRPr="00F53262">
              <w:rPr>
                <w:color w:val="000000"/>
                <w:sz w:val="16"/>
                <w:szCs w:val="16"/>
              </w:rPr>
              <w:t xml:space="preserve">   [</w:t>
            </w:r>
            <w:proofErr w:type="gramEnd"/>
            <w:r w:rsidRPr="00F53262">
              <w:rPr>
                <w:color w:val="000000"/>
                <w:sz w:val="16"/>
                <w:szCs w:val="16"/>
              </w:rPr>
              <w:t>0,31kN/m²]</w:t>
            </w:r>
          </w:p>
        </w:tc>
        <w:tc>
          <w:tcPr>
            <w:tcW w:w="772" w:type="dxa"/>
            <w:tcBorders>
              <w:top w:val="nil"/>
              <w:left w:val="nil"/>
              <w:bottom w:val="nil"/>
              <w:right w:val="nil"/>
            </w:tcBorders>
            <w:vAlign w:val="bottom"/>
          </w:tcPr>
          <w:p w14:paraId="641E3C53"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0,31</w:t>
            </w:r>
          </w:p>
        </w:tc>
      </w:tr>
      <w:tr w:rsidR="00A46D8D" w:rsidRPr="00F53262" w14:paraId="38575EE3" w14:textId="77777777" w:rsidTr="00581B7E">
        <w:tc>
          <w:tcPr>
            <w:tcW w:w="386" w:type="dxa"/>
            <w:tcBorders>
              <w:top w:val="nil"/>
              <w:left w:val="nil"/>
              <w:bottom w:val="nil"/>
              <w:right w:val="nil"/>
            </w:tcBorders>
          </w:tcPr>
          <w:p w14:paraId="6B7D06AD"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4.</w:t>
            </w:r>
          </w:p>
        </w:tc>
        <w:tc>
          <w:tcPr>
            <w:tcW w:w="7913" w:type="dxa"/>
            <w:tcBorders>
              <w:top w:val="nil"/>
              <w:left w:val="nil"/>
              <w:bottom w:val="nil"/>
              <w:right w:val="nil"/>
            </w:tcBorders>
          </w:tcPr>
          <w:p w14:paraId="3676185A" w14:textId="77777777" w:rsidR="00A46D8D" w:rsidRPr="00F53262" w:rsidRDefault="00A46D8D" w:rsidP="00581B7E">
            <w:pPr>
              <w:autoSpaceDE w:val="0"/>
              <w:autoSpaceDN w:val="0"/>
              <w:adjustRightInd w:val="0"/>
              <w:rPr>
                <w:color w:val="000000"/>
                <w:sz w:val="16"/>
                <w:szCs w:val="16"/>
              </w:rPr>
            </w:pPr>
            <w:r w:rsidRPr="00F53262">
              <w:rPr>
                <w:color w:val="000000"/>
                <w:sz w:val="16"/>
                <w:szCs w:val="16"/>
              </w:rPr>
              <w:t xml:space="preserve">Warstwy wykończeniowe systemu ETICS (klej </w:t>
            </w:r>
            <w:proofErr w:type="spellStart"/>
            <w:r w:rsidRPr="00F53262">
              <w:rPr>
                <w:color w:val="000000"/>
                <w:sz w:val="16"/>
                <w:szCs w:val="16"/>
              </w:rPr>
              <w:t>cementowy+siatka</w:t>
            </w:r>
            <w:proofErr w:type="spellEnd"/>
            <w:r w:rsidRPr="00F53262">
              <w:rPr>
                <w:color w:val="000000"/>
                <w:sz w:val="16"/>
                <w:szCs w:val="16"/>
              </w:rPr>
              <w:t xml:space="preserve"> </w:t>
            </w:r>
            <w:proofErr w:type="spellStart"/>
            <w:r w:rsidRPr="00F53262">
              <w:rPr>
                <w:color w:val="000000"/>
                <w:sz w:val="16"/>
                <w:szCs w:val="16"/>
              </w:rPr>
              <w:t>zbrojąca+</w:t>
            </w:r>
            <w:proofErr w:type="gramStart"/>
            <w:r w:rsidRPr="00F53262">
              <w:rPr>
                <w:color w:val="000000"/>
                <w:sz w:val="16"/>
                <w:szCs w:val="16"/>
              </w:rPr>
              <w:t>tynk</w:t>
            </w:r>
            <w:proofErr w:type="spellEnd"/>
            <w:r w:rsidRPr="00F53262">
              <w:rPr>
                <w:color w:val="000000"/>
                <w:sz w:val="16"/>
                <w:szCs w:val="16"/>
              </w:rPr>
              <w:t xml:space="preserve">)   </w:t>
            </w:r>
            <w:proofErr w:type="gramEnd"/>
            <w:r w:rsidRPr="00F53262">
              <w:rPr>
                <w:color w:val="000000"/>
                <w:sz w:val="16"/>
                <w:szCs w:val="16"/>
              </w:rPr>
              <w:t>[23,00kN/m³·0,007m]</w:t>
            </w:r>
          </w:p>
        </w:tc>
        <w:tc>
          <w:tcPr>
            <w:tcW w:w="772" w:type="dxa"/>
            <w:tcBorders>
              <w:top w:val="nil"/>
              <w:left w:val="nil"/>
              <w:bottom w:val="nil"/>
              <w:right w:val="nil"/>
            </w:tcBorders>
            <w:vAlign w:val="bottom"/>
          </w:tcPr>
          <w:p w14:paraId="6B91181F" w14:textId="77777777" w:rsidR="00A46D8D" w:rsidRPr="00F53262" w:rsidRDefault="00A46D8D" w:rsidP="00581B7E">
            <w:pPr>
              <w:autoSpaceDE w:val="0"/>
              <w:autoSpaceDN w:val="0"/>
              <w:adjustRightInd w:val="0"/>
              <w:jc w:val="center"/>
              <w:rPr>
                <w:color w:val="000000"/>
                <w:sz w:val="16"/>
                <w:szCs w:val="16"/>
              </w:rPr>
            </w:pPr>
            <w:r w:rsidRPr="00F53262">
              <w:rPr>
                <w:color w:val="000000"/>
                <w:sz w:val="16"/>
                <w:szCs w:val="16"/>
              </w:rPr>
              <w:t>0,16</w:t>
            </w:r>
          </w:p>
        </w:tc>
      </w:tr>
      <w:tr w:rsidR="00A46D8D" w:rsidRPr="00F53262" w14:paraId="5D2B1A44" w14:textId="77777777" w:rsidTr="00581B7E">
        <w:tc>
          <w:tcPr>
            <w:tcW w:w="386" w:type="dxa"/>
            <w:tcBorders>
              <w:top w:val="nil"/>
              <w:left w:val="nil"/>
              <w:bottom w:val="nil"/>
              <w:right w:val="nil"/>
            </w:tcBorders>
          </w:tcPr>
          <w:p w14:paraId="0AE00D99" w14:textId="77777777" w:rsidR="00A46D8D" w:rsidRPr="00F53262" w:rsidRDefault="00A46D8D" w:rsidP="00581B7E">
            <w:pPr>
              <w:autoSpaceDE w:val="0"/>
              <w:autoSpaceDN w:val="0"/>
              <w:adjustRightInd w:val="0"/>
              <w:jc w:val="center"/>
              <w:rPr>
                <w:color w:val="000000"/>
                <w:sz w:val="16"/>
                <w:szCs w:val="16"/>
              </w:rPr>
            </w:pPr>
          </w:p>
        </w:tc>
        <w:tc>
          <w:tcPr>
            <w:tcW w:w="7913" w:type="dxa"/>
            <w:tcBorders>
              <w:top w:val="nil"/>
              <w:left w:val="nil"/>
              <w:bottom w:val="nil"/>
              <w:right w:val="nil"/>
            </w:tcBorders>
          </w:tcPr>
          <w:p w14:paraId="507665F8" w14:textId="77777777" w:rsidR="00A46D8D" w:rsidRPr="00F53262" w:rsidRDefault="00A46D8D" w:rsidP="00581B7E">
            <w:pPr>
              <w:autoSpaceDE w:val="0"/>
              <w:autoSpaceDN w:val="0"/>
              <w:adjustRightInd w:val="0"/>
              <w:jc w:val="right"/>
              <w:rPr>
                <w:color w:val="000000"/>
                <w:sz w:val="16"/>
                <w:szCs w:val="16"/>
              </w:rPr>
            </w:pPr>
            <w:r w:rsidRPr="00F53262">
              <w:rPr>
                <w:color w:val="000000"/>
                <w:sz w:val="16"/>
                <w:szCs w:val="16"/>
              </w:rPr>
              <w:t>Σ:</w:t>
            </w:r>
          </w:p>
        </w:tc>
        <w:tc>
          <w:tcPr>
            <w:tcW w:w="772" w:type="dxa"/>
            <w:tcBorders>
              <w:top w:val="single" w:sz="6" w:space="0" w:color="auto"/>
              <w:left w:val="nil"/>
              <w:bottom w:val="nil"/>
              <w:right w:val="nil"/>
            </w:tcBorders>
          </w:tcPr>
          <w:p w14:paraId="6932CE8E" w14:textId="77777777" w:rsidR="00A46D8D" w:rsidRPr="00F53262" w:rsidRDefault="00A46D8D" w:rsidP="00581B7E">
            <w:pPr>
              <w:autoSpaceDE w:val="0"/>
              <w:autoSpaceDN w:val="0"/>
              <w:adjustRightInd w:val="0"/>
              <w:jc w:val="center"/>
              <w:rPr>
                <w:color w:val="000000"/>
                <w:sz w:val="16"/>
                <w:szCs w:val="16"/>
              </w:rPr>
            </w:pPr>
            <w:r w:rsidRPr="00F53262">
              <w:rPr>
                <w:b/>
                <w:bCs/>
                <w:color w:val="000000"/>
                <w:sz w:val="16"/>
                <w:szCs w:val="16"/>
              </w:rPr>
              <w:t>4,61</w:t>
            </w:r>
          </w:p>
        </w:tc>
      </w:tr>
    </w:tbl>
    <w:p w14:paraId="599B8622" w14:textId="77777777" w:rsidR="00A46D8D" w:rsidRPr="00F53262" w:rsidRDefault="00A46D8D" w:rsidP="00A46D8D">
      <w:pPr>
        <w:autoSpaceDE w:val="0"/>
        <w:autoSpaceDN w:val="0"/>
        <w:adjustRightInd w:val="0"/>
        <w:rPr>
          <w:color w:val="000000"/>
          <w:szCs w:val="20"/>
        </w:rPr>
      </w:pPr>
    </w:p>
    <w:p w14:paraId="3E75A19D" w14:textId="77777777" w:rsidR="00A46D8D" w:rsidRPr="00A46D8D" w:rsidRDefault="00A46D8D" w:rsidP="00A46D8D">
      <w:pPr>
        <w:pStyle w:val="Nagwek3"/>
        <w:numPr>
          <w:ilvl w:val="0"/>
          <w:numId w:val="0"/>
        </w:numPr>
        <w:spacing w:line="276" w:lineRule="auto"/>
        <w:rPr>
          <w:szCs w:val="20"/>
        </w:rPr>
      </w:pPr>
      <w:r w:rsidRPr="00F53262">
        <w:rPr>
          <w:color w:val="FF0000"/>
          <w:sz w:val="16"/>
          <w:szCs w:val="16"/>
        </w:rPr>
        <w:br w:type="column"/>
      </w:r>
      <w:bookmarkStart w:id="32" w:name="_Toc154134453"/>
      <w:r w:rsidRPr="00A46D8D">
        <w:rPr>
          <w:szCs w:val="20"/>
        </w:rPr>
        <w:lastRenderedPageBreak/>
        <w:t>PODSTAWOWE WYNIKI OBLICZEŃ STATYCZNYCH</w:t>
      </w:r>
      <w:bookmarkEnd w:id="31"/>
      <w:bookmarkEnd w:id="32"/>
      <w:r w:rsidRPr="00A46D8D">
        <w:rPr>
          <w:szCs w:val="20"/>
        </w:rPr>
        <w:t xml:space="preserve"> </w:t>
      </w:r>
    </w:p>
    <w:p w14:paraId="41C5E704" w14:textId="77777777" w:rsidR="00A46D8D" w:rsidRPr="00F53262" w:rsidRDefault="00A46D8D" w:rsidP="00A46D8D">
      <w:pPr>
        <w:spacing w:after="120"/>
        <w:jc w:val="both"/>
      </w:pPr>
      <w:bookmarkStart w:id="33" w:name="_Hlk113345873"/>
      <w:r w:rsidRPr="00F53262">
        <w:t xml:space="preserve">Wszystkie elementy konstrukcyjne zaprojektowano ze spełnieniem normowych warunków SGN i SGU. Obliczenia przeprowadzono w licencjonowanych programach inżynierskich. </w:t>
      </w:r>
    </w:p>
    <w:p w14:paraId="603C5C44" w14:textId="77777777" w:rsidR="00A46D8D" w:rsidRPr="00F53262" w:rsidRDefault="00A46D8D" w:rsidP="00A46D8D">
      <w:pPr>
        <w:spacing w:after="120"/>
        <w:jc w:val="both"/>
      </w:pPr>
      <w:r w:rsidRPr="00F53262">
        <w:t xml:space="preserve">Całość obliczeń statycznych i wymiarowanie elementów </w:t>
      </w:r>
      <w:proofErr w:type="gramStart"/>
      <w:r w:rsidRPr="00F53262">
        <w:t>znajduje</w:t>
      </w:r>
      <w:proofErr w:type="gramEnd"/>
      <w:r w:rsidRPr="00F53262">
        <w:t xml:space="preserve"> się w archiwum biura projektowego.</w:t>
      </w:r>
      <w:bookmarkEnd w:id="33"/>
    </w:p>
    <w:p w14:paraId="06AC986A" w14:textId="77777777" w:rsidR="00A46D8D" w:rsidRPr="00A46D8D" w:rsidRDefault="00A46D8D" w:rsidP="00A46D8D">
      <w:pPr>
        <w:pStyle w:val="Nagwek3"/>
        <w:numPr>
          <w:ilvl w:val="0"/>
          <w:numId w:val="0"/>
        </w:numPr>
        <w:spacing w:line="276" w:lineRule="auto"/>
        <w:rPr>
          <w:szCs w:val="20"/>
        </w:rPr>
      </w:pPr>
      <w:bookmarkStart w:id="34" w:name="_Toc154134454"/>
      <w:r w:rsidRPr="00A46D8D">
        <w:rPr>
          <w:szCs w:val="20"/>
        </w:rPr>
        <w:t>Płyta fundamentowa</w:t>
      </w:r>
      <w:bookmarkEnd w:id="34"/>
    </w:p>
    <w:p w14:paraId="265FC9B7" w14:textId="77777777" w:rsidR="00A46D8D" w:rsidRPr="00F53262" w:rsidRDefault="00A46D8D" w:rsidP="00A46D8D">
      <w:pPr>
        <w:spacing w:after="120"/>
        <w:jc w:val="both"/>
      </w:pPr>
      <w:r w:rsidRPr="00F53262">
        <w:rPr>
          <w:lang w:eastAsia="ja-JP"/>
        </w:rPr>
        <w:t xml:space="preserve">Posadowienie obliczono dla podpory powierzchniowej sprężystej. </w:t>
      </w:r>
      <w:r w:rsidRPr="00F53262">
        <w:rPr>
          <w:lang w:eastAsia="ja-JP"/>
        </w:rPr>
        <w:br/>
      </w:r>
    </w:p>
    <w:p w14:paraId="43CA3597" w14:textId="77777777" w:rsidR="00A46D8D" w:rsidRPr="00A46D8D" w:rsidRDefault="00A46D8D" w:rsidP="00A46D8D">
      <w:pPr>
        <w:pStyle w:val="Nagwek3"/>
        <w:numPr>
          <w:ilvl w:val="0"/>
          <w:numId w:val="0"/>
        </w:numPr>
        <w:spacing w:line="276" w:lineRule="auto"/>
        <w:rPr>
          <w:szCs w:val="20"/>
        </w:rPr>
      </w:pPr>
      <w:bookmarkStart w:id="35" w:name="_Toc154134455"/>
      <w:r w:rsidRPr="00A46D8D">
        <w:rPr>
          <w:szCs w:val="20"/>
        </w:rPr>
        <w:t>Strop nad parterem</w:t>
      </w:r>
      <w:bookmarkEnd w:id="35"/>
    </w:p>
    <w:p w14:paraId="3F76BFF7" w14:textId="77777777" w:rsidR="00A46D8D" w:rsidRPr="00F53262" w:rsidRDefault="00A46D8D" w:rsidP="00A46D8D">
      <w:pPr>
        <w:rPr>
          <w:lang w:eastAsia="ja-JP"/>
        </w:rPr>
      </w:pPr>
      <w:r w:rsidRPr="00F53262">
        <w:rPr>
          <w:lang w:eastAsia="ja-JP"/>
        </w:rPr>
        <w:t>Wymagane zbrojenie stropu</w:t>
      </w:r>
      <w:r w:rsidRPr="00F53262">
        <w:rPr>
          <w:lang w:eastAsia="ja-JP"/>
        </w:rPr>
        <w:br/>
        <w:t>(Zbrojenie dolne Y SGN)</w:t>
      </w:r>
    </w:p>
    <w:p w14:paraId="49AF45F7" w14:textId="361D4883" w:rsidR="00A46D8D" w:rsidRPr="00F53262" w:rsidRDefault="003D7173" w:rsidP="00A46D8D">
      <w:pPr>
        <w:rPr>
          <w:lang w:eastAsia="ja-JP"/>
        </w:rPr>
      </w:pPr>
      <w:r>
        <w:rPr>
          <w:noProof/>
        </w:rPr>
        <w:drawing>
          <wp:inline distT="0" distB="0" distL="0" distR="0" wp14:anchorId="3067C74B" wp14:editId="3E8958B7">
            <wp:extent cx="5762625" cy="2771775"/>
            <wp:effectExtent l="0" t="0" r="0" b="0"/>
            <wp:docPr id="10" name="Obraz 1" descr="Obraz zawierający Wielobarwność, Prostokąt, niebieskie,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Obraz zawierający Wielobarwność, Prostokąt, niebieskie, sztuka&#10;&#10;Opis wygenerowany automatyczni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2625" cy="2771775"/>
                    </a:xfrm>
                    <a:prstGeom prst="rect">
                      <a:avLst/>
                    </a:prstGeom>
                    <a:noFill/>
                    <a:ln>
                      <a:noFill/>
                    </a:ln>
                  </pic:spPr>
                </pic:pic>
              </a:graphicData>
            </a:graphic>
          </wp:inline>
        </w:drawing>
      </w:r>
    </w:p>
    <w:p w14:paraId="641BE966" w14:textId="77777777" w:rsidR="00A46D8D" w:rsidRPr="00F53262" w:rsidRDefault="00A46D8D" w:rsidP="00A46D8D">
      <w:pPr>
        <w:rPr>
          <w:lang w:eastAsia="ja-JP"/>
        </w:rPr>
      </w:pPr>
      <w:r w:rsidRPr="00F53262">
        <w:rPr>
          <w:lang w:eastAsia="ja-JP"/>
        </w:rPr>
        <w:t>(Zbrojenie dolne X SGN)</w:t>
      </w:r>
    </w:p>
    <w:p w14:paraId="1DD5D1A3" w14:textId="667FBFD9" w:rsidR="00A46D8D" w:rsidRPr="00F53262" w:rsidRDefault="003D7173" w:rsidP="00A46D8D">
      <w:pPr>
        <w:rPr>
          <w:lang w:eastAsia="ja-JP"/>
        </w:rPr>
      </w:pPr>
      <w:r>
        <w:rPr>
          <w:noProof/>
        </w:rPr>
        <w:drawing>
          <wp:inline distT="0" distB="0" distL="0" distR="0" wp14:anchorId="18555C18" wp14:editId="169ED5E0">
            <wp:extent cx="5762625" cy="2695575"/>
            <wp:effectExtent l="0" t="0" r="0" b="0"/>
            <wp:docPr id="11" name="Obraz 76" descr="Obraz zawierający Wielobarwność, niebieskie, Prostokąt,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braz zawierający Wielobarwność, niebieskie, Prostokąt, sztuka&#10;&#10;Opis wygenerowany automatyczni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2625" cy="2695575"/>
                    </a:xfrm>
                    <a:prstGeom prst="rect">
                      <a:avLst/>
                    </a:prstGeom>
                    <a:noFill/>
                    <a:ln>
                      <a:noFill/>
                    </a:ln>
                  </pic:spPr>
                </pic:pic>
              </a:graphicData>
            </a:graphic>
          </wp:inline>
        </w:drawing>
      </w:r>
    </w:p>
    <w:p w14:paraId="2ED81D0D" w14:textId="77777777" w:rsidR="00A46D8D" w:rsidRPr="00F53262" w:rsidRDefault="00A46D8D" w:rsidP="00A46D8D">
      <w:pPr>
        <w:rPr>
          <w:lang w:eastAsia="ja-JP"/>
        </w:rPr>
      </w:pPr>
      <w:r w:rsidRPr="00F53262">
        <w:rPr>
          <w:lang w:eastAsia="ja-JP"/>
        </w:rPr>
        <w:t>(Zbrojenie górne Y SGN)</w:t>
      </w:r>
    </w:p>
    <w:p w14:paraId="33DF5676" w14:textId="5F488F70" w:rsidR="00A46D8D" w:rsidRPr="00F53262" w:rsidRDefault="003D7173" w:rsidP="00A46D8D">
      <w:pPr>
        <w:rPr>
          <w:lang w:eastAsia="ja-JP"/>
        </w:rPr>
      </w:pPr>
      <w:r>
        <w:rPr>
          <w:noProof/>
        </w:rPr>
        <w:lastRenderedPageBreak/>
        <w:drawing>
          <wp:inline distT="0" distB="0" distL="0" distR="0" wp14:anchorId="1DBAC203" wp14:editId="10A684FD">
            <wp:extent cx="5762625" cy="2733675"/>
            <wp:effectExtent l="0" t="0" r="0" b="0"/>
            <wp:docPr id="12" name="Obraz 75" descr="Obraz zawierający niebieskie, Majorelle blue, Wielobarwność,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Obraz zawierający niebieskie, Majorelle blue, Wielobarwność, diagram&#10;&#10;Opis wygenerowany automatycz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2625" cy="2733675"/>
                    </a:xfrm>
                    <a:prstGeom prst="rect">
                      <a:avLst/>
                    </a:prstGeom>
                    <a:noFill/>
                    <a:ln>
                      <a:noFill/>
                    </a:ln>
                  </pic:spPr>
                </pic:pic>
              </a:graphicData>
            </a:graphic>
          </wp:inline>
        </w:drawing>
      </w:r>
    </w:p>
    <w:p w14:paraId="1A04C56F" w14:textId="77777777" w:rsidR="00A46D8D" w:rsidRPr="00F53262" w:rsidRDefault="00A46D8D" w:rsidP="00A46D8D">
      <w:pPr>
        <w:rPr>
          <w:lang w:eastAsia="ja-JP"/>
        </w:rPr>
      </w:pPr>
    </w:p>
    <w:p w14:paraId="441701A0" w14:textId="77777777" w:rsidR="00A46D8D" w:rsidRPr="00F53262" w:rsidRDefault="00A46D8D" w:rsidP="00A46D8D">
      <w:pPr>
        <w:rPr>
          <w:lang w:eastAsia="ja-JP"/>
        </w:rPr>
      </w:pPr>
      <w:r w:rsidRPr="00F53262">
        <w:rPr>
          <w:lang w:eastAsia="ja-JP"/>
        </w:rPr>
        <w:t>(Zbrojenie górne X SGN)</w:t>
      </w:r>
    </w:p>
    <w:p w14:paraId="41A629D9" w14:textId="529504AF" w:rsidR="00A46D8D" w:rsidRPr="00F53262" w:rsidRDefault="003D7173" w:rsidP="00A46D8D">
      <w:pPr>
        <w:rPr>
          <w:lang w:eastAsia="ja-JP"/>
        </w:rPr>
      </w:pPr>
      <w:r>
        <w:rPr>
          <w:noProof/>
        </w:rPr>
        <w:drawing>
          <wp:inline distT="0" distB="0" distL="0" distR="0" wp14:anchorId="20B1B6E5" wp14:editId="4B45DF51">
            <wp:extent cx="5753100" cy="2762250"/>
            <wp:effectExtent l="0" t="0" r="0" b="0"/>
            <wp:docPr id="13" name="Obraz 74" descr="Obraz zawierający niebieskie, Majorelle blue, zrzut ekranu, Wielobarwność&#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braz zawierający niebieskie, Majorelle blue, zrzut ekranu, Wielobarwność&#10;&#10;Opis wygenerowany automatyczni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2762250"/>
                    </a:xfrm>
                    <a:prstGeom prst="rect">
                      <a:avLst/>
                    </a:prstGeom>
                    <a:noFill/>
                    <a:ln>
                      <a:noFill/>
                    </a:ln>
                  </pic:spPr>
                </pic:pic>
              </a:graphicData>
            </a:graphic>
          </wp:inline>
        </w:drawing>
      </w:r>
    </w:p>
    <w:p w14:paraId="1EA031B1" w14:textId="77777777" w:rsidR="00A46D8D" w:rsidRPr="00A46D8D" w:rsidRDefault="00A46D8D" w:rsidP="00A46D8D">
      <w:pPr>
        <w:rPr>
          <w:rFonts w:eastAsia="Times New Roman"/>
          <w:b/>
          <w:bCs/>
          <w:color w:val="000000"/>
          <w:lang w:eastAsia="ja-JP"/>
        </w:rPr>
      </w:pPr>
      <w:r w:rsidRPr="00F53262">
        <w:br w:type="page"/>
      </w:r>
    </w:p>
    <w:p w14:paraId="029F0E33" w14:textId="77777777" w:rsidR="00A46D8D" w:rsidRPr="00A46D8D" w:rsidRDefault="00A46D8D" w:rsidP="00A46D8D">
      <w:pPr>
        <w:pStyle w:val="Nagwek3"/>
        <w:numPr>
          <w:ilvl w:val="0"/>
          <w:numId w:val="0"/>
        </w:numPr>
        <w:spacing w:line="276" w:lineRule="auto"/>
        <w:rPr>
          <w:szCs w:val="20"/>
        </w:rPr>
      </w:pPr>
      <w:bookmarkStart w:id="36" w:name="_Toc154134456"/>
      <w:r w:rsidRPr="00A46D8D">
        <w:rPr>
          <w:szCs w:val="20"/>
        </w:rPr>
        <w:lastRenderedPageBreak/>
        <w:t>Strop nad piętrem</w:t>
      </w:r>
      <w:bookmarkEnd w:id="36"/>
    </w:p>
    <w:p w14:paraId="2AF0652A" w14:textId="77777777" w:rsidR="00A46D8D" w:rsidRPr="00F53262" w:rsidRDefault="00A46D8D" w:rsidP="00A46D8D">
      <w:pPr>
        <w:rPr>
          <w:lang w:eastAsia="ja-JP"/>
        </w:rPr>
      </w:pPr>
      <w:r w:rsidRPr="00F53262">
        <w:rPr>
          <w:lang w:eastAsia="ja-JP"/>
        </w:rPr>
        <w:t>Wymagane zbrojenie stropu</w:t>
      </w:r>
      <w:r w:rsidRPr="00F53262">
        <w:rPr>
          <w:lang w:eastAsia="ja-JP"/>
        </w:rPr>
        <w:br/>
        <w:t>(Zbrojenie dolne Y SGN)</w:t>
      </w:r>
    </w:p>
    <w:p w14:paraId="6365BD4C" w14:textId="57BFA83F" w:rsidR="00A46D8D" w:rsidRPr="00F53262" w:rsidRDefault="003D7173" w:rsidP="00A46D8D">
      <w:pPr>
        <w:rPr>
          <w:lang w:eastAsia="ja-JP"/>
        </w:rPr>
      </w:pPr>
      <w:r>
        <w:rPr>
          <w:noProof/>
        </w:rPr>
        <w:drawing>
          <wp:inline distT="0" distB="0" distL="0" distR="0" wp14:anchorId="5CC245CF" wp14:editId="5D7B2177">
            <wp:extent cx="5753100" cy="2924175"/>
            <wp:effectExtent l="0" t="0" r="0" b="0"/>
            <wp:docPr id="14" name="Obraz 73" descr="Obraz zawierający Wielobarwność,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braz zawierający Wielobarwność, sztuka&#10;&#10;Opis wygenerowany automatyczni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2924175"/>
                    </a:xfrm>
                    <a:prstGeom prst="rect">
                      <a:avLst/>
                    </a:prstGeom>
                    <a:noFill/>
                    <a:ln>
                      <a:noFill/>
                    </a:ln>
                  </pic:spPr>
                </pic:pic>
              </a:graphicData>
            </a:graphic>
          </wp:inline>
        </w:drawing>
      </w:r>
    </w:p>
    <w:p w14:paraId="511BF090" w14:textId="77777777" w:rsidR="00A46D8D" w:rsidRPr="00F53262" w:rsidRDefault="00A46D8D" w:rsidP="00A46D8D">
      <w:pPr>
        <w:rPr>
          <w:lang w:eastAsia="ja-JP"/>
        </w:rPr>
      </w:pPr>
    </w:p>
    <w:p w14:paraId="37E8A9FE" w14:textId="77777777" w:rsidR="00A46D8D" w:rsidRPr="00F53262" w:rsidRDefault="00A46D8D" w:rsidP="00A46D8D">
      <w:pPr>
        <w:rPr>
          <w:lang w:eastAsia="ja-JP"/>
        </w:rPr>
      </w:pPr>
      <w:r w:rsidRPr="00F53262">
        <w:rPr>
          <w:lang w:eastAsia="ja-JP"/>
        </w:rPr>
        <w:t>(Zbrojenie dolne X SGN)</w:t>
      </w:r>
    </w:p>
    <w:p w14:paraId="73CE3B67" w14:textId="06C018E2" w:rsidR="00A46D8D" w:rsidRPr="00F53262" w:rsidRDefault="003D7173" w:rsidP="00A46D8D">
      <w:pPr>
        <w:rPr>
          <w:lang w:eastAsia="ja-JP"/>
        </w:rPr>
      </w:pPr>
      <w:r>
        <w:rPr>
          <w:noProof/>
        </w:rPr>
        <w:drawing>
          <wp:inline distT="0" distB="0" distL="0" distR="0" wp14:anchorId="23FCEF24" wp14:editId="7DFA4F45">
            <wp:extent cx="5753100" cy="2905125"/>
            <wp:effectExtent l="0" t="0" r="0" b="0"/>
            <wp:docPr id="15" name="Obraz 72" descr="Obraz zawierający Wielobarwność,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braz zawierający Wielobarwność, sztuka&#10;&#10;Opis wygenerowany automatyczni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2905125"/>
                    </a:xfrm>
                    <a:prstGeom prst="rect">
                      <a:avLst/>
                    </a:prstGeom>
                    <a:noFill/>
                    <a:ln>
                      <a:noFill/>
                    </a:ln>
                  </pic:spPr>
                </pic:pic>
              </a:graphicData>
            </a:graphic>
          </wp:inline>
        </w:drawing>
      </w:r>
    </w:p>
    <w:p w14:paraId="49C9DF38" w14:textId="77777777" w:rsidR="00A46D8D" w:rsidRPr="00F53262" w:rsidRDefault="00A46D8D" w:rsidP="00A46D8D">
      <w:pPr>
        <w:rPr>
          <w:lang w:eastAsia="ja-JP"/>
        </w:rPr>
      </w:pPr>
      <w:r w:rsidRPr="00F53262">
        <w:rPr>
          <w:lang w:eastAsia="ja-JP"/>
        </w:rPr>
        <w:t>(Zbrojenie górne Y SGN)</w:t>
      </w:r>
    </w:p>
    <w:p w14:paraId="60854A79" w14:textId="166E1566" w:rsidR="00A46D8D" w:rsidRPr="00F53262" w:rsidRDefault="003D7173" w:rsidP="00A46D8D">
      <w:pPr>
        <w:rPr>
          <w:lang w:eastAsia="ja-JP"/>
        </w:rPr>
      </w:pPr>
      <w:r>
        <w:rPr>
          <w:noProof/>
        </w:rPr>
        <w:lastRenderedPageBreak/>
        <w:drawing>
          <wp:inline distT="0" distB="0" distL="0" distR="0" wp14:anchorId="396F02DB" wp14:editId="39128466">
            <wp:extent cx="5753100" cy="2933700"/>
            <wp:effectExtent l="0" t="0" r="0" b="0"/>
            <wp:docPr id="16" name="Obraz 71" descr="Obraz zawierający Wielobarwność, niebieskie, Jaskrawoniebieski,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braz zawierający Wielobarwność, niebieskie, Jaskrawoniebieski, linia&#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2933700"/>
                    </a:xfrm>
                    <a:prstGeom prst="rect">
                      <a:avLst/>
                    </a:prstGeom>
                    <a:noFill/>
                    <a:ln>
                      <a:noFill/>
                    </a:ln>
                  </pic:spPr>
                </pic:pic>
              </a:graphicData>
            </a:graphic>
          </wp:inline>
        </w:drawing>
      </w:r>
    </w:p>
    <w:p w14:paraId="7486E9B5" w14:textId="77777777" w:rsidR="00A46D8D" w:rsidRPr="00F53262" w:rsidRDefault="00A46D8D" w:rsidP="00A46D8D">
      <w:pPr>
        <w:rPr>
          <w:lang w:eastAsia="ja-JP"/>
        </w:rPr>
      </w:pPr>
      <w:r w:rsidRPr="00F53262">
        <w:rPr>
          <w:lang w:eastAsia="ja-JP"/>
        </w:rPr>
        <w:t>(Zbrojenie górne X SGN)</w:t>
      </w:r>
    </w:p>
    <w:p w14:paraId="76C0B837" w14:textId="43E3D962" w:rsidR="00A46D8D" w:rsidRPr="00F53262" w:rsidRDefault="003D7173" w:rsidP="00A46D8D">
      <w:pPr>
        <w:rPr>
          <w:lang w:eastAsia="ja-JP"/>
        </w:rPr>
      </w:pPr>
      <w:r>
        <w:rPr>
          <w:noProof/>
        </w:rPr>
        <w:drawing>
          <wp:inline distT="0" distB="0" distL="0" distR="0" wp14:anchorId="72CD7009" wp14:editId="1845ABFD">
            <wp:extent cx="5753100" cy="2952750"/>
            <wp:effectExtent l="0" t="0" r="0" b="0"/>
            <wp:docPr id="17" name="Obraz 70" descr="Obraz zawierający Wielobarwność, niebieskie, Jaskrawoniebieski, Majorelle blu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braz zawierający Wielobarwność, niebieskie, Jaskrawoniebieski, Majorelle blue&#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2952750"/>
                    </a:xfrm>
                    <a:prstGeom prst="rect">
                      <a:avLst/>
                    </a:prstGeom>
                    <a:noFill/>
                    <a:ln>
                      <a:noFill/>
                    </a:ln>
                  </pic:spPr>
                </pic:pic>
              </a:graphicData>
            </a:graphic>
          </wp:inline>
        </w:drawing>
      </w:r>
    </w:p>
    <w:p w14:paraId="5A6812BC" w14:textId="77777777" w:rsidR="00A46D8D" w:rsidRPr="00F53262" w:rsidRDefault="00A46D8D" w:rsidP="00A46D8D">
      <w:pPr>
        <w:spacing w:after="120"/>
        <w:jc w:val="both"/>
      </w:pPr>
    </w:p>
    <w:p w14:paraId="65A3A0C5" w14:textId="77777777" w:rsidR="00A46D8D" w:rsidRPr="00A46D8D" w:rsidRDefault="00A46D8D" w:rsidP="00A46D8D">
      <w:pPr>
        <w:rPr>
          <w:rFonts w:eastAsia="Times New Roman"/>
          <w:b/>
          <w:bCs/>
          <w:color w:val="000000"/>
          <w:lang w:eastAsia="ja-JP"/>
        </w:rPr>
      </w:pPr>
      <w:r w:rsidRPr="00F53262">
        <w:br w:type="page"/>
      </w:r>
    </w:p>
    <w:p w14:paraId="515B83AD" w14:textId="77777777" w:rsidR="00A46D8D" w:rsidRPr="00A46D8D" w:rsidRDefault="00A46D8D" w:rsidP="00A46D8D">
      <w:pPr>
        <w:pStyle w:val="Nagwek3"/>
        <w:numPr>
          <w:ilvl w:val="0"/>
          <w:numId w:val="0"/>
        </w:numPr>
        <w:spacing w:line="276" w:lineRule="auto"/>
        <w:rPr>
          <w:szCs w:val="20"/>
        </w:rPr>
      </w:pPr>
      <w:bookmarkStart w:id="37" w:name="_Toc154134457"/>
      <w:r w:rsidRPr="00A46D8D">
        <w:rPr>
          <w:szCs w:val="20"/>
        </w:rPr>
        <w:lastRenderedPageBreak/>
        <w:t>Strop nad 2 piętrem – strop niższy</w:t>
      </w:r>
      <w:bookmarkEnd w:id="37"/>
    </w:p>
    <w:p w14:paraId="3ED76315" w14:textId="77777777" w:rsidR="00A46D8D" w:rsidRPr="00F53262" w:rsidRDefault="00A46D8D" w:rsidP="00A46D8D">
      <w:pPr>
        <w:rPr>
          <w:lang w:eastAsia="ja-JP"/>
        </w:rPr>
      </w:pPr>
      <w:r w:rsidRPr="00F53262">
        <w:rPr>
          <w:lang w:eastAsia="ja-JP"/>
        </w:rPr>
        <w:t>Wymagane zbrojenie stropu</w:t>
      </w:r>
      <w:r w:rsidRPr="00F53262">
        <w:rPr>
          <w:lang w:eastAsia="ja-JP"/>
        </w:rPr>
        <w:br/>
        <w:t>(Zbrojenie dolne Y SGN)</w:t>
      </w:r>
    </w:p>
    <w:p w14:paraId="6800F14C" w14:textId="27D766E9" w:rsidR="00A46D8D" w:rsidRPr="00F53262" w:rsidRDefault="003D7173" w:rsidP="00A46D8D">
      <w:pPr>
        <w:rPr>
          <w:lang w:eastAsia="ja-JP"/>
        </w:rPr>
      </w:pPr>
      <w:r>
        <w:rPr>
          <w:noProof/>
        </w:rPr>
        <w:drawing>
          <wp:inline distT="0" distB="0" distL="0" distR="0" wp14:anchorId="4E4FF95D" wp14:editId="4D895039">
            <wp:extent cx="3752850" cy="3857625"/>
            <wp:effectExtent l="0" t="0" r="0" b="0"/>
            <wp:docPr id="18" name="Obraz 69" descr="Obraz zawierający diagram, Wielobarwność,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braz zawierający diagram, Wielobarwność, linia, zrzut ekranu&#10;&#10;Opis wygenerowany automatyczni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52850" cy="3857625"/>
                    </a:xfrm>
                    <a:prstGeom prst="rect">
                      <a:avLst/>
                    </a:prstGeom>
                    <a:noFill/>
                    <a:ln>
                      <a:noFill/>
                    </a:ln>
                  </pic:spPr>
                </pic:pic>
              </a:graphicData>
            </a:graphic>
          </wp:inline>
        </w:drawing>
      </w:r>
    </w:p>
    <w:p w14:paraId="0735D431" w14:textId="77777777" w:rsidR="00A46D8D" w:rsidRPr="00F53262" w:rsidRDefault="00A46D8D" w:rsidP="00A46D8D">
      <w:pPr>
        <w:rPr>
          <w:lang w:eastAsia="ja-JP"/>
        </w:rPr>
      </w:pPr>
      <w:r w:rsidRPr="00F53262">
        <w:rPr>
          <w:lang w:eastAsia="ja-JP"/>
        </w:rPr>
        <w:t>(Zbrojenie dolne X SGN)</w:t>
      </w:r>
    </w:p>
    <w:p w14:paraId="371A1EA3" w14:textId="3CB435A0" w:rsidR="00A46D8D" w:rsidRPr="00F53262" w:rsidRDefault="003D7173" w:rsidP="00A46D8D">
      <w:pPr>
        <w:rPr>
          <w:lang w:eastAsia="ja-JP"/>
        </w:rPr>
      </w:pPr>
      <w:r>
        <w:rPr>
          <w:noProof/>
        </w:rPr>
        <w:drawing>
          <wp:inline distT="0" distB="0" distL="0" distR="0" wp14:anchorId="6D1E346E" wp14:editId="0D34C69D">
            <wp:extent cx="3771900" cy="3800475"/>
            <wp:effectExtent l="0" t="0" r="0" b="0"/>
            <wp:docPr id="19" name="Obraz 68" descr="Obraz zawierający Wielobarwność, diagram,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braz zawierający Wielobarwność, diagram, zrzut ekranu, linia&#10;&#10;Opis wygenerowany automatyczni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71900" cy="3800475"/>
                    </a:xfrm>
                    <a:prstGeom prst="rect">
                      <a:avLst/>
                    </a:prstGeom>
                    <a:noFill/>
                    <a:ln>
                      <a:noFill/>
                    </a:ln>
                  </pic:spPr>
                </pic:pic>
              </a:graphicData>
            </a:graphic>
          </wp:inline>
        </w:drawing>
      </w:r>
    </w:p>
    <w:p w14:paraId="00162DF5" w14:textId="77777777" w:rsidR="00A46D8D" w:rsidRPr="00F53262" w:rsidRDefault="00A46D8D" w:rsidP="00A46D8D">
      <w:pPr>
        <w:rPr>
          <w:lang w:eastAsia="ja-JP"/>
        </w:rPr>
      </w:pPr>
      <w:r w:rsidRPr="00F53262">
        <w:rPr>
          <w:lang w:eastAsia="ja-JP"/>
        </w:rPr>
        <w:t>(Zbrojenie górne Y SGN)</w:t>
      </w:r>
    </w:p>
    <w:p w14:paraId="6DEDC234" w14:textId="02F65CE6" w:rsidR="00A46D8D" w:rsidRPr="00F53262" w:rsidRDefault="003D7173" w:rsidP="00A46D8D">
      <w:pPr>
        <w:rPr>
          <w:lang w:eastAsia="ja-JP"/>
        </w:rPr>
      </w:pPr>
      <w:r>
        <w:rPr>
          <w:noProof/>
        </w:rPr>
        <w:lastRenderedPageBreak/>
        <w:drawing>
          <wp:inline distT="0" distB="0" distL="0" distR="0" wp14:anchorId="3ACE6363" wp14:editId="7A3CA0EB">
            <wp:extent cx="3790950" cy="3886200"/>
            <wp:effectExtent l="0" t="0" r="0" b="0"/>
            <wp:docPr id="20" name="Obraz 67" descr="Obraz zawierający tekst, diagram,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Obraz zawierający tekst, diagram, zrzut ekranu, linia&#10;&#10;Opis wygenerowany automatyczni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0950" cy="3886200"/>
                    </a:xfrm>
                    <a:prstGeom prst="rect">
                      <a:avLst/>
                    </a:prstGeom>
                    <a:noFill/>
                    <a:ln>
                      <a:noFill/>
                    </a:ln>
                  </pic:spPr>
                </pic:pic>
              </a:graphicData>
            </a:graphic>
          </wp:inline>
        </w:drawing>
      </w:r>
    </w:p>
    <w:p w14:paraId="5540398E" w14:textId="77777777" w:rsidR="00A46D8D" w:rsidRPr="00F53262" w:rsidRDefault="00A46D8D" w:rsidP="00A46D8D">
      <w:pPr>
        <w:rPr>
          <w:lang w:eastAsia="ja-JP"/>
        </w:rPr>
      </w:pPr>
      <w:r w:rsidRPr="00F53262">
        <w:rPr>
          <w:lang w:eastAsia="ja-JP"/>
        </w:rPr>
        <w:t>(Zbrojenie górne X SGN)</w:t>
      </w:r>
    </w:p>
    <w:p w14:paraId="1BECDD05" w14:textId="67A86E81" w:rsidR="00A46D8D" w:rsidRPr="00F53262" w:rsidRDefault="003D7173" w:rsidP="00A46D8D">
      <w:pPr>
        <w:rPr>
          <w:lang w:eastAsia="ja-JP"/>
        </w:rPr>
      </w:pPr>
      <w:r>
        <w:rPr>
          <w:noProof/>
        </w:rPr>
        <w:drawing>
          <wp:inline distT="0" distB="0" distL="0" distR="0" wp14:anchorId="1AC79785" wp14:editId="1196F7AD">
            <wp:extent cx="4067175" cy="4124325"/>
            <wp:effectExtent l="0" t="0" r="0" b="0"/>
            <wp:docPr id="21" name="Obraz 66" descr="Obraz zawierający diagram, tekst, linia,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braz zawierający diagram, tekst, linia, Prostokąt&#10;&#10;Opis wygenerowany automatyczni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67175" cy="4124325"/>
                    </a:xfrm>
                    <a:prstGeom prst="rect">
                      <a:avLst/>
                    </a:prstGeom>
                    <a:noFill/>
                    <a:ln>
                      <a:noFill/>
                    </a:ln>
                  </pic:spPr>
                </pic:pic>
              </a:graphicData>
            </a:graphic>
          </wp:inline>
        </w:drawing>
      </w:r>
    </w:p>
    <w:p w14:paraId="68E7D9E3" w14:textId="77777777" w:rsidR="00A46D8D" w:rsidRPr="00A46D8D" w:rsidRDefault="00A46D8D" w:rsidP="00A46D8D">
      <w:pPr>
        <w:pStyle w:val="Nagwek3"/>
        <w:numPr>
          <w:ilvl w:val="0"/>
          <w:numId w:val="0"/>
        </w:numPr>
        <w:spacing w:line="276" w:lineRule="auto"/>
        <w:rPr>
          <w:szCs w:val="20"/>
        </w:rPr>
      </w:pPr>
      <w:bookmarkStart w:id="38" w:name="_Toc154134458"/>
      <w:r w:rsidRPr="00A46D8D">
        <w:rPr>
          <w:szCs w:val="20"/>
        </w:rPr>
        <w:t>Strop nad 2 piętrem – strop wyższy</w:t>
      </w:r>
      <w:bookmarkEnd w:id="38"/>
    </w:p>
    <w:p w14:paraId="219EC7D6" w14:textId="77777777" w:rsidR="00A46D8D" w:rsidRPr="00F53262" w:rsidRDefault="00A46D8D" w:rsidP="00A46D8D">
      <w:pPr>
        <w:rPr>
          <w:lang w:eastAsia="ja-JP"/>
        </w:rPr>
      </w:pPr>
      <w:r w:rsidRPr="00F53262">
        <w:rPr>
          <w:lang w:eastAsia="ja-JP"/>
        </w:rPr>
        <w:t>Wymagane zbrojenie stropu</w:t>
      </w:r>
      <w:r w:rsidRPr="00F53262">
        <w:rPr>
          <w:lang w:eastAsia="ja-JP"/>
        </w:rPr>
        <w:br/>
        <w:t>(Zbrojenie dolne, Y SGN)</w:t>
      </w:r>
    </w:p>
    <w:p w14:paraId="63652592" w14:textId="3602FA6F" w:rsidR="00A46D8D" w:rsidRPr="00F53262" w:rsidRDefault="003D7173" w:rsidP="00A46D8D">
      <w:pPr>
        <w:rPr>
          <w:lang w:eastAsia="ja-JP"/>
        </w:rPr>
      </w:pPr>
      <w:r>
        <w:rPr>
          <w:noProof/>
        </w:rPr>
        <w:lastRenderedPageBreak/>
        <w:drawing>
          <wp:inline distT="0" distB="0" distL="0" distR="0" wp14:anchorId="760C98E3" wp14:editId="66751DBE">
            <wp:extent cx="5762625" cy="3228975"/>
            <wp:effectExtent l="0" t="0" r="0" b="0"/>
            <wp:docPr id="22" name="Obraz 65" descr="Obraz zawierający Wielobarwność, Prostokąt, niebieski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braz zawierający Wielobarwność, Prostokąt, niebieskie, diagram&#10;&#10;Opis wygenerowany automatyczni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3228975"/>
                    </a:xfrm>
                    <a:prstGeom prst="rect">
                      <a:avLst/>
                    </a:prstGeom>
                    <a:noFill/>
                    <a:ln>
                      <a:noFill/>
                    </a:ln>
                  </pic:spPr>
                </pic:pic>
              </a:graphicData>
            </a:graphic>
          </wp:inline>
        </w:drawing>
      </w:r>
      <w:r w:rsidR="00A46D8D" w:rsidRPr="00F53262">
        <w:rPr>
          <w:noProof/>
        </w:rPr>
        <w:t xml:space="preserve"> </w:t>
      </w:r>
    </w:p>
    <w:p w14:paraId="3A5F4129" w14:textId="77777777" w:rsidR="00A46D8D" w:rsidRPr="00F53262" w:rsidRDefault="00A46D8D" w:rsidP="00A46D8D">
      <w:pPr>
        <w:rPr>
          <w:lang w:eastAsia="ja-JP"/>
        </w:rPr>
      </w:pPr>
      <w:r w:rsidRPr="00F53262">
        <w:rPr>
          <w:lang w:eastAsia="ja-JP"/>
        </w:rPr>
        <w:t>(Zbrojenie dolne, X SGN)</w:t>
      </w:r>
    </w:p>
    <w:p w14:paraId="735383AE" w14:textId="0333CB89" w:rsidR="00A46D8D" w:rsidRPr="00F53262" w:rsidRDefault="003D7173" w:rsidP="00A46D8D">
      <w:pPr>
        <w:rPr>
          <w:lang w:eastAsia="ja-JP"/>
        </w:rPr>
      </w:pPr>
      <w:r>
        <w:rPr>
          <w:noProof/>
        </w:rPr>
        <w:drawing>
          <wp:inline distT="0" distB="0" distL="0" distR="0" wp14:anchorId="5C5238EB" wp14:editId="5214CE1B">
            <wp:extent cx="5762625" cy="3209925"/>
            <wp:effectExtent l="0" t="0" r="0" b="0"/>
            <wp:docPr id="23" name="Obraz 64" descr="Obraz zawierający Wielobarwność, Prostokąt,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Obraz zawierający Wielobarwność, Prostokąt, sztuka&#10;&#10;Opis wygenerowany automatyczni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2625" cy="3209925"/>
                    </a:xfrm>
                    <a:prstGeom prst="rect">
                      <a:avLst/>
                    </a:prstGeom>
                    <a:noFill/>
                    <a:ln>
                      <a:noFill/>
                    </a:ln>
                  </pic:spPr>
                </pic:pic>
              </a:graphicData>
            </a:graphic>
          </wp:inline>
        </w:drawing>
      </w:r>
    </w:p>
    <w:p w14:paraId="65EF967B" w14:textId="77777777" w:rsidR="00A46D8D" w:rsidRPr="00F53262" w:rsidRDefault="00A46D8D" w:rsidP="00A46D8D">
      <w:pPr>
        <w:rPr>
          <w:lang w:eastAsia="ja-JP"/>
        </w:rPr>
      </w:pPr>
      <w:r w:rsidRPr="00F53262">
        <w:rPr>
          <w:lang w:eastAsia="ja-JP"/>
        </w:rPr>
        <w:br w:type="page"/>
      </w:r>
    </w:p>
    <w:p w14:paraId="336CD8A8" w14:textId="77777777" w:rsidR="00A46D8D" w:rsidRPr="00F53262" w:rsidRDefault="00A46D8D" w:rsidP="00A46D8D">
      <w:pPr>
        <w:rPr>
          <w:lang w:eastAsia="ja-JP"/>
        </w:rPr>
      </w:pPr>
      <w:r w:rsidRPr="00F53262">
        <w:rPr>
          <w:lang w:eastAsia="ja-JP"/>
        </w:rPr>
        <w:lastRenderedPageBreak/>
        <w:t>(Zbrojenie górne, Y SGN)</w:t>
      </w:r>
    </w:p>
    <w:p w14:paraId="71C0750D" w14:textId="17A95D5D" w:rsidR="00A46D8D" w:rsidRPr="00F53262" w:rsidRDefault="003D7173" w:rsidP="00A46D8D">
      <w:pPr>
        <w:rPr>
          <w:lang w:eastAsia="ja-JP"/>
        </w:rPr>
      </w:pPr>
      <w:r>
        <w:rPr>
          <w:noProof/>
        </w:rPr>
        <w:drawing>
          <wp:inline distT="0" distB="0" distL="0" distR="0" wp14:anchorId="595E8455" wp14:editId="56ABCB76">
            <wp:extent cx="5762625" cy="3067050"/>
            <wp:effectExtent l="0" t="0" r="0" b="0"/>
            <wp:docPr id="24" name="Obraz 63" descr="Obraz zawierający Wielobarwność, Jaskrawoniebieski, niebieskie, Majorelle blu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Obraz zawierający Wielobarwność, Jaskrawoniebieski, niebieskie, Majorelle blue&#10;&#10;Opis wygenerowany automatyczni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2625" cy="3067050"/>
                    </a:xfrm>
                    <a:prstGeom prst="rect">
                      <a:avLst/>
                    </a:prstGeom>
                    <a:noFill/>
                    <a:ln>
                      <a:noFill/>
                    </a:ln>
                  </pic:spPr>
                </pic:pic>
              </a:graphicData>
            </a:graphic>
          </wp:inline>
        </w:drawing>
      </w:r>
    </w:p>
    <w:p w14:paraId="7F57739F" w14:textId="77777777" w:rsidR="00A46D8D" w:rsidRPr="00F53262" w:rsidRDefault="00A46D8D" w:rsidP="00A46D8D">
      <w:pPr>
        <w:rPr>
          <w:lang w:eastAsia="ja-JP"/>
        </w:rPr>
      </w:pPr>
      <w:r w:rsidRPr="00F53262">
        <w:rPr>
          <w:lang w:eastAsia="ja-JP"/>
        </w:rPr>
        <w:t>(Zbrojenie górne, X SGN)</w:t>
      </w:r>
    </w:p>
    <w:p w14:paraId="58FB9D5C" w14:textId="6E1DC49F" w:rsidR="00A46D8D" w:rsidRPr="00F53262" w:rsidRDefault="003D7173" w:rsidP="00A46D8D">
      <w:pPr>
        <w:spacing w:after="120"/>
        <w:jc w:val="both"/>
      </w:pPr>
      <w:r>
        <w:rPr>
          <w:noProof/>
        </w:rPr>
        <w:drawing>
          <wp:inline distT="0" distB="0" distL="0" distR="0" wp14:anchorId="1A079F7A" wp14:editId="5DBB1B93">
            <wp:extent cx="5762625" cy="3200400"/>
            <wp:effectExtent l="0" t="0" r="0" b="0"/>
            <wp:docPr id="25" name="Obraz 62" descr="Obraz zawierający Wielobarwność, Jaskrawoniebieski, niebieskie, Majorelle blu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braz zawierający Wielobarwność, Jaskrawoniebieski, niebieskie, Majorelle blue&#10;&#10;Opis wygenerowany automatyczni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p>
    <w:p w14:paraId="47D0C357" w14:textId="77777777" w:rsidR="00A46D8D" w:rsidRPr="00F53262" w:rsidRDefault="00A46D8D" w:rsidP="00A46D8D">
      <w:pPr>
        <w:spacing w:after="120"/>
        <w:jc w:val="both"/>
      </w:pPr>
    </w:p>
    <w:p w14:paraId="2EE2B02E" w14:textId="77777777" w:rsidR="00A46D8D" w:rsidRPr="00A46D8D" w:rsidRDefault="00A46D8D" w:rsidP="00A46D8D">
      <w:pPr>
        <w:rPr>
          <w:rFonts w:eastAsia="Times New Roman"/>
          <w:b/>
          <w:bCs/>
          <w:color w:val="000000"/>
          <w:lang w:eastAsia="ja-JP"/>
        </w:rPr>
      </w:pPr>
      <w:r w:rsidRPr="00F53262">
        <w:br w:type="page"/>
      </w:r>
    </w:p>
    <w:p w14:paraId="498DAACE" w14:textId="77777777" w:rsidR="00A46D8D" w:rsidRPr="00A46D8D" w:rsidRDefault="00A46D8D" w:rsidP="00A46D8D">
      <w:pPr>
        <w:pStyle w:val="Nagwek3"/>
        <w:numPr>
          <w:ilvl w:val="0"/>
          <w:numId w:val="0"/>
        </w:numPr>
        <w:spacing w:line="276" w:lineRule="auto"/>
        <w:rPr>
          <w:szCs w:val="20"/>
        </w:rPr>
      </w:pPr>
      <w:bookmarkStart w:id="39" w:name="_Toc154134459"/>
      <w:r w:rsidRPr="00A46D8D">
        <w:rPr>
          <w:szCs w:val="20"/>
        </w:rPr>
        <w:lastRenderedPageBreak/>
        <w:t>Schody płytowe</w:t>
      </w:r>
      <w:bookmarkEnd w:id="39"/>
    </w:p>
    <w:p w14:paraId="5ADE6F5C" w14:textId="77777777" w:rsidR="00A46D8D" w:rsidRPr="00F53262" w:rsidRDefault="00A46D8D" w:rsidP="00A46D8D">
      <w:pPr>
        <w:spacing w:after="120"/>
        <w:jc w:val="both"/>
        <w:rPr>
          <w:lang w:eastAsia="ja-JP"/>
        </w:rPr>
      </w:pPr>
      <w:r w:rsidRPr="00F53262">
        <w:rPr>
          <w:lang w:eastAsia="ja-JP"/>
        </w:rPr>
        <w:t xml:space="preserve">Model </w:t>
      </w:r>
      <w:proofErr w:type="gramStart"/>
      <w:r w:rsidRPr="00F53262">
        <w:rPr>
          <w:lang w:eastAsia="ja-JP"/>
        </w:rPr>
        <w:t>obliczeniowy :</w:t>
      </w:r>
      <w:proofErr w:type="gramEnd"/>
    </w:p>
    <w:p w14:paraId="2263040D" w14:textId="3F878CD8" w:rsidR="00A46D8D" w:rsidRPr="00F53262" w:rsidRDefault="003D7173" w:rsidP="00A46D8D">
      <w:pPr>
        <w:spacing w:after="120"/>
        <w:jc w:val="both"/>
      </w:pPr>
      <w:r>
        <w:rPr>
          <w:noProof/>
        </w:rPr>
        <w:drawing>
          <wp:inline distT="0" distB="0" distL="0" distR="0" wp14:anchorId="317DC2B2" wp14:editId="1BA90DEA">
            <wp:extent cx="5095875" cy="2867025"/>
            <wp:effectExtent l="0" t="0" r="0" b="0"/>
            <wp:docPr id="26" name="Obraz 61" descr="Obraz zawierający linia, zrzut ekranu, tekst,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Obraz zawierający linia, zrzut ekranu, tekst, Równolegle&#10;&#10;Opis wygenerowany automatyczni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5875" cy="2867025"/>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9639"/>
      </w:tblGrid>
      <w:tr w:rsidR="00A46D8D" w:rsidRPr="00F53262" w14:paraId="32F07A5D" w14:textId="77777777" w:rsidTr="00581B7E">
        <w:tc>
          <w:tcPr>
            <w:tcW w:w="9639" w:type="dxa"/>
            <w:tcBorders>
              <w:top w:val="nil"/>
              <w:left w:val="nil"/>
              <w:bottom w:val="nil"/>
              <w:right w:val="nil"/>
            </w:tcBorders>
          </w:tcPr>
          <w:p w14:paraId="4B9F2237" w14:textId="77777777" w:rsidR="00A46D8D" w:rsidRPr="00F53262" w:rsidRDefault="00A46D8D" w:rsidP="00581B7E"/>
        </w:tc>
      </w:tr>
      <w:tr w:rsidR="00A46D8D" w:rsidRPr="00F53262" w14:paraId="79AF1C4A" w14:textId="77777777" w:rsidTr="00581B7E">
        <w:tc>
          <w:tcPr>
            <w:tcW w:w="9639" w:type="dxa"/>
            <w:tcBorders>
              <w:top w:val="single" w:sz="8" w:space="0" w:color="000000"/>
              <w:left w:val="nil"/>
              <w:bottom w:val="single" w:sz="8" w:space="0" w:color="000000"/>
              <w:right w:val="nil"/>
            </w:tcBorders>
          </w:tcPr>
          <w:p w14:paraId="4E930838" w14:textId="77777777" w:rsidR="00A46D8D" w:rsidRPr="00F53262" w:rsidRDefault="00A46D8D" w:rsidP="00581B7E">
            <w:pPr>
              <w:pStyle w:val="SoldisHeading1"/>
            </w:pPr>
            <w:r w:rsidRPr="00F53262">
              <w:t>Pręt nr 1 - Płyta żelbetowa jednokierunkowo zbrojona [PN-EN 1992-1-1]</w:t>
            </w:r>
          </w:p>
        </w:tc>
      </w:tr>
      <w:tr w:rsidR="00A46D8D" w:rsidRPr="00F53262" w14:paraId="3B4CA15C" w14:textId="77777777" w:rsidTr="00581B7E">
        <w:tc>
          <w:tcPr>
            <w:tcW w:w="9639" w:type="dxa"/>
            <w:tcBorders>
              <w:top w:val="nil"/>
              <w:left w:val="nil"/>
              <w:bottom w:val="nil"/>
              <w:right w:val="nil"/>
            </w:tcBorders>
          </w:tcPr>
          <w:p w14:paraId="4DDD3BD1" w14:textId="77777777" w:rsidR="00A46D8D" w:rsidRPr="00F53262" w:rsidRDefault="00A46D8D" w:rsidP="00581B7E">
            <w:r w:rsidRPr="00F53262">
              <w:rPr>
                <w:sz w:val="12"/>
                <w:szCs w:val="12"/>
              </w:rPr>
              <w:t xml:space="preserve"> </w:t>
            </w:r>
          </w:p>
        </w:tc>
      </w:tr>
    </w:tbl>
    <w:p w14:paraId="05D71780" w14:textId="77777777" w:rsidR="00A46D8D" w:rsidRPr="00F53262" w:rsidRDefault="00A46D8D" w:rsidP="00A46D8D"/>
    <w:tbl>
      <w:tblPr>
        <w:tblW w:w="9638" w:type="dxa"/>
        <w:tblInd w:w="108" w:type="dxa"/>
        <w:tblLayout w:type="fixed"/>
        <w:tblLook w:val="0000" w:firstRow="0" w:lastRow="0" w:firstColumn="0" w:lastColumn="0" w:noHBand="0" w:noVBand="0"/>
      </w:tblPr>
      <w:tblGrid>
        <w:gridCol w:w="5846"/>
        <w:gridCol w:w="3792"/>
      </w:tblGrid>
      <w:tr w:rsidR="00A46D8D" w:rsidRPr="00F53262" w14:paraId="600049A3" w14:textId="77777777" w:rsidTr="00581B7E">
        <w:tc>
          <w:tcPr>
            <w:tcW w:w="5846" w:type="dxa"/>
            <w:tcBorders>
              <w:top w:val="nil"/>
              <w:left w:val="nil"/>
              <w:bottom w:val="nil"/>
              <w:right w:val="nil"/>
            </w:tcBorders>
          </w:tcPr>
          <w:p w14:paraId="27AD2B25" w14:textId="77777777" w:rsidR="00A46D8D" w:rsidRPr="00F53262" w:rsidRDefault="00A46D8D" w:rsidP="00581B7E">
            <w:pPr>
              <w:pStyle w:val="SoldisHeading2"/>
            </w:pPr>
            <w:r w:rsidRPr="00F53262">
              <w:t>Informacje o elemencie</w:t>
            </w:r>
          </w:p>
          <w:p w14:paraId="395CF346" w14:textId="77777777" w:rsidR="00A46D8D" w:rsidRPr="00F53262" w:rsidRDefault="00A46D8D" w:rsidP="00581B7E">
            <w:pPr>
              <w:pStyle w:val="SoldisText"/>
            </w:pPr>
            <w:r w:rsidRPr="00F53262">
              <w:t>Nazwa/Opis: element nr 1 (belka) - Brak opisu elementu.</w:t>
            </w:r>
          </w:p>
          <w:p w14:paraId="3DED8D2F" w14:textId="77777777" w:rsidR="00A46D8D" w:rsidRPr="00F53262" w:rsidRDefault="00A46D8D" w:rsidP="00581B7E">
            <w:pPr>
              <w:pStyle w:val="SoldisText"/>
            </w:pPr>
            <w:r w:rsidRPr="00F53262">
              <w:t>Węzły: 1 (x=1.300m, y=-0.000m); 2 (x=5.400m, y=1.700m)</w:t>
            </w:r>
          </w:p>
          <w:p w14:paraId="5D4E2C39" w14:textId="77777777" w:rsidR="00A46D8D" w:rsidRPr="00F53262" w:rsidRDefault="00A46D8D" w:rsidP="00581B7E">
            <w:pPr>
              <w:pStyle w:val="SoldisText"/>
            </w:pPr>
            <w:r w:rsidRPr="00F53262">
              <w:t>Profil: Przekrój-3 (C25/30)</w:t>
            </w:r>
          </w:p>
          <w:p w14:paraId="1B0372FB" w14:textId="77777777" w:rsidR="00A46D8D" w:rsidRPr="00F53262" w:rsidRDefault="00A46D8D" w:rsidP="00581B7E">
            <w:pPr>
              <w:pStyle w:val="SoldisHighlighted"/>
            </w:pPr>
            <w:r w:rsidRPr="00F53262">
              <w:t>Zbrojenie podłużne (B500SP (C))</w:t>
            </w:r>
          </w:p>
          <w:p w14:paraId="6E5ECCB7" w14:textId="77777777" w:rsidR="00A46D8D" w:rsidRPr="00F53262" w:rsidRDefault="00A46D8D" w:rsidP="00581B7E">
            <w:pPr>
              <w:pStyle w:val="SoldisText"/>
            </w:pPr>
            <w:r w:rsidRPr="00F53262">
              <w:t>Krawędź 1 - 5#10 (co 20.0cm); od L1=0.00m do L2=4.44m; lbd1=0.38m; lbd2=0.38m</w:t>
            </w:r>
          </w:p>
          <w:p w14:paraId="45E077E6" w14:textId="77777777" w:rsidR="00A46D8D" w:rsidRPr="00F53262" w:rsidRDefault="00A46D8D" w:rsidP="00581B7E">
            <w:pPr>
              <w:pStyle w:val="SoldisText"/>
            </w:pPr>
            <w:r w:rsidRPr="00F53262">
              <w:t>Krawędź 3 - 7#10 (co 15.0cm); od L1=0.00m do L2=4.44m; lbd1=0.38m; lbd2=0.38m</w:t>
            </w:r>
          </w:p>
        </w:tc>
        <w:tc>
          <w:tcPr>
            <w:tcW w:w="3792" w:type="dxa"/>
            <w:tcBorders>
              <w:top w:val="nil"/>
              <w:left w:val="nil"/>
              <w:bottom w:val="nil"/>
              <w:right w:val="nil"/>
            </w:tcBorders>
          </w:tcPr>
          <w:p w14:paraId="4F64904A" w14:textId="2B20362F" w:rsidR="00A46D8D" w:rsidRPr="00F53262" w:rsidRDefault="003D7173" w:rsidP="00581B7E">
            <w:pPr>
              <w:pStyle w:val="SoldisText"/>
            </w:pPr>
            <w:r>
              <w:rPr>
                <w:noProof/>
              </w:rPr>
              <w:drawing>
                <wp:inline distT="0" distB="0" distL="0" distR="0" wp14:anchorId="40A2E30E" wp14:editId="43E7B539">
                  <wp:extent cx="2238375" cy="1685925"/>
                  <wp:effectExtent l="0" t="0" r="0" b="0"/>
                  <wp:docPr id="27" name="Obraz 4" descr="Obraz zawierający zrzut ekranu,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braz zawierający zrzut ekranu, diagram&#10;&#10;Opis wygenerowany automatycznie"/>
                          <pic:cNvPicPr>
                            <a:picLocks noChangeAspect="1" noChangeArrowheads="1"/>
                          </pic:cNvPicPr>
                        </pic:nvPicPr>
                        <pic:blipFill>
                          <a:blip r:embed="rId34">
                            <a:extLst>
                              <a:ext uri="{28A0092B-C50C-407E-A947-70E740481C1C}">
                                <a14:useLocalDpi xmlns:a14="http://schemas.microsoft.com/office/drawing/2010/main" val="0"/>
                              </a:ext>
                            </a:extLst>
                          </a:blip>
                          <a:srcRect t="23714" b="15277"/>
                          <a:stretch>
                            <a:fillRect/>
                          </a:stretch>
                        </pic:blipFill>
                        <pic:spPr bwMode="auto">
                          <a:xfrm>
                            <a:off x="0" y="0"/>
                            <a:ext cx="2238375" cy="1685925"/>
                          </a:xfrm>
                          <a:prstGeom prst="rect">
                            <a:avLst/>
                          </a:prstGeom>
                          <a:noFill/>
                          <a:ln>
                            <a:noFill/>
                          </a:ln>
                        </pic:spPr>
                      </pic:pic>
                    </a:graphicData>
                  </a:graphic>
                </wp:inline>
              </w:drawing>
            </w:r>
          </w:p>
        </w:tc>
      </w:tr>
    </w:tbl>
    <w:p w14:paraId="0615DB7E" w14:textId="77777777" w:rsidR="00A46D8D" w:rsidRPr="00F53262" w:rsidRDefault="00A46D8D" w:rsidP="00A46D8D">
      <w:pPr>
        <w:pStyle w:val="SoldisHeading3"/>
      </w:pPr>
    </w:p>
    <w:p w14:paraId="0F922C1F" w14:textId="77777777" w:rsidR="00A46D8D" w:rsidRPr="00F53262" w:rsidRDefault="00A46D8D" w:rsidP="00A46D8D">
      <w:pPr>
        <w:pStyle w:val="SoldisText"/>
        <w:spacing w:before="10" w:after="10"/>
      </w:pPr>
      <w:r w:rsidRPr="00F53262">
        <w:rPr>
          <w:b/>
          <w:bCs/>
        </w:rPr>
        <w:t>Całkowite wytężenie elementu: 76%</w:t>
      </w:r>
    </w:p>
    <w:p w14:paraId="75B34F57" w14:textId="77777777" w:rsidR="00A46D8D" w:rsidRPr="00F53262" w:rsidRDefault="00A46D8D" w:rsidP="00A46D8D">
      <w:pPr>
        <w:pStyle w:val="SoldisText"/>
        <w:spacing w:before="10" w:after="10"/>
      </w:pPr>
      <w:r w:rsidRPr="00F53262">
        <w:t xml:space="preserve">   Zbrojenie główne: 76 %</w:t>
      </w:r>
    </w:p>
    <w:p w14:paraId="7AF7B1A4" w14:textId="77777777" w:rsidR="00A46D8D" w:rsidRPr="00F53262" w:rsidRDefault="00A46D8D" w:rsidP="00A46D8D">
      <w:pPr>
        <w:pStyle w:val="SoldisText"/>
        <w:spacing w:before="10" w:after="10"/>
      </w:pPr>
      <w:r w:rsidRPr="00F53262">
        <w:t xml:space="preserve">   Ścinanie: 32 %</w:t>
      </w:r>
    </w:p>
    <w:p w14:paraId="0B66D64B" w14:textId="77777777" w:rsidR="00A46D8D" w:rsidRPr="00F53262" w:rsidRDefault="00A46D8D" w:rsidP="00A46D8D">
      <w:pPr>
        <w:pStyle w:val="SoldisText"/>
        <w:spacing w:before="10" w:after="10"/>
      </w:pPr>
      <w:r w:rsidRPr="00F53262">
        <w:t xml:space="preserve">   Zbrojenie główne (ścinanie): 0 %</w:t>
      </w:r>
    </w:p>
    <w:p w14:paraId="0337BC83" w14:textId="77777777" w:rsidR="00A46D8D" w:rsidRPr="00F53262" w:rsidRDefault="00A46D8D" w:rsidP="00A46D8D">
      <w:pPr>
        <w:pStyle w:val="SoldisText"/>
        <w:spacing w:before="10" w:after="10"/>
      </w:pPr>
      <w:r w:rsidRPr="00F53262">
        <w:t xml:space="preserve">   Rysy prostopadłe: 0 %</w:t>
      </w:r>
    </w:p>
    <w:p w14:paraId="0C47A916" w14:textId="77777777" w:rsidR="00A46D8D" w:rsidRPr="00F53262" w:rsidRDefault="00A46D8D" w:rsidP="00A46D8D">
      <w:pPr>
        <w:pStyle w:val="SoldisText"/>
        <w:spacing w:before="10" w:after="10"/>
      </w:pPr>
      <w:r w:rsidRPr="00F53262">
        <w:t xml:space="preserve">   Przemieszczenia (sprężyste): 8 %</w:t>
      </w:r>
    </w:p>
    <w:p w14:paraId="342E6D03" w14:textId="77777777" w:rsidR="00A46D8D" w:rsidRPr="00F53262" w:rsidRDefault="00A46D8D" w:rsidP="00A46D8D">
      <w:pPr>
        <w:pStyle w:val="SoldisText"/>
        <w:spacing w:before="10" w:after="10"/>
      </w:pPr>
      <w:r w:rsidRPr="00F53262">
        <w:t xml:space="preserve">   Ugięcia: 23 %</w:t>
      </w:r>
    </w:p>
    <w:p w14:paraId="7418E983" w14:textId="77777777" w:rsidR="00A46D8D" w:rsidRPr="00F53262" w:rsidRDefault="00A46D8D" w:rsidP="00A46D8D">
      <w:pPr>
        <w:pStyle w:val="SoldisText"/>
        <w:spacing w:before="10" w:after="10"/>
      </w:pPr>
      <w:r w:rsidRPr="00F53262">
        <w:t xml:space="preserve">   Zbrojenie minimalne: 0 %</w:t>
      </w:r>
    </w:p>
    <w:p w14:paraId="7AC34AF3" w14:textId="77777777" w:rsidR="00A46D8D" w:rsidRPr="00F53262" w:rsidRDefault="00A46D8D" w:rsidP="00A46D8D">
      <w:pPr>
        <w:pStyle w:val="SoldisText"/>
        <w:spacing w:before="10" w:after="10"/>
      </w:pPr>
      <w:r w:rsidRPr="00F53262">
        <w:t xml:space="preserve">   Zbrojenie minimalne (rysy): 0 %</w:t>
      </w:r>
    </w:p>
    <w:p w14:paraId="311F345B" w14:textId="77777777" w:rsidR="00A46D8D" w:rsidRPr="00F53262" w:rsidRDefault="00A46D8D" w:rsidP="00A46D8D">
      <w:pPr>
        <w:pStyle w:val="SoldisText"/>
        <w:spacing w:before="10" w:after="10"/>
      </w:pPr>
      <w:r w:rsidRPr="00F53262">
        <w:t xml:space="preserve">   Zakotwienie zbrojenia: 0 %</w:t>
      </w:r>
    </w:p>
    <w:p w14:paraId="15284614" w14:textId="77777777" w:rsidR="00A46D8D" w:rsidRPr="00F53262" w:rsidRDefault="00A46D8D" w:rsidP="00A46D8D">
      <w:pPr>
        <w:pStyle w:val="SoldisText"/>
        <w:spacing w:before="10" w:after="10"/>
      </w:pPr>
      <w:r w:rsidRPr="00F53262">
        <w:t xml:space="preserve">   Rozstaw strzemion: 0 %</w:t>
      </w:r>
    </w:p>
    <w:p w14:paraId="45151786" w14:textId="77777777" w:rsidR="00A46D8D" w:rsidRPr="00F53262" w:rsidRDefault="00A46D8D" w:rsidP="00A46D8D">
      <w:pPr>
        <w:pStyle w:val="SoldisText"/>
        <w:spacing w:before="10" w:after="10"/>
      </w:pPr>
      <w:r w:rsidRPr="00F53262">
        <w:t xml:space="preserve">   Zbrojenie min. strzemionami: 0 %</w:t>
      </w:r>
    </w:p>
    <w:p w14:paraId="55345A9A" w14:textId="77777777" w:rsidR="00A46D8D" w:rsidRPr="00F53262" w:rsidRDefault="00A46D8D" w:rsidP="00A46D8D">
      <w:r w:rsidRPr="00F53262">
        <w:br w:type="page"/>
      </w:r>
    </w:p>
    <w:p w14:paraId="5484A780" w14:textId="77777777" w:rsidR="00A46D8D" w:rsidRPr="00F53262" w:rsidRDefault="00A46D8D" w:rsidP="00A46D8D">
      <w:pPr>
        <w:spacing w:after="120"/>
        <w:jc w:val="both"/>
        <w:rPr>
          <w:b/>
          <w:bCs/>
        </w:rPr>
      </w:pPr>
      <w:r w:rsidRPr="00F53262">
        <w:rPr>
          <w:b/>
          <w:bCs/>
        </w:rPr>
        <w:lastRenderedPageBreak/>
        <w:t xml:space="preserve">Obliczenia spocznika </w:t>
      </w:r>
    </w:p>
    <w:p w14:paraId="001AC660" w14:textId="77777777" w:rsidR="00A46D8D" w:rsidRPr="00F53262" w:rsidRDefault="00A46D8D" w:rsidP="00A46D8D">
      <w:pPr>
        <w:spacing w:after="120"/>
        <w:jc w:val="both"/>
      </w:pPr>
      <w:r w:rsidRPr="00F53262">
        <w:t>Zbrojenie obliczeniowe:</w:t>
      </w:r>
    </w:p>
    <w:p w14:paraId="1E39016E" w14:textId="77777777" w:rsidR="00A46D8D" w:rsidRPr="00F53262" w:rsidRDefault="00A46D8D" w:rsidP="00A46D8D">
      <w:pPr>
        <w:pStyle w:val="H4"/>
        <w:rPr>
          <w:rFonts w:ascii="Arial" w:hAnsi="Arial" w:cs="Arial"/>
          <w:lang w:val="pl-PL"/>
        </w:rPr>
      </w:pPr>
      <w:r w:rsidRPr="00F53262">
        <w:rPr>
          <w:rFonts w:ascii="Arial" w:hAnsi="Arial" w:cs="Arial"/>
          <w:lang w:val="pl-PL"/>
        </w:rPr>
        <w:t>Górne X [cm²/m]</w:t>
      </w:r>
    </w:p>
    <w:p w14:paraId="0BF8A76A" w14:textId="1A13BE69" w:rsidR="00A46D8D" w:rsidRPr="00F53262" w:rsidRDefault="003D7173" w:rsidP="00A46D8D">
      <w:pPr>
        <w:pStyle w:val="H4"/>
        <w:rPr>
          <w:rFonts w:ascii="Arial" w:hAnsi="Arial" w:cs="Arial"/>
        </w:rPr>
      </w:pPr>
      <w:r>
        <w:rPr>
          <w:rFonts w:ascii="Arial" w:hAnsi="Arial" w:cs="Arial"/>
          <w:noProof/>
          <w:sz w:val="24"/>
          <w:szCs w:val="24"/>
        </w:rPr>
        <w:drawing>
          <wp:inline distT="0" distB="0" distL="0" distR="0" wp14:anchorId="43ED795C" wp14:editId="0082195D">
            <wp:extent cx="5753100" cy="3848100"/>
            <wp:effectExtent l="0" t="0" r="0" b="0"/>
            <wp:docPr id="28" name="Obraz 8" descr="Obraz zawierający Wielobarwność, zrzut ekranu,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Wielobarwność, zrzut ekranu, sztuka&#10;&#10;Opis wygenerowany automatyczni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roofErr w:type="spellStart"/>
      <w:r w:rsidR="00A46D8D" w:rsidRPr="00F53262">
        <w:rPr>
          <w:rFonts w:ascii="Arial" w:hAnsi="Arial" w:cs="Arial"/>
        </w:rPr>
        <w:t>Górne</w:t>
      </w:r>
      <w:proofErr w:type="spellEnd"/>
      <w:r w:rsidR="00A46D8D" w:rsidRPr="00F53262">
        <w:rPr>
          <w:rFonts w:ascii="Arial" w:hAnsi="Arial" w:cs="Arial"/>
        </w:rPr>
        <w:t xml:space="preserve"> Y [cm²/m]</w:t>
      </w:r>
    </w:p>
    <w:p w14:paraId="5D3B5630" w14:textId="681E6343" w:rsidR="00A46D8D" w:rsidRPr="00F53262" w:rsidRDefault="003D7173" w:rsidP="00A46D8D">
      <w:pPr>
        <w:pStyle w:val="H4"/>
        <w:rPr>
          <w:rFonts w:ascii="Arial" w:hAnsi="Arial" w:cs="Arial"/>
        </w:rPr>
      </w:pPr>
      <w:r>
        <w:rPr>
          <w:rFonts w:ascii="Arial" w:hAnsi="Arial" w:cs="Arial"/>
          <w:noProof/>
          <w:sz w:val="24"/>
          <w:szCs w:val="24"/>
        </w:rPr>
        <w:drawing>
          <wp:inline distT="0" distB="0" distL="0" distR="0" wp14:anchorId="0855A022" wp14:editId="7CFF459C">
            <wp:extent cx="5753100" cy="3848100"/>
            <wp:effectExtent l="0" t="0" r="0" b="0"/>
            <wp:docPr id="29" name="Obraz 7" descr="Obraz zawierający Wielobarwność, zrzut ekranu, sztu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Wielobarwność, zrzut ekranu, sztuka&#10;&#10;Opis wygenerowany automatyczni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4866509F" w14:textId="77777777" w:rsidR="00A46D8D" w:rsidRPr="00F53262" w:rsidRDefault="00A46D8D" w:rsidP="00A46D8D">
      <w:pPr>
        <w:pStyle w:val="H4"/>
        <w:rPr>
          <w:rFonts w:ascii="Arial" w:hAnsi="Arial" w:cs="Arial"/>
        </w:rPr>
      </w:pPr>
    </w:p>
    <w:p w14:paraId="182FADCB" w14:textId="77777777" w:rsidR="00A46D8D" w:rsidRPr="00F53262" w:rsidRDefault="00A46D8D" w:rsidP="00A46D8D">
      <w:pPr>
        <w:pStyle w:val="H4"/>
        <w:rPr>
          <w:rFonts w:ascii="Arial" w:hAnsi="Arial" w:cs="Arial"/>
        </w:rPr>
      </w:pPr>
    </w:p>
    <w:p w14:paraId="782B09E7" w14:textId="77777777" w:rsidR="00A46D8D" w:rsidRPr="00F53262" w:rsidRDefault="00A46D8D" w:rsidP="00A46D8D">
      <w:pPr>
        <w:pStyle w:val="H4"/>
        <w:rPr>
          <w:rFonts w:ascii="Arial" w:hAnsi="Arial" w:cs="Arial"/>
          <w:lang w:val="pl-PL"/>
        </w:rPr>
      </w:pPr>
      <w:r w:rsidRPr="00F53262">
        <w:rPr>
          <w:rFonts w:ascii="Arial" w:hAnsi="Arial" w:cs="Arial"/>
          <w:lang w:val="pl-PL"/>
        </w:rPr>
        <w:lastRenderedPageBreak/>
        <w:t>Dolne X [cm²/m]</w:t>
      </w:r>
    </w:p>
    <w:p w14:paraId="2627D5DC" w14:textId="6A350BD8" w:rsidR="00A46D8D" w:rsidRPr="00F53262" w:rsidRDefault="003D7173" w:rsidP="00A46D8D">
      <w:pPr>
        <w:pStyle w:val="H4"/>
        <w:rPr>
          <w:rFonts w:ascii="Arial" w:hAnsi="Arial" w:cs="Arial"/>
          <w:lang w:val="pl-PL"/>
        </w:rPr>
      </w:pPr>
      <w:r>
        <w:rPr>
          <w:noProof/>
        </w:rPr>
        <mc:AlternateContent>
          <mc:Choice Requires="wpi">
            <w:drawing>
              <wp:anchor distT="0" distB="0" distL="114300" distR="114300" simplePos="0" relativeHeight="251657728" behindDoc="0" locked="0" layoutInCell="1" allowOverlap="1" wp14:anchorId="57ECE66E" wp14:editId="318F86D9">
                <wp:simplePos x="0" y="0"/>
                <wp:positionH relativeFrom="column">
                  <wp:posOffset>7490460</wp:posOffset>
                </wp:positionH>
                <wp:positionV relativeFrom="paragraph">
                  <wp:posOffset>2250440</wp:posOffset>
                </wp:positionV>
                <wp:extent cx="2696845" cy="1438910"/>
                <wp:effectExtent l="66675" t="64770" r="65405" b="58420"/>
                <wp:wrapNone/>
                <wp:docPr id="2033489174" name="Pismo odręczne 1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37">
                      <w14:nvContentPartPr>
                        <w14:cNvContentPartPr>
                          <a14:cpLocks xmlns:a14="http://schemas.microsoft.com/office/drawing/2010/main" noRot="1" noChangeAspect="1" noEditPoints="1" noChangeArrowheads="1" noChangeShapeType="1"/>
                        </w14:cNvContentPartPr>
                      </w14:nvContentPartPr>
                      <w14:xfrm>
                        <a:off x="0" y="0"/>
                        <a:ext cx="2696845" cy="1438910"/>
                      </w14:xfrm>
                    </w14:contentPart>
                  </a:graphicData>
                </a:graphic>
                <wp14:sizeRelH relativeFrom="page">
                  <wp14:pctWidth>0</wp14:pctWidth>
                </wp14:sizeRelH>
                <wp14:sizeRelV relativeFrom="page">
                  <wp14:pctHeight>0</wp14:pctHeight>
                </wp14:sizeRelV>
              </wp:anchor>
            </w:drawing>
          </mc:Choice>
          <mc:Fallback>
            <w:pict>
              <v:shapetype w14:anchorId="5301854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15" o:spid="_x0000_s1026" type="#_x0000_t75" style="position:absolute;margin-left:588.4pt;margin-top:175.8pt;width:215.15pt;height:116.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">
                <v:imagedata r:id="rId38" o:title=""/>
                <o:lock v:ext="edit" rotation="t" verticies="t" shapetype="t"/>
              </v:shape>
            </w:pict>
          </mc:Fallback>
        </mc:AlternateContent>
      </w:r>
      <w:r>
        <w:rPr>
          <w:rFonts w:ascii="Arial" w:hAnsi="Arial" w:cs="Arial"/>
          <w:noProof/>
          <w:sz w:val="24"/>
          <w:szCs w:val="24"/>
        </w:rPr>
        <w:drawing>
          <wp:inline distT="0" distB="0" distL="0" distR="0" wp14:anchorId="3650FF00" wp14:editId="0CE9208B">
            <wp:extent cx="5753100" cy="3848100"/>
            <wp:effectExtent l="0" t="0" r="0" b="0"/>
            <wp:docPr id="30" name="Obraz 6" descr="Obraz zawierający Wielobarwność,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Obraz zawierający Wielobarwność, zrzut ekranu&#10;&#10;Opis wygenerowany automatyczni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r w:rsidR="00A46D8D" w:rsidRPr="00F53262">
        <w:rPr>
          <w:rFonts w:ascii="Arial" w:hAnsi="Arial" w:cs="Arial"/>
          <w:lang w:val="pl-PL"/>
        </w:rPr>
        <w:t>Dolne Y [cm²/m]</w:t>
      </w:r>
    </w:p>
    <w:p w14:paraId="614424F9" w14:textId="03CCA3CF" w:rsidR="00A46D8D" w:rsidRPr="00F53262" w:rsidRDefault="003D7173" w:rsidP="00A46D8D">
      <w:pPr>
        <w:pStyle w:val="P"/>
        <w:rPr>
          <w:rFonts w:ascii="Arial" w:hAnsi="Arial" w:cs="Arial"/>
        </w:rPr>
      </w:pPr>
      <w:r>
        <w:rPr>
          <w:rFonts w:ascii="Arial" w:hAnsi="Arial" w:cs="Arial"/>
          <w:noProof/>
          <w:sz w:val="24"/>
          <w:szCs w:val="24"/>
        </w:rPr>
        <w:drawing>
          <wp:inline distT="0" distB="0" distL="0" distR="0" wp14:anchorId="5C537233" wp14:editId="10C229DC">
            <wp:extent cx="5753100" cy="3848100"/>
            <wp:effectExtent l="0" t="0" r="0" b="0"/>
            <wp:docPr id="31" name="Obraz 5" descr="Obraz zawierający Wielobarwność, zrzut ekranu,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Wielobarwność, zrzut ekranu, Grafika&#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0E4B4C50" w14:textId="77777777" w:rsidR="00A46D8D" w:rsidRPr="00A46D8D" w:rsidRDefault="00A46D8D" w:rsidP="00A46D8D">
      <w:pPr>
        <w:rPr>
          <w:rFonts w:eastAsia="Times New Roman"/>
          <w:szCs w:val="20"/>
          <w:lang w:val="en-AU" w:eastAsia="pl-PL"/>
        </w:rPr>
      </w:pPr>
      <w:r w:rsidRPr="00F53262">
        <w:br w:type="page"/>
      </w:r>
    </w:p>
    <w:p w14:paraId="79BB4318" w14:textId="77777777" w:rsidR="00A46D8D" w:rsidRPr="00A46D8D" w:rsidRDefault="00A46D8D" w:rsidP="00A46D8D">
      <w:pPr>
        <w:pStyle w:val="Nagwek3"/>
        <w:numPr>
          <w:ilvl w:val="0"/>
          <w:numId w:val="0"/>
        </w:numPr>
        <w:spacing w:line="276" w:lineRule="auto"/>
        <w:rPr>
          <w:szCs w:val="20"/>
        </w:rPr>
      </w:pPr>
      <w:bookmarkStart w:id="40" w:name="_Toc154134460"/>
      <w:r w:rsidRPr="00A46D8D">
        <w:rPr>
          <w:szCs w:val="20"/>
        </w:rPr>
        <w:lastRenderedPageBreak/>
        <w:t>Konstrukcja stalowa dachu</w:t>
      </w:r>
      <w:bookmarkEnd w:id="40"/>
    </w:p>
    <w:p w14:paraId="2009EC1A" w14:textId="77777777" w:rsidR="00A46D8D" w:rsidRPr="00F53262" w:rsidRDefault="00A46D8D" w:rsidP="00A46D8D">
      <w:pPr>
        <w:spacing w:after="120"/>
        <w:jc w:val="both"/>
        <w:rPr>
          <w:lang w:eastAsia="ja-JP"/>
        </w:rPr>
      </w:pPr>
      <w:r w:rsidRPr="00F53262">
        <w:rPr>
          <w:lang w:eastAsia="ja-JP"/>
        </w:rPr>
        <w:t xml:space="preserve">Model </w:t>
      </w:r>
      <w:proofErr w:type="gramStart"/>
      <w:r w:rsidRPr="00F53262">
        <w:rPr>
          <w:lang w:eastAsia="ja-JP"/>
        </w:rPr>
        <w:t>obliczeniowy :</w:t>
      </w:r>
      <w:proofErr w:type="gramEnd"/>
    </w:p>
    <w:p w14:paraId="37B36901" w14:textId="2FB77B11" w:rsidR="00A46D8D" w:rsidRPr="00F53262" w:rsidRDefault="003D7173" w:rsidP="00A46D8D">
      <w:pPr>
        <w:pStyle w:val="P"/>
        <w:rPr>
          <w:rFonts w:ascii="Arial" w:hAnsi="Arial" w:cs="Arial"/>
        </w:rPr>
      </w:pPr>
      <w:r>
        <w:rPr>
          <w:rFonts w:ascii="Arial" w:hAnsi="Arial" w:cs="Arial"/>
          <w:noProof/>
        </w:rPr>
        <w:drawing>
          <wp:inline distT="0" distB="0" distL="0" distR="0" wp14:anchorId="0850E825" wp14:editId="5FDCABCB">
            <wp:extent cx="5886450" cy="3286125"/>
            <wp:effectExtent l="0" t="0" r="0" b="0"/>
            <wp:docPr id="32" name="Obraz 60" descr="Obraz zawierający diagram, linia, tekst,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braz zawierający diagram, linia, tekst, Równolegle&#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86450" cy="3286125"/>
                    </a:xfrm>
                    <a:prstGeom prst="rect">
                      <a:avLst/>
                    </a:prstGeom>
                    <a:noFill/>
                    <a:ln>
                      <a:noFill/>
                    </a:ln>
                  </pic:spPr>
                </pic:pic>
              </a:graphicData>
            </a:graphic>
          </wp:inline>
        </w:drawing>
      </w:r>
    </w:p>
    <w:p w14:paraId="78D010BE" w14:textId="77777777" w:rsidR="00A46D8D" w:rsidRPr="00F53262" w:rsidRDefault="00A46D8D" w:rsidP="00A46D8D">
      <w:pPr>
        <w:spacing w:after="120"/>
        <w:jc w:val="both"/>
      </w:pPr>
      <w:r w:rsidRPr="00F53262">
        <w:t>Momenty zginające (Kombinacja SGN)</w:t>
      </w:r>
    </w:p>
    <w:p w14:paraId="611F50DE" w14:textId="7DA19B68" w:rsidR="00A46D8D" w:rsidRPr="00F53262" w:rsidRDefault="003D7173" w:rsidP="00A46D8D">
      <w:pPr>
        <w:spacing w:after="120"/>
        <w:jc w:val="both"/>
      </w:pPr>
      <w:r>
        <w:rPr>
          <w:noProof/>
        </w:rPr>
        <w:drawing>
          <wp:inline distT="0" distB="0" distL="0" distR="0" wp14:anchorId="22E69036" wp14:editId="4475FE17">
            <wp:extent cx="5753100" cy="2628900"/>
            <wp:effectExtent l="0" t="0" r="0" b="0"/>
            <wp:docPr id="33" name="Obraz 59" descr="Obraz zawierający mapa, diagram, linia, sto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braz zawierający mapa, diagram, linia, stok&#10;&#10;Opis wygenerowany automatyczni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3100" cy="2628900"/>
                    </a:xfrm>
                    <a:prstGeom prst="rect">
                      <a:avLst/>
                    </a:prstGeom>
                    <a:noFill/>
                    <a:ln>
                      <a:noFill/>
                    </a:ln>
                  </pic:spPr>
                </pic:pic>
              </a:graphicData>
            </a:graphic>
          </wp:inline>
        </w:drawing>
      </w:r>
    </w:p>
    <w:p w14:paraId="096E3AA1" w14:textId="77777777" w:rsidR="00A46D8D" w:rsidRPr="00F53262" w:rsidRDefault="00A46D8D" w:rsidP="00A46D8D">
      <w:pPr>
        <w:spacing w:after="120"/>
        <w:jc w:val="both"/>
      </w:pPr>
      <w:r w:rsidRPr="00F53262">
        <w:t>Siły tnące (Kombinacja SGN)</w:t>
      </w:r>
    </w:p>
    <w:p w14:paraId="64CBEE21" w14:textId="0FB934FC" w:rsidR="00A46D8D" w:rsidRPr="00F53262" w:rsidRDefault="003D7173" w:rsidP="00A46D8D">
      <w:pPr>
        <w:spacing w:after="120"/>
        <w:jc w:val="both"/>
      </w:pPr>
      <w:r>
        <w:rPr>
          <w:noProof/>
        </w:rPr>
        <w:lastRenderedPageBreak/>
        <w:drawing>
          <wp:inline distT="0" distB="0" distL="0" distR="0" wp14:anchorId="02372703" wp14:editId="3E3EF13B">
            <wp:extent cx="5753100" cy="2905125"/>
            <wp:effectExtent l="0" t="0" r="0" b="0"/>
            <wp:docPr id="34" name="Obraz 58" descr="Obraz zawierający mapa,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braz zawierający mapa, diagram, linia&#10;&#10;Opis wygenerowany automatyczni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53100" cy="2905125"/>
                    </a:xfrm>
                    <a:prstGeom prst="rect">
                      <a:avLst/>
                    </a:prstGeom>
                    <a:noFill/>
                    <a:ln>
                      <a:noFill/>
                    </a:ln>
                  </pic:spPr>
                </pic:pic>
              </a:graphicData>
            </a:graphic>
          </wp:inline>
        </w:drawing>
      </w:r>
    </w:p>
    <w:p w14:paraId="7E7B584D" w14:textId="77777777" w:rsidR="00A46D8D" w:rsidRPr="00F53262" w:rsidRDefault="00A46D8D" w:rsidP="00A46D8D">
      <w:pPr>
        <w:spacing w:after="120"/>
        <w:jc w:val="both"/>
      </w:pPr>
      <w:r w:rsidRPr="00F53262">
        <w:t>Siły osiowe (Kombinacja SGN)</w:t>
      </w:r>
    </w:p>
    <w:p w14:paraId="5CF78CE3" w14:textId="0050F06C" w:rsidR="00A46D8D" w:rsidRPr="00F53262" w:rsidRDefault="003D7173" w:rsidP="00A46D8D">
      <w:pPr>
        <w:spacing w:after="120"/>
        <w:jc w:val="both"/>
      </w:pPr>
      <w:r>
        <w:rPr>
          <w:noProof/>
        </w:rPr>
        <w:drawing>
          <wp:inline distT="0" distB="0" distL="0" distR="0" wp14:anchorId="18E044D5" wp14:editId="01359991">
            <wp:extent cx="5762625" cy="2543175"/>
            <wp:effectExtent l="0" t="0" r="0" b="0"/>
            <wp:docPr id="35" name="Obraz 57" descr="Obraz zawierający diagram, linia,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Obraz zawierający diagram, linia, mapa&#10;&#10;Opis wygenerowany automatyczni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2625" cy="2543175"/>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9639"/>
      </w:tblGrid>
      <w:tr w:rsidR="00A46D8D" w:rsidRPr="00F53262" w14:paraId="2932E150" w14:textId="77777777" w:rsidTr="00581B7E">
        <w:tc>
          <w:tcPr>
            <w:tcW w:w="9639" w:type="dxa"/>
            <w:tcBorders>
              <w:top w:val="nil"/>
              <w:left w:val="nil"/>
              <w:bottom w:val="nil"/>
              <w:right w:val="nil"/>
            </w:tcBorders>
          </w:tcPr>
          <w:p w14:paraId="1FE4D7AE" w14:textId="77777777" w:rsidR="00A46D8D" w:rsidRPr="00F53262" w:rsidRDefault="00A46D8D" w:rsidP="00581B7E"/>
        </w:tc>
      </w:tr>
      <w:tr w:rsidR="00A46D8D" w:rsidRPr="00F53262" w14:paraId="6A569E9B" w14:textId="77777777" w:rsidTr="00581B7E">
        <w:tc>
          <w:tcPr>
            <w:tcW w:w="9639" w:type="dxa"/>
            <w:tcBorders>
              <w:top w:val="single" w:sz="8" w:space="0" w:color="000000"/>
              <w:left w:val="nil"/>
              <w:bottom w:val="single" w:sz="8" w:space="0" w:color="000000"/>
              <w:right w:val="nil"/>
            </w:tcBorders>
          </w:tcPr>
          <w:p w14:paraId="1FFA8F42" w14:textId="77777777" w:rsidR="00A46D8D" w:rsidRPr="00F53262" w:rsidRDefault="00A46D8D" w:rsidP="00581B7E">
            <w:pPr>
              <w:pStyle w:val="SoldisHeading1"/>
            </w:pPr>
            <w:r w:rsidRPr="00F53262">
              <w:t>Pręt nr 6 - Element stalowy [PN-EN 1993-1-1]</w:t>
            </w:r>
          </w:p>
        </w:tc>
      </w:tr>
      <w:tr w:rsidR="00A46D8D" w:rsidRPr="00F53262" w14:paraId="28882A8B" w14:textId="77777777" w:rsidTr="00581B7E">
        <w:tc>
          <w:tcPr>
            <w:tcW w:w="9639" w:type="dxa"/>
            <w:tcBorders>
              <w:top w:val="nil"/>
              <w:left w:val="nil"/>
              <w:bottom w:val="nil"/>
              <w:right w:val="nil"/>
            </w:tcBorders>
          </w:tcPr>
          <w:p w14:paraId="180F9307" w14:textId="77777777" w:rsidR="00A46D8D" w:rsidRPr="00F53262" w:rsidRDefault="00A46D8D" w:rsidP="00581B7E">
            <w:r w:rsidRPr="00F53262">
              <w:rPr>
                <w:sz w:val="12"/>
                <w:szCs w:val="12"/>
              </w:rPr>
              <w:t xml:space="preserve"> </w:t>
            </w:r>
          </w:p>
        </w:tc>
      </w:tr>
    </w:tbl>
    <w:p w14:paraId="0AD4D66A" w14:textId="77777777" w:rsidR="00A46D8D" w:rsidRPr="00F53262" w:rsidRDefault="00A46D8D" w:rsidP="00A46D8D">
      <w:r w:rsidRPr="00F53262">
        <w:rPr>
          <w:sz w:val="2"/>
          <w:szCs w:val="2"/>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24F4DEF" w14:textId="77777777" w:rsidTr="00581B7E">
        <w:tc>
          <w:tcPr>
            <w:tcW w:w="7229" w:type="dxa"/>
            <w:tcBorders>
              <w:top w:val="nil"/>
              <w:left w:val="nil"/>
              <w:bottom w:val="nil"/>
              <w:right w:val="nil"/>
            </w:tcBorders>
          </w:tcPr>
          <w:p w14:paraId="223251AA" w14:textId="77777777" w:rsidR="00A46D8D" w:rsidRPr="00F53262" w:rsidRDefault="00A46D8D" w:rsidP="00581B7E">
            <w:pPr>
              <w:pStyle w:val="SoldisHeading2"/>
              <w:rPr>
                <w:sz w:val="16"/>
                <w:szCs w:val="16"/>
              </w:rPr>
            </w:pPr>
            <w:r w:rsidRPr="00F53262">
              <w:rPr>
                <w:sz w:val="16"/>
                <w:szCs w:val="16"/>
              </w:rPr>
              <w:t>Informacje o elemencie</w:t>
            </w:r>
          </w:p>
          <w:p w14:paraId="7F73A039" w14:textId="77777777" w:rsidR="00A46D8D" w:rsidRPr="00F53262" w:rsidRDefault="00A46D8D" w:rsidP="00581B7E">
            <w:pPr>
              <w:pStyle w:val="SoldisText"/>
              <w:rPr>
                <w:sz w:val="16"/>
                <w:szCs w:val="16"/>
              </w:rPr>
            </w:pPr>
            <w:r w:rsidRPr="00F53262">
              <w:rPr>
                <w:sz w:val="16"/>
                <w:szCs w:val="16"/>
              </w:rPr>
              <w:t>Nazwa/Opis: element nr 6 (belka) - Brak opisu elementu.</w:t>
            </w:r>
          </w:p>
          <w:p w14:paraId="11D6B720" w14:textId="77777777" w:rsidR="00A46D8D" w:rsidRPr="00F53262" w:rsidRDefault="00A46D8D" w:rsidP="00581B7E">
            <w:pPr>
              <w:pStyle w:val="SoldisText"/>
              <w:rPr>
                <w:sz w:val="16"/>
                <w:szCs w:val="16"/>
              </w:rPr>
            </w:pPr>
            <w:r w:rsidRPr="00F53262">
              <w:rPr>
                <w:sz w:val="16"/>
                <w:szCs w:val="16"/>
              </w:rPr>
              <w:t>Węzły: 3 (x=14.846m, y=2.271m); 4 (x=14.846m, y=1.663m)</w:t>
            </w:r>
          </w:p>
          <w:p w14:paraId="753C0962" w14:textId="77777777" w:rsidR="00A46D8D" w:rsidRPr="00F53262" w:rsidRDefault="00A46D8D" w:rsidP="00581B7E">
            <w:pPr>
              <w:pStyle w:val="SoldisText"/>
              <w:rPr>
                <w:sz w:val="16"/>
                <w:szCs w:val="16"/>
              </w:rPr>
            </w:pPr>
            <w:r w:rsidRPr="00F53262">
              <w:rPr>
                <w:sz w:val="16"/>
                <w:szCs w:val="16"/>
              </w:rPr>
              <w:t>Profil: IPE220 (S 235)</w:t>
            </w:r>
          </w:p>
          <w:p w14:paraId="1B40EEBD" w14:textId="77777777" w:rsidR="00A46D8D" w:rsidRPr="00F53262" w:rsidRDefault="00A46D8D" w:rsidP="00581B7E">
            <w:pPr>
              <w:rPr>
                <w:sz w:val="16"/>
                <w:szCs w:val="16"/>
                <w:lang w:eastAsia="pl-PL"/>
              </w:rPr>
            </w:pPr>
          </w:p>
          <w:p w14:paraId="25137F23" w14:textId="77777777" w:rsidR="00A46D8D" w:rsidRPr="00F53262" w:rsidRDefault="00A46D8D" w:rsidP="00581B7E">
            <w:pPr>
              <w:pStyle w:val="SoldisHeading2"/>
              <w:rPr>
                <w:sz w:val="16"/>
                <w:szCs w:val="16"/>
              </w:rPr>
            </w:pPr>
            <w:r w:rsidRPr="00F53262">
              <w:rPr>
                <w:sz w:val="16"/>
                <w:szCs w:val="16"/>
              </w:rPr>
              <w:t>Wyniki dla elementu</w:t>
            </w:r>
          </w:p>
          <w:p w14:paraId="78011736" w14:textId="77777777" w:rsidR="00A46D8D" w:rsidRPr="00F53262" w:rsidRDefault="00A46D8D" w:rsidP="00581B7E">
            <w:pPr>
              <w:pStyle w:val="SoldisText"/>
              <w:spacing w:before="10" w:after="10"/>
              <w:rPr>
                <w:sz w:val="16"/>
                <w:szCs w:val="16"/>
              </w:rPr>
            </w:pPr>
            <w:r w:rsidRPr="00F53262">
              <w:rPr>
                <w:b/>
                <w:bCs/>
                <w:sz w:val="16"/>
                <w:szCs w:val="16"/>
              </w:rPr>
              <w:t>Całkowite wytężenie elementu: 59%</w:t>
            </w:r>
          </w:p>
          <w:p w14:paraId="5CE466FB" w14:textId="77777777" w:rsidR="00A46D8D" w:rsidRPr="00F53262" w:rsidRDefault="00A46D8D" w:rsidP="00581B7E">
            <w:pPr>
              <w:pStyle w:val="SoldisText"/>
              <w:spacing w:before="10" w:after="10"/>
              <w:rPr>
                <w:sz w:val="16"/>
                <w:szCs w:val="16"/>
              </w:rPr>
            </w:pPr>
            <w:r w:rsidRPr="00F53262">
              <w:rPr>
                <w:sz w:val="16"/>
                <w:szCs w:val="16"/>
              </w:rPr>
              <w:t xml:space="preserve">   Rozciąganie: 0 %</w:t>
            </w:r>
          </w:p>
          <w:p w14:paraId="414F8878" w14:textId="77777777" w:rsidR="00A46D8D" w:rsidRPr="00F53262" w:rsidRDefault="00A46D8D" w:rsidP="00581B7E">
            <w:pPr>
              <w:pStyle w:val="SoldisText"/>
              <w:spacing w:before="10" w:after="10"/>
              <w:rPr>
                <w:sz w:val="16"/>
                <w:szCs w:val="16"/>
              </w:rPr>
            </w:pPr>
            <w:r w:rsidRPr="00F53262">
              <w:rPr>
                <w:sz w:val="16"/>
                <w:szCs w:val="16"/>
              </w:rPr>
              <w:t xml:space="preserve">   Ściskanie: 7 %</w:t>
            </w:r>
          </w:p>
          <w:p w14:paraId="233342E8" w14:textId="77777777" w:rsidR="00A46D8D" w:rsidRPr="00F53262" w:rsidRDefault="00A46D8D" w:rsidP="00581B7E">
            <w:pPr>
              <w:pStyle w:val="SoldisText"/>
              <w:spacing w:before="10" w:after="10"/>
              <w:rPr>
                <w:sz w:val="16"/>
                <w:szCs w:val="16"/>
              </w:rPr>
            </w:pPr>
            <w:r w:rsidRPr="00F53262">
              <w:rPr>
                <w:sz w:val="16"/>
                <w:szCs w:val="16"/>
              </w:rPr>
              <w:t xml:space="preserve">   Zginanie: 52 %</w:t>
            </w:r>
          </w:p>
          <w:p w14:paraId="009A738F" w14:textId="77777777" w:rsidR="00A46D8D" w:rsidRPr="00F53262" w:rsidRDefault="00A46D8D" w:rsidP="00581B7E">
            <w:pPr>
              <w:pStyle w:val="SoldisText"/>
              <w:spacing w:before="10" w:after="10"/>
              <w:rPr>
                <w:sz w:val="16"/>
                <w:szCs w:val="16"/>
              </w:rPr>
            </w:pPr>
            <w:r w:rsidRPr="00F53262">
              <w:rPr>
                <w:sz w:val="16"/>
                <w:szCs w:val="16"/>
              </w:rPr>
              <w:t xml:space="preserve">   Zginanie z siłą podłużną: 59 %</w:t>
            </w:r>
          </w:p>
          <w:p w14:paraId="404FEE0B" w14:textId="77777777" w:rsidR="00A46D8D" w:rsidRPr="00F53262" w:rsidRDefault="00A46D8D" w:rsidP="00581B7E">
            <w:pPr>
              <w:pStyle w:val="SoldisText"/>
              <w:spacing w:before="10" w:after="10"/>
              <w:rPr>
                <w:sz w:val="16"/>
                <w:szCs w:val="16"/>
              </w:rPr>
            </w:pPr>
            <w:r w:rsidRPr="00F53262">
              <w:rPr>
                <w:sz w:val="16"/>
                <w:szCs w:val="16"/>
              </w:rPr>
              <w:t xml:space="preserve">   Zginanie ze ściskaniem: 38 %</w:t>
            </w:r>
          </w:p>
          <w:p w14:paraId="556C0592" w14:textId="77777777" w:rsidR="00A46D8D" w:rsidRPr="00F53262" w:rsidRDefault="00A46D8D" w:rsidP="00581B7E">
            <w:pPr>
              <w:pStyle w:val="SoldisText"/>
              <w:spacing w:before="10" w:after="10"/>
              <w:rPr>
                <w:sz w:val="16"/>
                <w:szCs w:val="16"/>
              </w:rPr>
            </w:pPr>
            <w:r w:rsidRPr="00F53262">
              <w:rPr>
                <w:sz w:val="16"/>
                <w:szCs w:val="16"/>
              </w:rPr>
              <w:t xml:space="preserve">   Ścinanie: 30 %</w:t>
            </w:r>
          </w:p>
          <w:p w14:paraId="2C1E94B9" w14:textId="77777777" w:rsidR="00A46D8D" w:rsidRPr="00F53262" w:rsidRDefault="00A46D8D" w:rsidP="00581B7E">
            <w:pPr>
              <w:pStyle w:val="SoldisText"/>
              <w:spacing w:before="10" w:after="10"/>
              <w:rPr>
                <w:sz w:val="16"/>
                <w:szCs w:val="16"/>
              </w:rPr>
            </w:pPr>
            <w:r w:rsidRPr="00F53262">
              <w:rPr>
                <w:sz w:val="16"/>
                <w:szCs w:val="16"/>
              </w:rPr>
              <w:t xml:space="preserve">   Środnik pod obciążeniem skupionym: 30 %</w:t>
            </w:r>
          </w:p>
          <w:p w14:paraId="2C3C3927"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D694CA2" w14:textId="77777777" w:rsidR="00A46D8D" w:rsidRPr="00F53262" w:rsidRDefault="00A46D8D" w:rsidP="00581B7E">
            <w:pPr>
              <w:rPr>
                <w:sz w:val="16"/>
                <w:szCs w:val="16"/>
                <w:lang w:eastAsia="pl-PL"/>
              </w:rPr>
            </w:pPr>
            <w:r w:rsidRPr="00F53262">
              <w:rPr>
                <w:sz w:val="16"/>
                <w:szCs w:val="16"/>
              </w:rPr>
              <w:t xml:space="preserve">   Ugięcia: 23 %</w:t>
            </w:r>
          </w:p>
        </w:tc>
        <w:tc>
          <w:tcPr>
            <w:tcW w:w="2409" w:type="dxa"/>
            <w:tcBorders>
              <w:top w:val="nil"/>
              <w:left w:val="nil"/>
              <w:bottom w:val="nil"/>
              <w:right w:val="nil"/>
            </w:tcBorders>
          </w:tcPr>
          <w:p w14:paraId="6BADB6EB" w14:textId="04C5557F" w:rsidR="00A46D8D" w:rsidRPr="00F53262" w:rsidRDefault="003D7173" w:rsidP="00581B7E">
            <w:pPr>
              <w:pStyle w:val="SoldisText"/>
              <w:rPr>
                <w:sz w:val="16"/>
                <w:szCs w:val="16"/>
              </w:rPr>
            </w:pPr>
            <w:r>
              <w:rPr>
                <w:noProof/>
                <w:sz w:val="16"/>
                <w:szCs w:val="16"/>
              </w:rPr>
              <w:drawing>
                <wp:inline distT="0" distB="0" distL="0" distR="0" wp14:anchorId="6EBD4F55" wp14:editId="0A4B835B">
                  <wp:extent cx="1524000" cy="1981200"/>
                  <wp:effectExtent l="0" t="0" r="0" b="0"/>
                  <wp:docPr id="36" name="Obraz 17" descr="Obraz zawierający symbol,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descr="Obraz zawierający symbol, zrzut ekranu, design&#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4000" cy="1981200"/>
                          </a:xfrm>
                          <a:prstGeom prst="rect">
                            <a:avLst/>
                          </a:prstGeom>
                          <a:noFill/>
                          <a:ln>
                            <a:noFill/>
                          </a:ln>
                        </pic:spPr>
                      </pic:pic>
                    </a:graphicData>
                  </a:graphic>
                </wp:inline>
              </w:drawing>
            </w:r>
          </w:p>
        </w:tc>
      </w:tr>
    </w:tbl>
    <w:p w14:paraId="376D8757" w14:textId="77777777" w:rsidR="00A46D8D" w:rsidRPr="00F53262" w:rsidRDefault="00A46D8D" w:rsidP="00A46D8D">
      <w:pPr>
        <w:pStyle w:val="SoldisText"/>
        <w:spacing w:before="10" w:after="10"/>
        <w:rPr>
          <w:sz w:val="16"/>
          <w:szCs w:val="16"/>
        </w:rPr>
      </w:pPr>
    </w:p>
    <w:tbl>
      <w:tblPr>
        <w:tblW w:w="0" w:type="auto"/>
        <w:tblInd w:w="108" w:type="dxa"/>
        <w:tblLayout w:type="fixed"/>
        <w:tblLook w:val="0000" w:firstRow="0" w:lastRow="0" w:firstColumn="0" w:lastColumn="0" w:noHBand="0" w:noVBand="0"/>
      </w:tblPr>
      <w:tblGrid>
        <w:gridCol w:w="9639"/>
      </w:tblGrid>
      <w:tr w:rsidR="00A46D8D" w:rsidRPr="00F53262" w14:paraId="669C4BAE" w14:textId="77777777" w:rsidTr="00581B7E">
        <w:tc>
          <w:tcPr>
            <w:tcW w:w="9639" w:type="dxa"/>
            <w:tcBorders>
              <w:top w:val="nil"/>
              <w:left w:val="nil"/>
              <w:bottom w:val="nil"/>
              <w:right w:val="nil"/>
            </w:tcBorders>
          </w:tcPr>
          <w:p w14:paraId="7FEDF350" w14:textId="77777777" w:rsidR="00A46D8D" w:rsidRPr="00F53262" w:rsidRDefault="00A46D8D" w:rsidP="00581B7E">
            <w:pPr>
              <w:rPr>
                <w:sz w:val="16"/>
                <w:szCs w:val="16"/>
              </w:rPr>
            </w:pPr>
          </w:p>
        </w:tc>
      </w:tr>
      <w:tr w:rsidR="00A46D8D" w:rsidRPr="00F53262" w14:paraId="2CE90D2F" w14:textId="77777777" w:rsidTr="00581B7E">
        <w:tc>
          <w:tcPr>
            <w:tcW w:w="9639" w:type="dxa"/>
            <w:tcBorders>
              <w:top w:val="single" w:sz="8" w:space="0" w:color="000000"/>
              <w:left w:val="nil"/>
              <w:bottom w:val="single" w:sz="8" w:space="0" w:color="000000"/>
              <w:right w:val="nil"/>
            </w:tcBorders>
          </w:tcPr>
          <w:p w14:paraId="151049B9" w14:textId="77777777" w:rsidR="00A46D8D" w:rsidRPr="00F53262" w:rsidRDefault="00A46D8D" w:rsidP="00581B7E">
            <w:pPr>
              <w:pStyle w:val="SoldisHeading1"/>
              <w:rPr>
                <w:bCs w:val="0"/>
                <w:sz w:val="16"/>
                <w:szCs w:val="16"/>
              </w:rPr>
            </w:pPr>
            <w:r w:rsidRPr="00F53262">
              <w:rPr>
                <w:bCs w:val="0"/>
                <w:sz w:val="16"/>
                <w:szCs w:val="16"/>
              </w:rPr>
              <w:t>Pręt nr 2 - Element stalowy [PN-EN 1993-1-1]</w:t>
            </w:r>
          </w:p>
        </w:tc>
      </w:tr>
      <w:tr w:rsidR="00A46D8D" w:rsidRPr="00F53262" w14:paraId="66AB5026" w14:textId="77777777" w:rsidTr="00581B7E">
        <w:tc>
          <w:tcPr>
            <w:tcW w:w="9639" w:type="dxa"/>
            <w:tcBorders>
              <w:top w:val="nil"/>
              <w:left w:val="nil"/>
              <w:bottom w:val="nil"/>
              <w:right w:val="nil"/>
            </w:tcBorders>
          </w:tcPr>
          <w:p w14:paraId="03AB88CA" w14:textId="77777777" w:rsidR="00A46D8D" w:rsidRPr="00F53262" w:rsidRDefault="00A46D8D" w:rsidP="00581B7E">
            <w:pPr>
              <w:rPr>
                <w:sz w:val="16"/>
                <w:szCs w:val="16"/>
              </w:rPr>
            </w:pPr>
            <w:r w:rsidRPr="00F53262">
              <w:rPr>
                <w:sz w:val="16"/>
                <w:szCs w:val="16"/>
              </w:rPr>
              <w:t xml:space="preserve"> </w:t>
            </w:r>
          </w:p>
        </w:tc>
      </w:tr>
    </w:tbl>
    <w:p w14:paraId="552EA66F"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348A803A" w14:textId="77777777" w:rsidTr="00581B7E">
        <w:tc>
          <w:tcPr>
            <w:tcW w:w="7229" w:type="dxa"/>
            <w:tcBorders>
              <w:top w:val="nil"/>
              <w:left w:val="nil"/>
              <w:bottom w:val="nil"/>
              <w:right w:val="nil"/>
            </w:tcBorders>
          </w:tcPr>
          <w:p w14:paraId="79B3C7FD" w14:textId="77777777" w:rsidR="00A46D8D" w:rsidRPr="00F53262" w:rsidRDefault="00A46D8D" w:rsidP="00581B7E">
            <w:pPr>
              <w:pStyle w:val="SoldisHeading2"/>
              <w:rPr>
                <w:bCs w:val="0"/>
                <w:sz w:val="16"/>
                <w:szCs w:val="16"/>
              </w:rPr>
            </w:pPr>
            <w:r w:rsidRPr="00F53262">
              <w:rPr>
                <w:bCs w:val="0"/>
                <w:sz w:val="16"/>
                <w:szCs w:val="16"/>
              </w:rPr>
              <w:t>Informacje o elemencie</w:t>
            </w:r>
          </w:p>
          <w:p w14:paraId="010C22AF" w14:textId="77777777" w:rsidR="00A46D8D" w:rsidRPr="00F53262" w:rsidRDefault="00A46D8D" w:rsidP="00581B7E">
            <w:pPr>
              <w:pStyle w:val="SoldisText"/>
              <w:rPr>
                <w:sz w:val="16"/>
                <w:szCs w:val="16"/>
              </w:rPr>
            </w:pPr>
            <w:r w:rsidRPr="00F53262">
              <w:rPr>
                <w:sz w:val="16"/>
                <w:szCs w:val="16"/>
              </w:rPr>
              <w:t>Nazwa/Opis: element nr 2 (belka) - Brak opisu elementu.</w:t>
            </w:r>
          </w:p>
          <w:p w14:paraId="499B4B19" w14:textId="77777777" w:rsidR="00A46D8D" w:rsidRPr="00F53262" w:rsidRDefault="00A46D8D" w:rsidP="00581B7E">
            <w:pPr>
              <w:pStyle w:val="SoldisText"/>
              <w:rPr>
                <w:sz w:val="16"/>
                <w:szCs w:val="16"/>
              </w:rPr>
            </w:pPr>
            <w:r w:rsidRPr="00F53262">
              <w:rPr>
                <w:sz w:val="16"/>
                <w:szCs w:val="16"/>
              </w:rPr>
              <w:t>Węzły: 2 (x=7.964m, y=7.457m); 6 (x=10.344m, y=5.663m)</w:t>
            </w:r>
          </w:p>
          <w:p w14:paraId="659CC869" w14:textId="77777777" w:rsidR="00A46D8D" w:rsidRPr="00F53262" w:rsidRDefault="00A46D8D" w:rsidP="00581B7E">
            <w:pPr>
              <w:pStyle w:val="SoldisText"/>
              <w:rPr>
                <w:sz w:val="16"/>
                <w:szCs w:val="16"/>
              </w:rPr>
            </w:pPr>
            <w:r w:rsidRPr="00F53262">
              <w:rPr>
                <w:sz w:val="16"/>
                <w:szCs w:val="16"/>
              </w:rPr>
              <w:t>Profil: IPE220 (S 235)</w:t>
            </w:r>
          </w:p>
          <w:p w14:paraId="4AC150A4" w14:textId="77777777" w:rsidR="00A46D8D" w:rsidRPr="00F53262" w:rsidRDefault="00A46D8D" w:rsidP="00581B7E">
            <w:pPr>
              <w:rPr>
                <w:sz w:val="16"/>
                <w:szCs w:val="16"/>
                <w:lang w:eastAsia="pl-PL"/>
              </w:rPr>
            </w:pPr>
          </w:p>
          <w:p w14:paraId="753F7E03" w14:textId="77777777" w:rsidR="00A46D8D" w:rsidRPr="00F53262" w:rsidRDefault="00A46D8D" w:rsidP="00581B7E">
            <w:pPr>
              <w:pStyle w:val="SoldisHeading2"/>
              <w:rPr>
                <w:bCs w:val="0"/>
                <w:sz w:val="16"/>
                <w:szCs w:val="16"/>
              </w:rPr>
            </w:pPr>
            <w:r w:rsidRPr="00F53262">
              <w:rPr>
                <w:bCs w:val="0"/>
                <w:sz w:val="16"/>
                <w:szCs w:val="16"/>
              </w:rPr>
              <w:t>Wyniki dla elementu</w:t>
            </w:r>
          </w:p>
          <w:p w14:paraId="1FD24283" w14:textId="77777777" w:rsidR="00A46D8D" w:rsidRPr="00F53262" w:rsidRDefault="00A46D8D" w:rsidP="00581B7E">
            <w:pPr>
              <w:pStyle w:val="SoldisText"/>
              <w:spacing w:before="10" w:after="10"/>
              <w:rPr>
                <w:sz w:val="16"/>
                <w:szCs w:val="16"/>
              </w:rPr>
            </w:pPr>
            <w:r w:rsidRPr="00F53262">
              <w:rPr>
                <w:b/>
                <w:sz w:val="16"/>
                <w:szCs w:val="16"/>
              </w:rPr>
              <w:t>Całkowite wytężenie elementu: 68%</w:t>
            </w:r>
          </w:p>
          <w:p w14:paraId="604E5429" w14:textId="77777777" w:rsidR="00A46D8D" w:rsidRPr="00F53262" w:rsidRDefault="00A46D8D" w:rsidP="00581B7E">
            <w:pPr>
              <w:pStyle w:val="SoldisText"/>
              <w:spacing w:before="10" w:after="10"/>
              <w:rPr>
                <w:sz w:val="16"/>
                <w:szCs w:val="16"/>
              </w:rPr>
            </w:pPr>
            <w:r w:rsidRPr="00F53262">
              <w:rPr>
                <w:sz w:val="16"/>
                <w:szCs w:val="16"/>
              </w:rPr>
              <w:t xml:space="preserve">   Rozciąganie: 0 %</w:t>
            </w:r>
          </w:p>
          <w:p w14:paraId="37FF880E" w14:textId="77777777" w:rsidR="00A46D8D" w:rsidRPr="00F53262" w:rsidRDefault="00A46D8D" w:rsidP="00581B7E">
            <w:pPr>
              <w:pStyle w:val="SoldisText"/>
              <w:spacing w:before="10" w:after="10"/>
              <w:rPr>
                <w:sz w:val="16"/>
                <w:szCs w:val="16"/>
              </w:rPr>
            </w:pPr>
            <w:r w:rsidRPr="00F53262">
              <w:rPr>
                <w:sz w:val="16"/>
                <w:szCs w:val="16"/>
              </w:rPr>
              <w:t xml:space="preserve">   Ściskanie: 7 %</w:t>
            </w:r>
          </w:p>
          <w:p w14:paraId="61134EC9" w14:textId="77777777" w:rsidR="00A46D8D" w:rsidRPr="00F53262" w:rsidRDefault="00A46D8D" w:rsidP="00581B7E">
            <w:pPr>
              <w:pStyle w:val="SoldisText"/>
              <w:spacing w:before="10" w:after="10"/>
              <w:rPr>
                <w:sz w:val="16"/>
                <w:szCs w:val="16"/>
              </w:rPr>
            </w:pPr>
            <w:r w:rsidRPr="00F53262">
              <w:rPr>
                <w:sz w:val="16"/>
                <w:szCs w:val="16"/>
              </w:rPr>
              <w:t xml:space="preserve">   Zginanie: 26 %</w:t>
            </w:r>
          </w:p>
          <w:p w14:paraId="3CC25CB9" w14:textId="77777777" w:rsidR="00A46D8D" w:rsidRPr="00F53262" w:rsidRDefault="00A46D8D" w:rsidP="00581B7E">
            <w:pPr>
              <w:pStyle w:val="SoldisText"/>
              <w:spacing w:before="10" w:after="10"/>
              <w:rPr>
                <w:sz w:val="16"/>
                <w:szCs w:val="16"/>
              </w:rPr>
            </w:pPr>
            <w:r w:rsidRPr="00F53262">
              <w:rPr>
                <w:sz w:val="16"/>
                <w:szCs w:val="16"/>
              </w:rPr>
              <w:t xml:space="preserve">   Zginanie z siłą podłużną: 7 %</w:t>
            </w:r>
          </w:p>
          <w:p w14:paraId="076BE7AC" w14:textId="77777777" w:rsidR="00A46D8D" w:rsidRPr="00F53262" w:rsidRDefault="00A46D8D" w:rsidP="00581B7E">
            <w:pPr>
              <w:pStyle w:val="SoldisText"/>
              <w:spacing w:before="10" w:after="10"/>
              <w:rPr>
                <w:sz w:val="16"/>
                <w:szCs w:val="16"/>
              </w:rPr>
            </w:pPr>
            <w:r w:rsidRPr="00F53262">
              <w:rPr>
                <w:sz w:val="16"/>
                <w:szCs w:val="16"/>
              </w:rPr>
              <w:t xml:space="preserve">   Zginanie ze ściskaniem: 18 %</w:t>
            </w:r>
          </w:p>
          <w:p w14:paraId="51A36961" w14:textId="77777777" w:rsidR="00A46D8D" w:rsidRPr="00F53262" w:rsidRDefault="00A46D8D" w:rsidP="00581B7E">
            <w:pPr>
              <w:pStyle w:val="SoldisText"/>
              <w:spacing w:before="10" w:after="10"/>
              <w:rPr>
                <w:sz w:val="16"/>
                <w:szCs w:val="16"/>
              </w:rPr>
            </w:pPr>
            <w:r w:rsidRPr="00F53262">
              <w:rPr>
                <w:sz w:val="16"/>
                <w:szCs w:val="16"/>
              </w:rPr>
              <w:t xml:space="preserve">   Ścinanie: 5 %</w:t>
            </w:r>
          </w:p>
          <w:p w14:paraId="050E9B6A" w14:textId="77777777" w:rsidR="00A46D8D" w:rsidRPr="00F53262" w:rsidRDefault="00A46D8D" w:rsidP="00581B7E">
            <w:pPr>
              <w:pStyle w:val="SoldisText"/>
              <w:spacing w:before="10" w:after="10"/>
              <w:rPr>
                <w:sz w:val="16"/>
                <w:szCs w:val="16"/>
              </w:rPr>
            </w:pPr>
            <w:r w:rsidRPr="00F53262">
              <w:rPr>
                <w:sz w:val="16"/>
                <w:szCs w:val="16"/>
              </w:rPr>
              <w:t xml:space="preserve">   Środnik pod obciążeniem skupionym: 0 %</w:t>
            </w:r>
          </w:p>
          <w:p w14:paraId="1C6CD793"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696E05F" w14:textId="77777777" w:rsidR="00A46D8D" w:rsidRPr="00F53262" w:rsidRDefault="00A46D8D" w:rsidP="00581B7E">
            <w:pPr>
              <w:rPr>
                <w:sz w:val="16"/>
                <w:szCs w:val="16"/>
                <w:lang w:eastAsia="pl-PL"/>
              </w:rPr>
            </w:pPr>
            <w:r w:rsidRPr="00F53262">
              <w:rPr>
                <w:sz w:val="16"/>
                <w:szCs w:val="16"/>
              </w:rPr>
              <w:t xml:space="preserve">   Ugięcia: 68 %</w:t>
            </w:r>
          </w:p>
        </w:tc>
        <w:tc>
          <w:tcPr>
            <w:tcW w:w="2409" w:type="dxa"/>
            <w:tcBorders>
              <w:top w:val="nil"/>
              <w:left w:val="nil"/>
              <w:bottom w:val="nil"/>
              <w:right w:val="nil"/>
            </w:tcBorders>
          </w:tcPr>
          <w:p w14:paraId="352A584E" w14:textId="4E6259B6" w:rsidR="00A46D8D" w:rsidRPr="00F53262" w:rsidRDefault="003D7173" w:rsidP="00581B7E">
            <w:pPr>
              <w:pStyle w:val="SoldisText"/>
              <w:rPr>
                <w:sz w:val="16"/>
                <w:szCs w:val="16"/>
              </w:rPr>
            </w:pPr>
            <w:r>
              <w:rPr>
                <w:noProof/>
                <w:sz w:val="16"/>
                <w:szCs w:val="16"/>
              </w:rPr>
              <w:drawing>
                <wp:inline distT="0" distB="0" distL="0" distR="0" wp14:anchorId="6F996A4F" wp14:editId="13FDCA6D">
                  <wp:extent cx="1524000" cy="1981200"/>
                  <wp:effectExtent l="0" t="0" r="0" b="0"/>
                  <wp:docPr id="37" name="Obraz 18" descr="Obraz zawierający symbol,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Obraz zawierający symbol, zrzut ekranu, design&#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4000" cy="1981200"/>
                          </a:xfrm>
                          <a:prstGeom prst="rect">
                            <a:avLst/>
                          </a:prstGeom>
                          <a:noFill/>
                          <a:ln>
                            <a:noFill/>
                          </a:ln>
                        </pic:spPr>
                      </pic:pic>
                    </a:graphicData>
                  </a:graphic>
                </wp:inline>
              </w:drawing>
            </w:r>
          </w:p>
        </w:tc>
      </w:tr>
    </w:tbl>
    <w:p w14:paraId="40660D62" w14:textId="77777777" w:rsidR="00A46D8D" w:rsidRPr="00F53262" w:rsidRDefault="00A46D8D" w:rsidP="00A46D8D">
      <w:pPr>
        <w:pStyle w:val="SoldisText"/>
        <w:spacing w:before="10" w:after="10"/>
        <w:rPr>
          <w:sz w:val="16"/>
          <w:szCs w:val="16"/>
        </w:rPr>
      </w:pPr>
    </w:p>
    <w:tbl>
      <w:tblPr>
        <w:tblW w:w="0" w:type="auto"/>
        <w:tblInd w:w="108" w:type="dxa"/>
        <w:tblLayout w:type="fixed"/>
        <w:tblLook w:val="0000" w:firstRow="0" w:lastRow="0" w:firstColumn="0" w:lastColumn="0" w:noHBand="0" w:noVBand="0"/>
      </w:tblPr>
      <w:tblGrid>
        <w:gridCol w:w="9639"/>
      </w:tblGrid>
      <w:tr w:rsidR="00A46D8D" w:rsidRPr="00F53262" w14:paraId="23EBC936" w14:textId="77777777" w:rsidTr="00581B7E">
        <w:tc>
          <w:tcPr>
            <w:tcW w:w="9639" w:type="dxa"/>
            <w:tcBorders>
              <w:top w:val="nil"/>
              <w:left w:val="nil"/>
              <w:bottom w:val="nil"/>
              <w:right w:val="nil"/>
            </w:tcBorders>
          </w:tcPr>
          <w:p w14:paraId="261C3A0D" w14:textId="77777777" w:rsidR="00A46D8D" w:rsidRPr="00F53262" w:rsidRDefault="00A46D8D" w:rsidP="00581B7E">
            <w:pPr>
              <w:rPr>
                <w:sz w:val="16"/>
                <w:szCs w:val="16"/>
              </w:rPr>
            </w:pPr>
          </w:p>
        </w:tc>
      </w:tr>
      <w:tr w:rsidR="00A46D8D" w:rsidRPr="00F53262" w14:paraId="4662B919" w14:textId="77777777" w:rsidTr="00581B7E">
        <w:tc>
          <w:tcPr>
            <w:tcW w:w="9639" w:type="dxa"/>
            <w:tcBorders>
              <w:top w:val="single" w:sz="8" w:space="0" w:color="000000"/>
              <w:left w:val="nil"/>
              <w:bottom w:val="single" w:sz="8" w:space="0" w:color="000000"/>
              <w:right w:val="nil"/>
            </w:tcBorders>
          </w:tcPr>
          <w:p w14:paraId="2792D0D8" w14:textId="77777777" w:rsidR="00A46D8D" w:rsidRPr="00F53262" w:rsidRDefault="00A46D8D" w:rsidP="00581B7E">
            <w:pPr>
              <w:pStyle w:val="SoldisHeading1"/>
              <w:rPr>
                <w:bCs w:val="0"/>
                <w:sz w:val="16"/>
                <w:szCs w:val="16"/>
              </w:rPr>
            </w:pPr>
            <w:r w:rsidRPr="00F53262">
              <w:rPr>
                <w:bCs w:val="0"/>
                <w:sz w:val="16"/>
                <w:szCs w:val="16"/>
              </w:rPr>
              <w:t>Pręt nr 5 - Element stalowy [PN-EN 1993-1-1]</w:t>
            </w:r>
          </w:p>
        </w:tc>
      </w:tr>
      <w:tr w:rsidR="00A46D8D" w:rsidRPr="00F53262" w14:paraId="13612E19" w14:textId="77777777" w:rsidTr="00581B7E">
        <w:tc>
          <w:tcPr>
            <w:tcW w:w="9639" w:type="dxa"/>
            <w:tcBorders>
              <w:top w:val="nil"/>
              <w:left w:val="nil"/>
              <w:bottom w:val="nil"/>
              <w:right w:val="nil"/>
            </w:tcBorders>
          </w:tcPr>
          <w:p w14:paraId="5463CAA0" w14:textId="77777777" w:rsidR="00A46D8D" w:rsidRPr="00F53262" w:rsidRDefault="00A46D8D" w:rsidP="00581B7E">
            <w:pPr>
              <w:rPr>
                <w:sz w:val="16"/>
                <w:szCs w:val="16"/>
              </w:rPr>
            </w:pPr>
            <w:r w:rsidRPr="00F53262">
              <w:rPr>
                <w:sz w:val="16"/>
                <w:szCs w:val="16"/>
              </w:rPr>
              <w:t xml:space="preserve"> </w:t>
            </w:r>
          </w:p>
        </w:tc>
      </w:tr>
    </w:tbl>
    <w:p w14:paraId="123243FC"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7F855BBA" w14:textId="77777777" w:rsidTr="00581B7E">
        <w:tc>
          <w:tcPr>
            <w:tcW w:w="7229" w:type="dxa"/>
            <w:tcBorders>
              <w:top w:val="nil"/>
              <w:left w:val="nil"/>
              <w:bottom w:val="nil"/>
              <w:right w:val="nil"/>
            </w:tcBorders>
          </w:tcPr>
          <w:p w14:paraId="2D66D84A" w14:textId="77777777" w:rsidR="00A46D8D" w:rsidRPr="00F53262" w:rsidRDefault="00A46D8D" w:rsidP="00581B7E">
            <w:pPr>
              <w:pStyle w:val="SoldisHeading2"/>
              <w:rPr>
                <w:bCs w:val="0"/>
                <w:sz w:val="16"/>
                <w:szCs w:val="16"/>
              </w:rPr>
            </w:pPr>
            <w:r w:rsidRPr="00F53262">
              <w:rPr>
                <w:bCs w:val="0"/>
                <w:sz w:val="16"/>
                <w:szCs w:val="16"/>
              </w:rPr>
              <w:t>Informacje o elemencie</w:t>
            </w:r>
          </w:p>
          <w:p w14:paraId="5D845C22" w14:textId="77777777" w:rsidR="00A46D8D" w:rsidRPr="00F53262" w:rsidRDefault="00A46D8D" w:rsidP="00581B7E">
            <w:pPr>
              <w:pStyle w:val="SoldisText"/>
              <w:rPr>
                <w:sz w:val="16"/>
                <w:szCs w:val="16"/>
              </w:rPr>
            </w:pPr>
            <w:r w:rsidRPr="00F53262">
              <w:rPr>
                <w:sz w:val="16"/>
                <w:szCs w:val="16"/>
              </w:rPr>
              <w:t>Nazwa/Opis: element nr 5 (belka) - Brak opisu elementu.</w:t>
            </w:r>
          </w:p>
          <w:p w14:paraId="39CF689B" w14:textId="77777777" w:rsidR="00A46D8D" w:rsidRPr="00F53262" w:rsidRDefault="00A46D8D" w:rsidP="00581B7E">
            <w:pPr>
              <w:pStyle w:val="SoldisText"/>
              <w:rPr>
                <w:sz w:val="16"/>
                <w:szCs w:val="16"/>
              </w:rPr>
            </w:pPr>
            <w:r w:rsidRPr="00F53262">
              <w:rPr>
                <w:sz w:val="16"/>
                <w:szCs w:val="16"/>
              </w:rPr>
              <w:t>Węzły: 6 (x=10.344m, y=5.663m); 3 (x=14.846m, y=2.271m)</w:t>
            </w:r>
          </w:p>
          <w:p w14:paraId="64ECDD7F" w14:textId="77777777" w:rsidR="00A46D8D" w:rsidRPr="00F53262" w:rsidRDefault="00A46D8D" w:rsidP="00581B7E">
            <w:pPr>
              <w:pStyle w:val="SoldisText"/>
              <w:rPr>
                <w:sz w:val="16"/>
                <w:szCs w:val="16"/>
              </w:rPr>
            </w:pPr>
            <w:r w:rsidRPr="00F53262">
              <w:rPr>
                <w:sz w:val="16"/>
                <w:szCs w:val="16"/>
              </w:rPr>
              <w:t>Profil: IPE220 (S 235)</w:t>
            </w:r>
          </w:p>
          <w:p w14:paraId="6DFA2D25" w14:textId="77777777" w:rsidR="00A46D8D" w:rsidRPr="00F53262" w:rsidRDefault="00A46D8D" w:rsidP="00581B7E">
            <w:pPr>
              <w:rPr>
                <w:sz w:val="16"/>
                <w:szCs w:val="16"/>
                <w:lang w:eastAsia="pl-PL"/>
              </w:rPr>
            </w:pPr>
          </w:p>
          <w:p w14:paraId="31A2E6BE" w14:textId="77777777" w:rsidR="00A46D8D" w:rsidRPr="00F53262" w:rsidRDefault="00A46D8D" w:rsidP="00581B7E">
            <w:pPr>
              <w:pStyle w:val="SoldisHeading2"/>
              <w:rPr>
                <w:bCs w:val="0"/>
                <w:sz w:val="16"/>
                <w:szCs w:val="16"/>
              </w:rPr>
            </w:pPr>
            <w:r w:rsidRPr="00F53262">
              <w:rPr>
                <w:bCs w:val="0"/>
                <w:sz w:val="16"/>
                <w:szCs w:val="16"/>
              </w:rPr>
              <w:t>Wyniki dla elementu</w:t>
            </w:r>
          </w:p>
          <w:p w14:paraId="517ADC11" w14:textId="77777777" w:rsidR="00A46D8D" w:rsidRPr="00F53262" w:rsidRDefault="00A46D8D" w:rsidP="00581B7E">
            <w:pPr>
              <w:pStyle w:val="SoldisText"/>
              <w:spacing w:before="10" w:after="10"/>
              <w:rPr>
                <w:sz w:val="16"/>
                <w:szCs w:val="16"/>
              </w:rPr>
            </w:pPr>
            <w:r w:rsidRPr="00F53262">
              <w:rPr>
                <w:b/>
                <w:sz w:val="16"/>
                <w:szCs w:val="16"/>
              </w:rPr>
              <w:t>Całkowite wytężenie elementu: 78%</w:t>
            </w:r>
          </w:p>
          <w:p w14:paraId="7159583B" w14:textId="77777777" w:rsidR="00A46D8D" w:rsidRPr="00F53262" w:rsidRDefault="00A46D8D" w:rsidP="00581B7E">
            <w:pPr>
              <w:pStyle w:val="SoldisText"/>
              <w:spacing w:before="10" w:after="10"/>
              <w:rPr>
                <w:sz w:val="16"/>
                <w:szCs w:val="16"/>
              </w:rPr>
            </w:pPr>
            <w:r w:rsidRPr="00F53262">
              <w:rPr>
                <w:sz w:val="16"/>
                <w:szCs w:val="16"/>
              </w:rPr>
              <w:t xml:space="preserve">   Rozciąganie: 0 %</w:t>
            </w:r>
          </w:p>
          <w:p w14:paraId="0B9ACA65" w14:textId="77777777" w:rsidR="00A46D8D" w:rsidRPr="00F53262" w:rsidRDefault="00A46D8D" w:rsidP="00581B7E">
            <w:pPr>
              <w:pStyle w:val="SoldisText"/>
              <w:spacing w:before="10" w:after="10"/>
              <w:rPr>
                <w:sz w:val="16"/>
                <w:szCs w:val="16"/>
              </w:rPr>
            </w:pPr>
            <w:r w:rsidRPr="00F53262">
              <w:rPr>
                <w:sz w:val="16"/>
                <w:szCs w:val="16"/>
              </w:rPr>
              <w:t xml:space="preserve">   Ściskanie: 62 %</w:t>
            </w:r>
          </w:p>
          <w:p w14:paraId="4C533B04" w14:textId="77777777" w:rsidR="00A46D8D" w:rsidRPr="00F53262" w:rsidRDefault="00A46D8D" w:rsidP="00581B7E">
            <w:pPr>
              <w:pStyle w:val="SoldisText"/>
              <w:spacing w:before="10" w:after="10"/>
              <w:rPr>
                <w:sz w:val="16"/>
                <w:szCs w:val="16"/>
              </w:rPr>
            </w:pPr>
            <w:r w:rsidRPr="00F53262">
              <w:rPr>
                <w:sz w:val="16"/>
                <w:szCs w:val="16"/>
              </w:rPr>
              <w:t xml:space="preserve">   Zginanie: 44 %</w:t>
            </w:r>
          </w:p>
          <w:p w14:paraId="300BD661" w14:textId="77777777" w:rsidR="00A46D8D" w:rsidRPr="00F53262" w:rsidRDefault="00A46D8D" w:rsidP="00581B7E">
            <w:pPr>
              <w:pStyle w:val="SoldisText"/>
              <w:spacing w:before="10" w:after="10"/>
              <w:rPr>
                <w:sz w:val="16"/>
                <w:szCs w:val="16"/>
              </w:rPr>
            </w:pPr>
            <w:r w:rsidRPr="00F53262">
              <w:rPr>
                <w:sz w:val="16"/>
                <w:szCs w:val="16"/>
              </w:rPr>
              <w:t xml:space="preserve">   Zginanie z siłą podłużną: 20 %</w:t>
            </w:r>
          </w:p>
          <w:p w14:paraId="512C1D7B" w14:textId="77777777" w:rsidR="00A46D8D" w:rsidRPr="00F53262" w:rsidRDefault="00A46D8D" w:rsidP="00581B7E">
            <w:pPr>
              <w:pStyle w:val="SoldisText"/>
              <w:spacing w:before="10" w:after="10"/>
              <w:rPr>
                <w:sz w:val="16"/>
                <w:szCs w:val="16"/>
              </w:rPr>
            </w:pPr>
            <w:r w:rsidRPr="00F53262">
              <w:rPr>
                <w:sz w:val="16"/>
                <w:szCs w:val="16"/>
              </w:rPr>
              <w:t xml:space="preserve">   Zginanie ze ściskaniem: 73 %</w:t>
            </w:r>
          </w:p>
          <w:p w14:paraId="2473D426" w14:textId="77777777" w:rsidR="00A46D8D" w:rsidRPr="00F53262" w:rsidRDefault="00A46D8D" w:rsidP="00581B7E">
            <w:pPr>
              <w:pStyle w:val="SoldisText"/>
              <w:spacing w:before="10" w:after="10"/>
              <w:rPr>
                <w:sz w:val="16"/>
                <w:szCs w:val="16"/>
              </w:rPr>
            </w:pPr>
            <w:r w:rsidRPr="00F53262">
              <w:rPr>
                <w:sz w:val="16"/>
                <w:szCs w:val="16"/>
              </w:rPr>
              <w:t xml:space="preserve">   Ścinanie: 11 %</w:t>
            </w:r>
          </w:p>
          <w:p w14:paraId="0A9E6ED4" w14:textId="77777777" w:rsidR="00A46D8D" w:rsidRPr="00F53262" w:rsidRDefault="00A46D8D" w:rsidP="00581B7E">
            <w:pPr>
              <w:pStyle w:val="SoldisText"/>
              <w:spacing w:before="10" w:after="10"/>
              <w:rPr>
                <w:sz w:val="16"/>
                <w:szCs w:val="16"/>
              </w:rPr>
            </w:pPr>
            <w:r w:rsidRPr="00F53262">
              <w:rPr>
                <w:sz w:val="16"/>
                <w:szCs w:val="16"/>
              </w:rPr>
              <w:t xml:space="preserve">   Środnik pod obciążeniem skupionym: 0 %</w:t>
            </w:r>
          </w:p>
          <w:p w14:paraId="7B0E7741"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7501FA50" w14:textId="77777777" w:rsidR="00A46D8D" w:rsidRPr="00F53262" w:rsidRDefault="00A46D8D" w:rsidP="00581B7E">
            <w:pPr>
              <w:rPr>
                <w:sz w:val="16"/>
                <w:szCs w:val="16"/>
                <w:lang w:eastAsia="pl-PL"/>
              </w:rPr>
            </w:pPr>
            <w:r w:rsidRPr="00F53262">
              <w:rPr>
                <w:sz w:val="16"/>
                <w:szCs w:val="16"/>
              </w:rPr>
              <w:t xml:space="preserve">   Ugięcia: 78 %</w:t>
            </w:r>
          </w:p>
        </w:tc>
        <w:tc>
          <w:tcPr>
            <w:tcW w:w="2409" w:type="dxa"/>
            <w:tcBorders>
              <w:top w:val="nil"/>
              <w:left w:val="nil"/>
              <w:bottom w:val="nil"/>
              <w:right w:val="nil"/>
            </w:tcBorders>
          </w:tcPr>
          <w:p w14:paraId="67ECB915" w14:textId="3CCF35F6" w:rsidR="00A46D8D" w:rsidRPr="00F53262" w:rsidRDefault="003D7173" w:rsidP="00581B7E">
            <w:pPr>
              <w:pStyle w:val="SoldisText"/>
              <w:rPr>
                <w:sz w:val="16"/>
                <w:szCs w:val="16"/>
              </w:rPr>
            </w:pPr>
            <w:r>
              <w:rPr>
                <w:noProof/>
                <w:sz w:val="16"/>
                <w:szCs w:val="16"/>
              </w:rPr>
              <w:drawing>
                <wp:inline distT="0" distB="0" distL="0" distR="0" wp14:anchorId="6B905168" wp14:editId="7A2C63CE">
                  <wp:extent cx="1524000" cy="1981200"/>
                  <wp:effectExtent l="0" t="0" r="0" b="0"/>
                  <wp:docPr id="38" name="Obraz 19" descr="Obraz zawierający symbol,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Obraz zawierający symbol, zrzut ekranu, design&#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4000" cy="1981200"/>
                          </a:xfrm>
                          <a:prstGeom prst="rect">
                            <a:avLst/>
                          </a:prstGeom>
                          <a:noFill/>
                          <a:ln>
                            <a:noFill/>
                          </a:ln>
                        </pic:spPr>
                      </pic:pic>
                    </a:graphicData>
                  </a:graphic>
                </wp:inline>
              </w:drawing>
            </w:r>
          </w:p>
        </w:tc>
      </w:tr>
    </w:tbl>
    <w:p w14:paraId="3A1CED80" w14:textId="77777777" w:rsidR="00A46D8D" w:rsidRPr="00F53262" w:rsidRDefault="00A46D8D" w:rsidP="00A46D8D">
      <w:pPr>
        <w:pStyle w:val="SoldisText"/>
        <w:spacing w:before="10" w:after="10"/>
        <w:rPr>
          <w:sz w:val="16"/>
          <w:szCs w:val="16"/>
        </w:rPr>
      </w:pPr>
    </w:p>
    <w:tbl>
      <w:tblPr>
        <w:tblW w:w="0" w:type="auto"/>
        <w:tblInd w:w="108" w:type="dxa"/>
        <w:tblLayout w:type="fixed"/>
        <w:tblLook w:val="0000" w:firstRow="0" w:lastRow="0" w:firstColumn="0" w:lastColumn="0" w:noHBand="0" w:noVBand="0"/>
      </w:tblPr>
      <w:tblGrid>
        <w:gridCol w:w="9639"/>
      </w:tblGrid>
      <w:tr w:rsidR="00A46D8D" w:rsidRPr="00F53262" w14:paraId="03E6EBF0" w14:textId="77777777" w:rsidTr="00581B7E">
        <w:tc>
          <w:tcPr>
            <w:tcW w:w="9639" w:type="dxa"/>
            <w:tcBorders>
              <w:top w:val="nil"/>
              <w:left w:val="nil"/>
              <w:bottom w:val="nil"/>
              <w:right w:val="nil"/>
            </w:tcBorders>
          </w:tcPr>
          <w:p w14:paraId="02D015F4" w14:textId="77777777" w:rsidR="00A46D8D" w:rsidRPr="00F53262" w:rsidRDefault="00A46D8D" w:rsidP="00581B7E">
            <w:pPr>
              <w:rPr>
                <w:sz w:val="16"/>
                <w:szCs w:val="16"/>
              </w:rPr>
            </w:pPr>
          </w:p>
        </w:tc>
      </w:tr>
      <w:tr w:rsidR="00A46D8D" w:rsidRPr="00F53262" w14:paraId="17AF527A" w14:textId="77777777" w:rsidTr="00581B7E">
        <w:tc>
          <w:tcPr>
            <w:tcW w:w="9639" w:type="dxa"/>
            <w:tcBorders>
              <w:top w:val="single" w:sz="8" w:space="0" w:color="000000"/>
              <w:left w:val="nil"/>
              <w:bottom w:val="single" w:sz="8" w:space="0" w:color="000000"/>
              <w:right w:val="nil"/>
            </w:tcBorders>
          </w:tcPr>
          <w:p w14:paraId="4CF615CE" w14:textId="77777777" w:rsidR="00A46D8D" w:rsidRPr="00F53262" w:rsidRDefault="00A46D8D" w:rsidP="00581B7E">
            <w:pPr>
              <w:pStyle w:val="SoldisHeading1"/>
              <w:rPr>
                <w:sz w:val="16"/>
                <w:szCs w:val="16"/>
              </w:rPr>
            </w:pPr>
            <w:r w:rsidRPr="00F53262">
              <w:rPr>
                <w:sz w:val="16"/>
                <w:szCs w:val="16"/>
              </w:rPr>
              <w:t>Pręt nr 0 - Jętka stalowa [PN-EN 1993-1-1]</w:t>
            </w:r>
          </w:p>
        </w:tc>
      </w:tr>
      <w:tr w:rsidR="00A46D8D" w:rsidRPr="00F53262" w14:paraId="44981804" w14:textId="77777777" w:rsidTr="00581B7E">
        <w:tc>
          <w:tcPr>
            <w:tcW w:w="9639" w:type="dxa"/>
            <w:tcBorders>
              <w:top w:val="nil"/>
              <w:left w:val="nil"/>
              <w:bottom w:val="nil"/>
              <w:right w:val="nil"/>
            </w:tcBorders>
          </w:tcPr>
          <w:p w14:paraId="3BFBC3EC" w14:textId="77777777" w:rsidR="00A46D8D" w:rsidRPr="00F53262" w:rsidRDefault="00A46D8D" w:rsidP="00581B7E">
            <w:pPr>
              <w:rPr>
                <w:sz w:val="16"/>
                <w:szCs w:val="16"/>
              </w:rPr>
            </w:pPr>
            <w:r w:rsidRPr="00F53262">
              <w:rPr>
                <w:sz w:val="16"/>
                <w:szCs w:val="16"/>
              </w:rPr>
              <w:t xml:space="preserve"> </w:t>
            </w:r>
          </w:p>
        </w:tc>
      </w:tr>
    </w:tbl>
    <w:p w14:paraId="19DE1EC8"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C31A439" w14:textId="77777777" w:rsidTr="00581B7E">
        <w:tc>
          <w:tcPr>
            <w:tcW w:w="7229" w:type="dxa"/>
            <w:tcBorders>
              <w:top w:val="nil"/>
              <w:left w:val="nil"/>
              <w:bottom w:val="nil"/>
              <w:right w:val="nil"/>
            </w:tcBorders>
          </w:tcPr>
          <w:p w14:paraId="794FA383" w14:textId="77777777" w:rsidR="00A46D8D" w:rsidRPr="00F53262" w:rsidRDefault="00A46D8D" w:rsidP="00581B7E">
            <w:pPr>
              <w:pStyle w:val="SoldisHeading2"/>
              <w:rPr>
                <w:sz w:val="16"/>
                <w:szCs w:val="16"/>
              </w:rPr>
            </w:pPr>
            <w:r w:rsidRPr="00F53262">
              <w:rPr>
                <w:sz w:val="16"/>
                <w:szCs w:val="16"/>
              </w:rPr>
              <w:lastRenderedPageBreak/>
              <w:t>Informacje o elemencie</w:t>
            </w:r>
          </w:p>
          <w:p w14:paraId="7F40D604"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755F5A5A" w14:textId="77777777" w:rsidR="00A46D8D" w:rsidRPr="00F53262" w:rsidRDefault="00A46D8D" w:rsidP="00581B7E">
            <w:pPr>
              <w:pStyle w:val="SoldisText"/>
              <w:rPr>
                <w:sz w:val="16"/>
                <w:szCs w:val="16"/>
              </w:rPr>
            </w:pPr>
            <w:r w:rsidRPr="00F53262">
              <w:rPr>
                <w:sz w:val="16"/>
                <w:szCs w:val="16"/>
              </w:rPr>
              <w:t>Węzły: 5 (x=5.583m, y=5.663m); 6 (x=10.344m, y=5.663m)</w:t>
            </w:r>
          </w:p>
          <w:p w14:paraId="661A151F" w14:textId="77777777" w:rsidR="00A46D8D" w:rsidRPr="00F53262" w:rsidRDefault="00A46D8D" w:rsidP="00581B7E">
            <w:pPr>
              <w:pStyle w:val="SoldisText"/>
              <w:rPr>
                <w:sz w:val="16"/>
                <w:szCs w:val="16"/>
              </w:rPr>
            </w:pPr>
            <w:r w:rsidRPr="00F53262">
              <w:rPr>
                <w:sz w:val="16"/>
                <w:szCs w:val="16"/>
              </w:rPr>
              <w:t>Profil: IPE160 (S 235)</w:t>
            </w:r>
          </w:p>
          <w:p w14:paraId="11A92BCB" w14:textId="77777777" w:rsidR="00A46D8D" w:rsidRPr="00F53262" w:rsidRDefault="00A46D8D" w:rsidP="00581B7E">
            <w:pPr>
              <w:pStyle w:val="SoldisHeading2"/>
              <w:rPr>
                <w:sz w:val="16"/>
                <w:szCs w:val="16"/>
              </w:rPr>
            </w:pPr>
            <w:r w:rsidRPr="00F53262">
              <w:rPr>
                <w:sz w:val="16"/>
                <w:szCs w:val="16"/>
              </w:rPr>
              <w:t>Wyniki dla elementu</w:t>
            </w:r>
          </w:p>
          <w:p w14:paraId="2201C2F2" w14:textId="77777777" w:rsidR="00A46D8D" w:rsidRPr="00F53262" w:rsidRDefault="00A46D8D" w:rsidP="00581B7E">
            <w:pPr>
              <w:pStyle w:val="SoldisText"/>
              <w:spacing w:before="10" w:after="10"/>
              <w:rPr>
                <w:sz w:val="16"/>
                <w:szCs w:val="16"/>
              </w:rPr>
            </w:pPr>
            <w:r w:rsidRPr="00F53262">
              <w:rPr>
                <w:b/>
                <w:bCs/>
                <w:sz w:val="16"/>
                <w:szCs w:val="16"/>
              </w:rPr>
              <w:t>Całkowite wytężenie elementu: 65%</w:t>
            </w:r>
          </w:p>
          <w:p w14:paraId="38A07A3B" w14:textId="77777777" w:rsidR="00A46D8D" w:rsidRPr="00F53262" w:rsidRDefault="00A46D8D" w:rsidP="00581B7E">
            <w:pPr>
              <w:pStyle w:val="SoldisText"/>
              <w:spacing w:before="10" w:after="10"/>
              <w:rPr>
                <w:sz w:val="16"/>
                <w:szCs w:val="16"/>
              </w:rPr>
            </w:pPr>
            <w:r w:rsidRPr="00F53262">
              <w:rPr>
                <w:sz w:val="16"/>
                <w:szCs w:val="16"/>
              </w:rPr>
              <w:t xml:space="preserve">   Rozciąganie: 2 %</w:t>
            </w:r>
          </w:p>
          <w:p w14:paraId="7F7E0BBC" w14:textId="77777777" w:rsidR="00A46D8D" w:rsidRPr="00F53262" w:rsidRDefault="00A46D8D" w:rsidP="00581B7E">
            <w:pPr>
              <w:pStyle w:val="SoldisText"/>
              <w:spacing w:before="10" w:after="10"/>
              <w:rPr>
                <w:sz w:val="16"/>
                <w:szCs w:val="16"/>
              </w:rPr>
            </w:pPr>
            <w:r w:rsidRPr="00F53262">
              <w:rPr>
                <w:sz w:val="16"/>
                <w:szCs w:val="16"/>
              </w:rPr>
              <w:t xml:space="preserve">   Ściskanie: 58 %</w:t>
            </w:r>
          </w:p>
          <w:p w14:paraId="2195377D" w14:textId="77777777" w:rsidR="00A46D8D" w:rsidRPr="00F53262" w:rsidRDefault="00A46D8D" w:rsidP="00581B7E">
            <w:pPr>
              <w:pStyle w:val="SoldisText"/>
              <w:spacing w:before="10" w:after="10"/>
              <w:rPr>
                <w:sz w:val="16"/>
                <w:szCs w:val="16"/>
              </w:rPr>
            </w:pPr>
            <w:r w:rsidRPr="00F53262">
              <w:rPr>
                <w:sz w:val="16"/>
                <w:szCs w:val="16"/>
              </w:rPr>
              <w:t xml:space="preserve">   Zginanie: 51 %</w:t>
            </w:r>
          </w:p>
          <w:p w14:paraId="747E8A8D" w14:textId="77777777" w:rsidR="00A46D8D" w:rsidRPr="00F53262" w:rsidRDefault="00A46D8D" w:rsidP="00581B7E">
            <w:pPr>
              <w:pStyle w:val="SoldisText"/>
              <w:spacing w:before="10" w:after="10"/>
              <w:rPr>
                <w:sz w:val="16"/>
                <w:szCs w:val="16"/>
              </w:rPr>
            </w:pPr>
            <w:r w:rsidRPr="00F53262">
              <w:rPr>
                <w:sz w:val="16"/>
                <w:szCs w:val="16"/>
              </w:rPr>
              <w:t xml:space="preserve">   Zginanie z siłą podłużną: 5 %</w:t>
            </w:r>
          </w:p>
          <w:p w14:paraId="359642C0" w14:textId="77777777" w:rsidR="00A46D8D" w:rsidRPr="00F53262" w:rsidRDefault="00A46D8D" w:rsidP="00581B7E">
            <w:pPr>
              <w:pStyle w:val="SoldisText"/>
              <w:spacing w:before="10" w:after="10"/>
              <w:rPr>
                <w:sz w:val="16"/>
                <w:szCs w:val="16"/>
              </w:rPr>
            </w:pPr>
            <w:r w:rsidRPr="00F53262">
              <w:rPr>
                <w:sz w:val="16"/>
                <w:szCs w:val="16"/>
              </w:rPr>
              <w:t xml:space="preserve">   Zginanie ze ściskaniem: 65 %</w:t>
            </w:r>
          </w:p>
          <w:p w14:paraId="608B9F95" w14:textId="77777777" w:rsidR="00A46D8D" w:rsidRPr="00F53262" w:rsidRDefault="00A46D8D" w:rsidP="00581B7E">
            <w:pPr>
              <w:pStyle w:val="SoldisText"/>
              <w:spacing w:before="10" w:after="10"/>
              <w:rPr>
                <w:sz w:val="16"/>
                <w:szCs w:val="16"/>
              </w:rPr>
            </w:pPr>
            <w:r w:rsidRPr="00F53262">
              <w:rPr>
                <w:sz w:val="16"/>
                <w:szCs w:val="16"/>
              </w:rPr>
              <w:t xml:space="preserve">   Ścinanie: 3 %</w:t>
            </w:r>
          </w:p>
          <w:p w14:paraId="6775FD2E" w14:textId="77777777" w:rsidR="00A46D8D" w:rsidRPr="00F53262" w:rsidRDefault="00A46D8D" w:rsidP="00581B7E">
            <w:pPr>
              <w:pStyle w:val="SoldisText"/>
              <w:spacing w:before="10" w:after="10"/>
              <w:rPr>
                <w:sz w:val="16"/>
                <w:szCs w:val="16"/>
              </w:rPr>
            </w:pPr>
            <w:r w:rsidRPr="00F53262">
              <w:rPr>
                <w:sz w:val="16"/>
                <w:szCs w:val="16"/>
              </w:rPr>
              <w:t xml:space="preserve">   Środnik pod obciążeniem skupionym: 0 %</w:t>
            </w:r>
          </w:p>
          <w:p w14:paraId="347EB6B0"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7C3343C4" w14:textId="77777777" w:rsidR="00A46D8D" w:rsidRPr="00F53262" w:rsidRDefault="00A46D8D" w:rsidP="00581B7E">
            <w:pPr>
              <w:pStyle w:val="SoldisText"/>
              <w:spacing w:before="10" w:after="10"/>
              <w:rPr>
                <w:sz w:val="16"/>
                <w:szCs w:val="16"/>
              </w:rPr>
            </w:pPr>
            <w:r w:rsidRPr="00F53262">
              <w:rPr>
                <w:sz w:val="16"/>
                <w:szCs w:val="16"/>
              </w:rPr>
              <w:t xml:space="preserve">   Ugięcia: 5 %</w:t>
            </w:r>
          </w:p>
          <w:p w14:paraId="55BBC17E" w14:textId="77777777" w:rsidR="00A46D8D" w:rsidRPr="00F53262" w:rsidRDefault="00A46D8D" w:rsidP="00581B7E">
            <w:pPr>
              <w:rPr>
                <w:sz w:val="16"/>
                <w:szCs w:val="16"/>
                <w:lang w:eastAsia="pl-PL"/>
              </w:rPr>
            </w:pPr>
          </w:p>
        </w:tc>
        <w:tc>
          <w:tcPr>
            <w:tcW w:w="2409" w:type="dxa"/>
            <w:tcBorders>
              <w:top w:val="nil"/>
              <w:left w:val="nil"/>
              <w:bottom w:val="nil"/>
              <w:right w:val="nil"/>
            </w:tcBorders>
          </w:tcPr>
          <w:p w14:paraId="1EFAF264" w14:textId="757BECF8" w:rsidR="00A46D8D" w:rsidRPr="00F53262" w:rsidRDefault="003D7173" w:rsidP="00581B7E">
            <w:pPr>
              <w:pStyle w:val="SoldisText"/>
              <w:rPr>
                <w:sz w:val="16"/>
                <w:szCs w:val="16"/>
              </w:rPr>
            </w:pPr>
            <w:r>
              <w:rPr>
                <w:noProof/>
                <w:sz w:val="16"/>
                <w:szCs w:val="16"/>
              </w:rPr>
              <w:drawing>
                <wp:inline distT="0" distB="0" distL="0" distR="0" wp14:anchorId="1A8FF49A" wp14:editId="1CB8D768">
                  <wp:extent cx="1524000" cy="1981200"/>
                  <wp:effectExtent l="0" t="0" r="0" b="0"/>
                  <wp:docPr id="39" name="Obraz 20" descr="Obraz zawierający symbol, zrzut ekranu,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symbol, zrzut ekranu, design&#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524000" cy="1981200"/>
                          </a:xfrm>
                          <a:prstGeom prst="rect">
                            <a:avLst/>
                          </a:prstGeom>
                          <a:noFill/>
                          <a:ln>
                            <a:noFill/>
                          </a:ln>
                        </pic:spPr>
                      </pic:pic>
                    </a:graphicData>
                  </a:graphic>
                </wp:inline>
              </w:drawing>
            </w:r>
          </w:p>
        </w:tc>
      </w:tr>
    </w:tbl>
    <w:p w14:paraId="3775D388" w14:textId="77777777" w:rsidR="00A46D8D" w:rsidRPr="00F53262" w:rsidRDefault="00A46D8D" w:rsidP="00A46D8D">
      <w:pPr>
        <w:spacing w:after="120"/>
        <w:jc w:val="both"/>
        <w:rPr>
          <w:sz w:val="16"/>
          <w:szCs w:val="16"/>
        </w:rPr>
      </w:pPr>
    </w:p>
    <w:tbl>
      <w:tblPr>
        <w:tblW w:w="9639" w:type="dxa"/>
        <w:tblLayout w:type="fixed"/>
        <w:tblLook w:val="0000" w:firstRow="0" w:lastRow="0" w:firstColumn="0" w:lastColumn="0" w:noHBand="0" w:noVBand="0"/>
      </w:tblPr>
      <w:tblGrid>
        <w:gridCol w:w="9639"/>
      </w:tblGrid>
      <w:tr w:rsidR="00A46D8D" w:rsidRPr="00F53262" w14:paraId="5A87B8CF" w14:textId="77777777" w:rsidTr="00581B7E">
        <w:tc>
          <w:tcPr>
            <w:tcW w:w="9639" w:type="dxa"/>
            <w:tcBorders>
              <w:top w:val="nil"/>
              <w:left w:val="nil"/>
              <w:bottom w:val="nil"/>
              <w:right w:val="nil"/>
            </w:tcBorders>
          </w:tcPr>
          <w:p w14:paraId="3E40E46B" w14:textId="77777777" w:rsidR="00A46D8D" w:rsidRPr="00F53262" w:rsidRDefault="00A46D8D" w:rsidP="00581B7E">
            <w:pPr>
              <w:rPr>
                <w:sz w:val="16"/>
                <w:szCs w:val="16"/>
              </w:rPr>
            </w:pPr>
          </w:p>
        </w:tc>
      </w:tr>
      <w:tr w:rsidR="00A46D8D" w:rsidRPr="00F53262" w14:paraId="0BC4F4B7" w14:textId="77777777" w:rsidTr="00581B7E">
        <w:tc>
          <w:tcPr>
            <w:tcW w:w="9639" w:type="dxa"/>
            <w:tcBorders>
              <w:top w:val="single" w:sz="8" w:space="0" w:color="000000"/>
              <w:left w:val="nil"/>
              <w:bottom w:val="single" w:sz="8" w:space="0" w:color="000000"/>
              <w:right w:val="nil"/>
            </w:tcBorders>
          </w:tcPr>
          <w:p w14:paraId="23C9B22C" w14:textId="77777777" w:rsidR="00A46D8D" w:rsidRPr="00F53262" w:rsidRDefault="00A46D8D" w:rsidP="00581B7E">
            <w:pPr>
              <w:pStyle w:val="SoldisHeading1"/>
              <w:rPr>
                <w:sz w:val="16"/>
                <w:szCs w:val="16"/>
              </w:rPr>
            </w:pPr>
            <w:r w:rsidRPr="00F53262">
              <w:rPr>
                <w:sz w:val="16"/>
                <w:szCs w:val="16"/>
              </w:rPr>
              <w:t>Belka drewniana</w:t>
            </w:r>
          </w:p>
        </w:tc>
      </w:tr>
      <w:tr w:rsidR="00A46D8D" w:rsidRPr="00F53262" w14:paraId="1EFB419E" w14:textId="77777777" w:rsidTr="00581B7E">
        <w:tc>
          <w:tcPr>
            <w:tcW w:w="9639" w:type="dxa"/>
            <w:tcBorders>
              <w:top w:val="nil"/>
              <w:left w:val="nil"/>
              <w:bottom w:val="nil"/>
              <w:right w:val="nil"/>
            </w:tcBorders>
          </w:tcPr>
          <w:p w14:paraId="1DECC2D6" w14:textId="77777777" w:rsidR="00A46D8D" w:rsidRPr="00F53262" w:rsidRDefault="00A46D8D" w:rsidP="00581B7E">
            <w:pPr>
              <w:rPr>
                <w:sz w:val="16"/>
                <w:szCs w:val="16"/>
              </w:rPr>
            </w:pPr>
            <w:r w:rsidRPr="00F53262">
              <w:rPr>
                <w:sz w:val="16"/>
                <w:szCs w:val="16"/>
              </w:rPr>
              <w:t xml:space="preserve"> </w:t>
            </w:r>
          </w:p>
        </w:tc>
      </w:tr>
    </w:tbl>
    <w:p w14:paraId="281114E1" w14:textId="77777777" w:rsidR="00A46D8D" w:rsidRPr="00F53262" w:rsidRDefault="00A46D8D" w:rsidP="00A46D8D">
      <w:pPr>
        <w:spacing w:after="120"/>
        <w:jc w:val="both"/>
        <w:rPr>
          <w:sz w:val="16"/>
          <w:szCs w:val="16"/>
          <w:lang w:eastAsia="ja-JP"/>
        </w:rPr>
      </w:pPr>
    </w:p>
    <w:p w14:paraId="325AC458" w14:textId="1F335F3E" w:rsidR="00A46D8D" w:rsidRPr="00F53262" w:rsidRDefault="003D7173" w:rsidP="00A46D8D">
      <w:pPr>
        <w:spacing w:after="120"/>
        <w:jc w:val="both"/>
        <w:rPr>
          <w:sz w:val="16"/>
          <w:szCs w:val="16"/>
          <w:lang w:eastAsia="ja-JP"/>
        </w:rPr>
      </w:pPr>
      <w:r>
        <w:rPr>
          <w:noProof/>
          <w:sz w:val="16"/>
          <w:szCs w:val="16"/>
        </w:rPr>
        <w:drawing>
          <wp:inline distT="0" distB="0" distL="0" distR="0" wp14:anchorId="1FA76820" wp14:editId="59514E3D">
            <wp:extent cx="2343150" cy="1876425"/>
            <wp:effectExtent l="0" t="0" r="0" b="0"/>
            <wp:docPr id="40" name="Obraz 56" descr="Obraz zawierający tekst, linia, zrzut ekranu,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braz zawierający tekst, linia, zrzut ekranu, diagram&#10;&#10;Opis wygenerowany automatyczni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43150" cy="1876425"/>
                    </a:xfrm>
                    <a:prstGeom prst="rect">
                      <a:avLst/>
                    </a:prstGeom>
                    <a:noFill/>
                    <a:ln>
                      <a:noFill/>
                    </a:ln>
                  </pic:spPr>
                </pic:pic>
              </a:graphicData>
            </a:graphic>
          </wp:inline>
        </w:drawing>
      </w:r>
    </w:p>
    <w:p w14:paraId="5F2B3E2E" w14:textId="77777777" w:rsidR="00A46D8D" w:rsidRPr="00F53262" w:rsidRDefault="00A46D8D" w:rsidP="00A46D8D">
      <w:pPr>
        <w:ind w:left="492"/>
        <w:rPr>
          <w:sz w:val="16"/>
          <w:szCs w:val="16"/>
        </w:rPr>
      </w:pPr>
      <w:r w:rsidRPr="00F53262">
        <w:rPr>
          <w:sz w:val="16"/>
          <w:szCs w:val="16"/>
        </w:rPr>
        <w:t xml:space="preserve"> </w:t>
      </w:r>
    </w:p>
    <w:tbl>
      <w:tblPr>
        <w:tblW w:w="9638" w:type="dxa"/>
        <w:tblInd w:w="600" w:type="dxa"/>
        <w:tblLayout w:type="fixed"/>
        <w:tblLook w:val="0000" w:firstRow="0" w:lastRow="0" w:firstColumn="0" w:lastColumn="0" w:noHBand="0" w:noVBand="0"/>
      </w:tblPr>
      <w:tblGrid>
        <w:gridCol w:w="5846"/>
        <w:gridCol w:w="3792"/>
      </w:tblGrid>
      <w:tr w:rsidR="00A46D8D" w:rsidRPr="00F53262" w14:paraId="49829054" w14:textId="77777777" w:rsidTr="00581B7E">
        <w:tc>
          <w:tcPr>
            <w:tcW w:w="5846" w:type="dxa"/>
            <w:tcBorders>
              <w:top w:val="nil"/>
              <w:left w:val="nil"/>
              <w:bottom w:val="nil"/>
              <w:right w:val="nil"/>
            </w:tcBorders>
          </w:tcPr>
          <w:p w14:paraId="18FD5F3A" w14:textId="77777777" w:rsidR="00A46D8D" w:rsidRPr="00F53262" w:rsidRDefault="00A46D8D" w:rsidP="00581B7E">
            <w:pPr>
              <w:pStyle w:val="SoldisHeading2"/>
              <w:rPr>
                <w:sz w:val="16"/>
                <w:szCs w:val="16"/>
              </w:rPr>
            </w:pPr>
            <w:r w:rsidRPr="00F53262">
              <w:rPr>
                <w:sz w:val="16"/>
                <w:szCs w:val="16"/>
              </w:rPr>
              <w:t>Informacje o elemencie</w:t>
            </w:r>
          </w:p>
          <w:p w14:paraId="4B3AF8DB"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3069B9A9" w14:textId="77777777" w:rsidR="00A46D8D" w:rsidRPr="00F53262" w:rsidRDefault="00A46D8D" w:rsidP="00581B7E">
            <w:pPr>
              <w:pStyle w:val="SoldisText"/>
              <w:rPr>
                <w:sz w:val="16"/>
                <w:szCs w:val="16"/>
              </w:rPr>
            </w:pPr>
            <w:r w:rsidRPr="00F53262">
              <w:rPr>
                <w:sz w:val="16"/>
                <w:szCs w:val="16"/>
              </w:rPr>
              <w:t>Węzły: 0 (x=1.800m, y=1.700m); 1 (x=3.800m, y=1.700m)</w:t>
            </w:r>
          </w:p>
          <w:p w14:paraId="63044289" w14:textId="77777777" w:rsidR="00A46D8D" w:rsidRPr="00F53262" w:rsidRDefault="00A46D8D" w:rsidP="00581B7E">
            <w:pPr>
              <w:pStyle w:val="SoldisText"/>
              <w:rPr>
                <w:sz w:val="16"/>
                <w:szCs w:val="16"/>
              </w:rPr>
            </w:pPr>
            <w:r w:rsidRPr="00F53262">
              <w:rPr>
                <w:sz w:val="16"/>
                <w:szCs w:val="16"/>
              </w:rPr>
              <w:t>Profil: 120x60 (C 24)</w:t>
            </w:r>
          </w:p>
          <w:p w14:paraId="3579802D" w14:textId="77777777" w:rsidR="00A46D8D" w:rsidRPr="00F53262" w:rsidRDefault="00A46D8D" w:rsidP="00581B7E">
            <w:pPr>
              <w:pStyle w:val="SoldisHeading2"/>
              <w:rPr>
                <w:sz w:val="16"/>
                <w:szCs w:val="16"/>
              </w:rPr>
            </w:pPr>
            <w:r w:rsidRPr="00F53262">
              <w:rPr>
                <w:sz w:val="16"/>
                <w:szCs w:val="16"/>
              </w:rPr>
              <w:t>Wyniki dla elementu</w:t>
            </w:r>
          </w:p>
          <w:p w14:paraId="1137023C" w14:textId="77777777" w:rsidR="00A46D8D" w:rsidRPr="00F53262" w:rsidRDefault="00A46D8D" w:rsidP="00581B7E">
            <w:pPr>
              <w:pStyle w:val="SoldisText"/>
              <w:spacing w:before="10" w:after="10"/>
              <w:rPr>
                <w:sz w:val="16"/>
                <w:szCs w:val="16"/>
              </w:rPr>
            </w:pPr>
            <w:r w:rsidRPr="00F53262">
              <w:rPr>
                <w:b/>
                <w:bCs/>
                <w:sz w:val="16"/>
                <w:szCs w:val="16"/>
              </w:rPr>
              <w:t>Całkowite wytężenie elementu: 94%</w:t>
            </w:r>
          </w:p>
          <w:p w14:paraId="065D8101" w14:textId="77777777" w:rsidR="00A46D8D" w:rsidRPr="00F53262" w:rsidRDefault="00A46D8D" w:rsidP="00581B7E">
            <w:pPr>
              <w:pStyle w:val="SoldisText"/>
              <w:spacing w:before="10" w:after="10"/>
              <w:rPr>
                <w:sz w:val="16"/>
                <w:szCs w:val="16"/>
              </w:rPr>
            </w:pPr>
            <w:r w:rsidRPr="00F53262">
              <w:rPr>
                <w:sz w:val="16"/>
                <w:szCs w:val="16"/>
              </w:rPr>
              <w:t xml:space="preserve">   Rozciąganie: 0 %</w:t>
            </w:r>
          </w:p>
          <w:p w14:paraId="4C2AC899" w14:textId="77777777" w:rsidR="00A46D8D" w:rsidRPr="00F53262" w:rsidRDefault="00A46D8D" w:rsidP="00581B7E">
            <w:pPr>
              <w:pStyle w:val="SoldisText"/>
              <w:spacing w:before="10" w:after="10"/>
              <w:rPr>
                <w:sz w:val="16"/>
                <w:szCs w:val="16"/>
              </w:rPr>
            </w:pPr>
            <w:r w:rsidRPr="00F53262">
              <w:rPr>
                <w:sz w:val="16"/>
                <w:szCs w:val="16"/>
              </w:rPr>
              <w:t xml:space="preserve">   Ściskanie: 0 %</w:t>
            </w:r>
          </w:p>
          <w:p w14:paraId="205E6921" w14:textId="77777777" w:rsidR="00A46D8D" w:rsidRPr="00F53262" w:rsidRDefault="00A46D8D" w:rsidP="00581B7E">
            <w:pPr>
              <w:pStyle w:val="SoldisText"/>
              <w:spacing w:before="10" w:after="10"/>
              <w:rPr>
                <w:sz w:val="16"/>
                <w:szCs w:val="16"/>
              </w:rPr>
            </w:pPr>
            <w:r w:rsidRPr="00F53262">
              <w:rPr>
                <w:sz w:val="16"/>
                <w:szCs w:val="16"/>
              </w:rPr>
              <w:t xml:space="preserve">   Ścinanie: 53 %</w:t>
            </w:r>
          </w:p>
          <w:p w14:paraId="60F3DEC5" w14:textId="77777777" w:rsidR="00A46D8D" w:rsidRPr="00F53262" w:rsidRDefault="00A46D8D" w:rsidP="00581B7E">
            <w:pPr>
              <w:pStyle w:val="SoldisText"/>
              <w:spacing w:before="10" w:after="10"/>
              <w:rPr>
                <w:sz w:val="16"/>
                <w:szCs w:val="16"/>
              </w:rPr>
            </w:pPr>
            <w:r w:rsidRPr="00F53262">
              <w:rPr>
                <w:sz w:val="16"/>
                <w:szCs w:val="16"/>
              </w:rPr>
              <w:t xml:space="preserve">   Zginanie: 94 %</w:t>
            </w:r>
          </w:p>
          <w:p w14:paraId="06B605DC" w14:textId="77777777" w:rsidR="00A46D8D" w:rsidRPr="00F53262" w:rsidRDefault="00A46D8D" w:rsidP="00581B7E">
            <w:pPr>
              <w:pStyle w:val="SoldisText"/>
              <w:spacing w:before="10" w:after="10"/>
              <w:rPr>
                <w:sz w:val="16"/>
                <w:szCs w:val="16"/>
              </w:rPr>
            </w:pPr>
            <w:r w:rsidRPr="00F53262">
              <w:rPr>
                <w:sz w:val="16"/>
                <w:szCs w:val="16"/>
              </w:rPr>
              <w:t xml:space="preserve">   Zginanie z rozciąganiem: 0 %</w:t>
            </w:r>
          </w:p>
          <w:p w14:paraId="100B77AE" w14:textId="77777777" w:rsidR="00A46D8D" w:rsidRPr="00F53262" w:rsidRDefault="00A46D8D" w:rsidP="00581B7E">
            <w:pPr>
              <w:pStyle w:val="SoldisText"/>
              <w:spacing w:before="10" w:after="10"/>
              <w:rPr>
                <w:sz w:val="16"/>
                <w:szCs w:val="16"/>
              </w:rPr>
            </w:pPr>
            <w:r w:rsidRPr="00F53262">
              <w:rPr>
                <w:sz w:val="16"/>
                <w:szCs w:val="16"/>
              </w:rPr>
              <w:t xml:space="preserve">   Zginanie ze ściskaniem: 0 %</w:t>
            </w:r>
          </w:p>
          <w:p w14:paraId="22FB0EE0"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47677DA" w14:textId="77777777" w:rsidR="00A46D8D" w:rsidRPr="00F53262" w:rsidRDefault="00A46D8D" w:rsidP="00581B7E">
            <w:pPr>
              <w:pStyle w:val="SoldisText"/>
              <w:spacing w:before="10" w:after="10"/>
              <w:rPr>
                <w:sz w:val="16"/>
                <w:szCs w:val="16"/>
              </w:rPr>
            </w:pPr>
            <w:r w:rsidRPr="00F53262">
              <w:rPr>
                <w:sz w:val="16"/>
                <w:szCs w:val="16"/>
              </w:rPr>
              <w:t xml:space="preserve">   Ugięcia: 94 %</w:t>
            </w:r>
          </w:p>
          <w:p w14:paraId="1FE09CD2" w14:textId="77777777" w:rsidR="00A46D8D" w:rsidRPr="00F53262" w:rsidRDefault="00A46D8D" w:rsidP="00581B7E">
            <w:pPr>
              <w:rPr>
                <w:sz w:val="16"/>
                <w:szCs w:val="16"/>
                <w:lang w:eastAsia="pl-PL"/>
              </w:rPr>
            </w:pPr>
          </w:p>
        </w:tc>
        <w:tc>
          <w:tcPr>
            <w:tcW w:w="3792" w:type="dxa"/>
            <w:tcBorders>
              <w:top w:val="nil"/>
              <w:left w:val="nil"/>
              <w:bottom w:val="nil"/>
              <w:right w:val="nil"/>
            </w:tcBorders>
          </w:tcPr>
          <w:p w14:paraId="06ECE7BA" w14:textId="4948241D" w:rsidR="00A46D8D" w:rsidRPr="00F53262" w:rsidRDefault="003D7173" w:rsidP="00581B7E">
            <w:pPr>
              <w:pStyle w:val="SoldisText"/>
              <w:rPr>
                <w:sz w:val="16"/>
                <w:szCs w:val="16"/>
              </w:rPr>
            </w:pPr>
            <w:r>
              <w:rPr>
                <w:noProof/>
                <w:sz w:val="16"/>
                <w:szCs w:val="16"/>
              </w:rPr>
              <w:drawing>
                <wp:inline distT="0" distB="0" distL="0" distR="0" wp14:anchorId="74526598" wp14:editId="7297EC10">
                  <wp:extent cx="2028825" cy="2638425"/>
                  <wp:effectExtent l="0" t="0" r="0" b="0"/>
                  <wp:docPr id="41" name="Obraz 2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Obraz zawierający zrzut ekranu&#10;&#10;Opis wygenerowany automatyczni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8825" cy="2638425"/>
                          </a:xfrm>
                          <a:prstGeom prst="rect">
                            <a:avLst/>
                          </a:prstGeom>
                          <a:noFill/>
                          <a:ln>
                            <a:noFill/>
                          </a:ln>
                        </pic:spPr>
                      </pic:pic>
                    </a:graphicData>
                  </a:graphic>
                </wp:inline>
              </w:drawing>
            </w:r>
          </w:p>
        </w:tc>
      </w:tr>
    </w:tbl>
    <w:p w14:paraId="30E7C47A" w14:textId="77777777" w:rsidR="00A46D8D" w:rsidRPr="00F53262" w:rsidRDefault="00A46D8D" w:rsidP="00A46D8D">
      <w:pPr>
        <w:spacing w:after="120"/>
        <w:ind w:left="492"/>
        <w:jc w:val="both"/>
        <w:rPr>
          <w:sz w:val="16"/>
          <w:szCs w:val="16"/>
          <w:lang w:eastAsia="ja-JP"/>
        </w:rPr>
      </w:pPr>
    </w:p>
    <w:p w14:paraId="46694D9E" w14:textId="77777777" w:rsidR="00A46D8D" w:rsidRPr="00A46D8D" w:rsidRDefault="00A46D8D" w:rsidP="00A46D8D">
      <w:pPr>
        <w:pStyle w:val="Nagwek3"/>
        <w:numPr>
          <w:ilvl w:val="0"/>
          <w:numId w:val="0"/>
        </w:numPr>
        <w:spacing w:line="276" w:lineRule="auto"/>
        <w:rPr>
          <w:szCs w:val="20"/>
        </w:rPr>
      </w:pPr>
      <w:bookmarkStart w:id="41" w:name="_Toc154134461"/>
      <w:r w:rsidRPr="00A46D8D">
        <w:rPr>
          <w:szCs w:val="20"/>
        </w:rPr>
        <w:t>Słupy żelbetowe</w:t>
      </w:r>
      <w:bookmarkEnd w:id="41"/>
    </w:p>
    <w:tbl>
      <w:tblPr>
        <w:tblW w:w="9639" w:type="dxa"/>
        <w:tblLayout w:type="fixed"/>
        <w:tblLook w:val="0000" w:firstRow="0" w:lastRow="0" w:firstColumn="0" w:lastColumn="0" w:noHBand="0" w:noVBand="0"/>
      </w:tblPr>
      <w:tblGrid>
        <w:gridCol w:w="9639"/>
      </w:tblGrid>
      <w:tr w:rsidR="00A46D8D" w:rsidRPr="00F53262" w14:paraId="5D615087" w14:textId="77777777" w:rsidTr="00581B7E">
        <w:tc>
          <w:tcPr>
            <w:tcW w:w="9639" w:type="dxa"/>
            <w:tcBorders>
              <w:top w:val="nil"/>
              <w:left w:val="nil"/>
              <w:bottom w:val="nil"/>
              <w:right w:val="nil"/>
            </w:tcBorders>
          </w:tcPr>
          <w:p w14:paraId="50D3834F" w14:textId="77777777" w:rsidR="00A46D8D" w:rsidRPr="00F53262" w:rsidRDefault="00A46D8D" w:rsidP="00581B7E">
            <w:pPr>
              <w:rPr>
                <w:sz w:val="18"/>
                <w:szCs w:val="18"/>
              </w:rPr>
            </w:pPr>
          </w:p>
        </w:tc>
      </w:tr>
      <w:tr w:rsidR="00A46D8D" w:rsidRPr="00F53262" w14:paraId="3BFE3D1B" w14:textId="77777777" w:rsidTr="00581B7E">
        <w:tc>
          <w:tcPr>
            <w:tcW w:w="9639" w:type="dxa"/>
            <w:tcBorders>
              <w:top w:val="single" w:sz="8" w:space="0" w:color="000000"/>
              <w:left w:val="nil"/>
              <w:bottom w:val="single" w:sz="8" w:space="0" w:color="000000"/>
              <w:right w:val="nil"/>
            </w:tcBorders>
          </w:tcPr>
          <w:p w14:paraId="795B3B48" w14:textId="77777777" w:rsidR="00A46D8D" w:rsidRPr="00F53262" w:rsidRDefault="00A46D8D" w:rsidP="00581B7E">
            <w:pPr>
              <w:pStyle w:val="SoldisHeading1"/>
              <w:rPr>
                <w:sz w:val="18"/>
                <w:szCs w:val="18"/>
              </w:rPr>
            </w:pPr>
            <w:r w:rsidRPr="00F53262">
              <w:rPr>
                <w:sz w:val="18"/>
                <w:szCs w:val="18"/>
              </w:rPr>
              <w:lastRenderedPageBreak/>
              <w:t xml:space="preserve">Słup S-0.1 </w:t>
            </w:r>
          </w:p>
        </w:tc>
      </w:tr>
      <w:tr w:rsidR="00A46D8D" w:rsidRPr="00F53262" w14:paraId="42301083" w14:textId="77777777" w:rsidTr="00581B7E">
        <w:tc>
          <w:tcPr>
            <w:tcW w:w="9639" w:type="dxa"/>
            <w:tcBorders>
              <w:top w:val="nil"/>
              <w:left w:val="nil"/>
              <w:bottom w:val="nil"/>
              <w:right w:val="nil"/>
            </w:tcBorders>
          </w:tcPr>
          <w:p w14:paraId="237B09B4" w14:textId="77777777" w:rsidR="00A46D8D" w:rsidRPr="00F53262" w:rsidRDefault="00A46D8D" w:rsidP="00581B7E">
            <w:pPr>
              <w:rPr>
                <w:sz w:val="18"/>
                <w:szCs w:val="18"/>
              </w:rPr>
            </w:pPr>
            <w:r w:rsidRPr="00F53262">
              <w:rPr>
                <w:sz w:val="18"/>
                <w:szCs w:val="18"/>
              </w:rPr>
              <w:t xml:space="preserve"> </w:t>
            </w:r>
          </w:p>
        </w:tc>
      </w:tr>
    </w:tbl>
    <w:p w14:paraId="48F64E6D" w14:textId="77777777" w:rsidR="00A46D8D" w:rsidRPr="00F53262" w:rsidRDefault="00A46D8D" w:rsidP="00A46D8D">
      <w:pPr>
        <w:ind w:left="492"/>
        <w:rPr>
          <w:sz w:val="18"/>
          <w:szCs w:val="18"/>
        </w:rPr>
      </w:pPr>
      <w:r w:rsidRPr="00F53262">
        <w:rPr>
          <w:sz w:val="18"/>
          <w:szCs w:val="18"/>
        </w:rPr>
        <w:t xml:space="preserve"> </w:t>
      </w:r>
    </w:p>
    <w:tbl>
      <w:tblPr>
        <w:tblW w:w="9638" w:type="dxa"/>
        <w:tblInd w:w="108" w:type="dxa"/>
        <w:tblLayout w:type="fixed"/>
        <w:tblLook w:val="0000" w:firstRow="0" w:lastRow="0" w:firstColumn="0" w:lastColumn="0" w:noHBand="0" w:noVBand="0"/>
      </w:tblPr>
      <w:tblGrid>
        <w:gridCol w:w="6696"/>
        <w:gridCol w:w="2942"/>
      </w:tblGrid>
      <w:tr w:rsidR="00A46D8D" w:rsidRPr="00F53262" w14:paraId="742373C1" w14:textId="77777777" w:rsidTr="00581B7E">
        <w:tc>
          <w:tcPr>
            <w:tcW w:w="6696" w:type="dxa"/>
            <w:tcBorders>
              <w:top w:val="nil"/>
              <w:left w:val="nil"/>
              <w:bottom w:val="nil"/>
              <w:right w:val="nil"/>
            </w:tcBorders>
          </w:tcPr>
          <w:p w14:paraId="2C2B8776" w14:textId="77777777" w:rsidR="00A46D8D" w:rsidRPr="00F53262" w:rsidRDefault="00A46D8D" w:rsidP="00581B7E">
            <w:pPr>
              <w:pStyle w:val="SoldisHeading2"/>
              <w:rPr>
                <w:sz w:val="18"/>
                <w:szCs w:val="18"/>
              </w:rPr>
            </w:pPr>
            <w:r w:rsidRPr="00F53262">
              <w:rPr>
                <w:sz w:val="18"/>
                <w:szCs w:val="18"/>
              </w:rPr>
              <w:t>Informacje o elemencie</w:t>
            </w:r>
          </w:p>
          <w:p w14:paraId="1CF887DF"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05812CDD" w14:textId="77777777" w:rsidR="00A46D8D" w:rsidRPr="00F53262" w:rsidRDefault="00A46D8D" w:rsidP="00581B7E">
            <w:pPr>
              <w:pStyle w:val="SoldisText"/>
              <w:rPr>
                <w:sz w:val="18"/>
                <w:szCs w:val="18"/>
              </w:rPr>
            </w:pPr>
            <w:r w:rsidRPr="00F53262">
              <w:rPr>
                <w:sz w:val="18"/>
                <w:szCs w:val="18"/>
              </w:rPr>
              <w:t>Węzły: 0 (x=-0.000m, y=0.000m); 1 (x=-0.000m, y=3.000m)</w:t>
            </w:r>
          </w:p>
          <w:p w14:paraId="47A2CC43" w14:textId="77777777" w:rsidR="00A46D8D" w:rsidRPr="00F53262" w:rsidRDefault="00A46D8D" w:rsidP="00581B7E">
            <w:pPr>
              <w:pStyle w:val="SoldisText"/>
              <w:rPr>
                <w:sz w:val="18"/>
                <w:szCs w:val="18"/>
              </w:rPr>
            </w:pPr>
            <w:r w:rsidRPr="00F53262">
              <w:rPr>
                <w:sz w:val="18"/>
                <w:szCs w:val="18"/>
              </w:rPr>
              <w:t>Profil: 120x25 (C25/30)</w:t>
            </w:r>
          </w:p>
          <w:p w14:paraId="4B830619" w14:textId="77777777" w:rsidR="00A46D8D" w:rsidRPr="00F53262" w:rsidRDefault="00A46D8D" w:rsidP="00581B7E">
            <w:pPr>
              <w:pStyle w:val="SoldisText"/>
              <w:rPr>
                <w:sz w:val="18"/>
                <w:szCs w:val="18"/>
              </w:rPr>
            </w:pPr>
            <w:r w:rsidRPr="00F53262">
              <w:rPr>
                <w:sz w:val="18"/>
                <w:szCs w:val="18"/>
              </w:rPr>
              <w:t>Profil dodatkowy: 150x25 (C25/30)</w:t>
            </w:r>
          </w:p>
          <w:p w14:paraId="7C8DCC2A" w14:textId="77777777" w:rsidR="00A46D8D" w:rsidRPr="00F53262" w:rsidRDefault="00A46D8D" w:rsidP="00581B7E">
            <w:pPr>
              <w:pStyle w:val="SoldisHighlighted"/>
              <w:rPr>
                <w:sz w:val="18"/>
                <w:szCs w:val="18"/>
              </w:rPr>
            </w:pPr>
            <w:r w:rsidRPr="00F53262">
              <w:rPr>
                <w:sz w:val="18"/>
                <w:szCs w:val="18"/>
              </w:rPr>
              <w:t>Zbrojenie podłużne (B500SP (C))</w:t>
            </w:r>
          </w:p>
          <w:p w14:paraId="66DE545A" w14:textId="77777777" w:rsidR="00A46D8D" w:rsidRPr="00F53262" w:rsidRDefault="00A46D8D" w:rsidP="00581B7E">
            <w:pPr>
              <w:pStyle w:val="SoldisText"/>
              <w:rPr>
                <w:sz w:val="18"/>
                <w:szCs w:val="18"/>
              </w:rPr>
            </w:pPr>
            <w:r w:rsidRPr="00F53262">
              <w:rPr>
                <w:sz w:val="18"/>
                <w:szCs w:val="18"/>
              </w:rPr>
              <w:t>Krawędź 2 - 4#16; od L1=0.00m do L2=3.00m; lbd1=0.60m; lbd2=0.60m</w:t>
            </w:r>
          </w:p>
          <w:p w14:paraId="7A56EC84" w14:textId="77777777" w:rsidR="00A46D8D" w:rsidRPr="00F53262" w:rsidRDefault="00A46D8D" w:rsidP="00581B7E">
            <w:pPr>
              <w:pStyle w:val="SoldisText"/>
              <w:rPr>
                <w:sz w:val="18"/>
                <w:szCs w:val="18"/>
              </w:rPr>
            </w:pPr>
            <w:r w:rsidRPr="00F53262">
              <w:rPr>
                <w:sz w:val="18"/>
                <w:szCs w:val="18"/>
              </w:rPr>
              <w:t>Krawędź 4 - 4#16; od L1=0.00m do L2=3.00m; lbd1=0.60m; lbd2=0.60m</w:t>
            </w:r>
          </w:p>
          <w:p w14:paraId="73BC6C66" w14:textId="77777777" w:rsidR="00A46D8D" w:rsidRPr="00F53262" w:rsidRDefault="00A46D8D" w:rsidP="00581B7E">
            <w:pPr>
              <w:pStyle w:val="SoldisHighlighted"/>
              <w:rPr>
                <w:sz w:val="18"/>
                <w:szCs w:val="18"/>
              </w:rPr>
            </w:pPr>
            <w:r w:rsidRPr="00F53262">
              <w:rPr>
                <w:sz w:val="18"/>
                <w:szCs w:val="18"/>
              </w:rPr>
              <w:t>Strzemiona (RB500W (A))</w:t>
            </w:r>
          </w:p>
          <w:p w14:paraId="1E978D5A" w14:textId="77777777" w:rsidR="00A46D8D" w:rsidRPr="00F53262" w:rsidRDefault="00A46D8D" w:rsidP="00581B7E">
            <w:pPr>
              <w:pStyle w:val="SoldisText"/>
              <w:rPr>
                <w:sz w:val="18"/>
                <w:szCs w:val="18"/>
              </w:rPr>
            </w:pPr>
            <w:r w:rsidRPr="00F53262">
              <w:rPr>
                <w:sz w:val="18"/>
                <w:szCs w:val="18"/>
              </w:rPr>
              <w:t>Odcinek 1 od x1/L=0.01 do x2/L=1.00: (Y-Y) 2#8 (X-X</w:t>
            </w:r>
            <w:proofErr w:type="gramStart"/>
            <w:r w:rsidRPr="00F53262">
              <w:rPr>
                <w:sz w:val="18"/>
                <w:szCs w:val="18"/>
              </w:rPr>
              <w:t>)  4</w:t>
            </w:r>
            <w:proofErr w:type="gramEnd"/>
            <w:r w:rsidRPr="00F53262">
              <w:rPr>
                <w:sz w:val="18"/>
                <w:szCs w:val="18"/>
              </w:rPr>
              <w:t>#8 co 20cm</w:t>
            </w:r>
          </w:p>
        </w:tc>
        <w:tc>
          <w:tcPr>
            <w:tcW w:w="2942" w:type="dxa"/>
            <w:tcBorders>
              <w:top w:val="nil"/>
              <w:left w:val="nil"/>
              <w:bottom w:val="nil"/>
              <w:right w:val="nil"/>
            </w:tcBorders>
            <w:vAlign w:val="center"/>
          </w:tcPr>
          <w:p w14:paraId="371678C2" w14:textId="20C1BE45" w:rsidR="00A46D8D" w:rsidRPr="00F53262" w:rsidRDefault="003D7173" w:rsidP="00581B7E">
            <w:pPr>
              <w:pStyle w:val="SoldisText"/>
              <w:jc w:val="center"/>
              <w:rPr>
                <w:sz w:val="18"/>
                <w:szCs w:val="18"/>
              </w:rPr>
            </w:pPr>
            <w:r>
              <w:rPr>
                <w:noProof/>
                <w:sz w:val="18"/>
                <w:szCs w:val="18"/>
              </w:rPr>
              <w:drawing>
                <wp:inline distT="0" distB="0" distL="0" distR="0" wp14:anchorId="18106D7C" wp14:editId="73550C32">
                  <wp:extent cx="1657350" cy="847725"/>
                  <wp:effectExtent l="0" t="0" r="0" b="0"/>
                  <wp:docPr id="42"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l="5952" t="35577" r="12500" b="30769"/>
                          <a:stretch>
                            <a:fillRect/>
                          </a:stretch>
                        </pic:blipFill>
                        <pic:spPr bwMode="auto">
                          <a:xfrm>
                            <a:off x="0" y="0"/>
                            <a:ext cx="1657350" cy="847725"/>
                          </a:xfrm>
                          <a:prstGeom prst="rect">
                            <a:avLst/>
                          </a:prstGeom>
                          <a:noFill/>
                          <a:ln>
                            <a:noFill/>
                          </a:ln>
                        </pic:spPr>
                      </pic:pic>
                    </a:graphicData>
                  </a:graphic>
                </wp:inline>
              </w:drawing>
            </w:r>
          </w:p>
        </w:tc>
      </w:tr>
      <w:tr w:rsidR="00A46D8D" w:rsidRPr="00F53262" w14:paraId="402ADB49" w14:textId="77777777" w:rsidTr="00581B7E">
        <w:tc>
          <w:tcPr>
            <w:tcW w:w="6696" w:type="dxa"/>
            <w:tcBorders>
              <w:top w:val="nil"/>
              <w:left w:val="nil"/>
              <w:bottom w:val="nil"/>
              <w:right w:val="nil"/>
            </w:tcBorders>
          </w:tcPr>
          <w:p w14:paraId="0F1CA5AF" w14:textId="77777777" w:rsidR="00A46D8D" w:rsidRPr="00F53262" w:rsidRDefault="00A46D8D" w:rsidP="00581B7E">
            <w:pPr>
              <w:pStyle w:val="SoldisText"/>
              <w:spacing w:before="10" w:after="10"/>
              <w:rPr>
                <w:sz w:val="18"/>
                <w:szCs w:val="18"/>
              </w:rPr>
            </w:pPr>
            <w:r w:rsidRPr="00F53262">
              <w:rPr>
                <w:b/>
                <w:bCs/>
                <w:sz w:val="18"/>
                <w:szCs w:val="18"/>
              </w:rPr>
              <w:t>Całkowite wytężenie elementu: 13%</w:t>
            </w:r>
          </w:p>
          <w:p w14:paraId="590CD3B5" w14:textId="77777777" w:rsidR="00A46D8D" w:rsidRPr="00F53262" w:rsidRDefault="00A46D8D" w:rsidP="00581B7E">
            <w:pPr>
              <w:pStyle w:val="SoldisText"/>
              <w:spacing w:before="10" w:after="10"/>
              <w:rPr>
                <w:sz w:val="18"/>
                <w:szCs w:val="18"/>
              </w:rPr>
            </w:pPr>
            <w:r w:rsidRPr="00F53262">
              <w:rPr>
                <w:sz w:val="18"/>
                <w:szCs w:val="18"/>
              </w:rPr>
              <w:t xml:space="preserve">   Zbrojenie główne: 13 %</w:t>
            </w:r>
          </w:p>
          <w:p w14:paraId="5C22BC3D" w14:textId="77777777" w:rsidR="00A46D8D" w:rsidRPr="00F53262" w:rsidRDefault="00A46D8D" w:rsidP="00581B7E">
            <w:pPr>
              <w:pStyle w:val="SoldisText"/>
              <w:spacing w:before="10" w:after="10"/>
              <w:rPr>
                <w:sz w:val="18"/>
                <w:szCs w:val="18"/>
              </w:rPr>
            </w:pPr>
            <w:r w:rsidRPr="00F53262">
              <w:rPr>
                <w:sz w:val="18"/>
                <w:szCs w:val="18"/>
              </w:rPr>
              <w:t xml:space="preserve">   Ścinanie: 11 %</w:t>
            </w:r>
          </w:p>
          <w:p w14:paraId="3B9C692C"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0 %</w:t>
            </w:r>
          </w:p>
          <w:p w14:paraId="7A7B7DDE" w14:textId="77777777" w:rsidR="00A46D8D" w:rsidRPr="00F53262" w:rsidRDefault="00A46D8D" w:rsidP="00581B7E">
            <w:pPr>
              <w:pStyle w:val="SoldisText"/>
              <w:spacing w:before="10" w:after="10"/>
              <w:rPr>
                <w:sz w:val="18"/>
                <w:szCs w:val="18"/>
              </w:rPr>
            </w:pPr>
            <w:r w:rsidRPr="00F53262">
              <w:rPr>
                <w:sz w:val="18"/>
                <w:szCs w:val="18"/>
              </w:rPr>
              <w:t xml:space="preserve">   Rysy prostopadłe: 0 %</w:t>
            </w:r>
          </w:p>
          <w:p w14:paraId="6E98B963"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0 %</w:t>
            </w:r>
          </w:p>
          <w:p w14:paraId="740D0206" w14:textId="77777777" w:rsidR="00A46D8D" w:rsidRPr="00F53262" w:rsidRDefault="00A46D8D" w:rsidP="00581B7E">
            <w:pPr>
              <w:pStyle w:val="SoldisText"/>
              <w:spacing w:before="10" w:after="10"/>
              <w:rPr>
                <w:sz w:val="18"/>
                <w:szCs w:val="18"/>
              </w:rPr>
            </w:pPr>
            <w:r w:rsidRPr="00F53262">
              <w:rPr>
                <w:sz w:val="18"/>
                <w:szCs w:val="18"/>
              </w:rPr>
              <w:t xml:space="preserve">   Ugięcia: 1 %</w:t>
            </w:r>
          </w:p>
          <w:p w14:paraId="32139226"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33DA79EC"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5F841C76"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6A44D0E1"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6D0E24CC"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52A696E0" w14:textId="77777777" w:rsidR="00A46D8D" w:rsidRPr="00F53262" w:rsidRDefault="00A46D8D" w:rsidP="00581B7E">
            <w:pPr>
              <w:pStyle w:val="SoldisText"/>
              <w:spacing w:before="10" w:after="10"/>
              <w:rPr>
                <w:sz w:val="18"/>
                <w:szCs w:val="18"/>
              </w:rPr>
            </w:pPr>
            <w:r w:rsidRPr="00F53262">
              <w:rPr>
                <w:sz w:val="18"/>
                <w:szCs w:val="18"/>
              </w:rPr>
              <w:t xml:space="preserve">   Smukłość: 0 %</w:t>
            </w:r>
          </w:p>
          <w:p w14:paraId="5BF6F773" w14:textId="77777777" w:rsidR="00A46D8D" w:rsidRPr="00F53262" w:rsidRDefault="00A46D8D" w:rsidP="00581B7E">
            <w:pPr>
              <w:pStyle w:val="SoldisHeading2"/>
              <w:rPr>
                <w:sz w:val="18"/>
                <w:szCs w:val="18"/>
              </w:rPr>
            </w:pPr>
          </w:p>
        </w:tc>
        <w:tc>
          <w:tcPr>
            <w:tcW w:w="2942" w:type="dxa"/>
            <w:tcBorders>
              <w:top w:val="nil"/>
              <w:left w:val="nil"/>
              <w:bottom w:val="nil"/>
              <w:right w:val="nil"/>
            </w:tcBorders>
          </w:tcPr>
          <w:p w14:paraId="2C7FDC15" w14:textId="50398A5E" w:rsidR="00A46D8D" w:rsidRPr="00F53262" w:rsidRDefault="003D7173" w:rsidP="00581B7E">
            <w:pPr>
              <w:pStyle w:val="SoldisText"/>
              <w:rPr>
                <w:noProof/>
                <w:sz w:val="18"/>
                <w:szCs w:val="18"/>
              </w:rPr>
            </w:pPr>
            <w:r>
              <w:rPr>
                <w:noProof/>
                <w:sz w:val="18"/>
                <w:szCs w:val="18"/>
              </w:rPr>
              <w:drawing>
                <wp:inline distT="0" distB="0" distL="0" distR="0" wp14:anchorId="4944EBDD" wp14:editId="44EEEAF7">
                  <wp:extent cx="1771650" cy="2990850"/>
                  <wp:effectExtent l="0" t="0" r="0" b="0"/>
                  <wp:docPr id="43" name="Obraz 24" descr="Obraz zawierający zrzut ekranu, tekst, linia,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braz zawierający zrzut ekranu, tekst, linia, monochromatyzm&#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l="25000" t="5338" r="26053" b="6461"/>
                          <a:stretch>
                            <a:fillRect/>
                          </a:stretch>
                        </pic:blipFill>
                        <pic:spPr bwMode="auto">
                          <a:xfrm>
                            <a:off x="0" y="0"/>
                            <a:ext cx="1771650" cy="2990850"/>
                          </a:xfrm>
                          <a:prstGeom prst="rect">
                            <a:avLst/>
                          </a:prstGeom>
                          <a:noFill/>
                          <a:ln>
                            <a:noFill/>
                          </a:ln>
                        </pic:spPr>
                      </pic:pic>
                    </a:graphicData>
                  </a:graphic>
                </wp:inline>
              </w:drawing>
            </w:r>
          </w:p>
        </w:tc>
      </w:tr>
    </w:tbl>
    <w:p w14:paraId="472B4833" w14:textId="77777777" w:rsidR="00A46D8D" w:rsidRPr="00F53262" w:rsidRDefault="00A46D8D" w:rsidP="00A46D8D">
      <w:pPr>
        <w:pStyle w:val="SoldisHeading3"/>
        <w:rPr>
          <w:sz w:val="18"/>
          <w:szCs w:val="18"/>
        </w:rPr>
      </w:pPr>
    </w:p>
    <w:p w14:paraId="627DADB5" w14:textId="77777777" w:rsidR="00A46D8D" w:rsidRPr="00A46D8D" w:rsidRDefault="00A46D8D" w:rsidP="00A46D8D">
      <w:pPr>
        <w:rPr>
          <w:rFonts w:eastAsia="Times New Roman"/>
          <w:b/>
          <w:bCs/>
          <w:color w:val="000000"/>
          <w:sz w:val="18"/>
          <w:szCs w:val="18"/>
          <w:lang w:eastAsia="pl-PL"/>
        </w:rPr>
      </w:pPr>
      <w:r w:rsidRPr="00F53262">
        <w:rPr>
          <w:sz w:val="18"/>
          <w:szCs w:val="18"/>
        </w:rPr>
        <w:br w:type="page"/>
      </w:r>
    </w:p>
    <w:p w14:paraId="0A7DE926" w14:textId="77777777" w:rsidR="00A46D8D" w:rsidRPr="00F53262" w:rsidRDefault="00A46D8D" w:rsidP="00A46D8D">
      <w:pPr>
        <w:pStyle w:val="SoldisText"/>
        <w:ind w:left="492"/>
        <w:rPr>
          <w:sz w:val="18"/>
          <w:szCs w:val="18"/>
        </w:rPr>
      </w:pPr>
    </w:p>
    <w:tbl>
      <w:tblPr>
        <w:tblW w:w="9746" w:type="dxa"/>
        <w:tblLayout w:type="fixed"/>
        <w:tblLook w:val="0000" w:firstRow="0" w:lastRow="0" w:firstColumn="0" w:lastColumn="0" w:noHBand="0" w:noVBand="0"/>
      </w:tblPr>
      <w:tblGrid>
        <w:gridCol w:w="108"/>
        <w:gridCol w:w="6838"/>
        <w:gridCol w:w="2693"/>
        <w:gridCol w:w="107"/>
      </w:tblGrid>
      <w:tr w:rsidR="00A46D8D" w:rsidRPr="00F53262" w14:paraId="374B9F4F" w14:textId="77777777" w:rsidTr="00581B7E">
        <w:trPr>
          <w:gridAfter w:val="1"/>
          <w:wAfter w:w="107" w:type="dxa"/>
        </w:trPr>
        <w:tc>
          <w:tcPr>
            <w:tcW w:w="9639" w:type="dxa"/>
            <w:gridSpan w:val="3"/>
            <w:tcBorders>
              <w:top w:val="nil"/>
              <w:left w:val="nil"/>
              <w:bottom w:val="nil"/>
              <w:right w:val="nil"/>
            </w:tcBorders>
          </w:tcPr>
          <w:p w14:paraId="1B661BF7" w14:textId="77777777" w:rsidR="00A46D8D" w:rsidRPr="00F53262" w:rsidRDefault="00A46D8D" w:rsidP="00581B7E">
            <w:pPr>
              <w:rPr>
                <w:sz w:val="18"/>
                <w:szCs w:val="18"/>
              </w:rPr>
            </w:pPr>
          </w:p>
        </w:tc>
      </w:tr>
      <w:tr w:rsidR="00A46D8D" w:rsidRPr="00F53262" w14:paraId="7AE59EDB" w14:textId="77777777" w:rsidTr="00581B7E">
        <w:trPr>
          <w:gridAfter w:val="1"/>
          <w:wAfter w:w="107" w:type="dxa"/>
        </w:trPr>
        <w:tc>
          <w:tcPr>
            <w:tcW w:w="9639" w:type="dxa"/>
            <w:gridSpan w:val="3"/>
            <w:tcBorders>
              <w:top w:val="single" w:sz="8" w:space="0" w:color="000000"/>
              <w:left w:val="nil"/>
              <w:bottom w:val="single" w:sz="8" w:space="0" w:color="000000"/>
              <w:right w:val="nil"/>
            </w:tcBorders>
          </w:tcPr>
          <w:p w14:paraId="6B2B6599" w14:textId="77777777" w:rsidR="00A46D8D" w:rsidRPr="00F53262" w:rsidRDefault="00A46D8D" w:rsidP="00581B7E">
            <w:pPr>
              <w:pStyle w:val="SoldisHeading1"/>
              <w:rPr>
                <w:sz w:val="18"/>
                <w:szCs w:val="18"/>
              </w:rPr>
            </w:pPr>
            <w:r w:rsidRPr="00F53262">
              <w:rPr>
                <w:sz w:val="18"/>
                <w:szCs w:val="18"/>
              </w:rPr>
              <w:t>Słup S-0.2</w:t>
            </w:r>
          </w:p>
        </w:tc>
      </w:tr>
      <w:tr w:rsidR="00A46D8D" w:rsidRPr="00F53262" w14:paraId="2D9607A8" w14:textId="77777777" w:rsidTr="00581B7E">
        <w:trPr>
          <w:gridAfter w:val="1"/>
          <w:wAfter w:w="107" w:type="dxa"/>
        </w:trPr>
        <w:tc>
          <w:tcPr>
            <w:tcW w:w="9639" w:type="dxa"/>
            <w:gridSpan w:val="3"/>
            <w:tcBorders>
              <w:top w:val="nil"/>
              <w:left w:val="nil"/>
              <w:bottom w:val="nil"/>
              <w:right w:val="nil"/>
            </w:tcBorders>
          </w:tcPr>
          <w:p w14:paraId="560C3690" w14:textId="77777777" w:rsidR="00A46D8D" w:rsidRPr="00F53262" w:rsidRDefault="00A46D8D" w:rsidP="00581B7E">
            <w:pPr>
              <w:rPr>
                <w:sz w:val="18"/>
                <w:szCs w:val="18"/>
              </w:rPr>
            </w:pPr>
            <w:r w:rsidRPr="00F53262">
              <w:rPr>
                <w:sz w:val="18"/>
                <w:szCs w:val="18"/>
              </w:rPr>
              <w:t xml:space="preserve"> </w:t>
            </w:r>
          </w:p>
        </w:tc>
      </w:tr>
      <w:tr w:rsidR="00A46D8D" w:rsidRPr="00F53262" w14:paraId="70C5EA3E" w14:textId="77777777" w:rsidTr="00581B7E">
        <w:trPr>
          <w:gridBefore w:val="1"/>
          <w:wBefore w:w="108" w:type="dxa"/>
        </w:trPr>
        <w:tc>
          <w:tcPr>
            <w:tcW w:w="6838" w:type="dxa"/>
            <w:tcBorders>
              <w:top w:val="nil"/>
              <w:left w:val="nil"/>
              <w:bottom w:val="nil"/>
              <w:right w:val="nil"/>
            </w:tcBorders>
          </w:tcPr>
          <w:p w14:paraId="6FB08D99" w14:textId="77777777" w:rsidR="00A46D8D" w:rsidRPr="00F53262" w:rsidRDefault="00A46D8D" w:rsidP="00581B7E">
            <w:pPr>
              <w:pStyle w:val="SoldisHeading2"/>
              <w:rPr>
                <w:sz w:val="18"/>
                <w:szCs w:val="18"/>
              </w:rPr>
            </w:pPr>
            <w:r w:rsidRPr="00F53262">
              <w:rPr>
                <w:sz w:val="18"/>
                <w:szCs w:val="18"/>
              </w:rPr>
              <w:t>Informacje o elemencie</w:t>
            </w:r>
          </w:p>
          <w:p w14:paraId="6335110E" w14:textId="77777777" w:rsidR="00A46D8D" w:rsidRPr="00F53262" w:rsidRDefault="00A46D8D" w:rsidP="00581B7E">
            <w:pPr>
              <w:pStyle w:val="SoldisText"/>
              <w:rPr>
                <w:sz w:val="18"/>
                <w:szCs w:val="18"/>
              </w:rPr>
            </w:pPr>
            <w:r w:rsidRPr="00F53262">
              <w:rPr>
                <w:sz w:val="18"/>
                <w:szCs w:val="18"/>
              </w:rPr>
              <w:t>Nazwa/Opis: element nr 2 (belka) - Brak opisu elementu.</w:t>
            </w:r>
          </w:p>
          <w:p w14:paraId="05DC2446" w14:textId="77777777" w:rsidR="00A46D8D" w:rsidRPr="00F53262" w:rsidRDefault="00A46D8D" w:rsidP="00581B7E">
            <w:pPr>
              <w:pStyle w:val="SoldisText"/>
              <w:rPr>
                <w:sz w:val="18"/>
                <w:szCs w:val="18"/>
              </w:rPr>
            </w:pPr>
            <w:r w:rsidRPr="00F53262">
              <w:rPr>
                <w:sz w:val="18"/>
                <w:szCs w:val="18"/>
              </w:rPr>
              <w:t>Węzły: 2 (x=7.300m, y=3.000m); 3 (x=7.300m, y=0.000m)</w:t>
            </w:r>
          </w:p>
          <w:p w14:paraId="69685144" w14:textId="77777777" w:rsidR="00A46D8D" w:rsidRPr="00F53262" w:rsidRDefault="00A46D8D" w:rsidP="00581B7E">
            <w:pPr>
              <w:pStyle w:val="SoldisText"/>
              <w:rPr>
                <w:sz w:val="18"/>
                <w:szCs w:val="18"/>
              </w:rPr>
            </w:pPr>
            <w:r w:rsidRPr="00F53262">
              <w:rPr>
                <w:sz w:val="18"/>
                <w:szCs w:val="18"/>
              </w:rPr>
              <w:t>Profil: 55x25 (C25/30)</w:t>
            </w:r>
          </w:p>
          <w:p w14:paraId="6202949D" w14:textId="77777777" w:rsidR="00A46D8D" w:rsidRPr="00F53262" w:rsidRDefault="00A46D8D" w:rsidP="00581B7E">
            <w:pPr>
              <w:pStyle w:val="SoldisHighlighted"/>
              <w:rPr>
                <w:sz w:val="18"/>
                <w:szCs w:val="18"/>
              </w:rPr>
            </w:pPr>
            <w:r w:rsidRPr="00F53262">
              <w:rPr>
                <w:sz w:val="18"/>
                <w:szCs w:val="18"/>
              </w:rPr>
              <w:t>Zbrojenie podłużne (B500SP (C))</w:t>
            </w:r>
          </w:p>
          <w:p w14:paraId="180C2EFE" w14:textId="77777777" w:rsidR="00A46D8D" w:rsidRPr="00F53262" w:rsidRDefault="00A46D8D" w:rsidP="00581B7E">
            <w:pPr>
              <w:pStyle w:val="SoldisText"/>
              <w:rPr>
                <w:sz w:val="18"/>
                <w:szCs w:val="18"/>
              </w:rPr>
            </w:pPr>
            <w:r w:rsidRPr="00F53262">
              <w:rPr>
                <w:sz w:val="18"/>
                <w:szCs w:val="18"/>
              </w:rPr>
              <w:t>Krawędź 1 - 3#16; od L1=0.00m do L2=3.00m; lbd1=0.60m; lbd2=0.60m</w:t>
            </w:r>
          </w:p>
          <w:p w14:paraId="26738597" w14:textId="77777777" w:rsidR="00A46D8D" w:rsidRPr="00F53262" w:rsidRDefault="00A46D8D" w:rsidP="00581B7E">
            <w:pPr>
              <w:pStyle w:val="SoldisText"/>
              <w:rPr>
                <w:sz w:val="18"/>
                <w:szCs w:val="18"/>
              </w:rPr>
            </w:pPr>
            <w:r w:rsidRPr="00F53262">
              <w:rPr>
                <w:sz w:val="18"/>
                <w:szCs w:val="18"/>
              </w:rPr>
              <w:t>Krawędź 2 - 2#16; od L1=0.00m do L2=3.00m; lbd1=0.60m; lbd2=0.60m</w:t>
            </w:r>
          </w:p>
          <w:p w14:paraId="38D8B7FD" w14:textId="77777777" w:rsidR="00A46D8D" w:rsidRPr="00F53262" w:rsidRDefault="00A46D8D" w:rsidP="00581B7E">
            <w:pPr>
              <w:pStyle w:val="SoldisText"/>
              <w:rPr>
                <w:sz w:val="18"/>
                <w:szCs w:val="18"/>
              </w:rPr>
            </w:pPr>
            <w:r w:rsidRPr="00F53262">
              <w:rPr>
                <w:sz w:val="18"/>
                <w:szCs w:val="18"/>
              </w:rPr>
              <w:t>Krawędź 3 - 3#16; od L1=0.00m do L2=3.00m; lbd1=0.60m; lbd2=0.60m</w:t>
            </w:r>
          </w:p>
          <w:p w14:paraId="6D173F59" w14:textId="77777777" w:rsidR="00A46D8D" w:rsidRPr="00F53262" w:rsidRDefault="00A46D8D" w:rsidP="00581B7E">
            <w:pPr>
              <w:pStyle w:val="SoldisText"/>
              <w:rPr>
                <w:sz w:val="18"/>
                <w:szCs w:val="18"/>
              </w:rPr>
            </w:pPr>
            <w:r w:rsidRPr="00F53262">
              <w:rPr>
                <w:sz w:val="18"/>
                <w:szCs w:val="18"/>
              </w:rPr>
              <w:t>Krawędź 4 - 2#16; od L1=0.00m do L2=3.00m; lbd1=0.60m; lbd2=0.60m</w:t>
            </w:r>
          </w:p>
          <w:p w14:paraId="2FE61C63" w14:textId="77777777" w:rsidR="00A46D8D" w:rsidRPr="00F53262" w:rsidRDefault="00A46D8D" w:rsidP="00581B7E">
            <w:pPr>
              <w:pStyle w:val="SoldisHighlighted"/>
              <w:rPr>
                <w:sz w:val="18"/>
                <w:szCs w:val="18"/>
              </w:rPr>
            </w:pPr>
            <w:r w:rsidRPr="00F53262">
              <w:rPr>
                <w:sz w:val="18"/>
                <w:szCs w:val="18"/>
              </w:rPr>
              <w:t>Strzemiona (RB500W (A))</w:t>
            </w:r>
          </w:p>
          <w:p w14:paraId="29DBE0E7" w14:textId="77777777" w:rsidR="00A46D8D" w:rsidRPr="00F53262" w:rsidRDefault="00A46D8D" w:rsidP="00581B7E">
            <w:pPr>
              <w:pStyle w:val="SoldisText"/>
              <w:rPr>
                <w:sz w:val="18"/>
                <w:szCs w:val="18"/>
              </w:rPr>
            </w:pPr>
            <w:r w:rsidRPr="00F53262">
              <w:rPr>
                <w:sz w:val="18"/>
                <w:szCs w:val="18"/>
              </w:rPr>
              <w:t>Odcinek 1 od x1/L=0.01 do x2/L=1.00: (Y-Y) 4#8 (X-X</w:t>
            </w:r>
            <w:proofErr w:type="gramStart"/>
            <w:r w:rsidRPr="00F53262">
              <w:rPr>
                <w:sz w:val="18"/>
                <w:szCs w:val="18"/>
              </w:rPr>
              <w:t>)  2</w:t>
            </w:r>
            <w:proofErr w:type="gramEnd"/>
            <w:r w:rsidRPr="00F53262">
              <w:rPr>
                <w:sz w:val="18"/>
                <w:szCs w:val="18"/>
              </w:rPr>
              <w:t>#8 co 25cm</w:t>
            </w:r>
          </w:p>
          <w:p w14:paraId="734FB6B6" w14:textId="77777777" w:rsidR="00A46D8D" w:rsidRPr="00F53262" w:rsidRDefault="00A46D8D" w:rsidP="00581B7E">
            <w:pPr>
              <w:rPr>
                <w:sz w:val="18"/>
                <w:szCs w:val="18"/>
                <w:lang w:eastAsia="pl-PL"/>
              </w:rPr>
            </w:pPr>
          </w:p>
          <w:p w14:paraId="5421582E" w14:textId="77777777" w:rsidR="00A46D8D" w:rsidRPr="00F53262" w:rsidRDefault="00A46D8D" w:rsidP="00581B7E">
            <w:pPr>
              <w:pStyle w:val="SoldisText"/>
              <w:spacing w:before="10" w:after="10"/>
              <w:rPr>
                <w:sz w:val="18"/>
                <w:szCs w:val="18"/>
              </w:rPr>
            </w:pPr>
            <w:r w:rsidRPr="00F53262">
              <w:rPr>
                <w:sz w:val="18"/>
                <w:szCs w:val="18"/>
              </w:rPr>
              <w:t xml:space="preserve">   </w:t>
            </w:r>
          </w:p>
        </w:tc>
        <w:tc>
          <w:tcPr>
            <w:tcW w:w="2800" w:type="dxa"/>
            <w:gridSpan w:val="2"/>
            <w:tcBorders>
              <w:top w:val="nil"/>
              <w:left w:val="nil"/>
              <w:bottom w:val="nil"/>
              <w:right w:val="nil"/>
            </w:tcBorders>
          </w:tcPr>
          <w:p w14:paraId="1E40C47D" w14:textId="38214E11" w:rsidR="00A46D8D" w:rsidRPr="00F53262" w:rsidRDefault="003D7173" w:rsidP="00581B7E">
            <w:pPr>
              <w:pStyle w:val="SoldisText"/>
              <w:rPr>
                <w:sz w:val="18"/>
                <w:szCs w:val="18"/>
              </w:rPr>
            </w:pPr>
            <w:r>
              <w:rPr>
                <w:noProof/>
                <w:sz w:val="18"/>
                <w:szCs w:val="18"/>
              </w:rPr>
              <w:drawing>
                <wp:inline distT="0" distB="0" distL="0" distR="0" wp14:anchorId="74195180" wp14:editId="2B4303A0">
                  <wp:extent cx="1600200" cy="1981200"/>
                  <wp:effectExtent l="0" t="0" r="0" b="0"/>
                  <wp:docPr id="44"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p w14:paraId="35BEB8D7" w14:textId="77777777" w:rsidR="00A46D8D" w:rsidRPr="00F53262" w:rsidRDefault="00A46D8D" w:rsidP="00581B7E">
            <w:pPr>
              <w:rPr>
                <w:sz w:val="18"/>
                <w:szCs w:val="18"/>
                <w:lang w:eastAsia="pl-PL"/>
              </w:rPr>
            </w:pPr>
          </w:p>
        </w:tc>
      </w:tr>
    </w:tbl>
    <w:p w14:paraId="73B83A11" w14:textId="77777777" w:rsidR="00A46D8D" w:rsidRPr="00F53262" w:rsidRDefault="00A46D8D" w:rsidP="00A46D8D">
      <w:pPr>
        <w:pStyle w:val="SoldisHeading3"/>
        <w:rPr>
          <w:sz w:val="18"/>
          <w:szCs w:val="18"/>
        </w:rPr>
      </w:pPr>
    </w:p>
    <w:p w14:paraId="7D988D97" w14:textId="77777777" w:rsidR="00A46D8D" w:rsidRPr="00F53262" w:rsidRDefault="00A46D8D" w:rsidP="00A46D8D">
      <w:pPr>
        <w:pStyle w:val="SoldisText"/>
        <w:spacing w:before="10" w:after="10"/>
        <w:rPr>
          <w:sz w:val="18"/>
          <w:szCs w:val="18"/>
        </w:rPr>
      </w:pPr>
    </w:p>
    <w:p w14:paraId="607CDDF4" w14:textId="77777777" w:rsidR="00A46D8D" w:rsidRPr="00F53262" w:rsidRDefault="00A46D8D" w:rsidP="00A46D8D">
      <w:pPr>
        <w:spacing w:after="120"/>
        <w:jc w:val="both"/>
        <w:rPr>
          <w:sz w:val="18"/>
          <w:szCs w:val="18"/>
        </w:rPr>
      </w:pPr>
    </w:p>
    <w:tbl>
      <w:tblPr>
        <w:tblW w:w="0" w:type="auto"/>
        <w:tblLook w:val="04A0" w:firstRow="1" w:lastRow="0" w:firstColumn="1" w:lastColumn="0" w:noHBand="0" w:noVBand="1"/>
      </w:tblPr>
      <w:tblGrid>
        <w:gridCol w:w="4530"/>
        <w:gridCol w:w="4530"/>
      </w:tblGrid>
      <w:tr w:rsidR="00A46D8D" w:rsidRPr="00F53262" w14:paraId="5199633F" w14:textId="77777777" w:rsidTr="00581B7E">
        <w:tc>
          <w:tcPr>
            <w:tcW w:w="4530" w:type="dxa"/>
            <w:shd w:val="clear" w:color="auto" w:fill="auto"/>
          </w:tcPr>
          <w:p w14:paraId="315BBC79" w14:textId="77777777" w:rsidR="00A46D8D" w:rsidRPr="00581B7E" w:rsidRDefault="00A46D8D" w:rsidP="00581B7E">
            <w:pPr>
              <w:pStyle w:val="SoldisText"/>
              <w:spacing w:before="10" w:after="10"/>
              <w:rPr>
                <w:sz w:val="18"/>
                <w:szCs w:val="18"/>
              </w:rPr>
            </w:pPr>
            <w:r w:rsidRPr="00581B7E">
              <w:rPr>
                <w:b/>
                <w:bCs/>
                <w:sz w:val="18"/>
                <w:szCs w:val="18"/>
              </w:rPr>
              <w:t>Całkowite wytężenie elementu: 29%</w:t>
            </w:r>
          </w:p>
          <w:p w14:paraId="275A37D7" w14:textId="77777777" w:rsidR="00A46D8D" w:rsidRPr="00581B7E" w:rsidRDefault="00A46D8D" w:rsidP="00581B7E">
            <w:pPr>
              <w:pStyle w:val="SoldisText"/>
              <w:spacing w:before="10" w:after="10"/>
              <w:rPr>
                <w:sz w:val="18"/>
                <w:szCs w:val="18"/>
              </w:rPr>
            </w:pPr>
            <w:r w:rsidRPr="00581B7E">
              <w:rPr>
                <w:sz w:val="18"/>
                <w:szCs w:val="18"/>
              </w:rPr>
              <w:t xml:space="preserve">   Zbrojenie główne: 28 %</w:t>
            </w:r>
          </w:p>
          <w:p w14:paraId="4B1CEA54" w14:textId="77777777" w:rsidR="00A46D8D" w:rsidRPr="00581B7E" w:rsidRDefault="00A46D8D" w:rsidP="00581B7E">
            <w:pPr>
              <w:pStyle w:val="SoldisText"/>
              <w:spacing w:before="10" w:after="10"/>
              <w:rPr>
                <w:sz w:val="18"/>
                <w:szCs w:val="18"/>
              </w:rPr>
            </w:pPr>
            <w:r w:rsidRPr="00581B7E">
              <w:rPr>
                <w:sz w:val="18"/>
                <w:szCs w:val="18"/>
              </w:rPr>
              <w:t xml:space="preserve">   Ścinanie: 29 %</w:t>
            </w:r>
          </w:p>
          <w:p w14:paraId="2F566D56"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6 %</w:t>
            </w:r>
          </w:p>
          <w:p w14:paraId="21AD4766"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0F98CEA7"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1 %</w:t>
            </w:r>
          </w:p>
          <w:p w14:paraId="743C91CA" w14:textId="77777777" w:rsidR="00A46D8D" w:rsidRPr="00581B7E" w:rsidRDefault="00A46D8D" w:rsidP="00581B7E">
            <w:pPr>
              <w:pStyle w:val="SoldisText"/>
              <w:spacing w:before="10" w:after="10"/>
              <w:rPr>
                <w:sz w:val="18"/>
                <w:szCs w:val="18"/>
              </w:rPr>
            </w:pPr>
            <w:r w:rsidRPr="00581B7E">
              <w:rPr>
                <w:sz w:val="18"/>
                <w:szCs w:val="18"/>
              </w:rPr>
              <w:t xml:space="preserve">   Ugięcia: 2 %</w:t>
            </w:r>
          </w:p>
          <w:p w14:paraId="52B1EA44"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0E752486"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3F06D8C9"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04B76207"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0A385334"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2DDCAF42" w14:textId="77777777" w:rsidR="00A46D8D" w:rsidRPr="00581B7E" w:rsidRDefault="00A46D8D" w:rsidP="00581B7E">
            <w:pPr>
              <w:spacing w:after="120"/>
              <w:jc w:val="both"/>
              <w:rPr>
                <w:sz w:val="18"/>
                <w:szCs w:val="18"/>
              </w:rPr>
            </w:pPr>
            <w:r w:rsidRPr="00581B7E">
              <w:rPr>
                <w:sz w:val="18"/>
                <w:szCs w:val="18"/>
              </w:rPr>
              <w:t xml:space="preserve">   Smukłość: 0 %</w:t>
            </w:r>
          </w:p>
        </w:tc>
        <w:tc>
          <w:tcPr>
            <w:tcW w:w="4530" w:type="dxa"/>
            <w:shd w:val="clear" w:color="auto" w:fill="auto"/>
          </w:tcPr>
          <w:p w14:paraId="063C47C1" w14:textId="0414BF1B" w:rsidR="00A46D8D" w:rsidRPr="00581B7E" w:rsidRDefault="003D7173" w:rsidP="00581B7E">
            <w:pPr>
              <w:spacing w:after="120"/>
              <w:jc w:val="both"/>
              <w:rPr>
                <w:sz w:val="18"/>
                <w:szCs w:val="18"/>
              </w:rPr>
            </w:pPr>
            <w:r>
              <w:rPr>
                <w:noProof/>
                <w:sz w:val="18"/>
                <w:szCs w:val="18"/>
              </w:rPr>
              <w:drawing>
                <wp:inline distT="0" distB="0" distL="0" distR="0" wp14:anchorId="0A58A200" wp14:editId="236D181E">
                  <wp:extent cx="1562100" cy="3267075"/>
                  <wp:effectExtent l="0" t="0" r="0" b="0"/>
                  <wp:docPr id="45" name="Obraz 1360799934" descr="Obraz zawierający zrzut ekranu, szkic,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60799934" descr="Obraz zawierający zrzut ekranu, szkic, linia&#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l="25790" t="3651" r="31053"/>
                          <a:stretch>
                            <a:fillRect/>
                          </a:stretch>
                        </pic:blipFill>
                        <pic:spPr bwMode="auto">
                          <a:xfrm>
                            <a:off x="0" y="0"/>
                            <a:ext cx="1562100" cy="3267075"/>
                          </a:xfrm>
                          <a:prstGeom prst="rect">
                            <a:avLst/>
                          </a:prstGeom>
                          <a:noFill/>
                          <a:ln>
                            <a:noFill/>
                          </a:ln>
                        </pic:spPr>
                      </pic:pic>
                    </a:graphicData>
                  </a:graphic>
                </wp:inline>
              </w:drawing>
            </w:r>
          </w:p>
        </w:tc>
      </w:tr>
    </w:tbl>
    <w:p w14:paraId="04814135" w14:textId="77777777" w:rsidR="00A46D8D" w:rsidRPr="00F53262" w:rsidRDefault="00A46D8D" w:rsidP="00A46D8D">
      <w:pPr>
        <w:pStyle w:val="SoldisText"/>
        <w:ind w:left="492"/>
        <w:rPr>
          <w:sz w:val="18"/>
          <w:szCs w:val="18"/>
        </w:rPr>
      </w:pPr>
      <w:r w:rsidRPr="00F53262">
        <w:rPr>
          <w:sz w:val="18"/>
          <w:szCs w:val="18"/>
        </w:rPr>
        <w:br/>
      </w:r>
    </w:p>
    <w:p w14:paraId="6DAF2F25" w14:textId="77777777" w:rsidR="00A46D8D" w:rsidRPr="00A46D8D" w:rsidRDefault="00A46D8D" w:rsidP="00A46D8D">
      <w:pPr>
        <w:rPr>
          <w:rFonts w:eastAsia="Times New Roman"/>
          <w:color w:val="000000"/>
          <w:sz w:val="18"/>
          <w:szCs w:val="18"/>
          <w:lang w:eastAsia="pl-PL"/>
        </w:rPr>
      </w:pPr>
      <w:r w:rsidRPr="00F53262">
        <w:rPr>
          <w:sz w:val="18"/>
          <w:szCs w:val="18"/>
        </w:rPr>
        <w:br w:type="page"/>
      </w:r>
    </w:p>
    <w:p w14:paraId="74B094AD" w14:textId="77777777" w:rsidR="00A46D8D" w:rsidRPr="00F53262" w:rsidRDefault="00A46D8D" w:rsidP="00A46D8D">
      <w:pPr>
        <w:pStyle w:val="SoldisText"/>
        <w:ind w:left="492"/>
        <w:rPr>
          <w:sz w:val="18"/>
          <w:szCs w:val="18"/>
        </w:rPr>
      </w:pPr>
    </w:p>
    <w:tbl>
      <w:tblPr>
        <w:tblW w:w="9746" w:type="dxa"/>
        <w:tblLayout w:type="fixed"/>
        <w:tblLook w:val="0000" w:firstRow="0" w:lastRow="0" w:firstColumn="0" w:lastColumn="0" w:noHBand="0" w:noVBand="0"/>
      </w:tblPr>
      <w:tblGrid>
        <w:gridCol w:w="108"/>
        <w:gridCol w:w="6838"/>
        <w:gridCol w:w="2693"/>
        <w:gridCol w:w="107"/>
      </w:tblGrid>
      <w:tr w:rsidR="00A46D8D" w:rsidRPr="00F53262" w14:paraId="252CA9C9" w14:textId="77777777" w:rsidTr="00581B7E">
        <w:trPr>
          <w:gridAfter w:val="1"/>
          <w:wAfter w:w="107" w:type="dxa"/>
        </w:trPr>
        <w:tc>
          <w:tcPr>
            <w:tcW w:w="9639" w:type="dxa"/>
            <w:gridSpan w:val="3"/>
            <w:tcBorders>
              <w:top w:val="nil"/>
              <w:left w:val="nil"/>
              <w:bottom w:val="nil"/>
              <w:right w:val="nil"/>
            </w:tcBorders>
          </w:tcPr>
          <w:p w14:paraId="3544A2F7" w14:textId="77777777" w:rsidR="00A46D8D" w:rsidRPr="00F53262" w:rsidRDefault="00A46D8D" w:rsidP="00581B7E">
            <w:pPr>
              <w:rPr>
                <w:sz w:val="18"/>
                <w:szCs w:val="18"/>
              </w:rPr>
            </w:pPr>
          </w:p>
        </w:tc>
      </w:tr>
      <w:tr w:rsidR="00A46D8D" w:rsidRPr="00F53262" w14:paraId="16C95CA1" w14:textId="77777777" w:rsidTr="00581B7E">
        <w:trPr>
          <w:gridAfter w:val="1"/>
          <w:wAfter w:w="107" w:type="dxa"/>
        </w:trPr>
        <w:tc>
          <w:tcPr>
            <w:tcW w:w="9639" w:type="dxa"/>
            <w:gridSpan w:val="3"/>
            <w:tcBorders>
              <w:top w:val="single" w:sz="8" w:space="0" w:color="000000"/>
              <w:left w:val="nil"/>
              <w:bottom w:val="single" w:sz="8" w:space="0" w:color="000000"/>
              <w:right w:val="nil"/>
            </w:tcBorders>
          </w:tcPr>
          <w:p w14:paraId="3D7A4582" w14:textId="77777777" w:rsidR="00A46D8D" w:rsidRPr="00F53262" w:rsidRDefault="00A46D8D" w:rsidP="00581B7E">
            <w:pPr>
              <w:pStyle w:val="SoldisHeading1"/>
              <w:rPr>
                <w:sz w:val="18"/>
                <w:szCs w:val="18"/>
              </w:rPr>
            </w:pPr>
            <w:r w:rsidRPr="00F53262">
              <w:rPr>
                <w:sz w:val="18"/>
                <w:szCs w:val="18"/>
              </w:rPr>
              <w:t>Słup S-0.3</w:t>
            </w:r>
          </w:p>
        </w:tc>
      </w:tr>
      <w:tr w:rsidR="00A46D8D" w:rsidRPr="00F53262" w14:paraId="1F571F00" w14:textId="77777777" w:rsidTr="00581B7E">
        <w:trPr>
          <w:gridAfter w:val="1"/>
          <w:wAfter w:w="107" w:type="dxa"/>
        </w:trPr>
        <w:tc>
          <w:tcPr>
            <w:tcW w:w="9639" w:type="dxa"/>
            <w:gridSpan w:val="3"/>
            <w:tcBorders>
              <w:top w:val="nil"/>
              <w:left w:val="nil"/>
              <w:bottom w:val="nil"/>
              <w:right w:val="nil"/>
            </w:tcBorders>
          </w:tcPr>
          <w:p w14:paraId="45F33C25" w14:textId="77777777" w:rsidR="00A46D8D" w:rsidRPr="00F53262" w:rsidRDefault="00A46D8D" w:rsidP="00581B7E">
            <w:pPr>
              <w:rPr>
                <w:sz w:val="18"/>
                <w:szCs w:val="18"/>
              </w:rPr>
            </w:pPr>
            <w:r w:rsidRPr="00F53262">
              <w:rPr>
                <w:sz w:val="18"/>
                <w:szCs w:val="18"/>
              </w:rPr>
              <w:t xml:space="preserve"> </w:t>
            </w:r>
          </w:p>
        </w:tc>
      </w:tr>
      <w:tr w:rsidR="00A46D8D" w:rsidRPr="00F53262" w14:paraId="5C5E0E6C" w14:textId="77777777" w:rsidTr="00581B7E">
        <w:trPr>
          <w:gridBefore w:val="1"/>
          <w:wBefore w:w="108" w:type="dxa"/>
        </w:trPr>
        <w:tc>
          <w:tcPr>
            <w:tcW w:w="6838" w:type="dxa"/>
            <w:tcBorders>
              <w:top w:val="nil"/>
              <w:left w:val="nil"/>
              <w:bottom w:val="nil"/>
              <w:right w:val="nil"/>
            </w:tcBorders>
          </w:tcPr>
          <w:p w14:paraId="6C4D0862" w14:textId="77777777" w:rsidR="00A46D8D" w:rsidRPr="00F53262" w:rsidRDefault="00A46D8D" w:rsidP="00581B7E">
            <w:pPr>
              <w:pStyle w:val="SoldisHeading2"/>
              <w:rPr>
                <w:sz w:val="18"/>
                <w:szCs w:val="18"/>
              </w:rPr>
            </w:pPr>
            <w:r w:rsidRPr="00F53262">
              <w:rPr>
                <w:sz w:val="18"/>
                <w:szCs w:val="18"/>
              </w:rPr>
              <w:t>Informacje o elemencie</w:t>
            </w:r>
          </w:p>
          <w:p w14:paraId="62477915" w14:textId="77777777" w:rsidR="00A46D8D" w:rsidRPr="00F53262" w:rsidRDefault="00A46D8D" w:rsidP="00581B7E">
            <w:pPr>
              <w:pStyle w:val="SoldisText"/>
              <w:rPr>
                <w:sz w:val="18"/>
                <w:szCs w:val="18"/>
              </w:rPr>
            </w:pPr>
            <w:r w:rsidRPr="00F53262">
              <w:rPr>
                <w:sz w:val="18"/>
                <w:szCs w:val="18"/>
              </w:rPr>
              <w:t>Nazwa/Opis: element nr 2 (belka) - Brak opisu elementu.</w:t>
            </w:r>
          </w:p>
          <w:p w14:paraId="6AFD009B" w14:textId="77777777" w:rsidR="00A46D8D" w:rsidRPr="00F53262" w:rsidRDefault="00A46D8D" w:rsidP="00581B7E">
            <w:pPr>
              <w:pStyle w:val="SoldisText"/>
              <w:rPr>
                <w:sz w:val="18"/>
                <w:szCs w:val="18"/>
              </w:rPr>
            </w:pPr>
            <w:r w:rsidRPr="00F53262">
              <w:rPr>
                <w:sz w:val="18"/>
                <w:szCs w:val="18"/>
              </w:rPr>
              <w:t>Węzły: 2 (x=3.400m, y=5.100m); 3 (x=3.400m, y=9.350m)</w:t>
            </w:r>
          </w:p>
          <w:p w14:paraId="070D1C52" w14:textId="77777777" w:rsidR="00A46D8D" w:rsidRPr="00F53262" w:rsidRDefault="00A46D8D" w:rsidP="00581B7E">
            <w:pPr>
              <w:pStyle w:val="SoldisText"/>
              <w:rPr>
                <w:sz w:val="18"/>
                <w:szCs w:val="18"/>
              </w:rPr>
            </w:pPr>
            <w:r w:rsidRPr="00F53262">
              <w:rPr>
                <w:sz w:val="18"/>
                <w:szCs w:val="18"/>
              </w:rPr>
              <w:t>Profil: 50x25 (C25/30)</w:t>
            </w:r>
          </w:p>
          <w:p w14:paraId="1D041962" w14:textId="77777777" w:rsidR="00A46D8D" w:rsidRPr="00F53262" w:rsidRDefault="00A46D8D" w:rsidP="00581B7E">
            <w:pPr>
              <w:pStyle w:val="SoldisHighlighted"/>
              <w:rPr>
                <w:sz w:val="18"/>
                <w:szCs w:val="18"/>
              </w:rPr>
            </w:pPr>
            <w:r w:rsidRPr="00F53262">
              <w:rPr>
                <w:sz w:val="18"/>
                <w:szCs w:val="18"/>
              </w:rPr>
              <w:t>Zbrojenie podłużne (RB500W (A))</w:t>
            </w:r>
          </w:p>
          <w:p w14:paraId="414E82CB" w14:textId="77777777" w:rsidR="00A46D8D" w:rsidRPr="00F53262" w:rsidRDefault="00A46D8D" w:rsidP="00581B7E">
            <w:pPr>
              <w:pStyle w:val="SoldisText"/>
              <w:rPr>
                <w:sz w:val="18"/>
                <w:szCs w:val="18"/>
              </w:rPr>
            </w:pPr>
            <w:r w:rsidRPr="00F53262">
              <w:rPr>
                <w:sz w:val="18"/>
                <w:szCs w:val="18"/>
              </w:rPr>
              <w:t>Krawędź 1 - 1#16; od L1=0.00m do L2=4.25m; lbd1=5.50m; lbd2=1.81m</w:t>
            </w:r>
          </w:p>
          <w:p w14:paraId="7BFC7671" w14:textId="77777777" w:rsidR="00A46D8D" w:rsidRPr="00F53262" w:rsidRDefault="00A46D8D" w:rsidP="00581B7E">
            <w:pPr>
              <w:pStyle w:val="SoldisText"/>
              <w:rPr>
                <w:sz w:val="18"/>
                <w:szCs w:val="18"/>
              </w:rPr>
            </w:pPr>
            <w:r w:rsidRPr="00F53262">
              <w:rPr>
                <w:sz w:val="18"/>
                <w:szCs w:val="18"/>
              </w:rPr>
              <w:t>Krawędź 2 - 4#20; od L1=0.00m do L2=4.25m; lbd1=5.65m; lbd2=1.96m</w:t>
            </w:r>
          </w:p>
          <w:p w14:paraId="1F58BEF2" w14:textId="77777777" w:rsidR="00A46D8D" w:rsidRPr="00F53262" w:rsidRDefault="00A46D8D" w:rsidP="00581B7E">
            <w:pPr>
              <w:pStyle w:val="SoldisText"/>
              <w:rPr>
                <w:sz w:val="18"/>
                <w:szCs w:val="18"/>
              </w:rPr>
            </w:pPr>
            <w:r w:rsidRPr="00F53262">
              <w:rPr>
                <w:sz w:val="18"/>
                <w:szCs w:val="18"/>
              </w:rPr>
              <w:t>Krawędź 3 - 1#16; od L1=0.00m do L2=4.25m; lbd1=5.50m; lbd2=1.81m</w:t>
            </w:r>
          </w:p>
          <w:p w14:paraId="2AA200FD" w14:textId="77777777" w:rsidR="00A46D8D" w:rsidRPr="00F53262" w:rsidRDefault="00A46D8D" w:rsidP="00581B7E">
            <w:pPr>
              <w:pStyle w:val="SoldisText"/>
              <w:rPr>
                <w:sz w:val="18"/>
                <w:szCs w:val="18"/>
              </w:rPr>
            </w:pPr>
            <w:r w:rsidRPr="00F53262">
              <w:rPr>
                <w:sz w:val="18"/>
                <w:szCs w:val="18"/>
              </w:rPr>
              <w:t>Krawędź 4 - 2#16; od L1=0.00m do L2=4.25m; lbd1=5.50m; lbd2=1.81m</w:t>
            </w:r>
          </w:p>
          <w:p w14:paraId="240CB0CB" w14:textId="77777777" w:rsidR="00A46D8D" w:rsidRPr="00F53262" w:rsidRDefault="00A46D8D" w:rsidP="00581B7E">
            <w:pPr>
              <w:pStyle w:val="SoldisHighlighted"/>
              <w:rPr>
                <w:sz w:val="18"/>
                <w:szCs w:val="18"/>
              </w:rPr>
            </w:pPr>
            <w:r w:rsidRPr="00F53262">
              <w:rPr>
                <w:sz w:val="18"/>
                <w:szCs w:val="18"/>
              </w:rPr>
              <w:t>Strzemiona (RB500W (A))</w:t>
            </w:r>
          </w:p>
          <w:p w14:paraId="15E72F25" w14:textId="77777777" w:rsidR="00A46D8D" w:rsidRPr="00F53262" w:rsidRDefault="00A46D8D" w:rsidP="00581B7E">
            <w:pPr>
              <w:rPr>
                <w:sz w:val="18"/>
                <w:szCs w:val="18"/>
                <w:lang w:eastAsia="pl-PL"/>
              </w:rPr>
            </w:pPr>
            <w:r w:rsidRPr="00F53262">
              <w:rPr>
                <w:sz w:val="18"/>
                <w:szCs w:val="18"/>
              </w:rPr>
              <w:t>Odcinek 1 od x1/L=0.01 do x2/L=1.00: (Y-Y) 2#8 (X-X</w:t>
            </w:r>
            <w:proofErr w:type="gramStart"/>
            <w:r w:rsidRPr="00F53262">
              <w:rPr>
                <w:sz w:val="18"/>
                <w:szCs w:val="18"/>
              </w:rPr>
              <w:t>)  2</w:t>
            </w:r>
            <w:proofErr w:type="gramEnd"/>
            <w:r w:rsidRPr="00F53262">
              <w:rPr>
                <w:sz w:val="18"/>
                <w:szCs w:val="18"/>
              </w:rPr>
              <w:t>#8 co 40cm</w:t>
            </w:r>
          </w:p>
          <w:p w14:paraId="61085849" w14:textId="77777777" w:rsidR="00A46D8D" w:rsidRPr="00F53262" w:rsidRDefault="00A46D8D" w:rsidP="00581B7E">
            <w:pPr>
              <w:pStyle w:val="SoldisText"/>
              <w:spacing w:before="10" w:after="10"/>
              <w:rPr>
                <w:sz w:val="18"/>
                <w:szCs w:val="18"/>
              </w:rPr>
            </w:pPr>
            <w:r w:rsidRPr="00F53262">
              <w:rPr>
                <w:sz w:val="18"/>
                <w:szCs w:val="18"/>
              </w:rPr>
              <w:t xml:space="preserve">   </w:t>
            </w:r>
          </w:p>
        </w:tc>
        <w:tc>
          <w:tcPr>
            <w:tcW w:w="2800" w:type="dxa"/>
            <w:gridSpan w:val="2"/>
            <w:tcBorders>
              <w:top w:val="nil"/>
              <w:left w:val="nil"/>
              <w:bottom w:val="nil"/>
              <w:right w:val="nil"/>
            </w:tcBorders>
          </w:tcPr>
          <w:p w14:paraId="182FCB0E" w14:textId="3E526B57" w:rsidR="00A46D8D" w:rsidRPr="00F53262" w:rsidRDefault="003D7173" w:rsidP="00581B7E">
            <w:pPr>
              <w:pStyle w:val="SoldisText"/>
              <w:rPr>
                <w:sz w:val="18"/>
                <w:szCs w:val="18"/>
              </w:rPr>
            </w:pPr>
            <w:r>
              <w:rPr>
                <w:noProof/>
                <w:sz w:val="18"/>
                <w:szCs w:val="18"/>
              </w:rPr>
              <w:drawing>
                <wp:inline distT="0" distB="0" distL="0" distR="0" wp14:anchorId="054B8F47" wp14:editId="4A75C756">
                  <wp:extent cx="1600200" cy="1981200"/>
                  <wp:effectExtent l="0" t="0" r="0" b="0"/>
                  <wp:docPr id="46"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p w14:paraId="7C8D8617" w14:textId="77777777" w:rsidR="00A46D8D" w:rsidRPr="00F53262" w:rsidRDefault="00A46D8D" w:rsidP="00581B7E">
            <w:pPr>
              <w:rPr>
                <w:sz w:val="18"/>
                <w:szCs w:val="18"/>
                <w:lang w:eastAsia="pl-PL"/>
              </w:rPr>
            </w:pPr>
          </w:p>
        </w:tc>
      </w:tr>
    </w:tbl>
    <w:p w14:paraId="1F5C3EFF" w14:textId="77777777" w:rsidR="00A46D8D" w:rsidRPr="00F53262" w:rsidRDefault="00A46D8D" w:rsidP="00A46D8D">
      <w:pPr>
        <w:pStyle w:val="SoldisHeading3"/>
        <w:rPr>
          <w:sz w:val="18"/>
          <w:szCs w:val="18"/>
        </w:rPr>
      </w:pPr>
    </w:p>
    <w:p w14:paraId="30E9767C" w14:textId="77777777" w:rsidR="00A46D8D" w:rsidRPr="00F53262" w:rsidRDefault="00A46D8D" w:rsidP="00A46D8D">
      <w:pPr>
        <w:pStyle w:val="SoldisText"/>
        <w:spacing w:before="10" w:after="10"/>
        <w:rPr>
          <w:sz w:val="18"/>
          <w:szCs w:val="18"/>
        </w:rPr>
      </w:pPr>
    </w:p>
    <w:p w14:paraId="07732F38" w14:textId="77777777" w:rsidR="00A46D8D" w:rsidRPr="00F53262" w:rsidRDefault="00A46D8D" w:rsidP="00A46D8D">
      <w:pPr>
        <w:spacing w:after="120"/>
        <w:jc w:val="both"/>
        <w:rPr>
          <w:sz w:val="18"/>
          <w:szCs w:val="18"/>
        </w:rPr>
      </w:pPr>
    </w:p>
    <w:tbl>
      <w:tblPr>
        <w:tblW w:w="0" w:type="auto"/>
        <w:tblLook w:val="04A0" w:firstRow="1" w:lastRow="0" w:firstColumn="1" w:lastColumn="0" w:noHBand="0" w:noVBand="1"/>
      </w:tblPr>
      <w:tblGrid>
        <w:gridCol w:w="6096"/>
        <w:gridCol w:w="2964"/>
      </w:tblGrid>
      <w:tr w:rsidR="00A46D8D" w:rsidRPr="00F53262" w14:paraId="1F8CF96A" w14:textId="77777777" w:rsidTr="00581B7E">
        <w:tc>
          <w:tcPr>
            <w:tcW w:w="6096" w:type="dxa"/>
            <w:shd w:val="clear" w:color="auto" w:fill="auto"/>
          </w:tcPr>
          <w:p w14:paraId="68E72559" w14:textId="77777777" w:rsidR="00A46D8D" w:rsidRPr="00581B7E" w:rsidRDefault="00A46D8D" w:rsidP="00581B7E">
            <w:pPr>
              <w:pStyle w:val="SoldisText"/>
              <w:spacing w:before="10" w:after="10"/>
              <w:rPr>
                <w:sz w:val="18"/>
                <w:szCs w:val="18"/>
              </w:rPr>
            </w:pPr>
            <w:r w:rsidRPr="00581B7E">
              <w:rPr>
                <w:b/>
                <w:bCs/>
                <w:sz w:val="18"/>
                <w:szCs w:val="18"/>
              </w:rPr>
              <w:t>Całkowite wytężenie elementu: 2%</w:t>
            </w:r>
          </w:p>
          <w:p w14:paraId="0690B568" w14:textId="77777777" w:rsidR="00A46D8D" w:rsidRPr="00581B7E" w:rsidRDefault="00A46D8D" w:rsidP="00581B7E">
            <w:pPr>
              <w:pStyle w:val="SoldisText"/>
              <w:spacing w:before="10" w:after="10"/>
              <w:rPr>
                <w:sz w:val="18"/>
                <w:szCs w:val="18"/>
              </w:rPr>
            </w:pPr>
            <w:r w:rsidRPr="00581B7E">
              <w:rPr>
                <w:sz w:val="18"/>
                <w:szCs w:val="18"/>
              </w:rPr>
              <w:t xml:space="preserve">   Zbrojenie główne: 2 %</w:t>
            </w:r>
          </w:p>
          <w:p w14:paraId="788C03BC" w14:textId="77777777" w:rsidR="00A46D8D" w:rsidRPr="00581B7E" w:rsidRDefault="00A46D8D" w:rsidP="00581B7E">
            <w:pPr>
              <w:pStyle w:val="SoldisText"/>
              <w:spacing w:before="10" w:after="10"/>
              <w:rPr>
                <w:sz w:val="18"/>
                <w:szCs w:val="18"/>
              </w:rPr>
            </w:pPr>
            <w:r w:rsidRPr="00581B7E">
              <w:rPr>
                <w:sz w:val="18"/>
                <w:szCs w:val="18"/>
              </w:rPr>
              <w:t xml:space="preserve">   Ścinanie: 0 %</w:t>
            </w:r>
          </w:p>
          <w:p w14:paraId="2E7842E7"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0 %</w:t>
            </w:r>
          </w:p>
          <w:p w14:paraId="56AB5848"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06669D1F"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0 %</w:t>
            </w:r>
          </w:p>
          <w:p w14:paraId="29A6755F" w14:textId="77777777" w:rsidR="00A46D8D" w:rsidRPr="00581B7E" w:rsidRDefault="00A46D8D" w:rsidP="00581B7E">
            <w:pPr>
              <w:pStyle w:val="SoldisText"/>
              <w:spacing w:before="10" w:after="10"/>
              <w:rPr>
                <w:sz w:val="18"/>
                <w:szCs w:val="18"/>
              </w:rPr>
            </w:pPr>
            <w:r w:rsidRPr="00581B7E">
              <w:rPr>
                <w:sz w:val="18"/>
                <w:szCs w:val="18"/>
              </w:rPr>
              <w:t xml:space="preserve">   Ugięcia: 0 %</w:t>
            </w:r>
          </w:p>
          <w:p w14:paraId="71F17F72"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58B3329F"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6DA9E17D"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293C6F8C"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0E902082"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4A3BDC1D" w14:textId="77777777" w:rsidR="00A46D8D" w:rsidRPr="00581B7E" w:rsidRDefault="00A46D8D" w:rsidP="00581B7E">
            <w:pPr>
              <w:pStyle w:val="SoldisText"/>
              <w:spacing w:before="10" w:after="10"/>
              <w:rPr>
                <w:sz w:val="18"/>
                <w:szCs w:val="18"/>
              </w:rPr>
            </w:pPr>
            <w:r w:rsidRPr="00581B7E">
              <w:rPr>
                <w:sz w:val="18"/>
                <w:szCs w:val="18"/>
              </w:rPr>
              <w:t xml:space="preserve">   Smukłość: 0 %</w:t>
            </w:r>
          </w:p>
          <w:p w14:paraId="757829E9" w14:textId="77777777" w:rsidR="00A46D8D" w:rsidRPr="00581B7E" w:rsidRDefault="00A46D8D" w:rsidP="00581B7E">
            <w:pPr>
              <w:spacing w:after="120"/>
              <w:jc w:val="both"/>
              <w:rPr>
                <w:sz w:val="18"/>
                <w:szCs w:val="18"/>
              </w:rPr>
            </w:pPr>
          </w:p>
        </w:tc>
        <w:tc>
          <w:tcPr>
            <w:tcW w:w="2964" w:type="dxa"/>
            <w:shd w:val="clear" w:color="auto" w:fill="auto"/>
          </w:tcPr>
          <w:p w14:paraId="1DECC6A2" w14:textId="6FF70086" w:rsidR="00A46D8D" w:rsidRPr="00581B7E" w:rsidRDefault="003D7173" w:rsidP="00581B7E">
            <w:pPr>
              <w:spacing w:after="120"/>
              <w:jc w:val="both"/>
              <w:rPr>
                <w:sz w:val="18"/>
                <w:szCs w:val="18"/>
              </w:rPr>
            </w:pPr>
            <w:r>
              <w:rPr>
                <w:noProof/>
                <w:sz w:val="18"/>
                <w:szCs w:val="18"/>
              </w:rPr>
              <w:drawing>
                <wp:inline distT="0" distB="0" distL="0" distR="0" wp14:anchorId="3EC44FE4" wp14:editId="3BFBEB11">
                  <wp:extent cx="1400175" cy="3390900"/>
                  <wp:effectExtent l="0" t="0" r="0" b="0"/>
                  <wp:docPr id="4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54" cstate="print">
                            <a:extLst>
                              <a:ext uri="{28A0092B-C50C-407E-A947-70E740481C1C}">
                                <a14:useLocalDpi xmlns:a14="http://schemas.microsoft.com/office/drawing/2010/main" val="0"/>
                              </a:ext>
                            </a:extLst>
                          </a:blip>
                          <a:srcRect l="35789" t="-1965" r="25526" b="1965"/>
                          <a:stretch>
                            <a:fillRect/>
                          </a:stretch>
                        </pic:blipFill>
                        <pic:spPr bwMode="auto">
                          <a:xfrm>
                            <a:off x="0" y="0"/>
                            <a:ext cx="1400175" cy="3390900"/>
                          </a:xfrm>
                          <a:prstGeom prst="rect">
                            <a:avLst/>
                          </a:prstGeom>
                          <a:noFill/>
                          <a:ln>
                            <a:noFill/>
                          </a:ln>
                        </pic:spPr>
                      </pic:pic>
                    </a:graphicData>
                  </a:graphic>
                </wp:inline>
              </w:drawing>
            </w:r>
          </w:p>
        </w:tc>
      </w:tr>
    </w:tbl>
    <w:p w14:paraId="7E4912B3" w14:textId="77777777" w:rsidR="00A46D8D" w:rsidRPr="00F53262" w:rsidRDefault="00A46D8D" w:rsidP="00A46D8D">
      <w:pPr>
        <w:spacing w:after="120"/>
        <w:jc w:val="both"/>
        <w:rPr>
          <w:sz w:val="18"/>
          <w:szCs w:val="18"/>
        </w:rPr>
      </w:pPr>
    </w:p>
    <w:p w14:paraId="545F49E6" w14:textId="77777777" w:rsidR="00A46D8D" w:rsidRPr="00F53262" w:rsidRDefault="00A46D8D" w:rsidP="00A46D8D">
      <w:pPr>
        <w:rPr>
          <w:sz w:val="18"/>
          <w:szCs w:val="18"/>
        </w:rPr>
      </w:pPr>
      <w:r w:rsidRPr="00F53262">
        <w:rPr>
          <w:sz w:val="18"/>
          <w:szCs w:val="18"/>
        </w:rPr>
        <w:br w:type="page"/>
      </w:r>
    </w:p>
    <w:p w14:paraId="66A2D38B" w14:textId="77777777" w:rsidR="00A46D8D" w:rsidRPr="00F53262" w:rsidRDefault="00A46D8D" w:rsidP="00A46D8D">
      <w:pPr>
        <w:spacing w:after="120"/>
        <w:jc w:val="both"/>
        <w:rPr>
          <w:sz w:val="18"/>
          <w:szCs w:val="18"/>
        </w:rPr>
      </w:pPr>
    </w:p>
    <w:tbl>
      <w:tblPr>
        <w:tblW w:w="0" w:type="auto"/>
        <w:tblInd w:w="108" w:type="dxa"/>
        <w:tblLayout w:type="fixed"/>
        <w:tblLook w:val="0000" w:firstRow="0" w:lastRow="0" w:firstColumn="0" w:lastColumn="0" w:noHBand="0" w:noVBand="0"/>
      </w:tblPr>
      <w:tblGrid>
        <w:gridCol w:w="9639"/>
      </w:tblGrid>
      <w:tr w:rsidR="00A46D8D" w:rsidRPr="00F53262" w14:paraId="33DEBB55" w14:textId="77777777" w:rsidTr="00581B7E">
        <w:tc>
          <w:tcPr>
            <w:tcW w:w="9639" w:type="dxa"/>
            <w:tcBorders>
              <w:top w:val="nil"/>
              <w:left w:val="nil"/>
              <w:bottom w:val="nil"/>
              <w:right w:val="nil"/>
            </w:tcBorders>
          </w:tcPr>
          <w:p w14:paraId="0F9A7748" w14:textId="77777777" w:rsidR="00A46D8D" w:rsidRPr="00F53262" w:rsidRDefault="00A46D8D" w:rsidP="00581B7E">
            <w:pPr>
              <w:rPr>
                <w:sz w:val="18"/>
                <w:szCs w:val="18"/>
              </w:rPr>
            </w:pPr>
          </w:p>
        </w:tc>
      </w:tr>
      <w:tr w:rsidR="00A46D8D" w:rsidRPr="00F53262" w14:paraId="6AC80221" w14:textId="77777777" w:rsidTr="00581B7E">
        <w:tc>
          <w:tcPr>
            <w:tcW w:w="9639" w:type="dxa"/>
            <w:tcBorders>
              <w:top w:val="single" w:sz="8" w:space="0" w:color="000000"/>
              <w:left w:val="nil"/>
              <w:bottom w:val="single" w:sz="8" w:space="0" w:color="000000"/>
              <w:right w:val="nil"/>
            </w:tcBorders>
          </w:tcPr>
          <w:p w14:paraId="02C56BDF" w14:textId="77777777" w:rsidR="00A46D8D" w:rsidRPr="00F53262" w:rsidRDefault="00A46D8D" w:rsidP="00581B7E">
            <w:pPr>
              <w:pStyle w:val="SoldisHeading1"/>
              <w:rPr>
                <w:sz w:val="18"/>
                <w:szCs w:val="18"/>
              </w:rPr>
            </w:pPr>
            <w:r w:rsidRPr="00F53262">
              <w:rPr>
                <w:sz w:val="18"/>
                <w:szCs w:val="18"/>
              </w:rPr>
              <w:t>Słup S-0.4</w:t>
            </w:r>
          </w:p>
        </w:tc>
      </w:tr>
      <w:tr w:rsidR="00A46D8D" w:rsidRPr="00F53262" w14:paraId="19509952" w14:textId="77777777" w:rsidTr="00581B7E">
        <w:tc>
          <w:tcPr>
            <w:tcW w:w="9639" w:type="dxa"/>
            <w:tcBorders>
              <w:top w:val="nil"/>
              <w:left w:val="nil"/>
              <w:bottom w:val="nil"/>
              <w:right w:val="nil"/>
            </w:tcBorders>
          </w:tcPr>
          <w:p w14:paraId="1606AE12" w14:textId="77777777" w:rsidR="00A46D8D" w:rsidRPr="00F53262" w:rsidRDefault="00A46D8D" w:rsidP="00581B7E">
            <w:pPr>
              <w:rPr>
                <w:sz w:val="18"/>
                <w:szCs w:val="18"/>
              </w:rPr>
            </w:pPr>
            <w:r w:rsidRPr="00F53262">
              <w:rPr>
                <w:sz w:val="18"/>
                <w:szCs w:val="18"/>
              </w:rPr>
              <w:t xml:space="preserve"> </w:t>
            </w:r>
          </w:p>
        </w:tc>
      </w:tr>
    </w:tbl>
    <w:p w14:paraId="44169BC8"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594BA20" w14:textId="77777777" w:rsidTr="00581B7E">
        <w:tc>
          <w:tcPr>
            <w:tcW w:w="7229" w:type="dxa"/>
            <w:tcBorders>
              <w:top w:val="nil"/>
              <w:left w:val="nil"/>
              <w:bottom w:val="nil"/>
              <w:right w:val="nil"/>
            </w:tcBorders>
          </w:tcPr>
          <w:p w14:paraId="32631BF4" w14:textId="77777777" w:rsidR="00A46D8D" w:rsidRPr="00F53262" w:rsidRDefault="00A46D8D" w:rsidP="00581B7E">
            <w:pPr>
              <w:pStyle w:val="SoldisHeading2"/>
              <w:rPr>
                <w:sz w:val="18"/>
                <w:szCs w:val="18"/>
              </w:rPr>
            </w:pPr>
            <w:r w:rsidRPr="00F53262">
              <w:rPr>
                <w:sz w:val="18"/>
                <w:szCs w:val="18"/>
              </w:rPr>
              <w:t>Informacje o elemencie</w:t>
            </w:r>
          </w:p>
          <w:p w14:paraId="1F342062" w14:textId="77777777" w:rsidR="00A46D8D" w:rsidRPr="00F53262" w:rsidRDefault="00A46D8D" w:rsidP="00581B7E">
            <w:pPr>
              <w:pStyle w:val="SoldisText"/>
              <w:rPr>
                <w:sz w:val="18"/>
                <w:szCs w:val="18"/>
              </w:rPr>
            </w:pPr>
            <w:r w:rsidRPr="00F53262">
              <w:rPr>
                <w:sz w:val="18"/>
                <w:szCs w:val="18"/>
              </w:rPr>
              <w:t>Nazwa/Opis: element nr 5 (belka) - Brak opisu elementu.</w:t>
            </w:r>
          </w:p>
          <w:p w14:paraId="2DCB00AE" w14:textId="77777777" w:rsidR="00A46D8D" w:rsidRPr="00F53262" w:rsidRDefault="00A46D8D" w:rsidP="00581B7E">
            <w:pPr>
              <w:pStyle w:val="SoldisText"/>
              <w:rPr>
                <w:sz w:val="18"/>
                <w:szCs w:val="18"/>
              </w:rPr>
            </w:pPr>
            <w:r w:rsidRPr="00F53262">
              <w:rPr>
                <w:sz w:val="18"/>
                <w:szCs w:val="18"/>
              </w:rPr>
              <w:t>Węzły: 5 (x=11.930m, y=2.800m); 6 (x=11.930m, y=0.000m)</w:t>
            </w:r>
          </w:p>
          <w:p w14:paraId="5FE5EC13" w14:textId="77777777" w:rsidR="00A46D8D" w:rsidRPr="00F53262" w:rsidRDefault="00A46D8D" w:rsidP="00581B7E">
            <w:pPr>
              <w:pStyle w:val="SoldisText"/>
              <w:rPr>
                <w:sz w:val="18"/>
                <w:szCs w:val="18"/>
              </w:rPr>
            </w:pPr>
            <w:r w:rsidRPr="00F53262">
              <w:rPr>
                <w:sz w:val="18"/>
                <w:szCs w:val="18"/>
              </w:rPr>
              <w:t>Profil: 55x25 (C20/25)</w:t>
            </w:r>
          </w:p>
          <w:p w14:paraId="129E7F14" w14:textId="77777777" w:rsidR="00A46D8D" w:rsidRPr="00F53262" w:rsidRDefault="00A46D8D" w:rsidP="00581B7E">
            <w:pPr>
              <w:pStyle w:val="SoldisHighlighted"/>
              <w:rPr>
                <w:sz w:val="18"/>
                <w:szCs w:val="18"/>
              </w:rPr>
            </w:pPr>
            <w:r w:rsidRPr="00F53262">
              <w:rPr>
                <w:sz w:val="18"/>
                <w:szCs w:val="18"/>
              </w:rPr>
              <w:t>Zbrojenie podłużne (RB500W (A))</w:t>
            </w:r>
          </w:p>
          <w:p w14:paraId="657DE480" w14:textId="77777777" w:rsidR="00A46D8D" w:rsidRPr="00F53262" w:rsidRDefault="00A46D8D" w:rsidP="00581B7E">
            <w:pPr>
              <w:pStyle w:val="SoldisText"/>
              <w:rPr>
                <w:sz w:val="18"/>
                <w:szCs w:val="18"/>
              </w:rPr>
            </w:pPr>
            <w:r w:rsidRPr="00F53262">
              <w:rPr>
                <w:sz w:val="18"/>
                <w:szCs w:val="18"/>
              </w:rPr>
              <w:t>Krawędź 1 - 2#16; od L1=0.00m do L2=2.80m; lbd1=0.72m; lbd2=0.72m</w:t>
            </w:r>
          </w:p>
          <w:p w14:paraId="29B3F238" w14:textId="77777777" w:rsidR="00A46D8D" w:rsidRPr="00F53262" w:rsidRDefault="00A46D8D" w:rsidP="00581B7E">
            <w:pPr>
              <w:pStyle w:val="SoldisText"/>
              <w:rPr>
                <w:sz w:val="18"/>
                <w:szCs w:val="18"/>
              </w:rPr>
            </w:pPr>
            <w:r w:rsidRPr="00F53262">
              <w:rPr>
                <w:sz w:val="18"/>
                <w:szCs w:val="18"/>
              </w:rPr>
              <w:t>Krawędź 2 - 1#16; od L1=0.00m do L2=2.80m; lbd1=0.72m; lbd2=0.72m</w:t>
            </w:r>
          </w:p>
          <w:p w14:paraId="77602183" w14:textId="77777777" w:rsidR="00A46D8D" w:rsidRPr="00F53262" w:rsidRDefault="00A46D8D" w:rsidP="00581B7E">
            <w:pPr>
              <w:pStyle w:val="SoldisText"/>
              <w:rPr>
                <w:sz w:val="18"/>
                <w:szCs w:val="18"/>
              </w:rPr>
            </w:pPr>
            <w:r w:rsidRPr="00F53262">
              <w:rPr>
                <w:sz w:val="18"/>
                <w:szCs w:val="18"/>
              </w:rPr>
              <w:t>Krawędź 3 - 2#16; od L1=0.00m do L2=2.80m; lbd1=0.72m; lbd2=0.72m</w:t>
            </w:r>
          </w:p>
          <w:p w14:paraId="3DF29042" w14:textId="77777777" w:rsidR="00A46D8D" w:rsidRPr="00F53262" w:rsidRDefault="00A46D8D" w:rsidP="00581B7E">
            <w:pPr>
              <w:pStyle w:val="SoldisText"/>
              <w:rPr>
                <w:sz w:val="18"/>
                <w:szCs w:val="18"/>
              </w:rPr>
            </w:pPr>
            <w:r w:rsidRPr="00F53262">
              <w:rPr>
                <w:sz w:val="18"/>
                <w:szCs w:val="18"/>
              </w:rPr>
              <w:t>Krawędź 4 - 1#16; od L1=0.00m do L2=2.80m; lbd1=0.72m; lbd2=0.72m</w:t>
            </w:r>
          </w:p>
          <w:p w14:paraId="1D94FC96" w14:textId="77777777" w:rsidR="00A46D8D" w:rsidRPr="00F53262" w:rsidRDefault="00A46D8D" w:rsidP="00581B7E">
            <w:pPr>
              <w:pStyle w:val="SoldisHighlighted"/>
              <w:rPr>
                <w:sz w:val="18"/>
                <w:szCs w:val="18"/>
              </w:rPr>
            </w:pPr>
            <w:r w:rsidRPr="00F53262">
              <w:rPr>
                <w:sz w:val="18"/>
                <w:szCs w:val="18"/>
              </w:rPr>
              <w:t>Strzemiona (RB500W (A))</w:t>
            </w:r>
          </w:p>
          <w:p w14:paraId="77AABA57" w14:textId="77777777" w:rsidR="00A46D8D" w:rsidRPr="00F53262" w:rsidRDefault="00A46D8D" w:rsidP="00581B7E">
            <w:pPr>
              <w:pStyle w:val="SoldisText"/>
              <w:rPr>
                <w:sz w:val="18"/>
                <w:szCs w:val="18"/>
              </w:rPr>
            </w:pPr>
            <w:r w:rsidRPr="00F53262">
              <w:rPr>
                <w:sz w:val="18"/>
                <w:szCs w:val="18"/>
              </w:rPr>
              <w:t>Odcinek 1 od x1/L=0.01 do x2/L=1.00: (Y-Y) 2#8 (X-X</w:t>
            </w:r>
            <w:proofErr w:type="gramStart"/>
            <w:r w:rsidRPr="00F53262">
              <w:rPr>
                <w:sz w:val="18"/>
                <w:szCs w:val="18"/>
              </w:rPr>
              <w:t>)  2</w:t>
            </w:r>
            <w:proofErr w:type="gramEnd"/>
            <w:r w:rsidRPr="00F53262">
              <w:rPr>
                <w:sz w:val="18"/>
                <w:szCs w:val="18"/>
              </w:rPr>
              <w:t>#8 co 20cm</w:t>
            </w:r>
          </w:p>
        </w:tc>
        <w:tc>
          <w:tcPr>
            <w:tcW w:w="2409" w:type="dxa"/>
            <w:tcBorders>
              <w:top w:val="nil"/>
              <w:left w:val="nil"/>
              <w:bottom w:val="nil"/>
              <w:right w:val="nil"/>
            </w:tcBorders>
          </w:tcPr>
          <w:p w14:paraId="6BBB901E" w14:textId="0B7DAE5A" w:rsidR="00A46D8D" w:rsidRPr="00F53262" w:rsidRDefault="003D7173" w:rsidP="00581B7E">
            <w:pPr>
              <w:pStyle w:val="SoldisText"/>
              <w:rPr>
                <w:sz w:val="18"/>
                <w:szCs w:val="18"/>
              </w:rPr>
            </w:pPr>
            <w:r>
              <w:rPr>
                <w:noProof/>
                <w:sz w:val="18"/>
                <w:szCs w:val="18"/>
              </w:rPr>
              <w:drawing>
                <wp:inline distT="0" distB="0" distL="0" distR="0" wp14:anchorId="0C39A10B" wp14:editId="13945134">
                  <wp:extent cx="1600200" cy="1981200"/>
                  <wp:effectExtent l="0" t="0" r="0" b="0"/>
                  <wp:docPr id="48" name="Obraz 30"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0" descr="Obraz zawierający zrzut ekranu, zegar, krąg, diagram&#10;&#10;Opis wygenerowany automatyczni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5B50E68" w14:textId="77777777" w:rsidR="00A46D8D" w:rsidRPr="00F53262" w:rsidRDefault="00A46D8D" w:rsidP="00A46D8D">
      <w:pPr>
        <w:spacing w:after="120"/>
        <w:jc w:val="both"/>
        <w:rPr>
          <w:sz w:val="18"/>
          <w:szCs w:val="18"/>
        </w:rPr>
      </w:pPr>
    </w:p>
    <w:tbl>
      <w:tblPr>
        <w:tblW w:w="0" w:type="auto"/>
        <w:tblLook w:val="04A0" w:firstRow="1" w:lastRow="0" w:firstColumn="1" w:lastColumn="0" w:noHBand="0" w:noVBand="1"/>
      </w:tblPr>
      <w:tblGrid>
        <w:gridCol w:w="4530"/>
        <w:gridCol w:w="4530"/>
      </w:tblGrid>
      <w:tr w:rsidR="00A46D8D" w:rsidRPr="00F53262" w14:paraId="3B28829D" w14:textId="77777777" w:rsidTr="00581B7E">
        <w:tc>
          <w:tcPr>
            <w:tcW w:w="4530" w:type="dxa"/>
            <w:shd w:val="clear" w:color="auto" w:fill="auto"/>
          </w:tcPr>
          <w:p w14:paraId="0DF668C7" w14:textId="77777777" w:rsidR="00A46D8D" w:rsidRPr="00581B7E" w:rsidRDefault="00A46D8D" w:rsidP="00581B7E">
            <w:pPr>
              <w:pStyle w:val="SoldisHeading3"/>
              <w:spacing w:before="100"/>
              <w:jc w:val="center"/>
              <w:rPr>
                <w:sz w:val="18"/>
                <w:szCs w:val="18"/>
              </w:rPr>
            </w:pPr>
          </w:p>
          <w:p w14:paraId="411E4839" w14:textId="77777777" w:rsidR="00A46D8D" w:rsidRPr="00581B7E" w:rsidRDefault="00A46D8D" w:rsidP="00581B7E">
            <w:pPr>
              <w:pStyle w:val="SoldisText"/>
              <w:spacing w:before="10" w:after="10"/>
              <w:rPr>
                <w:sz w:val="18"/>
                <w:szCs w:val="18"/>
              </w:rPr>
            </w:pPr>
            <w:r w:rsidRPr="00581B7E">
              <w:rPr>
                <w:b/>
                <w:bCs/>
                <w:sz w:val="18"/>
                <w:szCs w:val="18"/>
              </w:rPr>
              <w:t>Całkowite wytężenie elementu: 31%</w:t>
            </w:r>
          </w:p>
          <w:p w14:paraId="41C599CF" w14:textId="77777777" w:rsidR="00A46D8D" w:rsidRPr="00581B7E" w:rsidRDefault="00A46D8D" w:rsidP="00581B7E">
            <w:pPr>
              <w:pStyle w:val="SoldisText"/>
              <w:spacing w:before="10" w:after="10"/>
              <w:rPr>
                <w:sz w:val="18"/>
                <w:szCs w:val="18"/>
              </w:rPr>
            </w:pPr>
            <w:r w:rsidRPr="00581B7E">
              <w:rPr>
                <w:sz w:val="18"/>
                <w:szCs w:val="18"/>
              </w:rPr>
              <w:t xml:space="preserve">   Zbrojenie główne: 31 %</w:t>
            </w:r>
          </w:p>
          <w:p w14:paraId="54AA71A4" w14:textId="77777777" w:rsidR="00A46D8D" w:rsidRPr="00581B7E" w:rsidRDefault="00A46D8D" w:rsidP="00581B7E">
            <w:pPr>
              <w:pStyle w:val="SoldisText"/>
              <w:spacing w:before="10" w:after="10"/>
              <w:rPr>
                <w:sz w:val="18"/>
                <w:szCs w:val="18"/>
              </w:rPr>
            </w:pPr>
            <w:r w:rsidRPr="00581B7E">
              <w:rPr>
                <w:sz w:val="18"/>
                <w:szCs w:val="18"/>
              </w:rPr>
              <w:t xml:space="preserve">   Ścinanie: 21 %</w:t>
            </w:r>
          </w:p>
          <w:p w14:paraId="29D67972"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18 %</w:t>
            </w:r>
          </w:p>
          <w:p w14:paraId="23FDCE3A"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5ADD494E"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1 %</w:t>
            </w:r>
          </w:p>
          <w:p w14:paraId="7652250D" w14:textId="77777777" w:rsidR="00A46D8D" w:rsidRPr="00581B7E" w:rsidRDefault="00A46D8D" w:rsidP="00581B7E">
            <w:pPr>
              <w:pStyle w:val="SoldisText"/>
              <w:spacing w:before="10" w:after="10"/>
              <w:rPr>
                <w:sz w:val="18"/>
                <w:szCs w:val="18"/>
              </w:rPr>
            </w:pPr>
            <w:r w:rsidRPr="00581B7E">
              <w:rPr>
                <w:sz w:val="18"/>
                <w:szCs w:val="18"/>
              </w:rPr>
              <w:t xml:space="preserve">   Ugięcia: 4 %</w:t>
            </w:r>
          </w:p>
          <w:p w14:paraId="48645D42"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4D5A786E"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22CAEA6E"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5D9048F6"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034BFEC1"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1578EF7C" w14:textId="77777777" w:rsidR="00A46D8D" w:rsidRPr="00581B7E" w:rsidRDefault="00A46D8D" w:rsidP="00581B7E">
            <w:pPr>
              <w:pStyle w:val="SoldisText"/>
              <w:spacing w:before="10" w:after="10"/>
              <w:rPr>
                <w:sz w:val="18"/>
                <w:szCs w:val="18"/>
              </w:rPr>
            </w:pPr>
            <w:r w:rsidRPr="00581B7E">
              <w:rPr>
                <w:sz w:val="18"/>
                <w:szCs w:val="18"/>
              </w:rPr>
              <w:t xml:space="preserve">   Smukłość: 0 %</w:t>
            </w:r>
          </w:p>
          <w:p w14:paraId="5B881275" w14:textId="77777777" w:rsidR="00A46D8D" w:rsidRPr="00581B7E" w:rsidRDefault="00A46D8D" w:rsidP="00581B7E">
            <w:pPr>
              <w:spacing w:after="120"/>
              <w:jc w:val="both"/>
              <w:rPr>
                <w:sz w:val="18"/>
                <w:szCs w:val="18"/>
              </w:rPr>
            </w:pPr>
          </w:p>
        </w:tc>
        <w:tc>
          <w:tcPr>
            <w:tcW w:w="4530" w:type="dxa"/>
            <w:shd w:val="clear" w:color="auto" w:fill="auto"/>
          </w:tcPr>
          <w:p w14:paraId="0E38FC02" w14:textId="3E8E8931" w:rsidR="00A46D8D" w:rsidRPr="00581B7E" w:rsidRDefault="003D7173" w:rsidP="00581B7E">
            <w:pPr>
              <w:spacing w:after="120"/>
              <w:jc w:val="both"/>
              <w:rPr>
                <w:sz w:val="18"/>
                <w:szCs w:val="18"/>
              </w:rPr>
            </w:pPr>
            <w:r>
              <w:rPr>
                <w:noProof/>
                <w:sz w:val="18"/>
                <w:szCs w:val="18"/>
              </w:rPr>
              <w:drawing>
                <wp:inline distT="0" distB="0" distL="0" distR="0" wp14:anchorId="19E3D3DA" wp14:editId="73BF7910">
                  <wp:extent cx="1914525" cy="3390900"/>
                  <wp:effectExtent l="0" t="0" r="0" b="0"/>
                  <wp:docPr id="49"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1"/>
                          <pic:cNvPicPr>
                            <a:picLocks noChangeAspect="1" noChangeArrowheads="1"/>
                          </pic:cNvPicPr>
                        </pic:nvPicPr>
                        <pic:blipFill>
                          <a:blip r:embed="rId56" cstate="print">
                            <a:extLst>
                              <a:ext uri="{28A0092B-C50C-407E-A947-70E740481C1C}">
                                <a14:useLocalDpi xmlns:a14="http://schemas.microsoft.com/office/drawing/2010/main" val="0"/>
                              </a:ext>
                            </a:extLst>
                          </a:blip>
                          <a:srcRect l="20790" r="26315"/>
                          <a:stretch>
                            <a:fillRect/>
                          </a:stretch>
                        </pic:blipFill>
                        <pic:spPr bwMode="auto">
                          <a:xfrm>
                            <a:off x="0" y="0"/>
                            <a:ext cx="1914525" cy="3390900"/>
                          </a:xfrm>
                          <a:prstGeom prst="rect">
                            <a:avLst/>
                          </a:prstGeom>
                          <a:noFill/>
                          <a:ln>
                            <a:noFill/>
                          </a:ln>
                        </pic:spPr>
                      </pic:pic>
                    </a:graphicData>
                  </a:graphic>
                </wp:inline>
              </w:drawing>
            </w:r>
          </w:p>
        </w:tc>
      </w:tr>
    </w:tbl>
    <w:p w14:paraId="1C27891E" w14:textId="77777777" w:rsidR="00A46D8D" w:rsidRPr="00F53262" w:rsidRDefault="00A46D8D" w:rsidP="00A46D8D">
      <w:pPr>
        <w:spacing w:after="120"/>
        <w:jc w:val="both"/>
        <w:rPr>
          <w:sz w:val="18"/>
          <w:szCs w:val="18"/>
        </w:rPr>
      </w:pPr>
    </w:p>
    <w:p w14:paraId="33C413B3" w14:textId="77777777" w:rsidR="00A46D8D" w:rsidRPr="00F53262" w:rsidRDefault="00A46D8D" w:rsidP="00A46D8D">
      <w:pPr>
        <w:rPr>
          <w:sz w:val="18"/>
          <w:szCs w:val="18"/>
        </w:rPr>
      </w:pPr>
      <w:r w:rsidRPr="00F53262">
        <w:rPr>
          <w:sz w:val="18"/>
          <w:szCs w:val="18"/>
        </w:rPr>
        <w:br w:type="page"/>
      </w:r>
    </w:p>
    <w:p w14:paraId="04347EAA" w14:textId="77777777" w:rsidR="00A46D8D" w:rsidRPr="00F53262" w:rsidRDefault="00A46D8D" w:rsidP="00A46D8D">
      <w:pPr>
        <w:spacing w:after="120"/>
        <w:jc w:val="both"/>
        <w:rPr>
          <w:sz w:val="18"/>
          <w:szCs w:val="18"/>
        </w:rPr>
      </w:pPr>
    </w:p>
    <w:tbl>
      <w:tblPr>
        <w:tblW w:w="0" w:type="auto"/>
        <w:tblInd w:w="108" w:type="dxa"/>
        <w:tblLayout w:type="fixed"/>
        <w:tblLook w:val="0000" w:firstRow="0" w:lastRow="0" w:firstColumn="0" w:lastColumn="0" w:noHBand="0" w:noVBand="0"/>
      </w:tblPr>
      <w:tblGrid>
        <w:gridCol w:w="9639"/>
      </w:tblGrid>
      <w:tr w:rsidR="00A46D8D" w:rsidRPr="00F53262" w14:paraId="35127D1F" w14:textId="77777777" w:rsidTr="00581B7E">
        <w:tc>
          <w:tcPr>
            <w:tcW w:w="9639" w:type="dxa"/>
            <w:tcBorders>
              <w:top w:val="nil"/>
              <w:left w:val="nil"/>
              <w:bottom w:val="nil"/>
              <w:right w:val="nil"/>
            </w:tcBorders>
          </w:tcPr>
          <w:p w14:paraId="6CEC01EB" w14:textId="77777777" w:rsidR="00A46D8D" w:rsidRPr="00F53262" w:rsidRDefault="00A46D8D" w:rsidP="00581B7E">
            <w:pPr>
              <w:rPr>
                <w:sz w:val="18"/>
                <w:szCs w:val="18"/>
              </w:rPr>
            </w:pPr>
          </w:p>
        </w:tc>
      </w:tr>
      <w:tr w:rsidR="00A46D8D" w:rsidRPr="00F53262" w14:paraId="1DB70342" w14:textId="77777777" w:rsidTr="00581B7E">
        <w:tc>
          <w:tcPr>
            <w:tcW w:w="9639" w:type="dxa"/>
            <w:tcBorders>
              <w:top w:val="single" w:sz="8" w:space="0" w:color="000000"/>
              <w:left w:val="nil"/>
              <w:bottom w:val="single" w:sz="8" w:space="0" w:color="000000"/>
              <w:right w:val="nil"/>
            </w:tcBorders>
          </w:tcPr>
          <w:p w14:paraId="2156E5B5" w14:textId="77777777" w:rsidR="00A46D8D" w:rsidRPr="00F53262" w:rsidRDefault="00A46D8D" w:rsidP="00581B7E">
            <w:pPr>
              <w:pStyle w:val="SoldisHeading1"/>
              <w:rPr>
                <w:sz w:val="18"/>
                <w:szCs w:val="18"/>
              </w:rPr>
            </w:pPr>
            <w:r w:rsidRPr="00F53262">
              <w:rPr>
                <w:sz w:val="18"/>
                <w:szCs w:val="18"/>
              </w:rPr>
              <w:t>Słup S-0.5</w:t>
            </w:r>
          </w:p>
        </w:tc>
      </w:tr>
      <w:tr w:rsidR="00A46D8D" w:rsidRPr="00F53262" w14:paraId="7E180D9E" w14:textId="77777777" w:rsidTr="00581B7E">
        <w:tc>
          <w:tcPr>
            <w:tcW w:w="9639" w:type="dxa"/>
            <w:tcBorders>
              <w:top w:val="nil"/>
              <w:left w:val="nil"/>
              <w:bottom w:val="nil"/>
              <w:right w:val="nil"/>
            </w:tcBorders>
          </w:tcPr>
          <w:p w14:paraId="1104BECA" w14:textId="77777777" w:rsidR="00A46D8D" w:rsidRPr="00F53262" w:rsidRDefault="00A46D8D" w:rsidP="00581B7E">
            <w:pPr>
              <w:rPr>
                <w:sz w:val="18"/>
                <w:szCs w:val="18"/>
              </w:rPr>
            </w:pPr>
            <w:r w:rsidRPr="00F53262">
              <w:rPr>
                <w:sz w:val="18"/>
                <w:szCs w:val="18"/>
              </w:rPr>
              <w:t xml:space="preserve"> </w:t>
            </w:r>
          </w:p>
        </w:tc>
      </w:tr>
    </w:tbl>
    <w:p w14:paraId="7BCF561D"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2FEF7052" w14:textId="77777777" w:rsidTr="00581B7E">
        <w:tc>
          <w:tcPr>
            <w:tcW w:w="7229" w:type="dxa"/>
            <w:tcBorders>
              <w:top w:val="nil"/>
              <w:left w:val="nil"/>
              <w:bottom w:val="nil"/>
              <w:right w:val="nil"/>
            </w:tcBorders>
          </w:tcPr>
          <w:p w14:paraId="5C279024" w14:textId="77777777" w:rsidR="00A46D8D" w:rsidRPr="00F53262" w:rsidRDefault="00A46D8D" w:rsidP="00581B7E">
            <w:pPr>
              <w:pStyle w:val="SoldisHeading2"/>
              <w:rPr>
                <w:sz w:val="18"/>
                <w:szCs w:val="18"/>
              </w:rPr>
            </w:pPr>
            <w:r w:rsidRPr="00F53262">
              <w:rPr>
                <w:sz w:val="18"/>
                <w:szCs w:val="18"/>
              </w:rPr>
              <w:t>Informacje o elemencie</w:t>
            </w:r>
          </w:p>
          <w:p w14:paraId="74D1ADC9" w14:textId="77777777" w:rsidR="00A46D8D" w:rsidRPr="00F53262" w:rsidRDefault="00A46D8D" w:rsidP="00581B7E">
            <w:pPr>
              <w:pStyle w:val="SoldisText"/>
              <w:rPr>
                <w:sz w:val="18"/>
                <w:szCs w:val="18"/>
              </w:rPr>
            </w:pPr>
            <w:r w:rsidRPr="00F53262">
              <w:rPr>
                <w:sz w:val="18"/>
                <w:szCs w:val="18"/>
              </w:rPr>
              <w:t>Nazwa/Opis: element nr 6 (belka) - Brak opisu elementu.</w:t>
            </w:r>
          </w:p>
          <w:p w14:paraId="2B04E9C3" w14:textId="77777777" w:rsidR="00A46D8D" w:rsidRPr="00F53262" w:rsidRDefault="00A46D8D" w:rsidP="00581B7E">
            <w:pPr>
              <w:pStyle w:val="SoldisText"/>
              <w:rPr>
                <w:sz w:val="18"/>
                <w:szCs w:val="18"/>
              </w:rPr>
            </w:pPr>
            <w:r w:rsidRPr="00F53262">
              <w:rPr>
                <w:sz w:val="18"/>
                <w:szCs w:val="18"/>
              </w:rPr>
              <w:t>Węzły: 2 (x=2.880m, y=2.800m); 7 (x=2.880m, y=0.000m)</w:t>
            </w:r>
          </w:p>
          <w:p w14:paraId="7688AD7C" w14:textId="77777777" w:rsidR="00A46D8D" w:rsidRPr="00F53262" w:rsidRDefault="00A46D8D" w:rsidP="00581B7E">
            <w:pPr>
              <w:pStyle w:val="SoldisText"/>
              <w:rPr>
                <w:sz w:val="18"/>
                <w:szCs w:val="18"/>
              </w:rPr>
            </w:pPr>
            <w:r w:rsidRPr="00F53262">
              <w:rPr>
                <w:sz w:val="18"/>
                <w:szCs w:val="18"/>
              </w:rPr>
              <w:t>Profil: 50x25 (C25/30)</w:t>
            </w:r>
          </w:p>
          <w:p w14:paraId="74747178" w14:textId="77777777" w:rsidR="00A46D8D" w:rsidRPr="00F53262" w:rsidRDefault="00A46D8D" w:rsidP="00581B7E">
            <w:pPr>
              <w:pStyle w:val="SoldisHighlighted"/>
              <w:rPr>
                <w:sz w:val="18"/>
                <w:szCs w:val="18"/>
              </w:rPr>
            </w:pPr>
            <w:r w:rsidRPr="00F53262">
              <w:rPr>
                <w:sz w:val="18"/>
                <w:szCs w:val="18"/>
              </w:rPr>
              <w:t>Zbrojenie podłużne (B500SP (C))</w:t>
            </w:r>
          </w:p>
          <w:p w14:paraId="3231F983" w14:textId="77777777" w:rsidR="00A46D8D" w:rsidRPr="00F53262" w:rsidRDefault="00A46D8D" w:rsidP="00581B7E">
            <w:pPr>
              <w:pStyle w:val="SoldisText"/>
              <w:rPr>
                <w:sz w:val="18"/>
                <w:szCs w:val="18"/>
              </w:rPr>
            </w:pPr>
            <w:r w:rsidRPr="00F53262">
              <w:rPr>
                <w:sz w:val="18"/>
                <w:szCs w:val="18"/>
              </w:rPr>
              <w:t>Krawędź 2 - 3#16; od L1=0.00m do L2=2.80m; lbd1=0.60m; lbd2=0.60m</w:t>
            </w:r>
          </w:p>
          <w:p w14:paraId="423DE63D" w14:textId="77777777" w:rsidR="00A46D8D" w:rsidRPr="00F53262" w:rsidRDefault="00A46D8D" w:rsidP="00581B7E">
            <w:pPr>
              <w:pStyle w:val="SoldisText"/>
              <w:rPr>
                <w:sz w:val="18"/>
                <w:szCs w:val="18"/>
              </w:rPr>
            </w:pPr>
            <w:r w:rsidRPr="00F53262">
              <w:rPr>
                <w:sz w:val="18"/>
                <w:szCs w:val="18"/>
              </w:rPr>
              <w:t>Krawędź 4 - 3#16; od L1=0.00m do L2=2.80m; lbd1=0.60m; lbd2=0.60m</w:t>
            </w:r>
          </w:p>
          <w:p w14:paraId="5BB68F38" w14:textId="77777777" w:rsidR="00A46D8D" w:rsidRPr="00F53262" w:rsidRDefault="00A46D8D" w:rsidP="00581B7E">
            <w:pPr>
              <w:pStyle w:val="SoldisHighlighted"/>
              <w:rPr>
                <w:sz w:val="18"/>
                <w:szCs w:val="18"/>
              </w:rPr>
            </w:pPr>
            <w:r w:rsidRPr="00F53262">
              <w:rPr>
                <w:sz w:val="18"/>
                <w:szCs w:val="18"/>
              </w:rPr>
              <w:t>Strzemiona (RB500W (A))</w:t>
            </w:r>
          </w:p>
          <w:p w14:paraId="05A1481D" w14:textId="77777777" w:rsidR="00A46D8D" w:rsidRPr="00F53262" w:rsidRDefault="00A46D8D" w:rsidP="00581B7E">
            <w:pPr>
              <w:pStyle w:val="SoldisText"/>
              <w:rPr>
                <w:sz w:val="18"/>
                <w:szCs w:val="18"/>
              </w:rPr>
            </w:pPr>
            <w:r w:rsidRPr="00F53262">
              <w:rPr>
                <w:sz w:val="18"/>
                <w:szCs w:val="18"/>
              </w:rPr>
              <w:t>Odcinek 1 od x1/L=0.01 do x2/L=1.00: (Y-Y) 4#8 (X-X</w:t>
            </w:r>
            <w:proofErr w:type="gramStart"/>
            <w:r w:rsidRPr="00F53262">
              <w:rPr>
                <w:sz w:val="18"/>
                <w:szCs w:val="18"/>
              </w:rPr>
              <w:t>)  4</w:t>
            </w:r>
            <w:proofErr w:type="gramEnd"/>
            <w:r w:rsidRPr="00F53262">
              <w:rPr>
                <w:sz w:val="18"/>
                <w:szCs w:val="18"/>
              </w:rPr>
              <w:t>#8 co 25cm</w:t>
            </w:r>
          </w:p>
        </w:tc>
        <w:tc>
          <w:tcPr>
            <w:tcW w:w="2409" w:type="dxa"/>
            <w:tcBorders>
              <w:top w:val="nil"/>
              <w:left w:val="nil"/>
              <w:bottom w:val="nil"/>
              <w:right w:val="nil"/>
            </w:tcBorders>
          </w:tcPr>
          <w:p w14:paraId="1758422D" w14:textId="2CE76871" w:rsidR="00A46D8D" w:rsidRPr="00F53262" w:rsidRDefault="003D7173" w:rsidP="00581B7E">
            <w:pPr>
              <w:pStyle w:val="SoldisText"/>
              <w:rPr>
                <w:sz w:val="18"/>
                <w:szCs w:val="18"/>
              </w:rPr>
            </w:pPr>
            <w:r>
              <w:rPr>
                <w:noProof/>
                <w:sz w:val="18"/>
                <w:szCs w:val="18"/>
              </w:rPr>
              <w:drawing>
                <wp:inline distT="0" distB="0" distL="0" distR="0" wp14:anchorId="54431628" wp14:editId="50C6BFF8">
                  <wp:extent cx="1600200" cy="1981200"/>
                  <wp:effectExtent l="0" t="0" r="0" b="0"/>
                  <wp:docPr id="50" name="Obraz 29" descr="Obraz zawierający zrzut ekranu, diagram, krąg,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descr="Obraz zawierający zrzut ekranu, diagram, krąg, zegar&#10;&#10;Opis wygenerowany automatyczni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FB4C791" w14:textId="77777777" w:rsidR="00A46D8D" w:rsidRPr="00F53262" w:rsidRDefault="00A46D8D" w:rsidP="00A46D8D">
      <w:pPr>
        <w:pStyle w:val="SoldisHeading3"/>
        <w:spacing w:before="100"/>
        <w:jc w:val="center"/>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A46D8D" w:rsidRPr="00F53262" w14:paraId="2FA3B662" w14:textId="77777777" w:rsidTr="00581B7E">
        <w:tc>
          <w:tcPr>
            <w:tcW w:w="4530" w:type="dxa"/>
            <w:tcBorders>
              <w:top w:val="nil"/>
              <w:left w:val="nil"/>
              <w:bottom w:val="nil"/>
              <w:right w:val="nil"/>
            </w:tcBorders>
            <w:shd w:val="clear" w:color="auto" w:fill="auto"/>
          </w:tcPr>
          <w:p w14:paraId="2558CDFC" w14:textId="77777777" w:rsidR="00A46D8D" w:rsidRPr="00581B7E" w:rsidRDefault="00A46D8D" w:rsidP="00581B7E">
            <w:pPr>
              <w:pStyle w:val="SoldisText"/>
              <w:spacing w:before="10" w:after="10"/>
              <w:rPr>
                <w:sz w:val="18"/>
                <w:szCs w:val="18"/>
              </w:rPr>
            </w:pPr>
            <w:r w:rsidRPr="00581B7E">
              <w:rPr>
                <w:b/>
                <w:bCs/>
                <w:sz w:val="18"/>
                <w:szCs w:val="18"/>
              </w:rPr>
              <w:t>Całkowite wytężenie elementu: 41%</w:t>
            </w:r>
          </w:p>
          <w:p w14:paraId="5AE2FAE3" w14:textId="77777777" w:rsidR="00A46D8D" w:rsidRPr="00581B7E" w:rsidRDefault="00A46D8D" w:rsidP="00581B7E">
            <w:pPr>
              <w:pStyle w:val="SoldisText"/>
              <w:spacing w:before="10" w:after="10"/>
              <w:rPr>
                <w:sz w:val="18"/>
                <w:szCs w:val="18"/>
              </w:rPr>
            </w:pPr>
            <w:r w:rsidRPr="00581B7E">
              <w:rPr>
                <w:sz w:val="18"/>
                <w:szCs w:val="18"/>
              </w:rPr>
              <w:t xml:space="preserve">   Zbrojenie główne: 41 %</w:t>
            </w:r>
          </w:p>
          <w:p w14:paraId="50BFB519" w14:textId="77777777" w:rsidR="00A46D8D" w:rsidRPr="00581B7E" w:rsidRDefault="00A46D8D" w:rsidP="00581B7E">
            <w:pPr>
              <w:pStyle w:val="SoldisText"/>
              <w:spacing w:before="10" w:after="10"/>
              <w:rPr>
                <w:sz w:val="18"/>
                <w:szCs w:val="18"/>
              </w:rPr>
            </w:pPr>
            <w:r w:rsidRPr="00581B7E">
              <w:rPr>
                <w:sz w:val="18"/>
                <w:szCs w:val="18"/>
              </w:rPr>
              <w:t xml:space="preserve">   Ścinanie: 35 %</w:t>
            </w:r>
          </w:p>
          <w:p w14:paraId="659369BB"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19 %</w:t>
            </w:r>
          </w:p>
          <w:p w14:paraId="634C091E"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7706AA19"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2 %</w:t>
            </w:r>
          </w:p>
          <w:p w14:paraId="55B877FE" w14:textId="77777777" w:rsidR="00A46D8D" w:rsidRPr="00581B7E" w:rsidRDefault="00A46D8D" w:rsidP="00581B7E">
            <w:pPr>
              <w:pStyle w:val="SoldisText"/>
              <w:spacing w:before="10" w:after="10"/>
              <w:rPr>
                <w:sz w:val="18"/>
                <w:szCs w:val="18"/>
              </w:rPr>
            </w:pPr>
            <w:r w:rsidRPr="00581B7E">
              <w:rPr>
                <w:sz w:val="18"/>
                <w:szCs w:val="18"/>
              </w:rPr>
              <w:t xml:space="preserve">   Ugięcia: 5 %</w:t>
            </w:r>
          </w:p>
          <w:p w14:paraId="20E02F4E"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5383899E"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78435AC5"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4AFE38BE"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15D3B08F"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75292820" w14:textId="77777777" w:rsidR="00A46D8D" w:rsidRPr="00581B7E" w:rsidRDefault="00A46D8D" w:rsidP="00581B7E">
            <w:pPr>
              <w:pStyle w:val="SoldisText"/>
              <w:spacing w:before="10" w:after="10"/>
              <w:rPr>
                <w:sz w:val="18"/>
                <w:szCs w:val="18"/>
              </w:rPr>
            </w:pPr>
            <w:r w:rsidRPr="00581B7E">
              <w:rPr>
                <w:sz w:val="18"/>
                <w:szCs w:val="18"/>
              </w:rPr>
              <w:t xml:space="preserve">   Smukłość: 0 %</w:t>
            </w:r>
          </w:p>
          <w:p w14:paraId="46F54D15" w14:textId="77777777" w:rsidR="00A46D8D" w:rsidRPr="00581B7E" w:rsidRDefault="00A46D8D" w:rsidP="00581B7E">
            <w:pPr>
              <w:spacing w:after="120"/>
              <w:jc w:val="both"/>
              <w:rPr>
                <w:sz w:val="18"/>
                <w:szCs w:val="18"/>
              </w:rPr>
            </w:pPr>
          </w:p>
          <w:p w14:paraId="4B9B0967" w14:textId="77777777" w:rsidR="00A46D8D" w:rsidRPr="00581B7E" w:rsidRDefault="00A46D8D" w:rsidP="00581B7E">
            <w:pPr>
              <w:pStyle w:val="SoldisHeading3"/>
              <w:spacing w:before="100"/>
              <w:jc w:val="center"/>
              <w:rPr>
                <w:sz w:val="18"/>
                <w:szCs w:val="18"/>
              </w:rPr>
            </w:pPr>
          </w:p>
        </w:tc>
        <w:tc>
          <w:tcPr>
            <w:tcW w:w="4530" w:type="dxa"/>
            <w:tcBorders>
              <w:top w:val="nil"/>
              <w:left w:val="nil"/>
              <w:bottom w:val="nil"/>
              <w:right w:val="nil"/>
            </w:tcBorders>
            <w:shd w:val="clear" w:color="auto" w:fill="auto"/>
          </w:tcPr>
          <w:p w14:paraId="15C4880A" w14:textId="1FE49150" w:rsidR="00A46D8D" w:rsidRPr="00581B7E" w:rsidRDefault="003D7173" w:rsidP="00581B7E">
            <w:pPr>
              <w:pStyle w:val="SoldisHeading3"/>
              <w:spacing w:before="100"/>
              <w:jc w:val="center"/>
              <w:rPr>
                <w:sz w:val="18"/>
                <w:szCs w:val="18"/>
              </w:rPr>
            </w:pPr>
            <w:r>
              <w:rPr>
                <w:noProof/>
                <w:sz w:val="18"/>
                <w:szCs w:val="18"/>
              </w:rPr>
              <w:drawing>
                <wp:inline distT="0" distB="0" distL="0" distR="0" wp14:anchorId="2CB5CCB5" wp14:editId="1316123F">
                  <wp:extent cx="1666875" cy="3390900"/>
                  <wp:effectExtent l="0" t="0" r="0" b="0"/>
                  <wp:docPr id="51" name="Obraz 922453853" descr="Obraz zawierający zrzut ekranu, czarne,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22453853" descr="Obraz zawierający zrzut ekranu, czarne, monochromatyzm&#10;&#10;Opis wygenerowany automatycznie"/>
                          <pic:cNvPicPr>
                            <a:picLocks noChangeAspect="1" noChangeArrowheads="1"/>
                          </pic:cNvPicPr>
                        </pic:nvPicPr>
                        <pic:blipFill>
                          <a:blip r:embed="rId58" cstate="print">
                            <a:extLst>
                              <a:ext uri="{28A0092B-C50C-407E-A947-70E740481C1C}">
                                <a14:useLocalDpi xmlns:a14="http://schemas.microsoft.com/office/drawing/2010/main" val="0"/>
                              </a:ext>
                            </a:extLst>
                          </a:blip>
                          <a:srcRect l="23947" r="30000"/>
                          <a:stretch>
                            <a:fillRect/>
                          </a:stretch>
                        </pic:blipFill>
                        <pic:spPr bwMode="auto">
                          <a:xfrm>
                            <a:off x="0" y="0"/>
                            <a:ext cx="1666875" cy="3390900"/>
                          </a:xfrm>
                          <a:prstGeom prst="rect">
                            <a:avLst/>
                          </a:prstGeom>
                          <a:noFill/>
                          <a:ln>
                            <a:noFill/>
                          </a:ln>
                        </pic:spPr>
                      </pic:pic>
                    </a:graphicData>
                  </a:graphic>
                </wp:inline>
              </w:drawing>
            </w:r>
          </w:p>
        </w:tc>
      </w:tr>
    </w:tbl>
    <w:p w14:paraId="3698A3C5" w14:textId="77777777" w:rsidR="00A46D8D" w:rsidRPr="00F53262" w:rsidRDefault="00A46D8D" w:rsidP="00A46D8D">
      <w:pPr>
        <w:rPr>
          <w:sz w:val="18"/>
          <w:szCs w:val="18"/>
          <w:lang w:eastAsia="pl-PL"/>
        </w:rPr>
      </w:pPr>
    </w:p>
    <w:p w14:paraId="18CF9210" w14:textId="77777777" w:rsidR="00A46D8D" w:rsidRPr="00F53262" w:rsidRDefault="00A46D8D" w:rsidP="00A46D8D">
      <w:pPr>
        <w:rPr>
          <w:sz w:val="18"/>
          <w:szCs w:val="18"/>
          <w:lang w:eastAsia="pl-PL"/>
        </w:rPr>
      </w:pPr>
      <w:r w:rsidRPr="00F53262">
        <w:rPr>
          <w:sz w:val="18"/>
          <w:szCs w:val="18"/>
          <w:lang w:eastAsia="pl-PL"/>
        </w:rPr>
        <w:br w:type="page"/>
      </w:r>
    </w:p>
    <w:p w14:paraId="6E232CF4"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182A3FF3" w14:textId="77777777" w:rsidTr="00581B7E">
        <w:tc>
          <w:tcPr>
            <w:tcW w:w="9639" w:type="dxa"/>
            <w:tcBorders>
              <w:top w:val="nil"/>
              <w:left w:val="nil"/>
              <w:bottom w:val="nil"/>
              <w:right w:val="nil"/>
            </w:tcBorders>
          </w:tcPr>
          <w:p w14:paraId="56806EDF" w14:textId="77777777" w:rsidR="00A46D8D" w:rsidRPr="00F53262" w:rsidRDefault="00A46D8D" w:rsidP="00581B7E">
            <w:pPr>
              <w:rPr>
                <w:sz w:val="18"/>
                <w:szCs w:val="18"/>
              </w:rPr>
            </w:pPr>
          </w:p>
        </w:tc>
      </w:tr>
      <w:tr w:rsidR="00A46D8D" w:rsidRPr="00F53262" w14:paraId="71C9D49A" w14:textId="77777777" w:rsidTr="00581B7E">
        <w:tc>
          <w:tcPr>
            <w:tcW w:w="9639" w:type="dxa"/>
            <w:tcBorders>
              <w:top w:val="single" w:sz="8" w:space="0" w:color="000000"/>
              <w:left w:val="nil"/>
              <w:bottom w:val="single" w:sz="8" w:space="0" w:color="000000"/>
              <w:right w:val="nil"/>
            </w:tcBorders>
          </w:tcPr>
          <w:p w14:paraId="27E40613" w14:textId="77777777" w:rsidR="00A46D8D" w:rsidRPr="00F53262" w:rsidRDefault="00A46D8D" w:rsidP="00581B7E">
            <w:pPr>
              <w:pStyle w:val="SoldisHeading1"/>
              <w:rPr>
                <w:sz w:val="18"/>
                <w:szCs w:val="18"/>
              </w:rPr>
            </w:pPr>
            <w:r w:rsidRPr="00F53262">
              <w:rPr>
                <w:sz w:val="18"/>
                <w:szCs w:val="18"/>
              </w:rPr>
              <w:t>Słup S-1.1</w:t>
            </w:r>
          </w:p>
        </w:tc>
      </w:tr>
      <w:tr w:rsidR="00A46D8D" w:rsidRPr="00F53262" w14:paraId="537545C4" w14:textId="77777777" w:rsidTr="00581B7E">
        <w:tc>
          <w:tcPr>
            <w:tcW w:w="9639" w:type="dxa"/>
            <w:tcBorders>
              <w:top w:val="nil"/>
              <w:left w:val="nil"/>
              <w:bottom w:val="nil"/>
              <w:right w:val="nil"/>
            </w:tcBorders>
          </w:tcPr>
          <w:p w14:paraId="66EDFFA5" w14:textId="77777777" w:rsidR="00A46D8D" w:rsidRPr="00F53262" w:rsidRDefault="00A46D8D" w:rsidP="00581B7E">
            <w:pPr>
              <w:rPr>
                <w:sz w:val="18"/>
                <w:szCs w:val="18"/>
              </w:rPr>
            </w:pPr>
            <w:r w:rsidRPr="00F53262">
              <w:rPr>
                <w:sz w:val="18"/>
                <w:szCs w:val="18"/>
              </w:rPr>
              <w:t xml:space="preserve"> </w:t>
            </w:r>
          </w:p>
        </w:tc>
      </w:tr>
    </w:tbl>
    <w:p w14:paraId="55024E76"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7B08CDE" w14:textId="77777777" w:rsidTr="00581B7E">
        <w:tc>
          <w:tcPr>
            <w:tcW w:w="7229" w:type="dxa"/>
            <w:tcBorders>
              <w:top w:val="nil"/>
              <w:left w:val="nil"/>
              <w:bottom w:val="nil"/>
              <w:right w:val="nil"/>
            </w:tcBorders>
          </w:tcPr>
          <w:p w14:paraId="5488F209" w14:textId="77777777" w:rsidR="00A46D8D" w:rsidRPr="00F53262" w:rsidRDefault="00A46D8D" w:rsidP="00581B7E">
            <w:pPr>
              <w:pStyle w:val="SoldisHeading2"/>
              <w:rPr>
                <w:sz w:val="18"/>
                <w:szCs w:val="18"/>
              </w:rPr>
            </w:pPr>
            <w:r w:rsidRPr="00F53262">
              <w:rPr>
                <w:sz w:val="18"/>
                <w:szCs w:val="18"/>
              </w:rPr>
              <w:t>Informacje o elemencie</w:t>
            </w:r>
          </w:p>
          <w:p w14:paraId="24BA3610"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16B8C1C8" w14:textId="77777777" w:rsidR="00A46D8D" w:rsidRPr="00F53262" w:rsidRDefault="00A46D8D" w:rsidP="00581B7E">
            <w:pPr>
              <w:pStyle w:val="SoldisText"/>
              <w:rPr>
                <w:sz w:val="18"/>
                <w:szCs w:val="18"/>
              </w:rPr>
            </w:pPr>
            <w:r w:rsidRPr="00F53262">
              <w:rPr>
                <w:sz w:val="18"/>
                <w:szCs w:val="18"/>
              </w:rPr>
              <w:t>Węzły: 1 (x=0.000m, y=3.000m); 4 (x=0.000m, y=6.390m)</w:t>
            </w:r>
          </w:p>
          <w:p w14:paraId="48EED173" w14:textId="77777777" w:rsidR="00A46D8D" w:rsidRPr="00F53262" w:rsidRDefault="00A46D8D" w:rsidP="00581B7E">
            <w:pPr>
              <w:pStyle w:val="SoldisText"/>
              <w:rPr>
                <w:sz w:val="18"/>
                <w:szCs w:val="18"/>
              </w:rPr>
            </w:pPr>
            <w:r w:rsidRPr="00F53262">
              <w:rPr>
                <w:sz w:val="18"/>
                <w:szCs w:val="18"/>
              </w:rPr>
              <w:t>Profil: 65x25 (C25/30)</w:t>
            </w:r>
          </w:p>
          <w:p w14:paraId="0CE600AC" w14:textId="77777777" w:rsidR="00A46D8D" w:rsidRPr="00F53262" w:rsidRDefault="00A46D8D" w:rsidP="00581B7E">
            <w:pPr>
              <w:pStyle w:val="SoldisHighlighted"/>
              <w:rPr>
                <w:sz w:val="18"/>
                <w:szCs w:val="18"/>
              </w:rPr>
            </w:pPr>
            <w:r w:rsidRPr="00F53262">
              <w:rPr>
                <w:sz w:val="18"/>
                <w:szCs w:val="18"/>
              </w:rPr>
              <w:t>Zbrojenie podłużne (B500SP (C))</w:t>
            </w:r>
          </w:p>
          <w:p w14:paraId="6EB47C6E" w14:textId="77777777" w:rsidR="00A46D8D" w:rsidRPr="00F53262" w:rsidRDefault="00A46D8D" w:rsidP="00581B7E">
            <w:pPr>
              <w:pStyle w:val="SoldisText"/>
              <w:rPr>
                <w:sz w:val="18"/>
                <w:szCs w:val="18"/>
              </w:rPr>
            </w:pPr>
            <w:r w:rsidRPr="00F53262">
              <w:rPr>
                <w:sz w:val="18"/>
                <w:szCs w:val="18"/>
              </w:rPr>
              <w:t>Krawędź 2 - 5#16; od L1=0.00m do L2=3.39m; lbd1=0.60m; lbd2=0.60m</w:t>
            </w:r>
          </w:p>
          <w:p w14:paraId="1D167FC6" w14:textId="77777777" w:rsidR="00A46D8D" w:rsidRPr="00F53262" w:rsidRDefault="00A46D8D" w:rsidP="00581B7E">
            <w:pPr>
              <w:pStyle w:val="SoldisText"/>
              <w:rPr>
                <w:sz w:val="18"/>
                <w:szCs w:val="18"/>
              </w:rPr>
            </w:pPr>
            <w:r w:rsidRPr="00F53262">
              <w:rPr>
                <w:sz w:val="18"/>
                <w:szCs w:val="18"/>
              </w:rPr>
              <w:t>Krawędź 4 - 5#16; od L1=0.00m do L2=3.39m; lbd1=0.60m; lbd2=0.60m</w:t>
            </w:r>
          </w:p>
          <w:p w14:paraId="0330937E" w14:textId="77777777" w:rsidR="00A46D8D" w:rsidRPr="00F53262" w:rsidRDefault="00A46D8D" w:rsidP="00581B7E">
            <w:pPr>
              <w:pStyle w:val="SoldisHighlighted"/>
              <w:rPr>
                <w:sz w:val="18"/>
                <w:szCs w:val="18"/>
              </w:rPr>
            </w:pPr>
            <w:r w:rsidRPr="00F53262">
              <w:rPr>
                <w:sz w:val="18"/>
                <w:szCs w:val="18"/>
              </w:rPr>
              <w:t>Strzemiona (B500SP (C))</w:t>
            </w:r>
          </w:p>
          <w:p w14:paraId="799703F7" w14:textId="77777777" w:rsidR="00A46D8D" w:rsidRPr="00F53262" w:rsidRDefault="00A46D8D" w:rsidP="00581B7E">
            <w:pPr>
              <w:pStyle w:val="SoldisText"/>
              <w:rPr>
                <w:sz w:val="18"/>
                <w:szCs w:val="18"/>
              </w:rPr>
            </w:pPr>
            <w:r w:rsidRPr="00F53262">
              <w:rPr>
                <w:sz w:val="18"/>
                <w:szCs w:val="18"/>
              </w:rPr>
              <w:t>Odcinek 1 od x1/L=0.01 do x2/L=1.00: (Y-Y) 2#8 (X-X</w:t>
            </w:r>
            <w:proofErr w:type="gramStart"/>
            <w:r w:rsidRPr="00F53262">
              <w:rPr>
                <w:sz w:val="18"/>
                <w:szCs w:val="18"/>
              </w:rPr>
              <w:t>)  4</w:t>
            </w:r>
            <w:proofErr w:type="gramEnd"/>
            <w:r w:rsidRPr="00F53262">
              <w:rPr>
                <w:sz w:val="18"/>
                <w:szCs w:val="18"/>
              </w:rPr>
              <w:t>#8 co 15cm</w:t>
            </w:r>
          </w:p>
        </w:tc>
        <w:tc>
          <w:tcPr>
            <w:tcW w:w="2409" w:type="dxa"/>
            <w:tcBorders>
              <w:top w:val="nil"/>
              <w:left w:val="nil"/>
              <w:bottom w:val="nil"/>
              <w:right w:val="nil"/>
            </w:tcBorders>
          </w:tcPr>
          <w:p w14:paraId="3180079B" w14:textId="2E253649" w:rsidR="00A46D8D" w:rsidRPr="00F53262" w:rsidRDefault="003D7173" w:rsidP="00581B7E">
            <w:pPr>
              <w:pStyle w:val="SoldisText"/>
              <w:rPr>
                <w:sz w:val="18"/>
                <w:szCs w:val="18"/>
              </w:rPr>
            </w:pPr>
            <w:r>
              <w:rPr>
                <w:noProof/>
                <w:sz w:val="18"/>
                <w:szCs w:val="18"/>
              </w:rPr>
              <w:drawing>
                <wp:inline distT="0" distB="0" distL="0" distR="0" wp14:anchorId="557AFCDE" wp14:editId="0E66A6B4">
                  <wp:extent cx="1600200" cy="1981200"/>
                  <wp:effectExtent l="0" t="0" r="0" b="0"/>
                  <wp:docPr id="52"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6B18E608" w14:textId="77777777" w:rsidR="00A46D8D" w:rsidRPr="00F53262" w:rsidRDefault="00A46D8D" w:rsidP="00A46D8D">
      <w:pPr>
        <w:pStyle w:val="SoldisHeading3"/>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9"/>
        <w:gridCol w:w="5916"/>
      </w:tblGrid>
      <w:tr w:rsidR="00A46D8D" w:rsidRPr="00F53262" w14:paraId="672CA820" w14:textId="77777777" w:rsidTr="00581B7E">
        <w:tc>
          <w:tcPr>
            <w:tcW w:w="4530" w:type="dxa"/>
            <w:tcBorders>
              <w:top w:val="nil"/>
              <w:left w:val="nil"/>
              <w:bottom w:val="nil"/>
              <w:right w:val="nil"/>
            </w:tcBorders>
            <w:shd w:val="clear" w:color="auto" w:fill="auto"/>
          </w:tcPr>
          <w:p w14:paraId="353DA264" w14:textId="77777777" w:rsidR="00A46D8D" w:rsidRPr="00581B7E" w:rsidRDefault="00A46D8D" w:rsidP="00581B7E">
            <w:pPr>
              <w:pStyle w:val="SoldisText"/>
              <w:spacing w:before="10" w:after="10"/>
              <w:rPr>
                <w:sz w:val="18"/>
                <w:szCs w:val="18"/>
              </w:rPr>
            </w:pPr>
            <w:r w:rsidRPr="00581B7E">
              <w:rPr>
                <w:b/>
                <w:bCs/>
                <w:sz w:val="18"/>
                <w:szCs w:val="18"/>
              </w:rPr>
              <w:t>Całkowite wytężenie elementu: 13%</w:t>
            </w:r>
          </w:p>
          <w:p w14:paraId="188B95F2" w14:textId="77777777" w:rsidR="00A46D8D" w:rsidRPr="00581B7E" w:rsidRDefault="00A46D8D" w:rsidP="00581B7E">
            <w:pPr>
              <w:pStyle w:val="SoldisText"/>
              <w:spacing w:before="10" w:after="10"/>
              <w:rPr>
                <w:sz w:val="18"/>
                <w:szCs w:val="18"/>
              </w:rPr>
            </w:pPr>
            <w:r w:rsidRPr="00581B7E">
              <w:rPr>
                <w:sz w:val="18"/>
                <w:szCs w:val="18"/>
              </w:rPr>
              <w:t xml:space="preserve">   Zbrojenie główne: 13 %</w:t>
            </w:r>
          </w:p>
          <w:p w14:paraId="3E04208F" w14:textId="77777777" w:rsidR="00A46D8D" w:rsidRPr="00581B7E" w:rsidRDefault="00A46D8D" w:rsidP="00581B7E">
            <w:pPr>
              <w:pStyle w:val="SoldisText"/>
              <w:spacing w:before="10" w:after="10"/>
              <w:rPr>
                <w:sz w:val="18"/>
                <w:szCs w:val="18"/>
              </w:rPr>
            </w:pPr>
            <w:r w:rsidRPr="00581B7E">
              <w:rPr>
                <w:sz w:val="18"/>
                <w:szCs w:val="18"/>
              </w:rPr>
              <w:t xml:space="preserve">   Ścinanie: 7 %</w:t>
            </w:r>
          </w:p>
          <w:p w14:paraId="3F61D7E7"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4 %</w:t>
            </w:r>
          </w:p>
          <w:p w14:paraId="27A49D79"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7139FBA7"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1 %</w:t>
            </w:r>
          </w:p>
          <w:p w14:paraId="5878278F" w14:textId="77777777" w:rsidR="00A46D8D" w:rsidRPr="00581B7E" w:rsidRDefault="00A46D8D" w:rsidP="00581B7E">
            <w:pPr>
              <w:pStyle w:val="SoldisText"/>
              <w:spacing w:before="10" w:after="10"/>
              <w:rPr>
                <w:sz w:val="18"/>
                <w:szCs w:val="18"/>
              </w:rPr>
            </w:pPr>
            <w:r w:rsidRPr="00581B7E">
              <w:rPr>
                <w:sz w:val="18"/>
                <w:szCs w:val="18"/>
              </w:rPr>
              <w:t xml:space="preserve">   Ugięcia: 2 %</w:t>
            </w:r>
          </w:p>
          <w:p w14:paraId="14927663"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51D47AD9"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5F79AA3A"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59845347"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447BAD53"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57B51D85" w14:textId="77777777" w:rsidR="00A46D8D" w:rsidRPr="00581B7E" w:rsidRDefault="00A46D8D" w:rsidP="00581B7E">
            <w:pPr>
              <w:pStyle w:val="SoldisText"/>
              <w:spacing w:before="10" w:after="10"/>
              <w:rPr>
                <w:sz w:val="18"/>
                <w:szCs w:val="18"/>
              </w:rPr>
            </w:pPr>
            <w:r w:rsidRPr="00581B7E">
              <w:rPr>
                <w:sz w:val="18"/>
                <w:szCs w:val="18"/>
              </w:rPr>
              <w:t xml:space="preserve">   Smukłość: 0 %</w:t>
            </w:r>
          </w:p>
          <w:p w14:paraId="5A3A6563" w14:textId="77777777" w:rsidR="00A46D8D" w:rsidRPr="00581B7E" w:rsidRDefault="00A46D8D" w:rsidP="00581B7E">
            <w:pPr>
              <w:spacing w:after="120"/>
              <w:jc w:val="both"/>
              <w:rPr>
                <w:sz w:val="18"/>
                <w:szCs w:val="18"/>
              </w:rPr>
            </w:pPr>
          </w:p>
          <w:p w14:paraId="0D505A4A" w14:textId="77777777" w:rsidR="00A46D8D" w:rsidRPr="00581B7E" w:rsidRDefault="00A46D8D" w:rsidP="00581B7E">
            <w:pPr>
              <w:pStyle w:val="SoldisHeading3"/>
              <w:spacing w:before="100"/>
              <w:jc w:val="center"/>
              <w:rPr>
                <w:sz w:val="18"/>
                <w:szCs w:val="18"/>
              </w:rPr>
            </w:pPr>
          </w:p>
        </w:tc>
        <w:tc>
          <w:tcPr>
            <w:tcW w:w="4530" w:type="dxa"/>
            <w:tcBorders>
              <w:top w:val="nil"/>
              <w:left w:val="nil"/>
              <w:bottom w:val="nil"/>
              <w:right w:val="nil"/>
            </w:tcBorders>
            <w:shd w:val="clear" w:color="auto" w:fill="auto"/>
          </w:tcPr>
          <w:p w14:paraId="5EA47BC2" w14:textId="62DC7743" w:rsidR="00A46D8D" w:rsidRPr="00581B7E" w:rsidRDefault="003D7173" w:rsidP="00581B7E">
            <w:pPr>
              <w:pStyle w:val="SoldisHeading3"/>
              <w:spacing w:before="100"/>
              <w:jc w:val="center"/>
              <w:rPr>
                <w:sz w:val="18"/>
                <w:szCs w:val="18"/>
              </w:rPr>
            </w:pPr>
            <w:r>
              <w:rPr>
                <w:noProof/>
                <w:sz w:val="18"/>
                <w:szCs w:val="18"/>
              </w:rPr>
              <w:drawing>
                <wp:inline distT="0" distB="0" distL="0" distR="0" wp14:anchorId="6A43A491" wp14:editId="7CF6429E">
                  <wp:extent cx="3619500" cy="3390900"/>
                  <wp:effectExtent l="0" t="0" r="0" b="0"/>
                  <wp:docPr id="53"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19500" cy="3390900"/>
                          </a:xfrm>
                          <a:prstGeom prst="rect">
                            <a:avLst/>
                          </a:prstGeom>
                          <a:noFill/>
                          <a:ln>
                            <a:noFill/>
                          </a:ln>
                        </pic:spPr>
                      </pic:pic>
                    </a:graphicData>
                  </a:graphic>
                </wp:inline>
              </w:drawing>
            </w:r>
          </w:p>
        </w:tc>
      </w:tr>
    </w:tbl>
    <w:p w14:paraId="373ACDFC" w14:textId="77777777" w:rsidR="00A46D8D" w:rsidRPr="00F53262" w:rsidRDefault="00A46D8D" w:rsidP="00A46D8D">
      <w:pPr>
        <w:rPr>
          <w:sz w:val="18"/>
          <w:szCs w:val="18"/>
          <w:lang w:eastAsia="pl-PL"/>
        </w:rPr>
      </w:pPr>
    </w:p>
    <w:p w14:paraId="65FD07C6" w14:textId="77777777" w:rsidR="00A46D8D" w:rsidRPr="00F53262" w:rsidRDefault="00A46D8D" w:rsidP="00A46D8D">
      <w:pPr>
        <w:rPr>
          <w:sz w:val="18"/>
          <w:szCs w:val="18"/>
          <w:lang w:eastAsia="pl-PL"/>
        </w:rPr>
      </w:pPr>
      <w:r w:rsidRPr="00F53262">
        <w:rPr>
          <w:sz w:val="18"/>
          <w:szCs w:val="18"/>
          <w:lang w:eastAsia="pl-PL"/>
        </w:rPr>
        <w:br w:type="page"/>
      </w:r>
    </w:p>
    <w:p w14:paraId="37201EDB"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2213EBFF" w14:textId="77777777" w:rsidTr="00581B7E">
        <w:tc>
          <w:tcPr>
            <w:tcW w:w="9639" w:type="dxa"/>
            <w:tcBorders>
              <w:top w:val="nil"/>
              <w:left w:val="nil"/>
              <w:bottom w:val="nil"/>
              <w:right w:val="nil"/>
            </w:tcBorders>
          </w:tcPr>
          <w:p w14:paraId="664C8EEC" w14:textId="77777777" w:rsidR="00A46D8D" w:rsidRPr="00F53262" w:rsidRDefault="00A46D8D" w:rsidP="00581B7E">
            <w:pPr>
              <w:rPr>
                <w:sz w:val="18"/>
                <w:szCs w:val="18"/>
              </w:rPr>
            </w:pPr>
          </w:p>
        </w:tc>
      </w:tr>
      <w:tr w:rsidR="00A46D8D" w:rsidRPr="00F53262" w14:paraId="597F6BE6" w14:textId="77777777" w:rsidTr="00581B7E">
        <w:tc>
          <w:tcPr>
            <w:tcW w:w="9639" w:type="dxa"/>
            <w:tcBorders>
              <w:top w:val="single" w:sz="8" w:space="0" w:color="000000"/>
              <w:left w:val="nil"/>
              <w:bottom w:val="single" w:sz="8" w:space="0" w:color="000000"/>
              <w:right w:val="nil"/>
            </w:tcBorders>
          </w:tcPr>
          <w:p w14:paraId="71515D91" w14:textId="77777777" w:rsidR="00A46D8D" w:rsidRPr="00F53262" w:rsidRDefault="00A46D8D" w:rsidP="00581B7E">
            <w:pPr>
              <w:pStyle w:val="SoldisHeading1"/>
              <w:rPr>
                <w:sz w:val="18"/>
                <w:szCs w:val="18"/>
              </w:rPr>
            </w:pPr>
            <w:r w:rsidRPr="00F53262">
              <w:rPr>
                <w:sz w:val="18"/>
                <w:szCs w:val="18"/>
              </w:rPr>
              <w:t>Słup S-1.2</w:t>
            </w:r>
          </w:p>
        </w:tc>
      </w:tr>
      <w:tr w:rsidR="00A46D8D" w:rsidRPr="00F53262" w14:paraId="312DB865" w14:textId="77777777" w:rsidTr="00581B7E">
        <w:tc>
          <w:tcPr>
            <w:tcW w:w="9639" w:type="dxa"/>
            <w:tcBorders>
              <w:top w:val="nil"/>
              <w:left w:val="nil"/>
              <w:bottom w:val="nil"/>
              <w:right w:val="nil"/>
            </w:tcBorders>
          </w:tcPr>
          <w:p w14:paraId="085B49E0" w14:textId="77777777" w:rsidR="00A46D8D" w:rsidRPr="00F53262" w:rsidRDefault="00A46D8D" w:rsidP="00581B7E">
            <w:pPr>
              <w:rPr>
                <w:sz w:val="18"/>
                <w:szCs w:val="18"/>
              </w:rPr>
            </w:pPr>
            <w:r w:rsidRPr="00F53262">
              <w:rPr>
                <w:sz w:val="18"/>
                <w:szCs w:val="18"/>
              </w:rPr>
              <w:t xml:space="preserve"> </w:t>
            </w:r>
          </w:p>
        </w:tc>
      </w:tr>
    </w:tbl>
    <w:p w14:paraId="4207C000"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68A56FF" w14:textId="77777777" w:rsidTr="00581B7E">
        <w:tc>
          <w:tcPr>
            <w:tcW w:w="7229" w:type="dxa"/>
            <w:tcBorders>
              <w:top w:val="nil"/>
              <w:left w:val="nil"/>
              <w:bottom w:val="nil"/>
              <w:right w:val="nil"/>
            </w:tcBorders>
          </w:tcPr>
          <w:p w14:paraId="3E5D9A84" w14:textId="77777777" w:rsidR="00A46D8D" w:rsidRPr="00F53262" w:rsidRDefault="00A46D8D" w:rsidP="00581B7E">
            <w:pPr>
              <w:pStyle w:val="SoldisHeading2"/>
              <w:rPr>
                <w:sz w:val="18"/>
                <w:szCs w:val="18"/>
              </w:rPr>
            </w:pPr>
            <w:r w:rsidRPr="00F53262">
              <w:rPr>
                <w:sz w:val="18"/>
                <w:szCs w:val="18"/>
              </w:rPr>
              <w:t>Informacje o elemencie</w:t>
            </w:r>
          </w:p>
          <w:p w14:paraId="27FD7D9D" w14:textId="77777777" w:rsidR="00A46D8D" w:rsidRPr="00F53262" w:rsidRDefault="00A46D8D" w:rsidP="00581B7E">
            <w:pPr>
              <w:pStyle w:val="SoldisText"/>
              <w:rPr>
                <w:sz w:val="18"/>
                <w:szCs w:val="18"/>
              </w:rPr>
            </w:pPr>
            <w:r w:rsidRPr="00F53262">
              <w:rPr>
                <w:sz w:val="18"/>
                <w:szCs w:val="18"/>
              </w:rPr>
              <w:t>Nazwa/Opis: element nr 5 (belka) - Brak opisu elementu.</w:t>
            </w:r>
          </w:p>
          <w:p w14:paraId="42C8CAB3" w14:textId="77777777" w:rsidR="00A46D8D" w:rsidRPr="00F53262" w:rsidRDefault="00A46D8D" w:rsidP="00581B7E">
            <w:pPr>
              <w:pStyle w:val="SoldisText"/>
              <w:rPr>
                <w:sz w:val="18"/>
                <w:szCs w:val="18"/>
              </w:rPr>
            </w:pPr>
            <w:r w:rsidRPr="00F53262">
              <w:rPr>
                <w:sz w:val="18"/>
                <w:szCs w:val="18"/>
              </w:rPr>
              <w:t>Węzły: 2 (x=7.300m, y=3.000m); 5 (x=7.300m, y=6.390m)</w:t>
            </w:r>
          </w:p>
          <w:p w14:paraId="2C1506A0" w14:textId="77777777" w:rsidR="00A46D8D" w:rsidRPr="00F53262" w:rsidRDefault="00A46D8D" w:rsidP="00581B7E">
            <w:pPr>
              <w:pStyle w:val="SoldisText"/>
              <w:rPr>
                <w:sz w:val="18"/>
                <w:szCs w:val="18"/>
              </w:rPr>
            </w:pPr>
            <w:r w:rsidRPr="00F53262">
              <w:rPr>
                <w:sz w:val="18"/>
                <w:szCs w:val="18"/>
              </w:rPr>
              <w:t>Profil: 55x25 (C25/30)</w:t>
            </w:r>
          </w:p>
          <w:p w14:paraId="3DABFA8C" w14:textId="77777777" w:rsidR="00A46D8D" w:rsidRPr="00F53262" w:rsidRDefault="00A46D8D" w:rsidP="00581B7E">
            <w:pPr>
              <w:pStyle w:val="SoldisHighlighted"/>
              <w:rPr>
                <w:sz w:val="18"/>
                <w:szCs w:val="18"/>
              </w:rPr>
            </w:pPr>
            <w:r w:rsidRPr="00F53262">
              <w:rPr>
                <w:sz w:val="18"/>
                <w:szCs w:val="18"/>
              </w:rPr>
              <w:t>Zbrojenie podłużne (B500SP (C))</w:t>
            </w:r>
          </w:p>
          <w:p w14:paraId="09B79F36" w14:textId="77777777" w:rsidR="00A46D8D" w:rsidRPr="00F53262" w:rsidRDefault="00A46D8D" w:rsidP="00581B7E">
            <w:pPr>
              <w:pStyle w:val="SoldisText"/>
              <w:rPr>
                <w:sz w:val="18"/>
                <w:szCs w:val="18"/>
              </w:rPr>
            </w:pPr>
            <w:r w:rsidRPr="00F53262">
              <w:rPr>
                <w:sz w:val="18"/>
                <w:szCs w:val="18"/>
              </w:rPr>
              <w:t>Krawędź 1 - 3#16; od L1=0.00m do L2=3.39m; lbd1=0.60m; lbd2=0.60m</w:t>
            </w:r>
          </w:p>
          <w:p w14:paraId="64637FA1" w14:textId="77777777" w:rsidR="00A46D8D" w:rsidRPr="00F53262" w:rsidRDefault="00A46D8D" w:rsidP="00581B7E">
            <w:pPr>
              <w:pStyle w:val="SoldisText"/>
              <w:rPr>
                <w:sz w:val="18"/>
                <w:szCs w:val="18"/>
              </w:rPr>
            </w:pPr>
            <w:r w:rsidRPr="00F53262">
              <w:rPr>
                <w:sz w:val="18"/>
                <w:szCs w:val="18"/>
              </w:rPr>
              <w:t>Krawędź 2 - 2#16; od L1=0.00m do L2=3.39m; lbd1=0.60m; lbd2=0.60m</w:t>
            </w:r>
          </w:p>
          <w:p w14:paraId="58243959" w14:textId="77777777" w:rsidR="00A46D8D" w:rsidRPr="00F53262" w:rsidRDefault="00A46D8D" w:rsidP="00581B7E">
            <w:pPr>
              <w:pStyle w:val="SoldisText"/>
              <w:rPr>
                <w:sz w:val="18"/>
                <w:szCs w:val="18"/>
              </w:rPr>
            </w:pPr>
            <w:r w:rsidRPr="00F53262">
              <w:rPr>
                <w:sz w:val="18"/>
                <w:szCs w:val="18"/>
              </w:rPr>
              <w:t>Krawędź 3 - 3#16; od L1=0.00m do L2=3.39m; lbd1=0.60m; lbd2=0.60m</w:t>
            </w:r>
          </w:p>
          <w:p w14:paraId="00B900D3" w14:textId="77777777" w:rsidR="00A46D8D" w:rsidRPr="00F53262" w:rsidRDefault="00A46D8D" w:rsidP="00581B7E">
            <w:pPr>
              <w:pStyle w:val="SoldisText"/>
              <w:rPr>
                <w:sz w:val="18"/>
                <w:szCs w:val="18"/>
              </w:rPr>
            </w:pPr>
            <w:r w:rsidRPr="00F53262">
              <w:rPr>
                <w:sz w:val="18"/>
                <w:szCs w:val="18"/>
              </w:rPr>
              <w:t>Krawędź 4 - 2#16; od L1=0.00m do L2=3.39m; lbd1=0.60m; lbd2=0.60m</w:t>
            </w:r>
          </w:p>
          <w:p w14:paraId="54614AEF" w14:textId="77777777" w:rsidR="00A46D8D" w:rsidRPr="00F53262" w:rsidRDefault="00A46D8D" w:rsidP="00581B7E">
            <w:pPr>
              <w:pStyle w:val="SoldisHighlighted"/>
              <w:rPr>
                <w:sz w:val="18"/>
                <w:szCs w:val="18"/>
              </w:rPr>
            </w:pPr>
            <w:r w:rsidRPr="00F53262">
              <w:rPr>
                <w:sz w:val="18"/>
                <w:szCs w:val="18"/>
              </w:rPr>
              <w:t>Strzemiona (RB500W (A))</w:t>
            </w:r>
          </w:p>
          <w:p w14:paraId="33849A14" w14:textId="77777777" w:rsidR="00A46D8D" w:rsidRPr="00F53262" w:rsidRDefault="00A46D8D" w:rsidP="00581B7E">
            <w:pPr>
              <w:pStyle w:val="SoldisText"/>
              <w:rPr>
                <w:sz w:val="18"/>
                <w:szCs w:val="18"/>
              </w:rPr>
            </w:pPr>
            <w:r w:rsidRPr="00F53262">
              <w:rPr>
                <w:sz w:val="18"/>
                <w:szCs w:val="18"/>
              </w:rPr>
              <w:t>Odcinek 1 od x1/L=0.01 do x2/L=1.00: (Y-Y) 4#8 (X-X</w:t>
            </w:r>
            <w:proofErr w:type="gramStart"/>
            <w:r w:rsidRPr="00F53262">
              <w:rPr>
                <w:sz w:val="18"/>
                <w:szCs w:val="18"/>
              </w:rPr>
              <w:t>)  2</w:t>
            </w:r>
            <w:proofErr w:type="gramEnd"/>
            <w:r w:rsidRPr="00F53262">
              <w:rPr>
                <w:sz w:val="18"/>
                <w:szCs w:val="18"/>
              </w:rPr>
              <w:t>#8 co 25cm</w:t>
            </w:r>
          </w:p>
        </w:tc>
        <w:tc>
          <w:tcPr>
            <w:tcW w:w="2409" w:type="dxa"/>
            <w:tcBorders>
              <w:top w:val="nil"/>
              <w:left w:val="nil"/>
              <w:bottom w:val="nil"/>
              <w:right w:val="nil"/>
            </w:tcBorders>
          </w:tcPr>
          <w:p w14:paraId="0117BBC0" w14:textId="02C6B9A9" w:rsidR="00A46D8D" w:rsidRPr="00F53262" w:rsidRDefault="003D7173" w:rsidP="00581B7E">
            <w:pPr>
              <w:pStyle w:val="SoldisText"/>
              <w:rPr>
                <w:sz w:val="18"/>
                <w:szCs w:val="18"/>
              </w:rPr>
            </w:pPr>
            <w:r>
              <w:rPr>
                <w:noProof/>
                <w:sz w:val="18"/>
                <w:szCs w:val="18"/>
              </w:rPr>
              <w:drawing>
                <wp:inline distT="0" distB="0" distL="0" distR="0" wp14:anchorId="400D394D" wp14:editId="768239F4">
                  <wp:extent cx="1600200" cy="1981200"/>
                  <wp:effectExtent l="0" t="0" r="0" b="0"/>
                  <wp:docPr id="54" name="Obraz 36" descr="Obraz zawierający zrzut ekranu, zegar, tekst,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 descr="Obraz zawierający zrzut ekranu, zegar, tekst, krąg&#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438287E" w14:textId="77777777" w:rsidR="00A46D8D" w:rsidRPr="00F53262" w:rsidRDefault="00A46D8D" w:rsidP="00A46D8D">
      <w:pPr>
        <w:rPr>
          <w:sz w:val="18"/>
          <w:szCs w:val="18"/>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A46D8D" w:rsidRPr="00F53262" w14:paraId="23370DA6" w14:textId="77777777" w:rsidTr="00581B7E">
        <w:tc>
          <w:tcPr>
            <w:tcW w:w="4530" w:type="dxa"/>
            <w:tcBorders>
              <w:top w:val="nil"/>
              <w:left w:val="nil"/>
              <w:bottom w:val="nil"/>
              <w:right w:val="nil"/>
            </w:tcBorders>
            <w:shd w:val="clear" w:color="auto" w:fill="auto"/>
          </w:tcPr>
          <w:p w14:paraId="79761D0E" w14:textId="77777777" w:rsidR="00A46D8D" w:rsidRPr="00581B7E" w:rsidRDefault="00A46D8D" w:rsidP="00581B7E">
            <w:pPr>
              <w:spacing w:after="120"/>
              <w:jc w:val="both"/>
              <w:rPr>
                <w:sz w:val="18"/>
                <w:szCs w:val="18"/>
              </w:rPr>
            </w:pPr>
          </w:p>
          <w:p w14:paraId="43459441" w14:textId="77777777" w:rsidR="00A46D8D" w:rsidRPr="00581B7E" w:rsidRDefault="00A46D8D" w:rsidP="00581B7E">
            <w:pPr>
              <w:pStyle w:val="SoldisText"/>
              <w:spacing w:before="10" w:after="10"/>
              <w:rPr>
                <w:sz w:val="18"/>
                <w:szCs w:val="18"/>
              </w:rPr>
            </w:pPr>
            <w:r w:rsidRPr="00581B7E">
              <w:rPr>
                <w:b/>
                <w:bCs/>
                <w:sz w:val="18"/>
                <w:szCs w:val="18"/>
              </w:rPr>
              <w:t>Całkowite wytężenie elementu: 35%</w:t>
            </w:r>
          </w:p>
          <w:p w14:paraId="5F5554DB" w14:textId="77777777" w:rsidR="00A46D8D" w:rsidRPr="00581B7E" w:rsidRDefault="00A46D8D" w:rsidP="00581B7E">
            <w:pPr>
              <w:pStyle w:val="SoldisText"/>
              <w:spacing w:before="10" w:after="10"/>
              <w:rPr>
                <w:sz w:val="18"/>
                <w:szCs w:val="18"/>
              </w:rPr>
            </w:pPr>
            <w:r w:rsidRPr="00581B7E">
              <w:rPr>
                <w:sz w:val="18"/>
                <w:szCs w:val="18"/>
              </w:rPr>
              <w:t xml:space="preserve">   Zbrojenie główne: 32 %</w:t>
            </w:r>
          </w:p>
          <w:p w14:paraId="67A54E31" w14:textId="77777777" w:rsidR="00A46D8D" w:rsidRPr="00581B7E" w:rsidRDefault="00A46D8D" w:rsidP="00581B7E">
            <w:pPr>
              <w:pStyle w:val="SoldisText"/>
              <w:spacing w:before="10" w:after="10"/>
              <w:rPr>
                <w:sz w:val="18"/>
                <w:szCs w:val="18"/>
              </w:rPr>
            </w:pPr>
            <w:r w:rsidRPr="00581B7E">
              <w:rPr>
                <w:sz w:val="18"/>
                <w:szCs w:val="18"/>
              </w:rPr>
              <w:t xml:space="preserve">   Ścinanie: 35 %</w:t>
            </w:r>
          </w:p>
          <w:p w14:paraId="4BB59893"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8 %</w:t>
            </w:r>
          </w:p>
          <w:p w14:paraId="10AB1307" w14:textId="77777777" w:rsidR="00A46D8D" w:rsidRPr="00581B7E" w:rsidRDefault="00A46D8D" w:rsidP="00581B7E">
            <w:pPr>
              <w:pStyle w:val="SoldisText"/>
              <w:spacing w:before="10" w:after="10"/>
              <w:rPr>
                <w:sz w:val="18"/>
                <w:szCs w:val="18"/>
              </w:rPr>
            </w:pPr>
            <w:r w:rsidRPr="00581B7E">
              <w:rPr>
                <w:sz w:val="18"/>
                <w:szCs w:val="18"/>
              </w:rPr>
              <w:t xml:space="preserve">   Rysy prostopadłe: 0 %</w:t>
            </w:r>
          </w:p>
          <w:p w14:paraId="0E059BEF"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1 %</w:t>
            </w:r>
          </w:p>
          <w:p w14:paraId="083BCFA2" w14:textId="77777777" w:rsidR="00A46D8D" w:rsidRPr="00581B7E" w:rsidRDefault="00A46D8D" w:rsidP="00581B7E">
            <w:pPr>
              <w:pStyle w:val="SoldisText"/>
              <w:spacing w:before="10" w:after="10"/>
              <w:rPr>
                <w:sz w:val="18"/>
                <w:szCs w:val="18"/>
              </w:rPr>
            </w:pPr>
            <w:r w:rsidRPr="00581B7E">
              <w:rPr>
                <w:sz w:val="18"/>
                <w:szCs w:val="18"/>
              </w:rPr>
              <w:t xml:space="preserve">   Ugięcia: 2 %</w:t>
            </w:r>
          </w:p>
          <w:p w14:paraId="799928FA"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03C608B1"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5F482A2B"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6E86927A"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3BAE50E0"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29617346" w14:textId="77777777" w:rsidR="00A46D8D" w:rsidRPr="00581B7E" w:rsidRDefault="00A46D8D" w:rsidP="00581B7E">
            <w:pPr>
              <w:pStyle w:val="SoldisHeading3"/>
              <w:spacing w:before="100"/>
              <w:jc w:val="center"/>
              <w:rPr>
                <w:sz w:val="18"/>
                <w:szCs w:val="18"/>
              </w:rPr>
            </w:pPr>
            <w:r w:rsidRPr="00581B7E">
              <w:rPr>
                <w:sz w:val="18"/>
                <w:szCs w:val="18"/>
              </w:rPr>
              <w:t xml:space="preserve">   Smukłość: 0 %</w:t>
            </w:r>
          </w:p>
        </w:tc>
        <w:tc>
          <w:tcPr>
            <w:tcW w:w="4530" w:type="dxa"/>
            <w:tcBorders>
              <w:top w:val="nil"/>
              <w:left w:val="nil"/>
              <w:bottom w:val="nil"/>
              <w:right w:val="nil"/>
            </w:tcBorders>
            <w:shd w:val="clear" w:color="auto" w:fill="auto"/>
          </w:tcPr>
          <w:p w14:paraId="1A900C5D" w14:textId="20145721" w:rsidR="00A46D8D" w:rsidRPr="00581B7E" w:rsidRDefault="003D7173" w:rsidP="00581B7E">
            <w:pPr>
              <w:pStyle w:val="SoldisHeading3"/>
              <w:spacing w:before="100"/>
              <w:jc w:val="center"/>
              <w:rPr>
                <w:sz w:val="18"/>
                <w:szCs w:val="18"/>
              </w:rPr>
            </w:pPr>
            <w:r>
              <w:rPr>
                <w:noProof/>
                <w:sz w:val="18"/>
                <w:szCs w:val="18"/>
              </w:rPr>
              <w:drawing>
                <wp:inline distT="0" distB="0" distL="0" distR="0" wp14:anchorId="565C04A8" wp14:editId="207D0053">
                  <wp:extent cx="1971675" cy="3390900"/>
                  <wp:effectExtent l="0" t="0" r="0" b="0"/>
                  <wp:docPr id="55"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61" cstate="print">
                            <a:extLst>
                              <a:ext uri="{28A0092B-C50C-407E-A947-70E740481C1C}">
                                <a14:useLocalDpi xmlns:a14="http://schemas.microsoft.com/office/drawing/2010/main" val="0"/>
                              </a:ext>
                            </a:extLst>
                          </a:blip>
                          <a:srcRect l="23685" r="21841"/>
                          <a:stretch>
                            <a:fillRect/>
                          </a:stretch>
                        </pic:blipFill>
                        <pic:spPr bwMode="auto">
                          <a:xfrm>
                            <a:off x="0" y="0"/>
                            <a:ext cx="1971675" cy="3390900"/>
                          </a:xfrm>
                          <a:prstGeom prst="rect">
                            <a:avLst/>
                          </a:prstGeom>
                          <a:noFill/>
                          <a:ln>
                            <a:noFill/>
                          </a:ln>
                        </pic:spPr>
                      </pic:pic>
                    </a:graphicData>
                  </a:graphic>
                </wp:inline>
              </w:drawing>
            </w:r>
          </w:p>
        </w:tc>
      </w:tr>
    </w:tbl>
    <w:p w14:paraId="1213662F" w14:textId="77777777" w:rsidR="00A46D8D" w:rsidRPr="00F53262" w:rsidRDefault="00A46D8D" w:rsidP="00A46D8D">
      <w:pPr>
        <w:rPr>
          <w:sz w:val="18"/>
          <w:szCs w:val="18"/>
          <w:lang w:eastAsia="pl-PL"/>
        </w:rPr>
      </w:pPr>
    </w:p>
    <w:p w14:paraId="0D43DA7D" w14:textId="77777777" w:rsidR="00A46D8D" w:rsidRPr="00F53262" w:rsidRDefault="00A46D8D" w:rsidP="00A46D8D">
      <w:pPr>
        <w:rPr>
          <w:sz w:val="18"/>
          <w:szCs w:val="18"/>
          <w:lang w:eastAsia="pl-PL"/>
        </w:rPr>
      </w:pPr>
      <w:r w:rsidRPr="00F53262">
        <w:rPr>
          <w:sz w:val="18"/>
          <w:szCs w:val="18"/>
          <w:lang w:eastAsia="pl-PL"/>
        </w:rPr>
        <w:br w:type="page"/>
      </w:r>
    </w:p>
    <w:p w14:paraId="7F21B6D6"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29F7A825" w14:textId="77777777" w:rsidTr="00581B7E">
        <w:tc>
          <w:tcPr>
            <w:tcW w:w="9639" w:type="dxa"/>
            <w:tcBorders>
              <w:top w:val="nil"/>
              <w:left w:val="nil"/>
              <w:bottom w:val="nil"/>
              <w:right w:val="nil"/>
            </w:tcBorders>
          </w:tcPr>
          <w:p w14:paraId="4B70303E" w14:textId="77777777" w:rsidR="00A46D8D" w:rsidRPr="00F53262" w:rsidRDefault="00A46D8D" w:rsidP="00581B7E">
            <w:pPr>
              <w:rPr>
                <w:sz w:val="18"/>
                <w:szCs w:val="18"/>
              </w:rPr>
            </w:pPr>
          </w:p>
        </w:tc>
      </w:tr>
      <w:tr w:rsidR="00A46D8D" w:rsidRPr="00F53262" w14:paraId="4CC0E607" w14:textId="77777777" w:rsidTr="00581B7E">
        <w:tc>
          <w:tcPr>
            <w:tcW w:w="9639" w:type="dxa"/>
            <w:tcBorders>
              <w:top w:val="single" w:sz="8" w:space="0" w:color="000000"/>
              <w:left w:val="nil"/>
              <w:bottom w:val="single" w:sz="8" w:space="0" w:color="000000"/>
              <w:right w:val="nil"/>
            </w:tcBorders>
          </w:tcPr>
          <w:p w14:paraId="1CFA6351" w14:textId="77777777" w:rsidR="00A46D8D" w:rsidRPr="00F53262" w:rsidRDefault="00A46D8D" w:rsidP="00581B7E">
            <w:pPr>
              <w:pStyle w:val="SoldisHeading1"/>
              <w:rPr>
                <w:sz w:val="18"/>
                <w:szCs w:val="18"/>
              </w:rPr>
            </w:pPr>
            <w:r w:rsidRPr="00F53262">
              <w:rPr>
                <w:sz w:val="18"/>
                <w:szCs w:val="18"/>
              </w:rPr>
              <w:t>Słup S-2.1</w:t>
            </w:r>
          </w:p>
        </w:tc>
      </w:tr>
      <w:tr w:rsidR="00A46D8D" w:rsidRPr="00F53262" w14:paraId="4823F30A" w14:textId="77777777" w:rsidTr="00581B7E">
        <w:tc>
          <w:tcPr>
            <w:tcW w:w="9639" w:type="dxa"/>
            <w:tcBorders>
              <w:top w:val="nil"/>
              <w:left w:val="nil"/>
              <w:bottom w:val="nil"/>
              <w:right w:val="nil"/>
            </w:tcBorders>
          </w:tcPr>
          <w:p w14:paraId="1F457EF3" w14:textId="77777777" w:rsidR="00A46D8D" w:rsidRPr="00F53262" w:rsidRDefault="00A46D8D" w:rsidP="00581B7E">
            <w:pPr>
              <w:rPr>
                <w:sz w:val="18"/>
                <w:szCs w:val="18"/>
              </w:rPr>
            </w:pPr>
            <w:r w:rsidRPr="00F53262">
              <w:rPr>
                <w:sz w:val="18"/>
                <w:szCs w:val="18"/>
              </w:rPr>
              <w:t xml:space="preserve"> </w:t>
            </w:r>
          </w:p>
        </w:tc>
      </w:tr>
    </w:tbl>
    <w:p w14:paraId="262F9A68"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39A91096" w14:textId="77777777" w:rsidTr="00581B7E">
        <w:tc>
          <w:tcPr>
            <w:tcW w:w="7229" w:type="dxa"/>
            <w:tcBorders>
              <w:top w:val="nil"/>
              <w:left w:val="nil"/>
              <w:bottom w:val="nil"/>
              <w:right w:val="nil"/>
            </w:tcBorders>
          </w:tcPr>
          <w:p w14:paraId="0B433E1C" w14:textId="77777777" w:rsidR="00A46D8D" w:rsidRPr="00F53262" w:rsidRDefault="00A46D8D" w:rsidP="00581B7E">
            <w:pPr>
              <w:pStyle w:val="SoldisHeading2"/>
              <w:rPr>
                <w:sz w:val="18"/>
                <w:szCs w:val="18"/>
              </w:rPr>
            </w:pPr>
            <w:r w:rsidRPr="00F53262">
              <w:rPr>
                <w:sz w:val="18"/>
                <w:szCs w:val="18"/>
              </w:rPr>
              <w:t>Informacje o elemencie</w:t>
            </w:r>
          </w:p>
          <w:p w14:paraId="2DB25FBC" w14:textId="77777777" w:rsidR="00A46D8D" w:rsidRPr="00F53262" w:rsidRDefault="00A46D8D" w:rsidP="00581B7E">
            <w:pPr>
              <w:pStyle w:val="SoldisText"/>
              <w:rPr>
                <w:sz w:val="18"/>
                <w:szCs w:val="18"/>
              </w:rPr>
            </w:pPr>
            <w:r w:rsidRPr="00F53262">
              <w:rPr>
                <w:sz w:val="18"/>
                <w:szCs w:val="18"/>
              </w:rPr>
              <w:t>Nazwa/Opis: element nr 14 (belka) - Brak opisu elementu.</w:t>
            </w:r>
          </w:p>
          <w:p w14:paraId="2F0F858A" w14:textId="77777777" w:rsidR="00A46D8D" w:rsidRPr="00F53262" w:rsidRDefault="00A46D8D" w:rsidP="00581B7E">
            <w:pPr>
              <w:pStyle w:val="SoldisText"/>
              <w:rPr>
                <w:sz w:val="18"/>
                <w:szCs w:val="18"/>
              </w:rPr>
            </w:pPr>
            <w:r w:rsidRPr="00F53262">
              <w:rPr>
                <w:sz w:val="18"/>
                <w:szCs w:val="18"/>
              </w:rPr>
              <w:t>Węzły: 4 (x=0.000m, y=6.390m); 14 (x=0.000m, y=9.240m)</w:t>
            </w:r>
          </w:p>
          <w:p w14:paraId="0182DB99" w14:textId="77777777" w:rsidR="00A46D8D" w:rsidRPr="00F53262" w:rsidRDefault="00A46D8D" w:rsidP="00581B7E">
            <w:pPr>
              <w:pStyle w:val="SoldisText"/>
              <w:rPr>
                <w:sz w:val="18"/>
                <w:szCs w:val="18"/>
              </w:rPr>
            </w:pPr>
            <w:r w:rsidRPr="00F53262">
              <w:rPr>
                <w:sz w:val="18"/>
                <w:szCs w:val="18"/>
              </w:rPr>
              <w:t>Profil: 65x25 (C25/30)</w:t>
            </w:r>
          </w:p>
          <w:p w14:paraId="142F359B" w14:textId="77777777" w:rsidR="00A46D8D" w:rsidRPr="00F53262" w:rsidRDefault="00A46D8D" w:rsidP="00581B7E">
            <w:pPr>
              <w:pStyle w:val="SoldisHighlighted"/>
              <w:rPr>
                <w:sz w:val="18"/>
                <w:szCs w:val="18"/>
              </w:rPr>
            </w:pPr>
            <w:r w:rsidRPr="00F53262">
              <w:rPr>
                <w:sz w:val="18"/>
                <w:szCs w:val="18"/>
              </w:rPr>
              <w:t>Zbrojenie podłużne (B500SP (C))</w:t>
            </w:r>
          </w:p>
          <w:p w14:paraId="7228378D" w14:textId="77777777" w:rsidR="00A46D8D" w:rsidRPr="00F53262" w:rsidRDefault="00A46D8D" w:rsidP="00581B7E">
            <w:pPr>
              <w:pStyle w:val="SoldisText"/>
              <w:rPr>
                <w:sz w:val="18"/>
                <w:szCs w:val="18"/>
              </w:rPr>
            </w:pPr>
            <w:r w:rsidRPr="00F53262">
              <w:rPr>
                <w:sz w:val="18"/>
                <w:szCs w:val="18"/>
              </w:rPr>
              <w:t>Krawędź 2 - 7#16; od L1=0.00m do L2=2.85m; lbd1=0.60m; lbd2=0.60m</w:t>
            </w:r>
          </w:p>
          <w:p w14:paraId="0BE80311" w14:textId="77777777" w:rsidR="00A46D8D" w:rsidRPr="00F53262" w:rsidRDefault="00A46D8D" w:rsidP="00581B7E">
            <w:pPr>
              <w:pStyle w:val="SoldisText"/>
              <w:rPr>
                <w:sz w:val="18"/>
                <w:szCs w:val="18"/>
              </w:rPr>
            </w:pPr>
            <w:r w:rsidRPr="00F53262">
              <w:rPr>
                <w:sz w:val="18"/>
                <w:szCs w:val="18"/>
              </w:rPr>
              <w:t>Krawędź 4 - 7#16; od L1=0.00m do L2=2.85m; lbd1=0.60m; lbd2=0.60m</w:t>
            </w:r>
          </w:p>
          <w:p w14:paraId="5ECA4F28" w14:textId="77777777" w:rsidR="00A46D8D" w:rsidRPr="00F53262" w:rsidRDefault="00A46D8D" w:rsidP="00581B7E">
            <w:pPr>
              <w:pStyle w:val="SoldisHighlighted"/>
              <w:rPr>
                <w:sz w:val="18"/>
                <w:szCs w:val="18"/>
              </w:rPr>
            </w:pPr>
            <w:r w:rsidRPr="00F53262">
              <w:rPr>
                <w:sz w:val="18"/>
                <w:szCs w:val="18"/>
              </w:rPr>
              <w:t>Strzemiona (RB500W (A))</w:t>
            </w:r>
          </w:p>
          <w:p w14:paraId="124BA347" w14:textId="77777777" w:rsidR="00A46D8D" w:rsidRPr="00F53262" w:rsidRDefault="00A46D8D" w:rsidP="00581B7E">
            <w:pPr>
              <w:pStyle w:val="SoldisText"/>
              <w:rPr>
                <w:sz w:val="18"/>
                <w:szCs w:val="18"/>
              </w:rPr>
            </w:pPr>
            <w:r w:rsidRPr="00F53262">
              <w:rPr>
                <w:sz w:val="18"/>
                <w:szCs w:val="18"/>
              </w:rPr>
              <w:t>Odcinek 1 od x1/L=0.01 do x2/L=1.00: (Y-Y) 2#8 (X-X</w:t>
            </w:r>
            <w:proofErr w:type="gramStart"/>
            <w:r w:rsidRPr="00F53262">
              <w:rPr>
                <w:sz w:val="18"/>
                <w:szCs w:val="18"/>
              </w:rPr>
              <w:t>)  4</w:t>
            </w:r>
            <w:proofErr w:type="gramEnd"/>
            <w:r w:rsidRPr="00F53262">
              <w:rPr>
                <w:sz w:val="18"/>
                <w:szCs w:val="18"/>
              </w:rPr>
              <w:t>#8 co 15cm</w:t>
            </w:r>
          </w:p>
        </w:tc>
        <w:tc>
          <w:tcPr>
            <w:tcW w:w="2409" w:type="dxa"/>
            <w:tcBorders>
              <w:top w:val="nil"/>
              <w:left w:val="nil"/>
              <w:bottom w:val="nil"/>
              <w:right w:val="nil"/>
            </w:tcBorders>
          </w:tcPr>
          <w:p w14:paraId="7AC383ED" w14:textId="38077898" w:rsidR="00A46D8D" w:rsidRPr="00F53262" w:rsidRDefault="003D7173" w:rsidP="00581B7E">
            <w:pPr>
              <w:pStyle w:val="SoldisText"/>
              <w:rPr>
                <w:sz w:val="18"/>
                <w:szCs w:val="18"/>
              </w:rPr>
            </w:pPr>
            <w:r>
              <w:rPr>
                <w:noProof/>
                <w:sz w:val="18"/>
                <w:szCs w:val="18"/>
              </w:rPr>
              <w:drawing>
                <wp:inline distT="0" distB="0" distL="0" distR="0" wp14:anchorId="232B7806" wp14:editId="20560EA8">
                  <wp:extent cx="1600200" cy="1981200"/>
                  <wp:effectExtent l="0" t="0" r="0" b="0"/>
                  <wp:docPr id="56" name="Obraz 34"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4" descr="Obraz zawierający zrzut ekranu, diagram, linia, tekst&#10;&#10;Opis wygenerowany automatycznie"/>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5EE1D24" w14:textId="77777777" w:rsidR="00A46D8D" w:rsidRPr="00F53262" w:rsidRDefault="00A46D8D" w:rsidP="00A46D8D">
      <w:pPr>
        <w:pStyle w:val="SoldisHeading3"/>
        <w:spacing w:before="100"/>
        <w:jc w:val="center"/>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0"/>
      </w:tblGrid>
      <w:tr w:rsidR="00A46D8D" w:rsidRPr="00F53262" w14:paraId="21082604" w14:textId="77777777" w:rsidTr="00581B7E">
        <w:tc>
          <w:tcPr>
            <w:tcW w:w="4530" w:type="dxa"/>
            <w:tcBorders>
              <w:top w:val="nil"/>
              <w:left w:val="nil"/>
              <w:bottom w:val="nil"/>
              <w:right w:val="nil"/>
            </w:tcBorders>
            <w:shd w:val="clear" w:color="auto" w:fill="auto"/>
          </w:tcPr>
          <w:p w14:paraId="3AE0AEF7" w14:textId="77777777" w:rsidR="00A46D8D" w:rsidRPr="00581B7E" w:rsidRDefault="00A46D8D" w:rsidP="00581B7E">
            <w:pPr>
              <w:pStyle w:val="SoldisText"/>
              <w:spacing w:before="10" w:after="10"/>
              <w:rPr>
                <w:sz w:val="18"/>
                <w:szCs w:val="18"/>
              </w:rPr>
            </w:pPr>
            <w:r w:rsidRPr="00581B7E">
              <w:rPr>
                <w:b/>
                <w:bCs/>
                <w:sz w:val="18"/>
                <w:szCs w:val="18"/>
              </w:rPr>
              <w:t>Całkowite wytężenie elementu: 94%</w:t>
            </w:r>
          </w:p>
          <w:p w14:paraId="58A51F1B" w14:textId="77777777" w:rsidR="00A46D8D" w:rsidRPr="00581B7E" w:rsidRDefault="00A46D8D" w:rsidP="00581B7E">
            <w:pPr>
              <w:pStyle w:val="SoldisText"/>
              <w:spacing w:before="10" w:after="10"/>
              <w:rPr>
                <w:sz w:val="18"/>
                <w:szCs w:val="18"/>
              </w:rPr>
            </w:pPr>
            <w:r w:rsidRPr="00581B7E">
              <w:rPr>
                <w:sz w:val="18"/>
                <w:szCs w:val="18"/>
              </w:rPr>
              <w:t xml:space="preserve">   Zbrojenie główne: 88 %</w:t>
            </w:r>
          </w:p>
          <w:p w14:paraId="51A745CB" w14:textId="77777777" w:rsidR="00A46D8D" w:rsidRPr="00581B7E" w:rsidRDefault="00A46D8D" w:rsidP="00581B7E">
            <w:pPr>
              <w:pStyle w:val="SoldisText"/>
              <w:spacing w:before="10" w:after="10"/>
              <w:rPr>
                <w:sz w:val="18"/>
                <w:szCs w:val="18"/>
              </w:rPr>
            </w:pPr>
            <w:r w:rsidRPr="00581B7E">
              <w:rPr>
                <w:sz w:val="18"/>
                <w:szCs w:val="18"/>
              </w:rPr>
              <w:t xml:space="preserve">   Ścinanie: 41 %</w:t>
            </w:r>
          </w:p>
          <w:p w14:paraId="192D67AC"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94 %</w:t>
            </w:r>
          </w:p>
          <w:p w14:paraId="7DEEECAD" w14:textId="77777777" w:rsidR="00A46D8D" w:rsidRPr="00581B7E" w:rsidRDefault="00A46D8D" w:rsidP="00581B7E">
            <w:pPr>
              <w:pStyle w:val="SoldisText"/>
              <w:spacing w:before="10" w:after="10"/>
              <w:rPr>
                <w:sz w:val="18"/>
                <w:szCs w:val="18"/>
              </w:rPr>
            </w:pPr>
            <w:r w:rsidRPr="00581B7E">
              <w:rPr>
                <w:sz w:val="18"/>
                <w:szCs w:val="18"/>
              </w:rPr>
              <w:t xml:space="preserve">   Rysy prostopadłe: 66 %</w:t>
            </w:r>
          </w:p>
          <w:p w14:paraId="51FA95B8"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5 %</w:t>
            </w:r>
          </w:p>
          <w:p w14:paraId="154E8AD7" w14:textId="77777777" w:rsidR="00A46D8D" w:rsidRPr="00581B7E" w:rsidRDefault="00A46D8D" w:rsidP="00581B7E">
            <w:pPr>
              <w:pStyle w:val="SoldisText"/>
              <w:spacing w:before="10" w:after="10"/>
              <w:rPr>
                <w:sz w:val="18"/>
                <w:szCs w:val="18"/>
              </w:rPr>
            </w:pPr>
            <w:r w:rsidRPr="00581B7E">
              <w:rPr>
                <w:sz w:val="18"/>
                <w:szCs w:val="18"/>
              </w:rPr>
              <w:t xml:space="preserve">   Ugięcia: 19 %</w:t>
            </w:r>
          </w:p>
          <w:p w14:paraId="0131092A"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5139466E"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1D4FD051"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19F77704"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459D81C9"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4688D1BD" w14:textId="77777777" w:rsidR="00A46D8D" w:rsidRPr="00581B7E" w:rsidRDefault="00A46D8D" w:rsidP="00581B7E">
            <w:pPr>
              <w:pStyle w:val="SoldisText"/>
              <w:spacing w:before="10" w:after="10"/>
              <w:rPr>
                <w:sz w:val="18"/>
                <w:szCs w:val="18"/>
              </w:rPr>
            </w:pPr>
            <w:r w:rsidRPr="00581B7E">
              <w:rPr>
                <w:sz w:val="18"/>
                <w:szCs w:val="18"/>
              </w:rPr>
              <w:t xml:space="preserve">   Smukłość: 0 %</w:t>
            </w:r>
          </w:p>
          <w:p w14:paraId="09E311B6" w14:textId="77777777" w:rsidR="00A46D8D" w:rsidRPr="00581B7E" w:rsidRDefault="00A46D8D" w:rsidP="00581B7E">
            <w:pPr>
              <w:spacing w:after="120"/>
              <w:jc w:val="both"/>
              <w:rPr>
                <w:sz w:val="18"/>
                <w:szCs w:val="18"/>
              </w:rPr>
            </w:pPr>
          </w:p>
          <w:p w14:paraId="672B229F" w14:textId="77777777" w:rsidR="00A46D8D" w:rsidRPr="00581B7E" w:rsidRDefault="00A46D8D" w:rsidP="00581B7E">
            <w:pPr>
              <w:pStyle w:val="SoldisHeading3"/>
              <w:spacing w:before="100"/>
              <w:jc w:val="center"/>
              <w:rPr>
                <w:sz w:val="18"/>
                <w:szCs w:val="18"/>
              </w:rPr>
            </w:pPr>
          </w:p>
        </w:tc>
        <w:tc>
          <w:tcPr>
            <w:tcW w:w="4530" w:type="dxa"/>
            <w:tcBorders>
              <w:top w:val="nil"/>
              <w:left w:val="nil"/>
              <w:bottom w:val="nil"/>
              <w:right w:val="nil"/>
            </w:tcBorders>
            <w:shd w:val="clear" w:color="auto" w:fill="auto"/>
          </w:tcPr>
          <w:p w14:paraId="7CDC0DBE" w14:textId="214C8E44" w:rsidR="00A46D8D" w:rsidRPr="00581B7E" w:rsidRDefault="003D7173" w:rsidP="00581B7E">
            <w:pPr>
              <w:pStyle w:val="SoldisHeading3"/>
              <w:spacing w:before="100"/>
              <w:jc w:val="center"/>
              <w:rPr>
                <w:sz w:val="18"/>
                <w:szCs w:val="18"/>
              </w:rPr>
            </w:pPr>
            <w:r>
              <w:rPr>
                <w:noProof/>
                <w:sz w:val="18"/>
                <w:szCs w:val="18"/>
              </w:rPr>
              <w:drawing>
                <wp:inline distT="0" distB="0" distL="0" distR="0" wp14:anchorId="55A85399" wp14:editId="13C8FB1C">
                  <wp:extent cx="1971675" cy="3181350"/>
                  <wp:effectExtent l="0" t="0" r="0" b="0"/>
                  <wp:docPr id="57" name="Obraz 35" descr="Obraz zawierający zrzut ekranu, czarne, linia,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 descr="Obraz zawierający zrzut ekranu, czarne, linia, monochromatyzm&#10;&#10;Opis wygenerowany automatycznie"/>
                          <pic:cNvPicPr>
                            <a:picLocks noChangeAspect="1" noChangeArrowheads="1"/>
                          </pic:cNvPicPr>
                        </pic:nvPicPr>
                        <pic:blipFill>
                          <a:blip r:embed="rId63" cstate="print">
                            <a:extLst>
                              <a:ext uri="{28A0092B-C50C-407E-A947-70E740481C1C}">
                                <a14:useLocalDpi xmlns:a14="http://schemas.microsoft.com/office/drawing/2010/main" val="0"/>
                              </a:ext>
                            </a:extLst>
                          </a:blip>
                          <a:srcRect l="19473" t="6178" r="26051"/>
                          <a:stretch>
                            <a:fillRect/>
                          </a:stretch>
                        </pic:blipFill>
                        <pic:spPr bwMode="auto">
                          <a:xfrm>
                            <a:off x="0" y="0"/>
                            <a:ext cx="1971675" cy="3181350"/>
                          </a:xfrm>
                          <a:prstGeom prst="rect">
                            <a:avLst/>
                          </a:prstGeom>
                          <a:noFill/>
                          <a:ln>
                            <a:noFill/>
                          </a:ln>
                        </pic:spPr>
                      </pic:pic>
                    </a:graphicData>
                  </a:graphic>
                </wp:inline>
              </w:drawing>
            </w:r>
          </w:p>
        </w:tc>
      </w:tr>
    </w:tbl>
    <w:p w14:paraId="50A721D2" w14:textId="77777777" w:rsidR="00A46D8D" w:rsidRPr="00F53262" w:rsidRDefault="00A46D8D" w:rsidP="00A46D8D">
      <w:pPr>
        <w:rPr>
          <w:sz w:val="18"/>
          <w:szCs w:val="18"/>
          <w:lang w:eastAsia="pl-PL"/>
        </w:rPr>
      </w:pPr>
    </w:p>
    <w:p w14:paraId="36C9623C" w14:textId="77777777" w:rsidR="00A46D8D" w:rsidRPr="00F53262" w:rsidRDefault="00A46D8D" w:rsidP="00A46D8D">
      <w:pPr>
        <w:rPr>
          <w:sz w:val="18"/>
          <w:szCs w:val="18"/>
          <w:lang w:eastAsia="pl-PL"/>
        </w:rPr>
      </w:pPr>
      <w:r w:rsidRPr="00F53262">
        <w:rPr>
          <w:sz w:val="18"/>
          <w:szCs w:val="18"/>
          <w:lang w:eastAsia="pl-PL"/>
        </w:rPr>
        <w:br w:type="page"/>
      </w:r>
    </w:p>
    <w:p w14:paraId="66CA75AE"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3B2472F3" w14:textId="77777777" w:rsidTr="00581B7E">
        <w:tc>
          <w:tcPr>
            <w:tcW w:w="9639" w:type="dxa"/>
            <w:tcBorders>
              <w:top w:val="nil"/>
              <w:left w:val="nil"/>
              <w:bottom w:val="nil"/>
              <w:right w:val="nil"/>
            </w:tcBorders>
          </w:tcPr>
          <w:p w14:paraId="001184E8" w14:textId="77777777" w:rsidR="00A46D8D" w:rsidRPr="00F53262" w:rsidRDefault="00A46D8D" w:rsidP="00581B7E">
            <w:pPr>
              <w:rPr>
                <w:sz w:val="18"/>
                <w:szCs w:val="18"/>
              </w:rPr>
            </w:pPr>
          </w:p>
        </w:tc>
      </w:tr>
      <w:tr w:rsidR="00A46D8D" w:rsidRPr="00F53262" w14:paraId="33212556" w14:textId="77777777" w:rsidTr="00581B7E">
        <w:tc>
          <w:tcPr>
            <w:tcW w:w="9639" w:type="dxa"/>
            <w:tcBorders>
              <w:top w:val="single" w:sz="8" w:space="0" w:color="000000"/>
              <w:left w:val="nil"/>
              <w:bottom w:val="single" w:sz="8" w:space="0" w:color="000000"/>
              <w:right w:val="nil"/>
            </w:tcBorders>
          </w:tcPr>
          <w:p w14:paraId="005AB6BD" w14:textId="77777777" w:rsidR="00A46D8D" w:rsidRPr="00F53262" w:rsidRDefault="00A46D8D" w:rsidP="00581B7E">
            <w:pPr>
              <w:pStyle w:val="SoldisHeading1"/>
              <w:rPr>
                <w:sz w:val="18"/>
                <w:szCs w:val="18"/>
              </w:rPr>
            </w:pPr>
            <w:r w:rsidRPr="00F53262">
              <w:rPr>
                <w:sz w:val="18"/>
                <w:szCs w:val="18"/>
              </w:rPr>
              <w:t>Słup S-2.2</w:t>
            </w:r>
          </w:p>
        </w:tc>
      </w:tr>
      <w:tr w:rsidR="00A46D8D" w:rsidRPr="00F53262" w14:paraId="7C0B6FFD" w14:textId="77777777" w:rsidTr="00581B7E">
        <w:tc>
          <w:tcPr>
            <w:tcW w:w="9639" w:type="dxa"/>
            <w:tcBorders>
              <w:top w:val="nil"/>
              <w:left w:val="nil"/>
              <w:bottom w:val="nil"/>
              <w:right w:val="nil"/>
            </w:tcBorders>
          </w:tcPr>
          <w:p w14:paraId="19A22252" w14:textId="77777777" w:rsidR="00A46D8D" w:rsidRPr="00F53262" w:rsidRDefault="00A46D8D" w:rsidP="00581B7E">
            <w:pPr>
              <w:rPr>
                <w:sz w:val="18"/>
                <w:szCs w:val="18"/>
              </w:rPr>
            </w:pPr>
            <w:r w:rsidRPr="00F53262">
              <w:rPr>
                <w:sz w:val="18"/>
                <w:szCs w:val="18"/>
              </w:rPr>
              <w:t xml:space="preserve"> </w:t>
            </w:r>
          </w:p>
        </w:tc>
      </w:tr>
    </w:tbl>
    <w:p w14:paraId="5DD432B2"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4DC48CBA" w14:textId="77777777" w:rsidTr="00581B7E">
        <w:tc>
          <w:tcPr>
            <w:tcW w:w="7229" w:type="dxa"/>
            <w:tcBorders>
              <w:top w:val="nil"/>
              <w:left w:val="nil"/>
              <w:bottom w:val="nil"/>
              <w:right w:val="nil"/>
            </w:tcBorders>
          </w:tcPr>
          <w:p w14:paraId="30A9C52F" w14:textId="77777777" w:rsidR="00A46D8D" w:rsidRPr="00F53262" w:rsidRDefault="00A46D8D" w:rsidP="00581B7E">
            <w:pPr>
              <w:pStyle w:val="SoldisHeading2"/>
              <w:rPr>
                <w:sz w:val="18"/>
                <w:szCs w:val="18"/>
              </w:rPr>
            </w:pPr>
            <w:r w:rsidRPr="00F53262">
              <w:rPr>
                <w:sz w:val="18"/>
                <w:szCs w:val="18"/>
              </w:rPr>
              <w:t>Informacje o elemencie</w:t>
            </w:r>
          </w:p>
          <w:p w14:paraId="7BFE72D6" w14:textId="77777777" w:rsidR="00A46D8D" w:rsidRPr="00F53262" w:rsidRDefault="00A46D8D" w:rsidP="00581B7E">
            <w:pPr>
              <w:pStyle w:val="SoldisText"/>
              <w:rPr>
                <w:sz w:val="18"/>
                <w:szCs w:val="18"/>
              </w:rPr>
            </w:pPr>
            <w:r w:rsidRPr="00F53262">
              <w:rPr>
                <w:sz w:val="18"/>
                <w:szCs w:val="18"/>
              </w:rPr>
              <w:t>Nazwa/Opis: element nr 20 (belka) - Brak opisu elementu.</w:t>
            </w:r>
          </w:p>
          <w:p w14:paraId="6B8888FB" w14:textId="77777777" w:rsidR="00A46D8D" w:rsidRPr="00F53262" w:rsidRDefault="00A46D8D" w:rsidP="00581B7E">
            <w:pPr>
              <w:pStyle w:val="SoldisText"/>
              <w:rPr>
                <w:sz w:val="18"/>
                <w:szCs w:val="18"/>
              </w:rPr>
            </w:pPr>
            <w:r w:rsidRPr="00F53262">
              <w:rPr>
                <w:sz w:val="18"/>
                <w:szCs w:val="18"/>
              </w:rPr>
              <w:t>Węzły: 19 (x=7.300m, y=10.240m); 5 (x=7.300m, y=6.390m)</w:t>
            </w:r>
          </w:p>
          <w:p w14:paraId="6FFBEE28" w14:textId="77777777" w:rsidR="00A46D8D" w:rsidRPr="00F53262" w:rsidRDefault="00A46D8D" w:rsidP="00581B7E">
            <w:pPr>
              <w:pStyle w:val="SoldisText"/>
              <w:rPr>
                <w:sz w:val="18"/>
                <w:szCs w:val="18"/>
              </w:rPr>
            </w:pPr>
            <w:r w:rsidRPr="00F53262">
              <w:rPr>
                <w:sz w:val="18"/>
                <w:szCs w:val="18"/>
              </w:rPr>
              <w:t>Profil: 55x25 (C25/30)</w:t>
            </w:r>
          </w:p>
          <w:p w14:paraId="2EEC60CE" w14:textId="77777777" w:rsidR="00A46D8D" w:rsidRPr="00F53262" w:rsidRDefault="00A46D8D" w:rsidP="00581B7E">
            <w:pPr>
              <w:pStyle w:val="SoldisHighlighted"/>
              <w:rPr>
                <w:sz w:val="18"/>
                <w:szCs w:val="18"/>
              </w:rPr>
            </w:pPr>
            <w:r w:rsidRPr="00F53262">
              <w:rPr>
                <w:sz w:val="18"/>
                <w:szCs w:val="18"/>
              </w:rPr>
              <w:t>Zbrojenie podłużne (RB500W (A))</w:t>
            </w:r>
          </w:p>
          <w:p w14:paraId="3D4A8472" w14:textId="77777777" w:rsidR="00A46D8D" w:rsidRPr="00F53262" w:rsidRDefault="00A46D8D" w:rsidP="00581B7E">
            <w:pPr>
              <w:pStyle w:val="SoldisText"/>
              <w:rPr>
                <w:sz w:val="18"/>
                <w:szCs w:val="18"/>
              </w:rPr>
            </w:pPr>
            <w:r w:rsidRPr="00F53262">
              <w:rPr>
                <w:sz w:val="18"/>
                <w:szCs w:val="18"/>
              </w:rPr>
              <w:t>Krawędź 1 - 3#16; od L1=0.00m do L2=3.85m; lbd1=0.60m; lbd2=0.60m</w:t>
            </w:r>
          </w:p>
          <w:p w14:paraId="6EC7D96F" w14:textId="77777777" w:rsidR="00A46D8D" w:rsidRPr="00F53262" w:rsidRDefault="00A46D8D" w:rsidP="00581B7E">
            <w:pPr>
              <w:pStyle w:val="SoldisText"/>
              <w:rPr>
                <w:sz w:val="18"/>
                <w:szCs w:val="18"/>
              </w:rPr>
            </w:pPr>
            <w:r w:rsidRPr="00F53262">
              <w:rPr>
                <w:sz w:val="18"/>
                <w:szCs w:val="18"/>
              </w:rPr>
              <w:t>Krawędź 2 - 2#16; od L1=0.00m do L2=3.85m; lbd1=0.60m; lbd2=0.60m</w:t>
            </w:r>
          </w:p>
          <w:p w14:paraId="03ED773B" w14:textId="77777777" w:rsidR="00A46D8D" w:rsidRPr="00F53262" w:rsidRDefault="00A46D8D" w:rsidP="00581B7E">
            <w:pPr>
              <w:pStyle w:val="SoldisText"/>
              <w:rPr>
                <w:sz w:val="18"/>
                <w:szCs w:val="18"/>
              </w:rPr>
            </w:pPr>
            <w:r w:rsidRPr="00F53262">
              <w:rPr>
                <w:sz w:val="18"/>
                <w:szCs w:val="18"/>
              </w:rPr>
              <w:t>Krawędź 3 - 3#16; od L1=0.00m do L2=3.85m; lbd1=0.60m; lbd2=0.60m</w:t>
            </w:r>
          </w:p>
          <w:p w14:paraId="4803C84F" w14:textId="77777777" w:rsidR="00A46D8D" w:rsidRPr="00F53262" w:rsidRDefault="00A46D8D" w:rsidP="00581B7E">
            <w:pPr>
              <w:pStyle w:val="SoldisText"/>
              <w:rPr>
                <w:sz w:val="18"/>
                <w:szCs w:val="18"/>
              </w:rPr>
            </w:pPr>
            <w:r w:rsidRPr="00F53262">
              <w:rPr>
                <w:sz w:val="18"/>
                <w:szCs w:val="18"/>
              </w:rPr>
              <w:t>Krawędź 4 - 2#16; od L1=0.00m do L2=3.85m; lbd1=0.60m; lbd2=0.60m</w:t>
            </w:r>
          </w:p>
          <w:p w14:paraId="5428492D" w14:textId="77777777" w:rsidR="00A46D8D" w:rsidRPr="00F53262" w:rsidRDefault="00A46D8D" w:rsidP="00581B7E">
            <w:pPr>
              <w:pStyle w:val="SoldisHighlighted"/>
              <w:rPr>
                <w:sz w:val="18"/>
                <w:szCs w:val="18"/>
              </w:rPr>
            </w:pPr>
            <w:r w:rsidRPr="00F53262">
              <w:rPr>
                <w:sz w:val="18"/>
                <w:szCs w:val="18"/>
              </w:rPr>
              <w:t>Strzemiona (RB500W (A))</w:t>
            </w:r>
          </w:p>
          <w:p w14:paraId="288C3251" w14:textId="77777777" w:rsidR="00A46D8D" w:rsidRPr="00F53262" w:rsidRDefault="00A46D8D" w:rsidP="00581B7E">
            <w:pPr>
              <w:pStyle w:val="SoldisText"/>
              <w:rPr>
                <w:sz w:val="18"/>
                <w:szCs w:val="18"/>
              </w:rPr>
            </w:pPr>
            <w:r w:rsidRPr="00F53262">
              <w:rPr>
                <w:sz w:val="18"/>
                <w:szCs w:val="18"/>
              </w:rPr>
              <w:t>Odcinek 1 od x1/L=0.01 do x2/L=1.00: (Y-Y) 4#8 (X-X</w:t>
            </w:r>
            <w:proofErr w:type="gramStart"/>
            <w:r w:rsidRPr="00F53262">
              <w:rPr>
                <w:sz w:val="18"/>
                <w:szCs w:val="18"/>
              </w:rPr>
              <w:t>)  4</w:t>
            </w:r>
            <w:proofErr w:type="gramEnd"/>
            <w:r w:rsidRPr="00F53262">
              <w:rPr>
                <w:sz w:val="18"/>
                <w:szCs w:val="18"/>
              </w:rPr>
              <w:t>#8 co 25cm</w:t>
            </w:r>
          </w:p>
        </w:tc>
        <w:tc>
          <w:tcPr>
            <w:tcW w:w="2409" w:type="dxa"/>
            <w:tcBorders>
              <w:top w:val="nil"/>
              <w:left w:val="nil"/>
              <w:bottom w:val="nil"/>
              <w:right w:val="nil"/>
            </w:tcBorders>
          </w:tcPr>
          <w:p w14:paraId="257327A4" w14:textId="3DE61907" w:rsidR="00A46D8D" w:rsidRPr="00F53262" w:rsidRDefault="003D7173" w:rsidP="00581B7E">
            <w:pPr>
              <w:pStyle w:val="SoldisText"/>
              <w:rPr>
                <w:sz w:val="18"/>
                <w:szCs w:val="18"/>
              </w:rPr>
            </w:pPr>
            <w:r>
              <w:rPr>
                <w:noProof/>
                <w:sz w:val="18"/>
                <w:szCs w:val="18"/>
              </w:rPr>
              <w:drawing>
                <wp:inline distT="0" distB="0" distL="0" distR="0" wp14:anchorId="359BF11F" wp14:editId="72F3F348">
                  <wp:extent cx="1600200" cy="1981200"/>
                  <wp:effectExtent l="0" t="0" r="0" b="0"/>
                  <wp:docPr id="58" name="Obraz 3" descr="Obraz zawierający zrzut ekranu, zegar, tekst,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Obraz zawierający zrzut ekranu, zegar, tekst, krąg&#10;&#10;Opis wygenerowany automatycznie"/>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857A6B9" w14:textId="77777777" w:rsidR="00A46D8D" w:rsidRPr="00F53262" w:rsidRDefault="00A46D8D" w:rsidP="00A46D8D">
      <w:pPr>
        <w:rPr>
          <w:sz w:val="18"/>
          <w:szCs w:val="18"/>
          <w:lang w:eastAsia="pl-PL"/>
        </w:rPr>
      </w:pPr>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5916"/>
      </w:tblGrid>
      <w:tr w:rsidR="00A46D8D" w:rsidRPr="00F53262" w14:paraId="445055F3" w14:textId="77777777" w:rsidTr="00581B7E">
        <w:tc>
          <w:tcPr>
            <w:tcW w:w="4111" w:type="dxa"/>
            <w:tcBorders>
              <w:top w:val="nil"/>
              <w:left w:val="nil"/>
              <w:bottom w:val="nil"/>
              <w:right w:val="nil"/>
            </w:tcBorders>
            <w:shd w:val="clear" w:color="auto" w:fill="auto"/>
          </w:tcPr>
          <w:p w14:paraId="25A3B0F2" w14:textId="77777777" w:rsidR="00A46D8D" w:rsidRPr="00581B7E" w:rsidRDefault="00A46D8D" w:rsidP="00581B7E">
            <w:pPr>
              <w:pStyle w:val="SoldisText"/>
              <w:spacing w:before="10" w:after="10"/>
              <w:rPr>
                <w:sz w:val="18"/>
                <w:szCs w:val="18"/>
              </w:rPr>
            </w:pPr>
            <w:r w:rsidRPr="00581B7E">
              <w:rPr>
                <w:b/>
                <w:bCs/>
                <w:sz w:val="18"/>
                <w:szCs w:val="18"/>
              </w:rPr>
              <w:t>Całkowite wytężenie elementu: 60%</w:t>
            </w:r>
          </w:p>
          <w:p w14:paraId="13C7EE10" w14:textId="77777777" w:rsidR="00A46D8D" w:rsidRPr="00581B7E" w:rsidRDefault="00A46D8D" w:rsidP="00581B7E">
            <w:pPr>
              <w:pStyle w:val="SoldisText"/>
              <w:spacing w:before="10" w:after="10"/>
              <w:rPr>
                <w:sz w:val="18"/>
                <w:szCs w:val="18"/>
              </w:rPr>
            </w:pPr>
            <w:r w:rsidRPr="00581B7E">
              <w:rPr>
                <w:sz w:val="18"/>
                <w:szCs w:val="18"/>
              </w:rPr>
              <w:t xml:space="preserve">   Zbrojenie główne: 60 %</w:t>
            </w:r>
          </w:p>
          <w:p w14:paraId="78048D7D" w14:textId="77777777" w:rsidR="00A46D8D" w:rsidRPr="00581B7E" w:rsidRDefault="00A46D8D" w:rsidP="00581B7E">
            <w:pPr>
              <w:pStyle w:val="SoldisText"/>
              <w:spacing w:before="10" w:after="10"/>
              <w:rPr>
                <w:sz w:val="18"/>
                <w:szCs w:val="18"/>
              </w:rPr>
            </w:pPr>
            <w:r w:rsidRPr="00581B7E">
              <w:rPr>
                <w:sz w:val="18"/>
                <w:szCs w:val="18"/>
              </w:rPr>
              <w:t xml:space="preserve">   Ścinanie: 45 %</w:t>
            </w:r>
          </w:p>
          <w:p w14:paraId="61B4DEA8" w14:textId="77777777" w:rsidR="00A46D8D" w:rsidRPr="00581B7E" w:rsidRDefault="00A46D8D" w:rsidP="00581B7E">
            <w:pPr>
              <w:pStyle w:val="SoldisText"/>
              <w:spacing w:before="10" w:after="10"/>
              <w:rPr>
                <w:sz w:val="18"/>
                <w:szCs w:val="18"/>
              </w:rPr>
            </w:pPr>
            <w:r w:rsidRPr="00581B7E">
              <w:rPr>
                <w:sz w:val="18"/>
                <w:szCs w:val="18"/>
              </w:rPr>
              <w:t xml:space="preserve">   Zbrojenie główne (ścinanie): 43 %</w:t>
            </w:r>
          </w:p>
          <w:p w14:paraId="72CEC2BF" w14:textId="77777777" w:rsidR="00A46D8D" w:rsidRPr="00581B7E" w:rsidRDefault="00A46D8D" w:rsidP="00581B7E">
            <w:pPr>
              <w:pStyle w:val="SoldisText"/>
              <w:spacing w:before="10" w:after="10"/>
              <w:rPr>
                <w:sz w:val="18"/>
                <w:szCs w:val="18"/>
              </w:rPr>
            </w:pPr>
            <w:r w:rsidRPr="00581B7E">
              <w:rPr>
                <w:sz w:val="18"/>
                <w:szCs w:val="18"/>
              </w:rPr>
              <w:t xml:space="preserve">   Rysy prostopadłe: 35 %</w:t>
            </w:r>
          </w:p>
          <w:p w14:paraId="011212ED" w14:textId="77777777" w:rsidR="00A46D8D" w:rsidRPr="00581B7E" w:rsidRDefault="00A46D8D" w:rsidP="00581B7E">
            <w:pPr>
              <w:pStyle w:val="SoldisText"/>
              <w:spacing w:before="10" w:after="10"/>
              <w:rPr>
                <w:sz w:val="18"/>
                <w:szCs w:val="18"/>
              </w:rPr>
            </w:pPr>
            <w:r w:rsidRPr="00581B7E">
              <w:rPr>
                <w:sz w:val="18"/>
                <w:szCs w:val="18"/>
              </w:rPr>
              <w:t xml:space="preserve">   Przemieszczenia (sprężyste): 2 %</w:t>
            </w:r>
          </w:p>
          <w:p w14:paraId="2D6CB330" w14:textId="77777777" w:rsidR="00A46D8D" w:rsidRPr="00581B7E" w:rsidRDefault="00A46D8D" w:rsidP="00581B7E">
            <w:pPr>
              <w:pStyle w:val="SoldisText"/>
              <w:spacing w:before="10" w:after="10"/>
              <w:rPr>
                <w:sz w:val="18"/>
                <w:szCs w:val="18"/>
              </w:rPr>
            </w:pPr>
            <w:r w:rsidRPr="00581B7E">
              <w:rPr>
                <w:sz w:val="18"/>
                <w:szCs w:val="18"/>
              </w:rPr>
              <w:t xml:space="preserve">   Ugięcia: 8 %</w:t>
            </w:r>
          </w:p>
          <w:p w14:paraId="3E230EE8" w14:textId="77777777" w:rsidR="00A46D8D" w:rsidRPr="00581B7E" w:rsidRDefault="00A46D8D" w:rsidP="00581B7E">
            <w:pPr>
              <w:pStyle w:val="SoldisText"/>
              <w:spacing w:before="10" w:after="10"/>
              <w:rPr>
                <w:sz w:val="18"/>
                <w:szCs w:val="18"/>
              </w:rPr>
            </w:pPr>
            <w:r w:rsidRPr="00581B7E">
              <w:rPr>
                <w:sz w:val="18"/>
                <w:szCs w:val="18"/>
              </w:rPr>
              <w:t xml:space="preserve">   Zbrojenie minimalne: 0 %</w:t>
            </w:r>
          </w:p>
          <w:p w14:paraId="61FFB0C9" w14:textId="77777777" w:rsidR="00A46D8D" w:rsidRPr="00581B7E" w:rsidRDefault="00A46D8D" w:rsidP="00581B7E">
            <w:pPr>
              <w:pStyle w:val="SoldisText"/>
              <w:spacing w:before="10" w:after="10"/>
              <w:rPr>
                <w:sz w:val="18"/>
                <w:szCs w:val="18"/>
              </w:rPr>
            </w:pPr>
            <w:r w:rsidRPr="00581B7E">
              <w:rPr>
                <w:sz w:val="18"/>
                <w:szCs w:val="18"/>
              </w:rPr>
              <w:t xml:space="preserve">   Zbrojenie minimalne (rysy): 0 %</w:t>
            </w:r>
          </w:p>
          <w:p w14:paraId="292DF0BA" w14:textId="77777777" w:rsidR="00A46D8D" w:rsidRPr="00581B7E" w:rsidRDefault="00A46D8D" w:rsidP="00581B7E">
            <w:pPr>
              <w:pStyle w:val="SoldisText"/>
              <w:spacing w:before="10" w:after="10"/>
              <w:rPr>
                <w:sz w:val="18"/>
                <w:szCs w:val="18"/>
              </w:rPr>
            </w:pPr>
            <w:r w:rsidRPr="00581B7E">
              <w:rPr>
                <w:sz w:val="18"/>
                <w:szCs w:val="18"/>
              </w:rPr>
              <w:t xml:space="preserve">   Zakotwienie zbrojenia: 0 %</w:t>
            </w:r>
          </w:p>
          <w:p w14:paraId="6278E403" w14:textId="77777777" w:rsidR="00A46D8D" w:rsidRPr="00581B7E" w:rsidRDefault="00A46D8D" w:rsidP="00581B7E">
            <w:pPr>
              <w:pStyle w:val="SoldisText"/>
              <w:spacing w:before="10" w:after="10"/>
              <w:rPr>
                <w:sz w:val="18"/>
                <w:szCs w:val="18"/>
              </w:rPr>
            </w:pPr>
            <w:r w:rsidRPr="00581B7E">
              <w:rPr>
                <w:sz w:val="18"/>
                <w:szCs w:val="18"/>
              </w:rPr>
              <w:t xml:space="preserve">   Rozstaw strzemion: 0 %</w:t>
            </w:r>
          </w:p>
          <w:p w14:paraId="52D03C21" w14:textId="77777777" w:rsidR="00A46D8D" w:rsidRPr="00581B7E" w:rsidRDefault="00A46D8D" w:rsidP="00581B7E">
            <w:pPr>
              <w:pStyle w:val="SoldisText"/>
              <w:spacing w:before="10" w:after="10"/>
              <w:rPr>
                <w:sz w:val="18"/>
                <w:szCs w:val="18"/>
              </w:rPr>
            </w:pPr>
            <w:r w:rsidRPr="00581B7E">
              <w:rPr>
                <w:sz w:val="18"/>
                <w:szCs w:val="18"/>
              </w:rPr>
              <w:t xml:space="preserve">   Zbrojenie min. strzemionami: 0 %</w:t>
            </w:r>
          </w:p>
          <w:p w14:paraId="199F8D31" w14:textId="77777777" w:rsidR="00A46D8D" w:rsidRPr="00581B7E" w:rsidRDefault="00A46D8D" w:rsidP="00581B7E">
            <w:pPr>
              <w:spacing w:after="120"/>
              <w:jc w:val="both"/>
              <w:rPr>
                <w:sz w:val="18"/>
                <w:szCs w:val="18"/>
              </w:rPr>
            </w:pPr>
            <w:r w:rsidRPr="00581B7E">
              <w:rPr>
                <w:sz w:val="18"/>
                <w:szCs w:val="18"/>
              </w:rPr>
              <w:t xml:space="preserve">   Smukłość: 0 %</w:t>
            </w:r>
          </w:p>
          <w:p w14:paraId="18F8440E" w14:textId="77777777" w:rsidR="00A46D8D" w:rsidRPr="00581B7E" w:rsidRDefault="00A46D8D" w:rsidP="00581B7E">
            <w:pPr>
              <w:pStyle w:val="SoldisHeading3"/>
              <w:spacing w:before="100"/>
              <w:jc w:val="center"/>
              <w:rPr>
                <w:sz w:val="18"/>
                <w:szCs w:val="18"/>
              </w:rPr>
            </w:pPr>
          </w:p>
        </w:tc>
        <w:tc>
          <w:tcPr>
            <w:tcW w:w="5670" w:type="dxa"/>
            <w:tcBorders>
              <w:top w:val="nil"/>
              <w:left w:val="nil"/>
              <w:bottom w:val="nil"/>
              <w:right w:val="nil"/>
            </w:tcBorders>
            <w:shd w:val="clear" w:color="auto" w:fill="auto"/>
          </w:tcPr>
          <w:p w14:paraId="075789DB" w14:textId="5B6F6ACB" w:rsidR="00A46D8D" w:rsidRPr="00581B7E" w:rsidRDefault="003D7173" w:rsidP="00581B7E">
            <w:pPr>
              <w:pStyle w:val="SoldisHeading3"/>
              <w:spacing w:before="100"/>
              <w:jc w:val="center"/>
              <w:rPr>
                <w:sz w:val="18"/>
                <w:szCs w:val="18"/>
              </w:rPr>
            </w:pPr>
            <w:r>
              <w:rPr>
                <w:noProof/>
                <w:sz w:val="18"/>
                <w:szCs w:val="18"/>
              </w:rPr>
              <w:drawing>
                <wp:inline distT="0" distB="0" distL="0" distR="0" wp14:anchorId="3A7DF240" wp14:editId="2187D49B">
                  <wp:extent cx="3619500" cy="3390900"/>
                  <wp:effectExtent l="0" t="0" r="0" b="0"/>
                  <wp:docPr id="59"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19500" cy="3390900"/>
                          </a:xfrm>
                          <a:prstGeom prst="rect">
                            <a:avLst/>
                          </a:prstGeom>
                          <a:noFill/>
                          <a:ln>
                            <a:noFill/>
                          </a:ln>
                        </pic:spPr>
                      </pic:pic>
                    </a:graphicData>
                  </a:graphic>
                </wp:inline>
              </w:drawing>
            </w:r>
          </w:p>
        </w:tc>
      </w:tr>
    </w:tbl>
    <w:p w14:paraId="58FE1861" w14:textId="77777777" w:rsidR="00A46D8D" w:rsidRDefault="00A46D8D" w:rsidP="00A46D8D">
      <w:pPr>
        <w:rPr>
          <w:sz w:val="18"/>
          <w:szCs w:val="18"/>
          <w:lang w:eastAsia="pl-PL"/>
        </w:rPr>
      </w:pPr>
    </w:p>
    <w:p w14:paraId="26FA178F" w14:textId="77777777" w:rsidR="00A46D8D" w:rsidRDefault="00A46D8D">
      <w:r>
        <w:br w:type="page"/>
      </w:r>
    </w:p>
    <w:tbl>
      <w:tblPr>
        <w:tblW w:w="0" w:type="auto"/>
        <w:tblInd w:w="108" w:type="dxa"/>
        <w:tblLayout w:type="fixed"/>
        <w:tblLook w:val="0000" w:firstRow="0" w:lastRow="0" w:firstColumn="0" w:lastColumn="0" w:noHBand="0" w:noVBand="0"/>
      </w:tblPr>
      <w:tblGrid>
        <w:gridCol w:w="9639"/>
      </w:tblGrid>
      <w:tr w:rsidR="00A46D8D" w:rsidRPr="00F53262" w14:paraId="6F3022B7" w14:textId="77777777" w:rsidTr="00581B7E">
        <w:tc>
          <w:tcPr>
            <w:tcW w:w="9639" w:type="dxa"/>
            <w:tcBorders>
              <w:top w:val="nil"/>
              <w:left w:val="nil"/>
              <w:bottom w:val="nil"/>
              <w:right w:val="nil"/>
            </w:tcBorders>
          </w:tcPr>
          <w:p w14:paraId="63668604" w14:textId="77777777" w:rsidR="00A46D8D" w:rsidRPr="00F53262" w:rsidRDefault="00A46D8D" w:rsidP="00581B7E">
            <w:pPr>
              <w:rPr>
                <w:sz w:val="18"/>
                <w:szCs w:val="18"/>
              </w:rPr>
            </w:pPr>
            <w:r>
              <w:rPr>
                <w:sz w:val="18"/>
                <w:szCs w:val="18"/>
                <w:lang w:eastAsia="pl-PL"/>
              </w:rPr>
              <w:lastRenderedPageBreak/>
              <w:br w:type="page"/>
            </w:r>
            <w:r w:rsidRPr="00F53262">
              <w:rPr>
                <w:sz w:val="18"/>
                <w:szCs w:val="18"/>
                <w:lang w:eastAsia="pl-PL"/>
              </w:rPr>
              <w:br w:type="page"/>
            </w:r>
          </w:p>
        </w:tc>
      </w:tr>
      <w:tr w:rsidR="00A46D8D" w:rsidRPr="00F53262" w14:paraId="2861EBC3" w14:textId="77777777" w:rsidTr="00581B7E">
        <w:tc>
          <w:tcPr>
            <w:tcW w:w="9639" w:type="dxa"/>
            <w:tcBorders>
              <w:top w:val="single" w:sz="8" w:space="0" w:color="000000"/>
              <w:left w:val="nil"/>
              <w:bottom w:val="single" w:sz="8" w:space="0" w:color="000000"/>
              <w:right w:val="nil"/>
            </w:tcBorders>
          </w:tcPr>
          <w:p w14:paraId="24B0A976" w14:textId="77777777" w:rsidR="00A46D8D" w:rsidRPr="00F53262" w:rsidRDefault="00A46D8D" w:rsidP="00581B7E">
            <w:pPr>
              <w:pStyle w:val="SoldisHeading1"/>
              <w:rPr>
                <w:sz w:val="18"/>
                <w:szCs w:val="18"/>
              </w:rPr>
            </w:pPr>
            <w:r w:rsidRPr="00F53262">
              <w:rPr>
                <w:sz w:val="18"/>
                <w:szCs w:val="18"/>
              </w:rPr>
              <w:t>Wieszak W-1.1</w:t>
            </w:r>
          </w:p>
        </w:tc>
      </w:tr>
      <w:tr w:rsidR="00A46D8D" w:rsidRPr="00F53262" w14:paraId="071B0FD5" w14:textId="77777777" w:rsidTr="00581B7E">
        <w:tc>
          <w:tcPr>
            <w:tcW w:w="9639" w:type="dxa"/>
            <w:tcBorders>
              <w:top w:val="nil"/>
              <w:left w:val="nil"/>
              <w:bottom w:val="nil"/>
              <w:right w:val="nil"/>
            </w:tcBorders>
          </w:tcPr>
          <w:p w14:paraId="4F9E4DCA" w14:textId="77777777" w:rsidR="00A46D8D" w:rsidRPr="00F53262" w:rsidRDefault="00A46D8D" w:rsidP="00581B7E">
            <w:pPr>
              <w:rPr>
                <w:sz w:val="18"/>
                <w:szCs w:val="18"/>
              </w:rPr>
            </w:pPr>
            <w:r w:rsidRPr="00F53262">
              <w:rPr>
                <w:sz w:val="18"/>
                <w:szCs w:val="18"/>
              </w:rPr>
              <w:t xml:space="preserve"> </w:t>
            </w:r>
          </w:p>
        </w:tc>
      </w:tr>
    </w:tbl>
    <w:p w14:paraId="343B22DD"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66BF56B9" w14:textId="77777777" w:rsidTr="00581B7E">
        <w:tc>
          <w:tcPr>
            <w:tcW w:w="7229" w:type="dxa"/>
            <w:tcBorders>
              <w:top w:val="nil"/>
              <w:left w:val="nil"/>
              <w:bottom w:val="nil"/>
              <w:right w:val="nil"/>
            </w:tcBorders>
          </w:tcPr>
          <w:p w14:paraId="5BB552DF" w14:textId="77777777" w:rsidR="00A46D8D" w:rsidRPr="00F53262" w:rsidRDefault="00A46D8D" w:rsidP="00581B7E">
            <w:pPr>
              <w:pStyle w:val="SoldisHeading2"/>
              <w:rPr>
                <w:sz w:val="18"/>
                <w:szCs w:val="18"/>
              </w:rPr>
            </w:pPr>
            <w:r w:rsidRPr="00F53262">
              <w:rPr>
                <w:sz w:val="18"/>
                <w:szCs w:val="18"/>
              </w:rPr>
              <w:t>Informacje o elemencie</w:t>
            </w:r>
          </w:p>
          <w:p w14:paraId="56392601" w14:textId="77777777" w:rsidR="00A46D8D" w:rsidRPr="00F53262" w:rsidRDefault="00A46D8D" w:rsidP="00581B7E">
            <w:pPr>
              <w:pStyle w:val="SoldisText"/>
              <w:rPr>
                <w:sz w:val="18"/>
                <w:szCs w:val="18"/>
              </w:rPr>
            </w:pPr>
            <w:r w:rsidRPr="00F53262">
              <w:rPr>
                <w:sz w:val="18"/>
                <w:szCs w:val="18"/>
              </w:rPr>
              <w:t>Nazwa/Opis: element nr 24 (belka) - Brak opisu elementu.</w:t>
            </w:r>
          </w:p>
          <w:p w14:paraId="6973CAE7" w14:textId="77777777" w:rsidR="00A46D8D" w:rsidRPr="00F53262" w:rsidRDefault="00A46D8D" w:rsidP="00581B7E">
            <w:pPr>
              <w:pStyle w:val="SoldisText"/>
              <w:rPr>
                <w:sz w:val="18"/>
                <w:szCs w:val="18"/>
              </w:rPr>
            </w:pPr>
            <w:r w:rsidRPr="00F53262">
              <w:rPr>
                <w:sz w:val="18"/>
                <w:szCs w:val="18"/>
              </w:rPr>
              <w:t>Węzły: 21 (x=3.650m, y=10.240m); 22 (x=3.650m, y=6.390m)</w:t>
            </w:r>
          </w:p>
          <w:p w14:paraId="1A3BF841" w14:textId="77777777" w:rsidR="00A46D8D" w:rsidRPr="00F53262" w:rsidRDefault="00A46D8D" w:rsidP="00581B7E">
            <w:pPr>
              <w:pStyle w:val="SoldisText"/>
              <w:rPr>
                <w:sz w:val="18"/>
                <w:szCs w:val="18"/>
              </w:rPr>
            </w:pPr>
            <w:r w:rsidRPr="00F53262">
              <w:rPr>
                <w:sz w:val="18"/>
                <w:szCs w:val="18"/>
              </w:rPr>
              <w:t>Profil: 25x25 (C20/25)</w:t>
            </w:r>
          </w:p>
          <w:p w14:paraId="09AFA484" w14:textId="77777777" w:rsidR="00A46D8D" w:rsidRPr="00F53262" w:rsidRDefault="00A46D8D" w:rsidP="00581B7E">
            <w:pPr>
              <w:pStyle w:val="SoldisHighlighted"/>
              <w:rPr>
                <w:sz w:val="18"/>
                <w:szCs w:val="18"/>
              </w:rPr>
            </w:pPr>
            <w:r w:rsidRPr="00F53262">
              <w:rPr>
                <w:sz w:val="18"/>
                <w:szCs w:val="18"/>
              </w:rPr>
              <w:t>Zbrojenie podłużne (B500SP (C))</w:t>
            </w:r>
          </w:p>
          <w:p w14:paraId="324719B2" w14:textId="77777777" w:rsidR="00A46D8D" w:rsidRPr="00F53262" w:rsidRDefault="00A46D8D" w:rsidP="00581B7E">
            <w:pPr>
              <w:pStyle w:val="SoldisText"/>
              <w:rPr>
                <w:sz w:val="18"/>
                <w:szCs w:val="18"/>
              </w:rPr>
            </w:pPr>
            <w:r w:rsidRPr="00F53262">
              <w:rPr>
                <w:sz w:val="18"/>
                <w:szCs w:val="18"/>
              </w:rPr>
              <w:t>Krawędź 1 - 3#16; od L1=0.00m do L2=3.85m; lbd1=0.72m; lbd2=0.72m</w:t>
            </w:r>
          </w:p>
          <w:p w14:paraId="6CB18EEA" w14:textId="77777777" w:rsidR="00A46D8D" w:rsidRPr="00F53262" w:rsidRDefault="00A46D8D" w:rsidP="00581B7E">
            <w:pPr>
              <w:pStyle w:val="SoldisText"/>
              <w:rPr>
                <w:sz w:val="18"/>
                <w:szCs w:val="18"/>
              </w:rPr>
            </w:pPr>
            <w:r w:rsidRPr="00F53262">
              <w:rPr>
                <w:sz w:val="18"/>
                <w:szCs w:val="18"/>
              </w:rPr>
              <w:t>Krawędź 2 - 1#16; od L1=0.00m do L2=3.85m; lbd1=0.72m; lbd2=0.72m</w:t>
            </w:r>
          </w:p>
          <w:p w14:paraId="72C48B42" w14:textId="77777777" w:rsidR="00A46D8D" w:rsidRPr="00F53262" w:rsidRDefault="00A46D8D" w:rsidP="00581B7E">
            <w:pPr>
              <w:pStyle w:val="SoldisText"/>
              <w:rPr>
                <w:sz w:val="18"/>
                <w:szCs w:val="18"/>
              </w:rPr>
            </w:pPr>
            <w:r w:rsidRPr="00F53262">
              <w:rPr>
                <w:sz w:val="18"/>
                <w:szCs w:val="18"/>
              </w:rPr>
              <w:t>Krawędź 3 - 3#16; od L1=0.00m do L2=3.85m; lbd1=0.72m; lbd2=0.72m</w:t>
            </w:r>
          </w:p>
          <w:p w14:paraId="791F64AD" w14:textId="77777777" w:rsidR="00A46D8D" w:rsidRPr="00F53262" w:rsidRDefault="00A46D8D" w:rsidP="00581B7E">
            <w:pPr>
              <w:pStyle w:val="SoldisText"/>
              <w:rPr>
                <w:sz w:val="18"/>
                <w:szCs w:val="18"/>
              </w:rPr>
            </w:pPr>
            <w:r w:rsidRPr="00F53262">
              <w:rPr>
                <w:sz w:val="18"/>
                <w:szCs w:val="18"/>
              </w:rPr>
              <w:t>Krawędź 4 - 1#16; od L1=0.00m do L2=3.85m; lbd1=0.72m; lbd2=0.72m</w:t>
            </w:r>
          </w:p>
          <w:p w14:paraId="44662ADF" w14:textId="77777777" w:rsidR="00A46D8D" w:rsidRPr="00F53262" w:rsidRDefault="00A46D8D" w:rsidP="00581B7E">
            <w:pPr>
              <w:pStyle w:val="SoldisHighlighted"/>
              <w:rPr>
                <w:sz w:val="18"/>
                <w:szCs w:val="18"/>
              </w:rPr>
            </w:pPr>
            <w:r w:rsidRPr="00F53262">
              <w:rPr>
                <w:sz w:val="18"/>
                <w:szCs w:val="18"/>
              </w:rPr>
              <w:t>Strzemiona (RB500W (A))</w:t>
            </w:r>
          </w:p>
          <w:p w14:paraId="1E8787C1" w14:textId="77777777" w:rsidR="00A46D8D" w:rsidRPr="00F53262" w:rsidRDefault="00A46D8D" w:rsidP="00581B7E">
            <w:pPr>
              <w:pStyle w:val="SoldisText"/>
              <w:rPr>
                <w:sz w:val="18"/>
                <w:szCs w:val="18"/>
              </w:rPr>
            </w:pPr>
            <w:r w:rsidRPr="00F53262">
              <w:rPr>
                <w:sz w:val="18"/>
                <w:szCs w:val="18"/>
              </w:rPr>
              <w:t>Odcinek 1 od x1/L=0.01 do x2/L=1.00: (Y-Y) 2#6 (X-X</w:t>
            </w:r>
            <w:proofErr w:type="gramStart"/>
            <w:r w:rsidRPr="00F53262">
              <w:rPr>
                <w:sz w:val="18"/>
                <w:szCs w:val="18"/>
              </w:rPr>
              <w:t>)  2</w:t>
            </w:r>
            <w:proofErr w:type="gramEnd"/>
            <w:r w:rsidRPr="00F53262">
              <w:rPr>
                <w:sz w:val="18"/>
                <w:szCs w:val="18"/>
              </w:rPr>
              <w:t>#6 co 15cm</w:t>
            </w:r>
          </w:p>
        </w:tc>
        <w:tc>
          <w:tcPr>
            <w:tcW w:w="2409" w:type="dxa"/>
            <w:tcBorders>
              <w:top w:val="nil"/>
              <w:left w:val="nil"/>
              <w:bottom w:val="nil"/>
              <w:right w:val="nil"/>
            </w:tcBorders>
          </w:tcPr>
          <w:p w14:paraId="506FA951" w14:textId="1E8F4397" w:rsidR="00A46D8D" w:rsidRPr="00F53262" w:rsidRDefault="003D7173" w:rsidP="00581B7E">
            <w:pPr>
              <w:pStyle w:val="SoldisText"/>
              <w:rPr>
                <w:sz w:val="18"/>
                <w:szCs w:val="18"/>
              </w:rPr>
            </w:pPr>
            <w:r>
              <w:rPr>
                <w:noProof/>
                <w:sz w:val="18"/>
                <w:szCs w:val="18"/>
              </w:rPr>
              <w:drawing>
                <wp:inline distT="0" distB="0" distL="0" distR="0" wp14:anchorId="0CC35FBD" wp14:editId="34B1BC0B">
                  <wp:extent cx="1600200" cy="1981200"/>
                  <wp:effectExtent l="0" t="0" r="0" b="0"/>
                  <wp:docPr id="60" name="Obraz 51" descr="Obraz zawierający zrzut ekranu, diagram, krąg,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Obraz zawierający zrzut ekranu, diagram, krąg, linia&#10;&#10;Opis wygenerowany automatyczni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556EF04A" w14:textId="77777777" w:rsidR="00A46D8D" w:rsidRPr="00F53262" w:rsidRDefault="00A46D8D" w:rsidP="00A46D8D">
      <w:pPr>
        <w:rPr>
          <w:sz w:val="18"/>
          <w:szCs w:val="18"/>
          <w:lang w:eastAsia="pl-PL"/>
        </w:rPr>
      </w:pPr>
    </w:p>
    <w:tbl>
      <w:tblPr>
        <w:tblW w:w="9638" w:type="dxa"/>
        <w:tblInd w:w="108" w:type="dxa"/>
        <w:tblLayout w:type="fixed"/>
        <w:tblLook w:val="0000" w:firstRow="0" w:lastRow="0" w:firstColumn="0" w:lastColumn="0" w:noHBand="0" w:noVBand="0"/>
      </w:tblPr>
      <w:tblGrid>
        <w:gridCol w:w="4428"/>
        <w:gridCol w:w="5210"/>
      </w:tblGrid>
      <w:tr w:rsidR="00A46D8D" w:rsidRPr="00F53262" w14:paraId="32095581" w14:textId="77777777" w:rsidTr="00581B7E">
        <w:tc>
          <w:tcPr>
            <w:tcW w:w="4428" w:type="dxa"/>
            <w:tcBorders>
              <w:top w:val="nil"/>
              <w:left w:val="nil"/>
              <w:bottom w:val="nil"/>
              <w:right w:val="nil"/>
            </w:tcBorders>
          </w:tcPr>
          <w:p w14:paraId="1C05351B" w14:textId="77777777" w:rsidR="00A46D8D" w:rsidRPr="00F53262" w:rsidRDefault="00A46D8D" w:rsidP="00581B7E">
            <w:pPr>
              <w:pStyle w:val="SoldisText"/>
              <w:spacing w:before="10" w:after="10"/>
              <w:rPr>
                <w:sz w:val="18"/>
                <w:szCs w:val="18"/>
              </w:rPr>
            </w:pPr>
            <w:r w:rsidRPr="00F53262">
              <w:rPr>
                <w:b/>
                <w:bCs/>
                <w:sz w:val="18"/>
                <w:szCs w:val="18"/>
              </w:rPr>
              <w:t>Całkowite wytężenie elementu: 31%</w:t>
            </w:r>
          </w:p>
          <w:p w14:paraId="0ED307B5" w14:textId="77777777" w:rsidR="00A46D8D" w:rsidRPr="00F53262" w:rsidRDefault="00A46D8D" w:rsidP="00581B7E">
            <w:pPr>
              <w:pStyle w:val="SoldisText"/>
              <w:spacing w:before="10" w:after="10"/>
              <w:rPr>
                <w:sz w:val="18"/>
                <w:szCs w:val="18"/>
              </w:rPr>
            </w:pPr>
            <w:r w:rsidRPr="00F53262">
              <w:rPr>
                <w:sz w:val="18"/>
                <w:szCs w:val="18"/>
              </w:rPr>
              <w:t xml:space="preserve">   Zbrojenie główne: 30 %</w:t>
            </w:r>
          </w:p>
          <w:p w14:paraId="50DB5563" w14:textId="77777777" w:rsidR="00A46D8D" w:rsidRPr="00F53262" w:rsidRDefault="00A46D8D" w:rsidP="00581B7E">
            <w:pPr>
              <w:pStyle w:val="SoldisText"/>
              <w:spacing w:before="10" w:after="10"/>
              <w:rPr>
                <w:sz w:val="18"/>
                <w:szCs w:val="18"/>
              </w:rPr>
            </w:pPr>
            <w:r w:rsidRPr="00F53262">
              <w:rPr>
                <w:sz w:val="18"/>
                <w:szCs w:val="18"/>
              </w:rPr>
              <w:t xml:space="preserve">   Ścinanie: 6 %</w:t>
            </w:r>
          </w:p>
          <w:p w14:paraId="09679E5F"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31 %</w:t>
            </w:r>
          </w:p>
          <w:p w14:paraId="67334919" w14:textId="77777777" w:rsidR="00A46D8D" w:rsidRPr="00F53262" w:rsidRDefault="00A46D8D" w:rsidP="00581B7E">
            <w:pPr>
              <w:pStyle w:val="SoldisText"/>
              <w:spacing w:before="10" w:after="10"/>
              <w:rPr>
                <w:sz w:val="18"/>
                <w:szCs w:val="18"/>
              </w:rPr>
            </w:pPr>
            <w:r w:rsidRPr="00F53262">
              <w:rPr>
                <w:sz w:val="18"/>
                <w:szCs w:val="18"/>
              </w:rPr>
              <w:t xml:space="preserve">   Rysy prostopadłe: 20 %</w:t>
            </w:r>
          </w:p>
          <w:p w14:paraId="358832D4"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1 %</w:t>
            </w:r>
          </w:p>
          <w:p w14:paraId="4512B453" w14:textId="77777777" w:rsidR="00A46D8D" w:rsidRPr="00F53262" w:rsidRDefault="00A46D8D" w:rsidP="00581B7E">
            <w:pPr>
              <w:pStyle w:val="SoldisText"/>
              <w:spacing w:before="10" w:after="10"/>
              <w:rPr>
                <w:sz w:val="18"/>
                <w:szCs w:val="18"/>
              </w:rPr>
            </w:pPr>
            <w:r w:rsidRPr="00F53262">
              <w:rPr>
                <w:sz w:val="18"/>
                <w:szCs w:val="18"/>
              </w:rPr>
              <w:t xml:space="preserve">   Ugięcia: 3 %</w:t>
            </w:r>
          </w:p>
          <w:p w14:paraId="799CAEAA"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0AE599C9"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25496865"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0C36C343"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2BED8947"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52B83B83" w14:textId="77777777" w:rsidR="00A46D8D" w:rsidRPr="00F53262" w:rsidRDefault="00A46D8D" w:rsidP="00581B7E">
            <w:pPr>
              <w:pStyle w:val="SoldisText"/>
              <w:spacing w:before="10" w:after="10"/>
              <w:rPr>
                <w:sz w:val="18"/>
                <w:szCs w:val="18"/>
              </w:rPr>
            </w:pPr>
            <w:r w:rsidRPr="00F53262">
              <w:rPr>
                <w:sz w:val="18"/>
                <w:szCs w:val="18"/>
              </w:rPr>
              <w:t xml:space="preserve">   Smukłość: 0 %</w:t>
            </w:r>
          </w:p>
          <w:p w14:paraId="00CFFED0" w14:textId="77777777" w:rsidR="00A46D8D" w:rsidRPr="00F53262" w:rsidRDefault="00A46D8D" w:rsidP="00581B7E">
            <w:pPr>
              <w:pStyle w:val="SoldisText"/>
              <w:rPr>
                <w:sz w:val="18"/>
                <w:szCs w:val="18"/>
              </w:rPr>
            </w:pPr>
          </w:p>
        </w:tc>
        <w:tc>
          <w:tcPr>
            <w:tcW w:w="5210" w:type="dxa"/>
            <w:tcBorders>
              <w:top w:val="nil"/>
              <w:left w:val="nil"/>
              <w:bottom w:val="nil"/>
              <w:right w:val="nil"/>
            </w:tcBorders>
          </w:tcPr>
          <w:p w14:paraId="466F2C75" w14:textId="6CD7F3A1" w:rsidR="00A46D8D" w:rsidRPr="00F53262" w:rsidRDefault="003D7173" w:rsidP="00581B7E">
            <w:pPr>
              <w:pStyle w:val="SoldisText"/>
              <w:rPr>
                <w:sz w:val="18"/>
                <w:szCs w:val="18"/>
              </w:rPr>
            </w:pPr>
            <w:r>
              <w:rPr>
                <w:noProof/>
                <w:sz w:val="18"/>
                <w:szCs w:val="18"/>
              </w:rPr>
              <w:drawing>
                <wp:inline distT="0" distB="0" distL="0" distR="0" wp14:anchorId="3E3C8B02" wp14:editId="18CE12BE">
                  <wp:extent cx="3838575" cy="3590925"/>
                  <wp:effectExtent l="0" t="0" r="0" b="0"/>
                  <wp:docPr id="61"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38575" cy="3590925"/>
                          </a:xfrm>
                          <a:prstGeom prst="rect">
                            <a:avLst/>
                          </a:prstGeom>
                          <a:noFill/>
                          <a:ln>
                            <a:noFill/>
                          </a:ln>
                        </pic:spPr>
                      </pic:pic>
                    </a:graphicData>
                  </a:graphic>
                </wp:inline>
              </w:drawing>
            </w:r>
          </w:p>
        </w:tc>
      </w:tr>
    </w:tbl>
    <w:p w14:paraId="2B22025E" w14:textId="77777777" w:rsidR="00A46D8D" w:rsidRPr="00F53262" w:rsidRDefault="00A46D8D" w:rsidP="00A46D8D">
      <w:pPr>
        <w:rPr>
          <w:sz w:val="18"/>
          <w:szCs w:val="18"/>
          <w:lang w:eastAsia="pl-PL"/>
        </w:rPr>
      </w:pPr>
    </w:p>
    <w:p w14:paraId="52C19515" w14:textId="77777777" w:rsidR="00A46D8D" w:rsidRPr="00F53262" w:rsidRDefault="00A46D8D" w:rsidP="00A46D8D">
      <w:pPr>
        <w:rPr>
          <w:sz w:val="18"/>
          <w:szCs w:val="18"/>
          <w:lang w:eastAsia="pl-PL"/>
        </w:rPr>
      </w:pPr>
    </w:p>
    <w:p w14:paraId="678124A9" w14:textId="77777777" w:rsidR="00A46D8D" w:rsidRPr="00F53262" w:rsidRDefault="00A46D8D" w:rsidP="00A46D8D">
      <w:pPr>
        <w:rPr>
          <w:sz w:val="16"/>
          <w:szCs w:val="16"/>
        </w:rPr>
      </w:pPr>
      <w:r w:rsidRPr="00F53262">
        <w:rPr>
          <w:sz w:val="18"/>
          <w:szCs w:val="18"/>
          <w:lang w:eastAsia="pl-PL"/>
        </w:rPr>
        <w:br w:type="page"/>
      </w:r>
    </w:p>
    <w:p w14:paraId="60686606" w14:textId="77777777" w:rsidR="00A46D8D" w:rsidRPr="00A46D8D" w:rsidRDefault="00A46D8D" w:rsidP="00A46D8D">
      <w:pPr>
        <w:pStyle w:val="Nagwek3"/>
        <w:numPr>
          <w:ilvl w:val="0"/>
          <w:numId w:val="0"/>
        </w:numPr>
        <w:spacing w:line="276" w:lineRule="auto"/>
        <w:rPr>
          <w:szCs w:val="20"/>
        </w:rPr>
      </w:pPr>
      <w:bookmarkStart w:id="42" w:name="_Toc154134462"/>
      <w:r w:rsidRPr="00A46D8D">
        <w:rPr>
          <w:szCs w:val="20"/>
        </w:rPr>
        <w:lastRenderedPageBreak/>
        <w:t>Belki</w:t>
      </w:r>
      <w:bookmarkEnd w:id="42"/>
    </w:p>
    <w:tbl>
      <w:tblPr>
        <w:tblW w:w="0" w:type="auto"/>
        <w:tblInd w:w="108" w:type="dxa"/>
        <w:tblLayout w:type="fixed"/>
        <w:tblLook w:val="0000" w:firstRow="0" w:lastRow="0" w:firstColumn="0" w:lastColumn="0" w:noHBand="0" w:noVBand="0"/>
      </w:tblPr>
      <w:tblGrid>
        <w:gridCol w:w="9639"/>
      </w:tblGrid>
      <w:tr w:rsidR="00A46D8D" w:rsidRPr="00F53262" w14:paraId="58AA294C" w14:textId="77777777" w:rsidTr="00581B7E">
        <w:tc>
          <w:tcPr>
            <w:tcW w:w="9639" w:type="dxa"/>
            <w:tcBorders>
              <w:top w:val="nil"/>
              <w:left w:val="nil"/>
              <w:bottom w:val="nil"/>
              <w:right w:val="nil"/>
            </w:tcBorders>
          </w:tcPr>
          <w:p w14:paraId="201ECCF9" w14:textId="77777777" w:rsidR="00A46D8D" w:rsidRPr="00F53262" w:rsidRDefault="00A46D8D" w:rsidP="00581B7E">
            <w:pPr>
              <w:rPr>
                <w:sz w:val="16"/>
                <w:szCs w:val="16"/>
              </w:rPr>
            </w:pPr>
          </w:p>
        </w:tc>
      </w:tr>
      <w:tr w:rsidR="00A46D8D" w:rsidRPr="00F53262" w14:paraId="63ADC6DB" w14:textId="77777777" w:rsidTr="00581B7E">
        <w:tc>
          <w:tcPr>
            <w:tcW w:w="9639" w:type="dxa"/>
            <w:tcBorders>
              <w:top w:val="single" w:sz="8" w:space="0" w:color="000000"/>
              <w:left w:val="nil"/>
              <w:bottom w:val="single" w:sz="8" w:space="0" w:color="000000"/>
              <w:right w:val="nil"/>
            </w:tcBorders>
          </w:tcPr>
          <w:p w14:paraId="12FF3555" w14:textId="77777777" w:rsidR="00A46D8D" w:rsidRPr="00F53262" w:rsidRDefault="00A46D8D" w:rsidP="00581B7E">
            <w:pPr>
              <w:pStyle w:val="SoldisHeading1"/>
              <w:rPr>
                <w:sz w:val="16"/>
                <w:szCs w:val="16"/>
              </w:rPr>
            </w:pPr>
            <w:r w:rsidRPr="00F53262">
              <w:rPr>
                <w:sz w:val="16"/>
                <w:szCs w:val="16"/>
              </w:rPr>
              <w:t>Belka B-0.1 - Element żelbetowy [PN-EN 1992-1-1]</w:t>
            </w:r>
          </w:p>
        </w:tc>
      </w:tr>
      <w:tr w:rsidR="00A46D8D" w:rsidRPr="00F53262" w14:paraId="0FFAB2F2" w14:textId="77777777" w:rsidTr="00581B7E">
        <w:tc>
          <w:tcPr>
            <w:tcW w:w="9639" w:type="dxa"/>
            <w:tcBorders>
              <w:top w:val="nil"/>
              <w:left w:val="nil"/>
              <w:bottom w:val="nil"/>
              <w:right w:val="nil"/>
            </w:tcBorders>
          </w:tcPr>
          <w:p w14:paraId="1CB2BC9E" w14:textId="77777777" w:rsidR="00A46D8D" w:rsidRPr="00F53262" w:rsidRDefault="00A46D8D" w:rsidP="00581B7E">
            <w:pPr>
              <w:rPr>
                <w:sz w:val="16"/>
                <w:szCs w:val="16"/>
              </w:rPr>
            </w:pPr>
            <w:r w:rsidRPr="00F53262">
              <w:rPr>
                <w:sz w:val="16"/>
                <w:szCs w:val="16"/>
              </w:rPr>
              <w:t xml:space="preserve"> </w:t>
            </w:r>
          </w:p>
        </w:tc>
      </w:tr>
    </w:tbl>
    <w:p w14:paraId="1FAFB493"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F051B3C" w14:textId="77777777" w:rsidTr="00581B7E">
        <w:tc>
          <w:tcPr>
            <w:tcW w:w="7229" w:type="dxa"/>
            <w:tcBorders>
              <w:top w:val="nil"/>
              <w:left w:val="nil"/>
              <w:bottom w:val="nil"/>
              <w:right w:val="nil"/>
            </w:tcBorders>
          </w:tcPr>
          <w:p w14:paraId="32AF29E5" w14:textId="77777777" w:rsidR="00A46D8D" w:rsidRPr="00F53262" w:rsidRDefault="00A46D8D" w:rsidP="00581B7E">
            <w:pPr>
              <w:pStyle w:val="SoldisHeading2"/>
              <w:rPr>
                <w:sz w:val="16"/>
                <w:szCs w:val="16"/>
              </w:rPr>
            </w:pPr>
            <w:r w:rsidRPr="00F53262">
              <w:rPr>
                <w:sz w:val="16"/>
                <w:szCs w:val="16"/>
              </w:rPr>
              <w:t>Informacje o elemencie</w:t>
            </w:r>
          </w:p>
          <w:p w14:paraId="04E6FC67"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2C6DB677" w14:textId="77777777" w:rsidR="00A46D8D" w:rsidRPr="00F53262" w:rsidRDefault="00A46D8D" w:rsidP="00581B7E">
            <w:pPr>
              <w:pStyle w:val="SoldisText"/>
              <w:rPr>
                <w:sz w:val="16"/>
                <w:szCs w:val="16"/>
              </w:rPr>
            </w:pPr>
            <w:r w:rsidRPr="00F53262">
              <w:rPr>
                <w:sz w:val="16"/>
                <w:szCs w:val="16"/>
              </w:rPr>
              <w:t>Węzły: 0 (x=0.000m, y=0.000m); 1 (x=2.800m, y=0.000m)</w:t>
            </w:r>
          </w:p>
          <w:p w14:paraId="07FDABCE" w14:textId="77777777" w:rsidR="00A46D8D" w:rsidRPr="00F53262" w:rsidRDefault="00A46D8D" w:rsidP="00581B7E">
            <w:pPr>
              <w:pStyle w:val="SoldisText"/>
              <w:rPr>
                <w:sz w:val="16"/>
                <w:szCs w:val="16"/>
              </w:rPr>
            </w:pPr>
            <w:r w:rsidRPr="00F53262">
              <w:rPr>
                <w:sz w:val="16"/>
                <w:szCs w:val="16"/>
              </w:rPr>
              <w:t>Profil: 30x25 (C20/25)</w:t>
            </w:r>
          </w:p>
          <w:p w14:paraId="29B4B6A2" w14:textId="77777777" w:rsidR="00A46D8D" w:rsidRPr="00F53262" w:rsidRDefault="00A46D8D" w:rsidP="00581B7E">
            <w:pPr>
              <w:pStyle w:val="SoldisHighlighted"/>
              <w:rPr>
                <w:sz w:val="16"/>
                <w:szCs w:val="16"/>
              </w:rPr>
            </w:pPr>
            <w:r w:rsidRPr="00F53262">
              <w:rPr>
                <w:sz w:val="16"/>
                <w:szCs w:val="16"/>
              </w:rPr>
              <w:t>Zbrojenie podłużne (B500SP (C))</w:t>
            </w:r>
          </w:p>
          <w:p w14:paraId="14CF328E" w14:textId="77777777" w:rsidR="00A46D8D" w:rsidRPr="00F53262" w:rsidRDefault="00A46D8D" w:rsidP="00581B7E">
            <w:pPr>
              <w:pStyle w:val="SoldisText"/>
              <w:rPr>
                <w:sz w:val="16"/>
                <w:szCs w:val="16"/>
              </w:rPr>
            </w:pPr>
            <w:r w:rsidRPr="00F53262">
              <w:rPr>
                <w:sz w:val="16"/>
                <w:szCs w:val="16"/>
              </w:rPr>
              <w:t>Krawędź 1 - 2#16; od L1=0.00m do L2=2.80m; lbd1=0.72m; lbd2=0.72m</w:t>
            </w:r>
          </w:p>
          <w:p w14:paraId="6BD332EC" w14:textId="77777777" w:rsidR="00A46D8D" w:rsidRPr="00F53262" w:rsidRDefault="00A46D8D" w:rsidP="00581B7E">
            <w:pPr>
              <w:pStyle w:val="SoldisText"/>
              <w:rPr>
                <w:sz w:val="16"/>
                <w:szCs w:val="16"/>
              </w:rPr>
            </w:pPr>
            <w:r w:rsidRPr="00F53262">
              <w:rPr>
                <w:sz w:val="16"/>
                <w:szCs w:val="16"/>
              </w:rPr>
              <w:t>Krawędź 3 - 4#16; od L1=0.00m do L2=2.80m; lbd1=0.72m; lbd2=0.72m</w:t>
            </w:r>
          </w:p>
          <w:p w14:paraId="20557090" w14:textId="77777777" w:rsidR="00A46D8D" w:rsidRPr="00F53262" w:rsidRDefault="00A46D8D" w:rsidP="00581B7E">
            <w:pPr>
              <w:pStyle w:val="SoldisHighlighted"/>
              <w:rPr>
                <w:sz w:val="16"/>
                <w:szCs w:val="16"/>
              </w:rPr>
            </w:pPr>
            <w:r w:rsidRPr="00F53262">
              <w:rPr>
                <w:sz w:val="16"/>
                <w:szCs w:val="16"/>
              </w:rPr>
              <w:t>Strzemiona (RB500W (A))</w:t>
            </w:r>
          </w:p>
          <w:p w14:paraId="08CBFC4A" w14:textId="77777777" w:rsidR="00A46D8D" w:rsidRPr="00F53262" w:rsidRDefault="00A46D8D" w:rsidP="00581B7E">
            <w:pPr>
              <w:pStyle w:val="SoldisText"/>
              <w:rPr>
                <w:sz w:val="16"/>
                <w:szCs w:val="16"/>
              </w:rPr>
            </w:pPr>
            <w:r w:rsidRPr="00F53262">
              <w:rPr>
                <w:sz w:val="16"/>
                <w:szCs w:val="16"/>
              </w:rPr>
              <w:t>Odcinek 1 od x1/L=0.00 do x2/L=0.25: (Y-Y) 2#8 (X-X</w:t>
            </w:r>
            <w:proofErr w:type="gramStart"/>
            <w:r w:rsidRPr="00F53262">
              <w:rPr>
                <w:sz w:val="16"/>
                <w:szCs w:val="16"/>
              </w:rPr>
              <w:t>)  2</w:t>
            </w:r>
            <w:proofErr w:type="gramEnd"/>
            <w:r w:rsidRPr="00F53262">
              <w:rPr>
                <w:sz w:val="16"/>
                <w:szCs w:val="16"/>
              </w:rPr>
              <w:t>#8 co 10cm</w:t>
            </w:r>
          </w:p>
          <w:p w14:paraId="149A4A4C" w14:textId="77777777" w:rsidR="00A46D8D" w:rsidRPr="00F53262" w:rsidRDefault="00A46D8D" w:rsidP="00581B7E">
            <w:pPr>
              <w:pStyle w:val="SoldisText"/>
              <w:rPr>
                <w:sz w:val="16"/>
                <w:szCs w:val="16"/>
              </w:rPr>
            </w:pPr>
            <w:r w:rsidRPr="00F53262">
              <w:rPr>
                <w:sz w:val="16"/>
                <w:szCs w:val="16"/>
              </w:rPr>
              <w:t>Odcinek 2 od x1/L=0.25 do x2/L=0.75: (Y-Y) 2#8 (X-X</w:t>
            </w:r>
            <w:proofErr w:type="gramStart"/>
            <w:r w:rsidRPr="00F53262">
              <w:rPr>
                <w:sz w:val="16"/>
                <w:szCs w:val="16"/>
              </w:rPr>
              <w:t>)  2</w:t>
            </w:r>
            <w:proofErr w:type="gramEnd"/>
            <w:r w:rsidRPr="00F53262">
              <w:rPr>
                <w:sz w:val="16"/>
                <w:szCs w:val="16"/>
              </w:rPr>
              <w:t>#8 co 15cm</w:t>
            </w:r>
          </w:p>
          <w:p w14:paraId="7E210DE9" w14:textId="77777777" w:rsidR="00A46D8D" w:rsidRPr="00F53262" w:rsidRDefault="00A46D8D" w:rsidP="00581B7E">
            <w:pPr>
              <w:pStyle w:val="SoldisText"/>
              <w:rPr>
                <w:sz w:val="16"/>
                <w:szCs w:val="16"/>
              </w:rPr>
            </w:pPr>
            <w:r w:rsidRPr="00F53262">
              <w:rPr>
                <w:sz w:val="16"/>
                <w:szCs w:val="16"/>
              </w:rPr>
              <w:t>Odcinek 3 od x1/L=0.75 do x2/L=1.00: (Y-Y) 2#8 (X-X</w:t>
            </w:r>
            <w:proofErr w:type="gramStart"/>
            <w:r w:rsidRPr="00F53262">
              <w:rPr>
                <w:sz w:val="16"/>
                <w:szCs w:val="16"/>
              </w:rPr>
              <w:t>)  2</w:t>
            </w:r>
            <w:proofErr w:type="gramEnd"/>
            <w:r w:rsidRPr="00F53262">
              <w:rPr>
                <w:sz w:val="16"/>
                <w:szCs w:val="16"/>
              </w:rPr>
              <w:t>#8 co 10cm</w:t>
            </w:r>
          </w:p>
          <w:p w14:paraId="551FAEB6" w14:textId="77777777" w:rsidR="00A46D8D" w:rsidRPr="00F53262" w:rsidRDefault="00A46D8D" w:rsidP="00581B7E">
            <w:pPr>
              <w:rPr>
                <w:sz w:val="16"/>
                <w:szCs w:val="16"/>
                <w:lang w:eastAsia="pl-PL"/>
              </w:rPr>
            </w:pPr>
          </w:p>
          <w:p w14:paraId="3B7E5AC1" w14:textId="77777777" w:rsidR="00A46D8D" w:rsidRPr="00F53262" w:rsidRDefault="00A46D8D" w:rsidP="00581B7E">
            <w:pPr>
              <w:pStyle w:val="SoldisText"/>
              <w:spacing w:before="10" w:after="10"/>
              <w:rPr>
                <w:sz w:val="16"/>
                <w:szCs w:val="16"/>
              </w:rPr>
            </w:pPr>
            <w:r w:rsidRPr="00F53262">
              <w:rPr>
                <w:b/>
                <w:bCs/>
                <w:sz w:val="16"/>
                <w:szCs w:val="16"/>
              </w:rPr>
              <w:t>Całkowite wytężenie elementu: 86%</w:t>
            </w:r>
          </w:p>
          <w:p w14:paraId="796C6165" w14:textId="77777777" w:rsidR="00A46D8D" w:rsidRPr="00F53262" w:rsidRDefault="00A46D8D" w:rsidP="00581B7E">
            <w:pPr>
              <w:pStyle w:val="SoldisText"/>
              <w:spacing w:before="10" w:after="10"/>
              <w:rPr>
                <w:sz w:val="16"/>
                <w:szCs w:val="16"/>
              </w:rPr>
            </w:pPr>
            <w:r w:rsidRPr="00F53262">
              <w:rPr>
                <w:sz w:val="16"/>
                <w:szCs w:val="16"/>
              </w:rPr>
              <w:t xml:space="preserve">   Zbrojenie główne: 57 %</w:t>
            </w:r>
          </w:p>
          <w:p w14:paraId="4DE1643D" w14:textId="77777777" w:rsidR="00A46D8D" w:rsidRPr="00F53262" w:rsidRDefault="00A46D8D" w:rsidP="00581B7E">
            <w:pPr>
              <w:pStyle w:val="SoldisText"/>
              <w:spacing w:before="10" w:after="10"/>
              <w:rPr>
                <w:sz w:val="16"/>
                <w:szCs w:val="16"/>
              </w:rPr>
            </w:pPr>
            <w:r w:rsidRPr="00F53262">
              <w:rPr>
                <w:sz w:val="16"/>
                <w:szCs w:val="16"/>
              </w:rPr>
              <w:t xml:space="preserve">   Ścinanie: 86 %</w:t>
            </w:r>
          </w:p>
          <w:p w14:paraId="5ACF5E70"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59 %</w:t>
            </w:r>
          </w:p>
          <w:p w14:paraId="6066C634" w14:textId="77777777" w:rsidR="00A46D8D" w:rsidRPr="00F53262" w:rsidRDefault="00A46D8D" w:rsidP="00581B7E">
            <w:pPr>
              <w:pStyle w:val="SoldisText"/>
              <w:spacing w:before="10" w:after="10"/>
              <w:rPr>
                <w:sz w:val="16"/>
                <w:szCs w:val="16"/>
              </w:rPr>
            </w:pPr>
            <w:r w:rsidRPr="00F53262">
              <w:rPr>
                <w:sz w:val="16"/>
                <w:szCs w:val="16"/>
              </w:rPr>
              <w:t xml:space="preserve">   Rysy prostopadłe: 31 %</w:t>
            </w:r>
          </w:p>
          <w:p w14:paraId="61CE98B9"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9 %</w:t>
            </w:r>
          </w:p>
          <w:p w14:paraId="4DC5D742" w14:textId="77777777" w:rsidR="00A46D8D" w:rsidRPr="00F53262" w:rsidRDefault="00A46D8D" w:rsidP="00581B7E">
            <w:pPr>
              <w:pStyle w:val="SoldisText"/>
              <w:spacing w:before="10" w:after="10"/>
              <w:rPr>
                <w:sz w:val="16"/>
                <w:szCs w:val="16"/>
              </w:rPr>
            </w:pPr>
            <w:r w:rsidRPr="00F53262">
              <w:rPr>
                <w:sz w:val="16"/>
                <w:szCs w:val="16"/>
              </w:rPr>
              <w:t xml:space="preserve">   Ugięcia: 39 %</w:t>
            </w:r>
          </w:p>
          <w:p w14:paraId="39DFE7F4"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5DD24179"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6626A3E2"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736A08A3"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45DA58DD"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648FF5AB"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01D083BB" w14:textId="77777777" w:rsidR="00A46D8D" w:rsidRPr="00F53262" w:rsidRDefault="00A46D8D" w:rsidP="00581B7E">
            <w:pPr>
              <w:rPr>
                <w:sz w:val="16"/>
                <w:szCs w:val="16"/>
                <w:lang w:eastAsia="pl-PL"/>
              </w:rPr>
            </w:pPr>
          </w:p>
        </w:tc>
        <w:tc>
          <w:tcPr>
            <w:tcW w:w="2409" w:type="dxa"/>
            <w:tcBorders>
              <w:top w:val="nil"/>
              <w:left w:val="nil"/>
              <w:bottom w:val="nil"/>
              <w:right w:val="nil"/>
            </w:tcBorders>
          </w:tcPr>
          <w:p w14:paraId="375A51E9" w14:textId="2630A771" w:rsidR="00A46D8D" w:rsidRPr="00F53262" w:rsidRDefault="003D7173" w:rsidP="00581B7E">
            <w:pPr>
              <w:pStyle w:val="SoldisText"/>
              <w:rPr>
                <w:sz w:val="16"/>
                <w:szCs w:val="16"/>
              </w:rPr>
            </w:pPr>
            <w:r>
              <w:rPr>
                <w:noProof/>
                <w:sz w:val="16"/>
                <w:szCs w:val="16"/>
              </w:rPr>
              <w:drawing>
                <wp:inline distT="0" distB="0" distL="0" distR="0" wp14:anchorId="33ADB228" wp14:editId="5F2B3CF3">
                  <wp:extent cx="1600200" cy="1981200"/>
                  <wp:effectExtent l="0" t="0" r="0" b="0"/>
                  <wp:docPr id="62" name="Obraz 49" descr="Obraz zawierający zrzut ekranu, krąg,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Obraz zawierający zrzut ekranu, krąg, diagram, linia&#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1F29122" w14:textId="77777777" w:rsidR="00A46D8D" w:rsidRPr="00F53262" w:rsidRDefault="00A46D8D" w:rsidP="00A46D8D">
      <w:pPr>
        <w:pStyle w:val="SoldisHeading3"/>
        <w:rPr>
          <w:sz w:val="16"/>
          <w:szCs w:val="16"/>
        </w:rPr>
      </w:pPr>
      <w:r w:rsidRPr="00F53262">
        <w:rPr>
          <w:sz w:val="16"/>
          <w:szCs w:val="16"/>
        </w:rPr>
        <w:t>Widok elementu</w:t>
      </w:r>
    </w:p>
    <w:p w14:paraId="71B69200" w14:textId="07E213E5" w:rsidR="00A46D8D" w:rsidRDefault="003D7173" w:rsidP="00A46D8D">
      <w:pPr>
        <w:pStyle w:val="SoldisHeading3"/>
        <w:spacing w:before="100"/>
        <w:jc w:val="center"/>
        <w:rPr>
          <w:noProof/>
          <w:sz w:val="16"/>
          <w:szCs w:val="16"/>
        </w:rPr>
      </w:pPr>
      <w:r>
        <w:rPr>
          <w:noProof/>
          <w:sz w:val="16"/>
          <w:szCs w:val="16"/>
        </w:rPr>
        <w:drawing>
          <wp:inline distT="0" distB="0" distL="0" distR="0" wp14:anchorId="2998679F" wp14:editId="71BA01C0">
            <wp:extent cx="4991100" cy="2457450"/>
            <wp:effectExtent l="0" t="0" r="0" b="0"/>
            <wp:docPr id="63" name="Obraz 48" descr="Obraz zawierający zrzut ekranu, linia, lamp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Obraz zawierający zrzut ekranu, linia, lampa, światło&#10;&#10;Opis wygenerowany automatycznie"/>
                    <pic:cNvPicPr>
                      <a:picLocks noChangeAspect="1" noChangeArrowheads="1"/>
                    </pic:cNvPicPr>
                  </pic:nvPicPr>
                  <pic:blipFill>
                    <a:blip r:embed="rId69">
                      <a:extLst>
                        <a:ext uri="{28A0092B-C50C-407E-A947-70E740481C1C}">
                          <a14:useLocalDpi xmlns:a14="http://schemas.microsoft.com/office/drawing/2010/main" val="0"/>
                        </a:ext>
                      </a:extLst>
                    </a:blip>
                    <a:srcRect t="19943" b="27528"/>
                    <a:stretch>
                      <a:fillRect/>
                    </a:stretch>
                  </pic:blipFill>
                  <pic:spPr bwMode="auto">
                    <a:xfrm>
                      <a:off x="0" y="0"/>
                      <a:ext cx="4991100" cy="2457450"/>
                    </a:xfrm>
                    <a:prstGeom prst="rect">
                      <a:avLst/>
                    </a:prstGeom>
                    <a:noFill/>
                    <a:ln>
                      <a:noFill/>
                    </a:ln>
                  </pic:spPr>
                </pic:pic>
              </a:graphicData>
            </a:graphic>
          </wp:inline>
        </w:drawing>
      </w:r>
    </w:p>
    <w:p w14:paraId="040C033D" w14:textId="77777777" w:rsidR="00A46D8D" w:rsidRPr="00F53262" w:rsidRDefault="00A46D8D" w:rsidP="00A46D8D">
      <w:pPr>
        <w:pStyle w:val="SoldisHeading3"/>
        <w:spacing w:before="100"/>
        <w:jc w:val="center"/>
        <w:rPr>
          <w:sz w:val="16"/>
          <w:szCs w:val="16"/>
        </w:rPr>
      </w:pPr>
      <w:r>
        <w:rPr>
          <w:noProof/>
          <w:sz w:val="16"/>
          <w:szCs w:val="16"/>
        </w:rPr>
        <w:br w:type="page"/>
      </w:r>
    </w:p>
    <w:p w14:paraId="5BE4EABD" w14:textId="77777777" w:rsidR="00A46D8D" w:rsidRPr="00F53262" w:rsidRDefault="00A46D8D" w:rsidP="00A46D8D">
      <w:pPr>
        <w:spacing w:after="120"/>
        <w:jc w:val="both"/>
        <w:rPr>
          <w:sz w:val="16"/>
          <w:szCs w:val="16"/>
          <w:lang w:eastAsia="ja-JP"/>
        </w:rPr>
      </w:pPr>
    </w:p>
    <w:tbl>
      <w:tblPr>
        <w:tblW w:w="0" w:type="auto"/>
        <w:tblInd w:w="108" w:type="dxa"/>
        <w:tblLayout w:type="fixed"/>
        <w:tblLook w:val="0000" w:firstRow="0" w:lastRow="0" w:firstColumn="0" w:lastColumn="0" w:noHBand="0" w:noVBand="0"/>
      </w:tblPr>
      <w:tblGrid>
        <w:gridCol w:w="9639"/>
      </w:tblGrid>
      <w:tr w:rsidR="00A46D8D" w:rsidRPr="00F53262" w14:paraId="5511BF8A" w14:textId="77777777" w:rsidTr="00581B7E">
        <w:tc>
          <w:tcPr>
            <w:tcW w:w="9639" w:type="dxa"/>
            <w:tcBorders>
              <w:top w:val="nil"/>
              <w:left w:val="nil"/>
              <w:bottom w:val="nil"/>
              <w:right w:val="nil"/>
            </w:tcBorders>
          </w:tcPr>
          <w:p w14:paraId="780E3B9C" w14:textId="77777777" w:rsidR="00A46D8D" w:rsidRPr="00F53262" w:rsidRDefault="00A46D8D" w:rsidP="00581B7E">
            <w:pPr>
              <w:rPr>
                <w:sz w:val="16"/>
                <w:szCs w:val="16"/>
              </w:rPr>
            </w:pPr>
          </w:p>
        </w:tc>
      </w:tr>
      <w:tr w:rsidR="00A46D8D" w:rsidRPr="00F53262" w14:paraId="5775D774" w14:textId="77777777" w:rsidTr="00581B7E">
        <w:tc>
          <w:tcPr>
            <w:tcW w:w="9639" w:type="dxa"/>
            <w:tcBorders>
              <w:top w:val="single" w:sz="8" w:space="0" w:color="000000"/>
              <w:left w:val="nil"/>
              <w:bottom w:val="single" w:sz="8" w:space="0" w:color="000000"/>
              <w:right w:val="nil"/>
            </w:tcBorders>
          </w:tcPr>
          <w:p w14:paraId="24EDF251" w14:textId="77777777" w:rsidR="00A46D8D" w:rsidRPr="00F53262" w:rsidRDefault="00A46D8D" w:rsidP="00581B7E">
            <w:pPr>
              <w:pStyle w:val="SoldisHeading1"/>
              <w:rPr>
                <w:sz w:val="16"/>
                <w:szCs w:val="16"/>
              </w:rPr>
            </w:pPr>
            <w:r w:rsidRPr="00F53262">
              <w:rPr>
                <w:sz w:val="16"/>
                <w:szCs w:val="16"/>
              </w:rPr>
              <w:t>Belka B-0.2 - Element żelbetowy [PN-EN 1992-1-1]</w:t>
            </w:r>
          </w:p>
        </w:tc>
      </w:tr>
      <w:tr w:rsidR="00A46D8D" w:rsidRPr="00F53262" w14:paraId="08D70E57" w14:textId="77777777" w:rsidTr="00581B7E">
        <w:tc>
          <w:tcPr>
            <w:tcW w:w="9639" w:type="dxa"/>
            <w:tcBorders>
              <w:top w:val="nil"/>
              <w:left w:val="nil"/>
              <w:bottom w:val="nil"/>
              <w:right w:val="nil"/>
            </w:tcBorders>
          </w:tcPr>
          <w:p w14:paraId="5ED768A9" w14:textId="77777777" w:rsidR="00A46D8D" w:rsidRPr="00F53262" w:rsidRDefault="00A46D8D" w:rsidP="00581B7E">
            <w:pPr>
              <w:rPr>
                <w:sz w:val="16"/>
                <w:szCs w:val="16"/>
              </w:rPr>
            </w:pPr>
            <w:r w:rsidRPr="00F53262">
              <w:rPr>
                <w:sz w:val="16"/>
                <w:szCs w:val="16"/>
              </w:rPr>
              <w:t xml:space="preserve"> </w:t>
            </w:r>
          </w:p>
        </w:tc>
      </w:tr>
    </w:tbl>
    <w:p w14:paraId="3D4DC525"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9923444" w14:textId="77777777" w:rsidTr="00581B7E">
        <w:tc>
          <w:tcPr>
            <w:tcW w:w="7229" w:type="dxa"/>
            <w:tcBorders>
              <w:top w:val="nil"/>
              <w:left w:val="nil"/>
              <w:bottom w:val="nil"/>
              <w:right w:val="nil"/>
            </w:tcBorders>
          </w:tcPr>
          <w:p w14:paraId="6B90F65A" w14:textId="77777777" w:rsidR="00A46D8D" w:rsidRPr="00F53262" w:rsidRDefault="00A46D8D" w:rsidP="00581B7E">
            <w:pPr>
              <w:pStyle w:val="SoldisHeading2"/>
              <w:rPr>
                <w:sz w:val="16"/>
                <w:szCs w:val="16"/>
              </w:rPr>
            </w:pPr>
            <w:r w:rsidRPr="00F53262">
              <w:rPr>
                <w:sz w:val="16"/>
                <w:szCs w:val="16"/>
              </w:rPr>
              <w:t>Informacje o elemencie</w:t>
            </w:r>
          </w:p>
          <w:p w14:paraId="3347D9B3"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66777D5E" w14:textId="77777777" w:rsidR="00A46D8D" w:rsidRPr="00F53262" w:rsidRDefault="00A46D8D" w:rsidP="00581B7E">
            <w:pPr>
              <w:pStyle w:val="SoldisText"/>
              <w:rPr>
                <w:sz w:val="16"/>
                <w:szCs w:val="16"/>
              </w:rPr>
            </w:pPr>
            <w:r w:rsidRPr="00F53262">
              <w:rPr>
                <w:sz w:val="16"/>
                <w:szCs w:val="16"/>
              </w:rPr>
              <w:t>Węzły: 0 (x=0.000m, y=0.000m); 1 (x=3.453m, y=0.000m)</w:t>
            </w:r>
          </w:p>
          <w:p w14:paraId="11117B15" w14:textId="77777777" w:rsidR="00A46D8D" w:rsidRPr="00F53262" w:rsidRDefault="00A46D8D" w:rsidP="00581B7E">
            <w:pPr>
              <w:pStyle w:val="SoldisText"/>
              <w:rPr>
                <w:sz w:val="16"/>
                <w:szCs w:val="16"/>
              </w:rPr>
            </w:pPr>
            <w:r w:rsidRPr="00F53262">
              <w:rPr>
                <w:sz w:val="16"/>
                <w:szCs w:val="16"/>
              </w:rPr>
              <w:t>Profil: 35x25 (C25/30)</w:t>
            </w:r>
          </w:p>
          <w:p w14:paraId="66AB98BD" w14:textId="77777777" w:rsidR="00A46D8D" w:rsidRPr="00F53262" w:rsidRDefault="00A46D8D" w:rsidP="00581B7E">
            <w:pPr>
              <w:pStyle w:val="SoldisHighlighted"/>
              <w:rPr>
                <w:sz w:val="16"/>
                <w:szCs w:val="16"/>
              </w:rPr>
            </w:pPr>
            <w:r w:rsidRPr="00F53262">
              <w:rPr>
                <w:sz w:val="16"/>
                <w:szCs w:val="16"/>
              </w:rPr>
              <w:t>Zbrojenie podłużne (B500SP (C))</w:t>
            </w:r>
          </w:p>
          <w:p w14:paraId="600F68C5" w14:textId="77777777" w:rsidR="00A46D8D" w:rsidRPr="00F53262" w:rsidRDefault="00A46D8D" w:rsidP="00581B7E">
            <w:pPr>
              <w:pStyle w:val="SoldisText"/>
              <w:rPr>
                <w:sz w:val="16"/>
                <w:szCs w:val="16"/>
              </w:rPr>
            </w:pPr>
            <w:r w:rsidRPr="00F53262">
              <w:rPr>
                <w:sz w:val="16"/>
                <w:szCs w:val="16"/>
              </w:rPr>
              <w:t>Krawędź 1 - 2#16; od L1=0.00m do L2=3.45m; lbd1=0.60m; lbd2=0.60m</w:t>
            </w:r>
          </w:p>
          <w:p w14:paraId="4A332CCD" w14:textId="77777777" w:rsidR="00A46D8D" w:rsidRPr="00F53262" w:rsidRDefault="00A46D8D" w:rsidP="00581B7E">
            <w:pPr>
              <w:pStyle w:val="SoldisText"/>
              <w:rPr>
                <w:sz w:val="16"/>
                <w:szCs w:val="16"/>
              </w:rPr>
            </w:pPr>
            <w:r w:rsidRPr="00F53262">
              <w:rPr>
                <w:sz w:val="16"/>
                <w:szCs w:val="16"/>
              </w:rPr>
              <w:t>Krawędź 3 - 6#16; od L1=0.00m do L2=3.45m; lbd1=0.60m; lbd2=0.60m</w:t>
            </w:r>
          </w:p>
          <w:p w14:paraId="284A8925" w14:textId="77777777" w:rsidR="00A46D8D" w:rsidRPr="00F53262" w:rsidRDefault="00A46D8D" w:rsidP="00581B7E">
            <w:pPr>
              <w:pStyle w:val="SoldisHighlighted"/>
              <w:rPr>
                <w:sz w:val="16"/>
                <w:szCs w:val="16"/>
              </w:rPr>
            </w:pPr>
            <w:r w:rsidRPr="00F53262">
              <w:rPr>
                <w:sz w:val="16"/>
                <w:szCs w:val="16"/>
              </w:rPr>
              <w:t>Strzemiona (B500SP (C))</w:t>
            </w:r>
          </w:p>
          <w:p w14:paraId="4E7C0DA8" w14:textId="77777777" w:rsidR="00A46D8D" w:rsidRPr="00F53262" w:rsidRDefault="00A46D8D" w:rsidP="00581B7E">
            <w:pPr>
              <w:pStyle w:val="SoldisText"/>
              <w:rPr>
                <w:sz w:val="16"/>
                <w:szCs w:val="16"/>
              </w:rPr>
            </w:pPr>
            <w:r w:rsidRPr="00F53262">
              <w:rPr>
                <w:sz w:val="16"/>
                <w:szCs w:val="16"/>
              </w:rPr>
              <w:t>Odcinek 1 od x1/L=0.00 do x2/L=0.29: (Y-Y) 4#8 (X-X</w:t>
            </w:r>
            <w:proofErr w:type="gramStart"/>
            <w:r w:rsidRPr="00F53262">
              <w:rPr>
                <w:sz w:val="16"/>
                <w:szCs w:val="16"/>
              </w:rPr>
              <w:t>)  4</w:t>
            </w:r>
            <w:proofErr w:type="gramEnd"/>
            <w:r w:rsidRPr="00F53262">
              <w:rPr>
                <w:sz w:val="16"/>
                <w:szCs w:val="16"/>
              </w:rPr>
              <w:t>#8 co 12cm</w:t>
            </w:r>
          </w:p>
          <w:p w14:paraId="0824CF3C" w14:textId="77777777" w:rsidR="00A46D8D" w:rsidRPr="00F53262" w:rsidRDefault="00A46D8D" w:rsidP="00581B7E">
            <w:pPr>
              <w:pStyle w:val="SoldisText"/>
              <w:rPr>
                <w:sz w:val="16"/>
                <w:szCs w:val="16"/>
              </w:rPr>
            </w:pPr>
            <w:r w:rsidRPr="00F53262">
              <w:rPr>
                <w:sz w:val="16"/>
                <w:szCs w:val="16"/>
              </w:rPr>
              <w:t>Odcinek 2 od x1/L=0.29 do x2/L=0.68: (Y-Y) 4#8 (X-X</w:t>
            </w:r>
            <w:proofErr w:type="gramStart"/>
            <w:r w:rsidRPr="00F53262">
              <w:rPr>
                <w:sz w:val="16"/>
                <w:szCs w:val="16"/>
              </w:rPr>
              <w:t>)  4</w:t>
            </w:r>
            <w:proofErr w:type="gramEnd"/>
            <w:r w:rsidRPr="00F53262">
              <w:rPr>
                <w:sz w:val="16"/>
                <w:szCs w:val="16"/>
              </w:rPr>
              <w:t>#8 co 20cm</w:t>
            </w:r>
          </w:p>
          <w:p w14:paraId="072EE52D" w14:textId="77777777" w:rsidR="00A46D8D" w:rsidRPr="00F53262" w:rsidRDefault="00A46D8D" w:rsidP="00581B7E">
            <w:pPr>
              <w:pStyle w:val="SoldisText"/>
              <w:rPr>
                <w:sz w:val="16"/>
                <w:szCs w:val="16"/>
              </w:rPr>
            </w:pPr>
            <w:r w:rsidRPr="00F53262">
              <w:rPr>
                <w:sz w:val="16"/>
                <w:szCs w:val="16"/>
              </w:rPr>
              <w:t>Odcinek 3 od x1/L=0.68 do x2/L=1.00: (Y-Y) 4#8 (X-X</w:t>
            </w:r>
            <w:proofErr w:type="gramStart"/>
            <w:r w:rsidRPr="00F53262">
              <w:rPr>
                <w:sz w:val="16"/>
                <w:szCs w:val="16"/>
              </w:rPr>
              <w:t>)  4</w:t>
            </w:r>
            <w:proofErr w:type="gramEnd"/>
            <w:r w:rsidRPr="00F53262">
              <w:rPr>
                <w:sz w:val="16"/>
                <w:szCs w:val="16"/>
              </w:rPr>
              <w:t>#8 co 12cm</w:t>
            </w:r>
          </w:p>
          <w:p w14:paraId="2D1AA18D" w14:textId="77777777" w:rsidR="00A46D8D" w:rsidRPr="00F53262" w:rsidRDefault="00A46D8D" w:rsidP="00581B7E">
            <w:pPr>
              <w:rPr>
                <w:sz w:val="16"/>
                <w:szCs w:val="16"/>
                <w:lang w:eastAsia="pl-PL"/>
              </w:rPr>
            </w:pPr>
          </w:p>
          <w:p w14:paraId="71B46C85" w14:textId="77777777" w:rsidR="00A46D8D" w:rsidRPr="00F53262" w:rsidRDefault="00A46D8D" w:rsidP="00581B7E">
            <w:pPr>
              <w:pStyle w:val="SoldisText"/>
              <w:spacing w:before="10" w:after="10"/>
              <w:rPr>
                <w:sz w:val="16"/>
                <w:szCs w:val="16"/>
              </w:rPr>
            </w:pPr>
            <w:r w:rsidRPr="00F53262">
              <w:rPr>
                <w:b/>
                <w:bCs/>
                <w:sz w:val="16"/>
                <w:szCs w:val="16"/>
              </w:rPr>
              <w:t>Całkowite wytężenie elementu: 86%</w:t>
            </w:r>
          </w:p>
          <w:p w14:paraId="31B42367" w14:textId="77777777" w:rsidR="00A46D8D" w:rsidRPr="00F53262" w:rsidRDefault="00A46D8D" w:rsidP="00581B7E">
            <w:pPr>
              <w:pStyle w:val="SoldisText"/>
              <w:spacing w:before="10" w:after="10"/>
              <w:rPr>
                <w:sz w:val="16"/>
                <w:szCs w:val="16"/>
              </w:rPr>
            </w:pPr>
            <w:r w:rsidRPr="00F53262">
              <w:rPr>
                <w:sz w:val="16"/>
                <w:szCs w:val="16"/>
              </w:rPr>
              <w:t xml:space="preserve">   Zbrojenie główne: 83 %</w:t>
            </w:r>
          </w:p>
          <w:p w14:paraId="66BEEE46" w14:textId="77777777" w:rsidR="00A46D8D" w:rsidRPr="00F53262" w:rsidRDefault="00A46D8D" w:rsidP="00581B7E">
            <w:pPr>
              <w:pStyle w:val="SoldisText"/>
              <w:spacing w:before="10" w:after="10"/>
              <w:rPr>
                <w:sz w:val="16"/>
                <w:szCs w:val="16"/>
              </w:rPr>
            </w:pPr>
            <w:r w:rsidRPr="00F53262">
              <w:rPr>
                <w:sz w:val="16"/>
                <w:szCs w:val="16"/>
              </w:rPr>
              <w:t xml:space="preserve">   Ścinanie: 76 %</w:t>
            </w:r>
          </w:p>
          <w:p w14:paraId="45C7D4B0"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86 %</w:t>
            </w:r>
          </w:p>
          <w:p w14:paraId="1E3734F0" w14:textId="77777777" w:rsidR="00A46D8D" w:rsidRPr="00F53262" w:rsidRDefault="00A46D8D" w:rsidP="00581B7E">
            <w:pPr>
              <w:pStyle w:val="SoldisText"/>
              <w:spacing w:before="10" w:after="10"/>
              <w:rPr>
                <w:sz w:val="16"/>
                <w:szCs w:val="16"/>
              </w:rPr>
            </w:pPr>
            <w:r w:rsidRPr="00F53262">
              <w:rPr>
                <w:sz w:val="16"/>
                <w:szCs w:val="16"/>
              </w:rPr>
              <w:t xml:space="preserve">   Rysy prostopadłe: 55 %</w:t>
            </w:r>
          </w:p>
          <w:p w14:paraId="46F69C3A"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10 %</w:t>
            </w:r>
          </w:p>
          <w:p w14:paraId="7DD42A05" w14:textId="77777777" w:rsidR="00A46D8D" w:rsidRPr="00F53262" w:rsidRDefault="00A46D8D" w:rsidP="00581B7E">
            <w:pPr>
              <w:pStyle w:val="SoldisText"/>
              <w:spacing w:before="10" w:after="10"/>
              <w:rPr>
                <w:sz w:val="16"/>
                <w:szCs w:val="16"/>
              </w:rPr>
            </w:pPr>
            <w:r w:rsidRPr="00F53262">
              <w:rPr>
                <w:sz w:val="16"/>
                <w:szCs w:val="16"/>
              </w:rPr>
              <w:t xml:space="preserve">   Ugięcia: 32 %</w:t>
            </w:r>
          </w:p>
          <w:p w14:paraId="4F5CF08F"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3B8589C6"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0D033305"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4EC9023C"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10679336"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7087492B"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10EEC90" w14:textId="77777777" w:rsidR="00A46D8D" w:rsidRPr="00F53262" w:rsidRDefault="00A46D8D" w:rsidP="00581B7E">
            <w:pPr>
              <w:rPr>
                <w:sz w:val="16"/>
                <w:szCs w:val="16"/>
                <w:lang w:eastAsia="pl-PL"/>
              </w:rPr>
            </w:pPr>
          </w:p>
        </w:tc>
        <w:tc>
          <w:tcPr>
            <w:tcW w:w="2409" w:type="dxa"/>
            <w:tcBorders>
              <w:top w:val="nil"/>
              <w:left w:val="nil"/>
              <w:bottom w:val="nil"/>
              <w:right w:val="nil"/>
            </w:tcBorders>
          </w:tcPr>
          <w:p w14:paraId="04960032" w14:textId="7E16A834" w:rsidR="00A46D8D" w:rsidRPr="00F53262" w:rsidRDefault="003D7173" w:rsidP="00581B7E">
            <w:pPr>
              <w:pStyle w:val="SoldisText"/>
              <w:rPr>
                <w:sz w:val="16"/>
                <w:szCs w:val="16"/>
              </w:rPr>
            </w:pPr>
            <w:r>
              <w:rPr>
                <w:noProof/>
                <w:sz w:val="16"/>
                <w:szCs w:val="16"/>
              </w:rPr>
              <w:drawing>
                <wp:inline distT="0" distB="0" distL="0" distR="0" wp14:anchorId="56CC165A" wp14:editId="63D78C38">
                  <wp:extent cx="1600200" cy="1981200"/>
                  <wp:effectExtent l="0" t="0" r="0" b="0"/>
                  <wp:docPr id="64" name="Obraz 47" descr="Obraz zawierający zrzut ekranu, krąg,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Obraz zawierający zrzut ekranu, krąg, diagram, design&#10;&#10;Opis wygenerowany automatyczni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8EBCDB9" w14:textId="77777777" w:rsidR="00A46D8D" w:rsidRPr="00F53262" w:rsidRDefault="00A46D8D" w:rsidP="00A46D8D">
      <w:pPr>
        <w:pStyle w:val="SoldisHeading3"/>
        <w:rPr>
          <w:sz w:val="16"/>
          <w:szCs w:val="16"/>
        </w:rPr>
      </w:pPr>
      <w:r w:rsidRPr="00F53262">
        <w:rPr>
          <w:sz w:val="16"/>
          <w:szCs w:val="16"/>
        </w:rPr>
        <w:t>Widok elementu</w:t>
      </w:r>
    </w:p>
    <w:p w14:paraId="194014D1" w14:textId="58A41B19" w:rsidR="00A46D8D" w:rsidRPr="00F53262" w:rsidRDefault="003D7173" w:rsidP="00A46D8D">
      <w:pPr>
        <w:pStyle w:val="SoldisHeading3"/>
        <w:spacing w:before="100"/>
        <w:jc w:val="center"/>
        <w:rPr>
          <w:sz w:val="16"/>
          <w:szCs w:val="16"/>
        </w:rPr>
      </w:pPr>
      <w:r>
        <w:rPr>
          <w:noProof/>
          <w:sz w:val="16"/>
          <w:szCs w:val="16"/>
        </w:rPr>
        <w:drawing>
          <wp:inline distT="0" distB="0" distL="0" distR="0" wp14:anchorId="6E82617F" wp14:editId="151BBABC">
            <wp:extent cx="3619500" cy="1781175"/>
            <wp:effectExtent l="0" t="0" r="0" b="0"/>
            <wp:docPr id="65" name="Obraz 46" descr="Obraz zawierający lampa,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Obraz zawierający lampa, linia, światło&#10;&#10;Opis wygenerowany automatycznie"/>
                    <pic:cNvPicPr>
                      <a:picLocks noChangeAspect="1" noChangeArrowheads="1"/>
                    </pic:cNvPicPr>
                  </pic:nvPicPr>
                  <pic:blipFill>
                    <a:blip r:embed="rId71" cstate="print">
                      <a:extLst>
                        <a:ext uri="{28A0092B-C50C-407E-A947-70E740481C1C}">
                          <a14:useLocalDpi xmlns:a14="http://schemas.microsoft.com/office/drawing/2010/main" val="0"/>
                        </a:ext>
                      </a:extLst>
                    </a:blip>
                    <a:srcRect t="22752" b="24719"/>
                    <a:stretch>
                      <a:fillRect/>
                    </a:stretch>
                  </pic:blipFill>
                  <pic:spPr bwMode="auto">
                    <a:xfrm>
                      <a:off x="0" y="0"/>
                      <a:ext cx="3619500" cy="1781175"/>
                    </a:xfrm>
                    <a:prstGeom prst="rect">
                      <a:avLst/>
                    </a:prstGeom>
                    <a:noFill/>
                    <a:ln>
                      <a:noFill/>
                    </a:ln>
                  </pic:spPr>
                </pic:pic>
              </a:graphicData>
            </a:graphic>
          </wp:inline>
        </w:drawing>
      </w:r>
    </w:p>
    <w:p w14:paraId="4A6B4AE6" w14:textId="77777777" w:rsidR="00A46D8D" w:rsidRPr="00A46D8D" w:rsidRDefault="00A46D8D" w:rsidP="00A46D8D">
      <w:pPr>
        <w:rPr>
          <w:rFonts w:eastAsia="Times New Roman"/>
          <w:b/>
          <w:bCs/>
          <w:color w:val="000000"/>
          <w:sz w:val="16"/>
          <w:szCs w:val="16"/>
          <w:lang w:eastAsia="pl-PL"/>
        </w:rPr>
      </w:pPr>
      <w:r w:rsidRPr="00F53262">
        <w:rPr>
          <w:sz w:val="16"/>
          <w:szCs w:val="16"/>
        </w:rPr>
        <w:br w:type="page"/>
      </w:r>
    </w:p>
    <w:p w14:paraId="11254382" w14:textId="77777777" w:rsidR="00A46D8D" w:rsidRPr="00F53262" w:rsidRDefault="00A46D8D" w:rsidP="00A46D8D">
      <w:pPr>
        <w:pStyle w:val="SoldisHeading3"/>
        <w:spacing w:before="100"/>
        <w:jc w:val="center"/>
        <w:rPr>
          <w:sz w:val="16"/>
          <w:szCs w:val="16"/>
        </w:rPr>
      </w:pPr>
    </w:p>
    <w:tbl>
      <w:tblPr>
        <w:tblW w:w="0" w:type="auto"/>
        <w:tblInd w:w="108" w:type="dxa"/>
        <w:tblLayout w:type="fixed"/>
        <w:tblLook w:val="0000" w:firstRow="0" w:lastRow="0" w:firstColumn="0" w:lastColumn="0" w:noHBand="0" w:noVBand="0"/>
      </w:tblPr>
      <w:tblGrid>
        <w:gridCol w:w="9639"/>
      </w:tblGrid>
      <w:tr w:rsidR="00A46D8D" w:rsidRPr="00F53262" w14:paraId="317966AB" w14:textId="77777777" w:rsidTr="00581B7E">
        <w:tc>
          <w:tcPr>
            <w:tcW w:w="9639" w:type="dxa"/>
            <w:tcBorders>
              <w:top w:val="nil"/>
              <w:left w:val="nil"/>
              <w:bottom w:val="nil"/>
              <w:right w:val="nil"/>
            </w:tcBorders>
          </w:tcPr>
          <w:p w14:paraId="5D9B7F8F" w14:textId="77777777" w:rsidR="00A46D8D" w:rsidRPr="00F53262" w:rsidRDefault="00A46D8D" w:rsidP="00581B7E">
            <w:pPr>
              <w:rPr>
                <w:sz w:val="16"/>
                <w:szCs w:val="16"/>
              </w:rPr>
            </w:pPr>
          </w:p>
        </w:tc>
      </w:tr>
      <w:tr w:rsidR="00A46D8D" w:rsidRPr="00F53262" w14:paraId="3F95C77D" w14:textId="77777777" w:rsidTr="00581B7E">
        <w:tc>
          <w:tcPr>
            <w:tcW w:w="9639" w:type="dxa"/>
            <w:tcBorders>
              <w:top w:val="single" w:sz="8" w:space="0" w:color="000000"/>
              <w:left w:val="nil"/>
              <w:bottom w:val="single" w:sz="8" w:space="0" w:color="000000"/>
              <w:right w:val="nil"/>
            </w:tcBorders>
          </w:tcPr>
          <w:p w14:paraId="1964802C" w14:textId="77777777" w:rsidR="00A46D8D" w:rsidRPr="00F53262" w:rsidRDefault="00A46D8D" w:rsidP="00581B7E">
            <w:pPr>
              <w:pStyle w:val="SoldisHeading1"/>
              <w:rPr>
                <w:sz w:val="16"/>
                <w:szCs w:val="16"/>
              </w:rPr>
            </w:pPr>
            <w:r w:rsidRPr="00F53262">
              <w:rPr>
                <w:sz w:val="16"/>
                <w:szCs w:val="16"/>
              </w:rPr>
              <w:t>Belka B-0.3 - Element żelbetowy [PN-EN 1992-1-1]</w:t>
            </w:r>
          </w:p>
        </w:tc>
      </w:tr>
      <w:tr w:rsidR="00A46D8D" w:rsidRPr="00F53262" w14:paraId="201D7E52" w14:textId="77777777" w:rsidTr="00581B7E">
        <w:tc>
          <w:tcPr>
            <w:tcW w:w="9639" w:type="dxa"/>
            <w:tcBorders>
              <w:top w:val="nil"/>
              <w:left w:val="nil"/>
              <w:bottom w:val="nil"/>
              <w:right w:val="nil"/>
            </w:tcBorders>
          </w:tcPr>
          <w:p w14:paraId="7012E664" w14:textId="77777777" w:rsidR="00A46D8D" w:rsidRPr="00F53262" w:rsidRDefault="00A46D8D" w:rsidP="00581B7E">
            <w:pPr>
              <w:rPr>
                <w:sz w:val="16"/>
                <w:szCs w:val="16"/>
              </w:rPr>
            </w:pPr>
            <w:r w:rsidRPr="00F53262">
              <w:rPr>
                <w:sz w:val="16"/>
                <w:szCs w:val="16"/>
              </w:rPr>
              <w:t xml:space="preserve"> </w:t>
            </w:r>
          </w:p>
        </w:tc>
      </w:tr>
    </w:tbl>
    <w:p w14:paraId="2683CA29"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2F6DF8D9" w14:textId="77777777" w:rsidTr="00581B7E">
        <w:tc>
          <w:tcPr>
            <w:tcW w:w="7229" w:type="dxa"/>
            <w:tcBorders>
              <w:top w:val="nil"/>
              <w:left w:val="nil"/>
              <w:bottom w:val="nil"/>
              <w:right w:val="nil"/>
            </w:tcBorders>
          </w:tcPr>
          <w:p w14:paraId="28EF4D7B" w14:textId="77777777" w:rsidR="00A46D8D" w:rsidRPr="00F53262" w:rsidRDefault="00A46D8D" w:rsidP="00581B7E">
            <w:pPr>
              <w:pStyle w:val="SoldisHeading2"/>
              <w:rPr>
                <w:sz w:val="16"/>
                <w:szCs w:val="16"/>
              </w:rPr>
            </w:pPr>
            <w:r w:rsidRPr="00F53262">
              <w:rPr>
                <w:sz w:val="16"/>
                <w:szCs w:val="16"/>
              </w:rPr>
              <w:t>Informacje o elemencie</w:t>
            </w:r>
          </w:p>
          <w:p w14:paraId="7F7C1F34"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57C5FE95" w14:textId="77777777" w:rsidR="00A46D8D" w:rsidRPr="00F53262" w:rsidRDefault="00A46D8D" w:rsidP="00581B7E">
            <w:pPr>
              <w:pStyle w:val="SoldisText"/>
              <w:rPr>
                <w:sz w:val="16"/>
                <w:szCs w:val="16"/>
              </w:rPr>
            </w:pPr>
            <w:r w:rsidRPr="00F53262">
              <w:rPr>
                <w:sz w:val="16"/>
                <w:szCs w:val="16"/>
              </w:rPr>
              <w:t>Węzły: 0 (x=0.000m, y=0.000m); 1 (x=2.800m, y=0.000m)</w:t>
            </w:r>
          </w:p>
          <w:p w14:paraId="61C47B29" w14:textId="77777777" w:rsidR="00A46D8D" w:rsidRPr="00F53262" w:rsidRDefault="00A46D8D" w:rsidP="00581B7E">
            <w:pPr>
              <w:pStyle w:val="SoldisText"/>
              <w:rPr>
                <w:sz w:val="16"/>
                <w:szCs w:val="16"/>
              </w:rPr>
            </w:pPr>
            <w:r w:rsidRPr="00F53262">
              <w:rPr>
                <w:sz w:val="16"/>
                <w:szCs w:val="16"/>
              </w:rPr>
              <w:t>Profil: 30x25 (C20/25)</w:t>
            </w:r>
          </w:p>
          <w:p w14:paraId="49B5B65A" w14:textId="77777777" w:rsidR="00A46D8D" w:rsidRPr="00F53262" w:rsidRDefault="00A46D8D" w:rsidP="00581B7E">
            <w:pPr>
              <w:pStyle w:val="SoldisHighlighted"/>
              <w:rPr>
                <w:sz w:val="16"/>
                <w:szCs w:val="16"/>
              </w:rPr>
            </w:pPr>
            <w:r w:rsidRPr="00F53262">
              <w:rPr>
                <w:sz w:val="16"/>
                <w:szCs w:val="16"/>
              </w:rPr>
              <w:t>Zbrojenie podłużne (B500SP (C))</w:t>
            </w:r>
          </w:p>
          <w:p w14:paraId="5B216818" w14:textId="77777777" w:rsidR="00A46D8D" w:rsidRPr="00F53262" w:rsidRDefault="00A46D8D" w:rsidP="00581B7E">
            <w:pPr>
              <w:pStyle w:val="SoldisText"/>
              <w:rPr>
                <w:sz w:val="16"/>
                <w:szCs w:val="16"/>
              </w:rPr>
            </w:pPr>
            <w:r w:rsidRPr="00F53262">
              <w:rPr>
                <w:sz w:val="16"/>
                <w:szCs w:val="16"/>
              </w:rPr>
              <w:t>Krawędź 1 - 2#16; od L1=0.00m do L2=2.80m; lbd1=0.72m; lbd2=0.72m</w:t>
            </w:r>
          </w:p>
          <w:p w14:paraId="2BA352E9" w14:textId="77777777" w:rsidR="00A46D8D" w:rsidRPr="00F53262" w:rsidRDefault="00A46D8D" w:rsidP="00581B7E">
            <w:pPr>
              <w:pStyle w:val="SoldisText"/>
              <w:rPr>
                <w:sz w:val="16"/>
                <w:szCs w:val="16"/>
              </w:rPr>
            </w:pPr>
            <w:r w:rsidRPr="00F53262">
              <w:rPr>
                <w:sz w:val="16"/>
                <w:szCs w:val="16"/>
              </w:rPr>
              <w:t>Krawędź 3 - 4#16; od L1=0.00m do L2=2.80m; lbd1=0.72m; lbd2=0.72m</w:t>
            </w:r>
          </w:p>
          <w:p w14:paraId="33B08797" w14:textId="77777777" w:rsidR="00A46D8D" w:rsidRPr="00F53262" w:rsidRDefault="00A46D8D" w:rsidP="00581B7E">
            <w:pPr>
              <w:pStyle w:val="SoldisHighlighted"/>
              <w:rPr>
                <w:sz w:val="16"/>
                <w:szCs w:val="16"/>
              </w:rPr>
            </w:pPr>
            <w:r w:rsidRPr="00F53262">
              <w:rPr>
                <w:sz w:val="16"/>
                <w:szCs w:val="16"/>
              </w:rPr>
              <w:t>Strzemiona (RB500W (A))</w:t>
            </w:r>
          </w:p>
          <w:p w14:paraId="164E889F" w14:textId="77777777" w:rsidR="00A46D8D" w:rsidRPr="00F53262" w:rsidRDefault="00A46D8D" w:rsidP="00581B7E">
            <w:pPr>
              <w:pStyle w:val="SoldisText"/>
              <w:rPr>
                <w:sz w:val="16"/>
                <w:szCs w:val="16"/>
              </w:rPr>
            </w:pPr>
            <w:r w:rsidRPr="00F53262">
              <w:rPr>
                <w:sz w:val="16"/>
                <w:szCs w:val="16"/>
              </w:rPr>
              <w:t>Odcinek 1 od x1/L=0.00 do x2/L=0.25: (Y-Y) 4#8 (X-X</w:t>
            </w:r>
            <w:proofErr w:type="gramStart"/>
            <w:r w:rsidRPr="00F53262">
              <w:rPr>
                <w:sz w:val="16"/>
                <w:szCs w:val="16"/>
              </w:rPr>
              <w:t>)  2</w:t>
            </w:r>
            <w:proofErr w:type="gramEnd"/>
            <w:r w:rsidRPr="00F53262">
              <w:rPr>
                <w:sz w:val="16"/>
                <w:szCs w:val="16"/>
              </w:rPr>
              <w:t>#8 co 19cm</w:t>
            </w:r>
          </w:p>
          <w:p w14:paraId="5DDBEA4A" w14:textId="77777777" w:rsidR="00A46D8D" w:rsidRPr="00F53262" w:rsidRDefault="00A46D8D" w:rsidP="00581B7E">
            <w:pPr>
              <w:pStyle w:val="SoldisText"/>
              <w:rPr>
                <w:sz w:val="16"/>
                <w:szCs w:val="16"/>
              </w:rPr>
            </w:pPr>
            <w:r w:rsidRPr="00F53262">
              <w:rPr>
                <w:sz w:val="16"/>
                <w:szCs w:val="16"/>
              </w:rPr>
              <w:t>Odcinek 2 od x1/L=0.26 do x2/L=0.75: (Y-Y) 2#8 (X-X</w:t>
            </w:r>
            <w:proofErr w:type="gramStart"/>
            <w:r w:rsidRPr="00F53262">
              <w:rPr>
                <w:sz w:val="16"/>
                <w:szCs w:val="16"/>
              </w:rPr>
              <w:t>)  2</w:t>
            </w:r>
            <w:proofErr w:type="gramEnd"/>
            <w:r w:rsidRPr="00F53262">
              <w:rPr>
                <w:sz w:val="16"/>
                <w:szCs w:val="16"/>
              </w:rPr>
              <w:t>#8 co 19cm</w:t>
            </w:r>
          </w:p>
          <w:p w14:paraId="58B8115E" w14:textId="77777777" w:rsidR="00A46D8D" w:rsidRPr="00F53262" w:rsidRDefault="00A46D8D" w:rsidP="00581B7E">
            <w:pPr>
              <w:pStyle w:val="SoldisText"/>
              <w:rPr>
                <w:sz w:val="16"/>
                <w:szCs w:val="16"/>
              </w:rPr>
            </w:pPr>
            <w:r w:rsidRPr="00F53262">
              <w:rPr>
                <w:sz w:val="16"/>
                <w:szCs w:val="16"/>
              </w:rPr>
              <w:t>Odcinek 3 od x1/L=0.74 do x2/L=1.00: (Y-Y) 4#8 (X-X</w:t>
            </w:r>
            <w:proofErr w:type="gramStart"/>
            <w:r w:rsidRPr="00F53262">
              <w:rPr>
                <w:sz w:val="16"/>
                <w:szCs w:val="16"/>
              </w:rPr>
              <w:t>)  2</w:t>
            </w:r>
            <w:proofErr w:type="gramEnd"/>
            <w:r w:rsidRPr="00F53262">
              <w:rPr>
                <w:sz w:val="16"/>
                <w:szCs w:val="16"/>
              </w:rPr>
              <w:t>#8 co 19cm</w:t>
            </w:r>
          </w:p>
          <w:p w14:paraId="287F1FFD" w14:textId="77777777" w:rsidR="00A46D8D" w:rsidRPr="00F53262" w:rsidRDefault="00A46D8D" w:rsidP="00581B7E">
            <w:pPr>
              <w:rPr>
                <w:sz w:val="16"/>
                <w:szCs w:val="16"/>
                <w:lang w:eastAsia="pl-PL"/>
              </w:rPr>
            </w:pPr>
          </w:p>
          <w:p w14:paraId="2FFAE269" w14:textId="77777777" w:rsidR="00A46D8D" w:rsidRPr="00F53262" w:rsidRDefault="00A46D8D" w:rsidP="00581B7E">
            <w:pPr>
              <w:pStyle w:val="SoldisText"/>
              <w:spacing w:before="10" w:after="10"/>
              <w:rPr>
                <w:sz w:val="16"/>
                <w:szCs w:val="16"/>
              </w:rPr>
            </w:pPr>
            <w:r w:rsidRPr="00F53262">
              <w:rPr>
                <w:b/>
                <w:bCs/>
                <w:sz w:val="16"/>
                <w:szCs w:val="16"/>
              </w:rPr>
              <w:t>Całkowite wytężenie elementu: 67%</w:t>
            </w:r>
          </w:p>
          <w:p w14:paraId="46CCA425" w14:textId="77777777" w:rsidR="00A46D8D" w:rsidRPr="00F53262" w:rsidRDefault="00A46D8D" w:rsidP="00581B7E">
            <w:pPr>
              <w:pStyle w:val="SoldisText"/>
              <w:spacing w:before="10" w:after="10"/>
              <w:rPr>
                <w:sz w:val="16"/>
                <w:szCs w:val="16"/>
              </w:rPr>
            </w:pPr>
            <w:r w:rsidRPr="00F53262">
              <w:rPr>
                <w:sz w:val="16"/>
                <w:szCs w:val="16"/>
              </w:rPr>
              <w:t xml:space="preserve">   Zbrojenie główne: 58 %</w:t>
            </w:r>
          </w:p>
          <w:p w14:paraId="33C1FCA7" w14:textId="77777777" w:rsidR="00A46D8D" w:rsidRPr="00F53262" w:rsidRDefault="00A46D8D" w:rsidP="00581B7E">
            <w:pPr>
              <w:pStyle w:val="SoldisText"/>
              <w:spacing w:before="10" w:after="10"/>
              <w:rPr>
                <w:sz w:val="16"/>
                <w:szCs w:val="16"/>
              </w:rPr>
            </w:pPr>
            <w:r w:rsidRPr="00F53262">
              <w:rPr>
                <w:sz w:val="16"/>
                <w:szCs w:val="16"/>
              </w:rPr>
              <w:t xml:space="preserve">   Ścinanie: 67 %</w:t>
            </w:r>
          </w:p>
          <w:p w14:paraId="34066B02"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60 %</w:t>
            </w:r>
          </w:p>
          <w:p w14:paraId="75440B7B" w14:textId="77777777" w:rsidR="00A46D8D" w:rsidRPr="00F53262" w:rsidRDefault="00A46D8D" w:rsidP="00581B7E">
            <w:pPr>
              <w:pStyle w:val="SoldisText"/>
              <w:spacing w:before="10" w:after="10"/>
              <w:rPr>
                <w:sz w:val="16"/>
                <w:szCs w:val="16"/>
              </w:rPr>
            </w:pPr>
            <w:r w:rsidRPr="00F53262">
              <w:rPr>
                <w:sz w:val="16"/>
                <w:szCs w:val="16"/>
              </w:rPr>
              <w:t xml:space="preserve">   Rysy prostopadłe: 32 %</w:t>
            </w:r>
          </w:p>
          <w:p w14:paraId="4E797321"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9 %</w:t>
            </w:r>
          </w:p>
          <w:p w14:paraId="2442A629" w14:textId="77777777" w:rsidR="00A46D8D" w:rsidRPr="00F53262" w:rsidRDefault="00A46D8D" w:rsidP="00581B7E">
            <w:pPr>
              <w:pStyle w:val="SoldisText"/>
              <w:spacing w:before="10" w:after="10"/>
              <w:rPr>
                <w:sz w:val="16"/>
                <w:szCs w:val="16"/>
              </w:rPr>
            </w:pPr>
            <w:r w:rsidRPr="00F53262">
              <w:rPr>
                <w:sz w:val="16"/>
                <w:szCs w:val="16"/>
              </w:rPr>
              <w:t xml:space="preserve">   Ugięcia: 30 %</w:t>
            </w:r>
          </w:p>
          <w:p w14:paraId="2BED3F53"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47A3111E"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55D48E0E"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565A86FA"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69F90121"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10AD46CD"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6281EAF5" w14:textId="77777777" w:rsidR="00A46D8D" w:rsidRPr="00F53262" w:rsidRDefault="00A46D8D" w:rsidP="00581B7E">
            <w:pPr>
              <w:rPr>
                <w:sz w:val="16"/>
                <w:szCs w:val="16"/>
                <w:lang w:eastAsia="pl-PL"/>
              </w:rPr>
            </w:pPr>
          </w:p>
        </w:tc>
        <w:tc>
          <w:tcPr>
            <w:tcW w:w="2409" w:type="dxa"/>
            <w:tcBorders>
              <w:top w:val="nil"/>
              <w:left w:val="nil"/>
              <w:bottom w:val="nil"/>
              <w:right w:val="nil"/>
            </w:tcBorders>
          </w:tcPr>
          <w:p w14:paraId="2D1F9398" w14:textId="5FA71098" w:rsidR="00A46D8D" w:rsidRPr="00F53262" w:rsidRDefault="003D7173" w:rsidP="00581B7E">
            <w:pPr>
              <w:pStyle w:val="SoldisText"/>
              <w:rPr>
                <w:sz w:val="16"/>
                <w:szCs w:val="16"/>
              </w:rPr>
            </w:pPr>
            <w:r>
              <w:rPr>
                <w:noProof/>
                <w:sz w:val="16"/>
                <w:szCs w:val="16"/>
              </w:rPr>
              <w:drawing>
                <wp:inline distT="0" distB="0" distL="0" distR="0" wp14:anchorId="1AE32712" wp14:editId="3276DD7C">
                  <wp:extent cx="1600200" cy="1981200"/>
                  <wp:effectExtent l="0" t="0" r="0" b="0"/>
                  <wp:docPr id="66" name="Obraz 10" descr="Obraz zawierający zrzut ekranu, krąg,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Obraz zawierający zrzut ekranu, krąg, diagram, design&#10;&#10;Opis wygenerowany automatyczni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8F07360" w14:textId="77777777" w:rsidR="00A46D8D" w:rsidRPr="00F53262" w:rsidRDefault="00A46D8D" w:rsidP="00A46D8D">
      <w:pPr>
        <w:pStyle w:val="SoldisHeading3"/>
        <w:rPr>
          <w:sz w:val="16"/>
          <w:szCs w:val="16"/>
        </w:rPr>
      </w:pPr>
      <w:r w:rsidRPr="00F53262">
        <w:rPr>
          <w:sz w:val="16"/>
          <w:szCs w:val="16"/>
        </w:rPr>
        <w:t>Widok elementu</w:t>
      </w:r>
    </w:p>
    <w:p w14:paraId="2B86FBD9" w14:textId="123A308D" w:rsidR="00A46D8D" w:rsidRPr="00F53262" w:rsidRDefault="003D7173" w:rsidP="00A46D8D">
      <w:pPr>
        <w:pStyle w:val="SoldisHeading3"/>
        <w:spacing w:before="100"/>
        <w:jc w:val="center"/>
        <w:rPr>
          <w:sz w:val="16"/>
          <w:szCs w:val="16"/>
        </w:rPr>
      </w:pPr>
      <w:r>
        <w:rPr>
          <w:noProof/>
          <w:sz w:val="16"/>
          <w:szCs w:val="16"/>
        </w:rPr>
        <w:drawing>
          <wp:inline distT="0" distB="0" distL="0" distR="0" wp14:anchorId="175EA09A" wp14:editId="2669588D">
            <wp:extent cx="3619500" cy="1771650"/>
            <wp:effectExtent l="0" t="0" r="0" b="0"/>
            <wp:docPr id="67" name="Obraz 9"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Obraz zawierający lampa, linia, zrzut ekranu, światło&#10;&#10;Opis wygenerowany automatycznie"/>
                    <pic:cNvPicPr>
                      <a:picLocks noChangeAspect="1" noChangeArrowheads="1"/>
                    </pic:cNvPicPr>
                  </pic:nvPicPr>
                  <pic:blipFill>
                    <a:blip r:embed="rId73" cstate="print">
                      <a:extLst>
                        <a:ext uri="{28A0092B-C50C-407E-A947-70E740481C1C}">
                          <a14:useLocalDpi xmlns:a14="http://schemas.microsoft.com/office/drawing/2010/main" val="0"/>
                        </a:ext>
                      </a:extLst>
                    </a:blip>
                    <a:srcRect t="21910" b="25842"/>
                    <a:stretch>
                      <a:fillRect/>
                    </a:stretch>
                  </pic:blipFill>
                  <pic:spPr bwMode="auto">
                    <a:xfrm>
                      <a:off x="0" y="0"/>
                      <a:ext cx="3619500" cy="1771650"/>
                    </a:xfrm>
                    <a:prstGeom prst="rect">
                      <a:avLst/>
                    </a:prstGeom>
                    <a:noFill/>
                    <a:ln>
                      <a:noFill/>
                    </a:ln>
                  </pic:spPr>
                </pic:pic>
              </a:graphicData>
            </a:graphic>
          </wp:inline>
        </w:drawing>
      </w:r>
    </w:p>
    <w:p w14:paraId="747882BB" w14:textId="77777777" w:rsidR="00A46D8D" w:rsidRPr="00A46D8D" w:rsidRDefault="00A46D8D" w:rsidP="00A46D8D">
      <w:pPr>
        <w:rPr>
          <w:rFonts w:eastAsia="Times New Roman"/>
          <w:b/>
          <w:bCs/>
          <w:color w:val="000000"/>
          <w:sz w:val="16"/>
          <w:szCs w:val="16"/>
          <w:lang w:eastAsia="pl-PL"/>
        </w:rPr>
      </w:pPr>
      <w:r w:rsidRPr="00F53262">
        <w:rPr>
          <w:sz w:val="16"/>
          <w:szCs w:val="16"/>
        </w:rPr>
        <w:br w:type="page"/>
      </w:r>
    </w:p>
    <w:p w14:paraId="4E3C240A" w14:textId="77777777" w:rsidR="00A46D8D" w:rsidRPr="00F53262" w:rsidRDefault="00A46D8D" w:rsidP="00A46D8D">
      <w:pPr>
        <w:pStyle w:val="SoldisHeading3"/>
        <w:spacing w:before="100"/>
        <w:jc w:val="center"/>
        <w:rPr>
          <w:sz w:val="16"/>
          <w:szCs w:val="16"/>
        </w:rPr>
      </w:pPr>
    </w:p>
    <w:tbl>
      <w:tblPr>
        <w:tblW w:w="0" w:type="auto"/>
        <w:tblInd w:w="108" w:type="dxa"/>
        <w:tblLayout w:type="fixed"/>
        <w:tblLook w:val="0000" w:firstRow="0" w:lastRow="0" w:firstColumn="0" w:lastColumn="0" w:noHBand="0" w:noVBand="0"/>
      </w:tblPr>
      <w:tblGrid>
        <w:gridCol w:w="9639"/>
      </w:tblGrid>
      <w:tr w:rsidR="00A46D8D" w:rsidRPr="00F53262" w14:paraId="3E74A25B" w14:textId="77777777" w:rsidTr="00581B7E">
        <w:tc>
          <w:tcPr>
            <w:tcW w:w="9639" w:type="dxa"/>
            <w:tcBorders>
              <w:top w:val="nil"/>
              <w:left w:val="nil"/>
              <w:bottom w:val="nil"/>
              <w:right w:val="nil"/>
            </w:tcBorders>
          </w:tcPr>
          <w:p w14:paraId="743F60E2" w14:textId="77777777" w:rsidR="00A46D8D" w:rsidRPr="00F53262" w:rsidRDefault="00A46D8D" w:rsidP="00581B7E">
            <w:pPr>
              <w:rPr>
                <w:sz w:val="16"/>
                <w:szCs w:val="16"/>
              </w:rPr>
            </w:pPr>
          </w:p>
        </w:tc>
      </w:tr>
      <w:tr w:rsidR="00A46D8D" w:rsidRPr="00F53262" w14:paraId="659D04A3" w14:textId="77777777" w:rsidTr="00581B7E">
        <w:tc>
          <w:tcPr>
            <w:tcW w:w="9639" w:type="dxa"/>
            <w:tcBorders>
              <w:top w:val="single" w:sz="8" w:space="0" w:color="000000"/>
              <w:left w:val="nil"/>
              <w:bottom w:val="single" w:sz="8" w:space="0" w:color="000000"/>
              <w:right w:val="nil"/>
            </w:tcBorders>
          </w:tcPr>
          <w:p w14:paraId="1B855866" w14:textId="77777777" w:rsidR="00A46D8D" w:rsidRPr="00F53262" w:rsidRDefault="00A46D8D" w:rsidP="00581B7E">
            <w:pPr>
              <w:pStyle w:val="SoldisHeading1"/>
              <w:rPr>
                <w:sz w:val="16"/>
                <w:szCs w:val="16"/>
              </w:rPr>
            </w:pPr>
            <w:r w:rsidRPr="00F53262">
              <w:rPr>
                <w:sz w:val="16"/>
                <w:szCs w:val="16"/>
              </w:rPr>
              <w:t>Belka B-0.4 - Element żelbetowy [PN-EN 1992-1-1]</w:t>
            </w:r>
          </w:p>
        </w:tc>
      </w:tr>
      <w:tr w:rsidR="00A46D8D" w:rsidRPr="00F53262" w14:paraId="3533E226" w14:textId="77777777" w:rsidTr="00581B7E">
        <w:tc>
          <w:tcPr>
            <w:tcW w:w="9639" w:type="dxa"/>
            <w:tcBorders>
              <w:top w:val="nil"/>
              <w:left w:val="nil"/>
              <w:bottom w:val="nil"/>
              <w:right w:val="nil"/>
            </w:tcBorders>
          </w:tcPr>
          <w:p w14:paraId="53C7DB46" w14:textId="77777777" w:rsidR="00A46D8D" w:rsidRPr="00F53262" w:rsidRDefault="00A46D8D" w:rsidP="00581B7E">
            <w:pPr>
              <w:rPr>
                <w:sz w:val="16"/>
                <w:szCs w:val="16"/>
              </w:rPr>
            </w:pPr>
            <w:r w:rsidRPr="00F53262">
              <w:rPr>
                <w:sz w:val="16"/>
                <w:szCs w:val="16"/>
              </w:rPr>
              <w:t xml:space="preserve"> </w:t>
            </w:r>
          </w:p>
        </w:tc>
      </w:tr>
    </w:tbl>
    <w:p w14:paraId="22779DDA"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BA6BB14" w14:textId="77777777" w:rsidTr="00581B7E">
        <w:tc>
          <w:tcPr>
            <w:tcW w:w="7229" w:type="dxa"/>
            <w:tcBorders>
              <w:top w:val="nil"/>
              <w:left w:val="nil"/>
              <w:bottom w:val="nil"/>
              <w:right w:val="nil"/>
            </w:tcBorders>
          </w:tcPr>
          <w:p w14:paraId="61EF8A10" w14:textId="77777777" w:rsidR="00A46D8D" w:rsidRPr="00F53262" w:rsidRDefault="00A46D8D" w:rsidP="00581B7E">
            <w:pPr>
              <w:pStyle w:val="SoldisHeading2"/>
              <w:rPr>
                <w:sz w:val="16"/>
                <w:szCs w:val="16"/>
              </w:rPr>
            </w:pPr>
            <w:r w:rsidRPr="00F53262">
              <w:rPr>
                <w:sz w:val="16"/>
                <w:szCs w:val="16"/>
              </w:rPr>
              <w:t>Informacje o elemencie</w:t>
            </w:r>
          </w:p>
          <w:p w14:paraId="3D9067CC"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67EACABC" w14:textId="77777777" w:rsidR="00A46D8D" w:rsidRPr="00F53262" w:rsidRDefault="00A46D8D" w:rsidP="00581B7E">
            <w:pPr>
              <w:pStyle w:val="SoldisText"/>
              <w:rPr>
                <w:sz w:val="16"/>
                <w:szCs w:val="16"/>
              </w:rPr>
            </w:pPr>
            <w:r w:rsidRPr="00F53262">
              <w:rPr>
                <w:sz w:val="16"/>
                <w:szCs w:val="16"/>
              </w:rPr>
              <w:t>Węzły: 2 (x=0.000m, y=0.000m); 3 (x=1.200m, y=0.000m)</w:t>
            </w:r>
          </w:p>
          <w:p w14:paraId="35706F08" w14:textId="77777777" w:rsidR="00A46D8D" w:rsidRPr="00F53262" w:rsidRDefault="00A46D8D" w:rsidP="00581B7E">
            <w:pPr>
              <w:pStyle w:val="SoldisText"/>
              <w:rPr>
                <w:sz w:val="16"/>
                <w:szCs w:val="16"/>
              </w:rPr>
            </w:pPr>
            <w:r w:rsidRPr="00F53262">
              <w:rPr>
                <w:sz w:val="16"/>
                <w:szCs w:val="16"/>
              </w:rPr>
              <w:t>Profil: 40x25 (C20/25)</w:t>
            </w:r>
          </w:p>
          <w:p w14:paraId="35604C7D" w14:textId="77777777" w:rsidR="00A46D8D" w:rsidRPr="00F53262" w:rsidRDefault="00A46D8D" w:rsidP="00581B7E">
            <w:pPr>
              <w:pStyle w:val="SoldisHighlighted"/>
              <w:rPr>
                <w:sz w:val="16"/>
                <w:szCs w:val="16"/>
              </w:rPr>
            </w:pPr>
            <w:r w:rsidRPr="00F53262">
              <w:rPr>
                <w:sz w:val="16"/>
                <w:szCs w:val="16"/>
              </w:rPr>
              <w:t>Zbrojenie podłużne (B500SP (C))</w:t>
            </w:r>
          </w:p>
          <w:p w14:paraId="4A63354C" w14:textId="77777777" w:rsidR="00A46D8D" w:rsidRPr="00F53262" w:rsidRDefault="00A46D8D" w:rsidP="00581B7E">
            <w:pPr>
              <w:pStyle w:val="SoldisText"/>
              <w:rPr>
                <w:sz w:val="16"/>
                <w:szCs w:val="16"/>
              </w:rPr>
            </w:pPr>
            <w:r w:rsidRPr="00F53262">
              <w:rPr>
                <w:sz w:val="16"/>
                <w:szCs w:val="16"/>
              </w:rPr>
              <w:t>Krawędź 1 - 9#16; od L1=0.00m do L2=1.20m; lbd1=0.72m; lbd2=0.72m</w:t>
            </w:r>
          </w:p>
          <w:p w14:paraId="5B006EF0" w14:textId="77777777" w:rsidR="00A46D8D" w:rsidRPr="00F53262" w:rsidRDefault="00A46D8D" w:rsidP="00581B7E">
            <w:pPr>
              <w:pStyle w:val="SoldisText"/>
              <w:rPr>
                <w:sz w:val="16"/>
                <w:szCs w:val="16"/>
              </w:rPr>
            </w:pPr>
            <w:r w:rsidRPr="00F53262">
              <w:rPr>
                <w:sz w:val="16"/>
                <w:szCs w:val="16"/>
              </w:rPr>
              <w:t>Krawędź 3 - 2#16; od L1=0.00m do L2=1.20m; lbd1=0.72m; lbd2=0.72m</w:t>
            </w:r>
          </w:p>
          <w:p w14:paraId="3AACCE38" w14:textId="77777777" w:rsidR="00A46D8D" w:rsidRPr="00F53262" w:rsidRDefault="00A46D8D" w:rsidP="00581B7E">
            <w:pPr>
              <w:pStyle w:val="SoldisHighlighted"/>
              <w:rPr>
                <w:sz w:val="16"/>
                <w:szCs w:val="16"/>
              </w:rPr>
            </w:pPr>
            <w:r w:rsidRPr="00F53262">
              <w:rPr>
                <w:sz w:val="16"/>
                <w:szCs w:val="16"/>
              </w:rPr>
              <w:t>Strzemiona (RB500W (A))</w:t>
            </w:r>
          </w:p>
          <w:p w14:paraId="12701CCD" w14:textId="77777777" w:rsidR="00A46D8D" w:rsidRPr="00F53262" w:rsidRDefault="00A46D8D" w:rsidP="00581B7E">
            <w:pPr>
              <w:pStyle w:val="SoldisText"/>
              <w:rPr>
                <w:sz w:val="16"/>
                <w:szCs w:val="16"/>
              </w:rPr>
            </w:pPr>
            <w:r w:rsidRPr="00F53262">
              <w:rPr>
                <w:sz w:val="16"/>
                <w:szCs w:val="16"/>
              </w:rPr>
              <w:t>Odcinek 1 od x1/L=0.00 do x2/L=1.00: (Y-Y) 4#10 (X-X</w:t>
            </w:r>
            <w:proofErr w:type="gramStart"/>
            <w:r w:rsidRPr="00F53262">
              <w:rPr>
                <w:sz w:val="16"/>
                <w:szCs w:val="16"/>
              </w:rPr>
              <w:t>)  2</w:t>
            </w:r>
            <w:proofErr w:type="gramEnd"/>
            <w:r w:rsidRPr="00F53262">
              <w:rPr>
                <w:sz w:val="16"/>
                <w:szCs w:val="16"/>
              </w:rPr>
              <w:t>#10 co 10cm</w:t>
            </w:r>
          </w:p>
          <w:p w14:paraId="720DB1DF" w14:textId="77777777" w:rsidR="00A46D8D" w:rsidRPr="00F53262" w:rsidRDefault="00A46D8D" w:rsidP="00581B7E"/>
          <w:p w14:paraId="126DAA35" w14:textId="77777777" w:rsidR="00A46D8D" w:rsidRPr="00F53262" w:rsidRDefault="00A46D8D" w:rsidP="00581B7E">
            <w:pPr>
              <w:pStyle w:val="SoldisText"/>
              <w:spacing w:before="10" w:after="10"/>
              <w:rPr>
                <w:sz w:val="16"/>
                <w:szCs w:val="16"/>
              </w:rPr>
            </w:pPr>
            <w:r w:rsidRPr="00F53262">
              <w:rPr>
                <w:b/>
                <w:bCs/>
                <w:sz w:val="16"/>
                <w:szCs w:val="16"/>
              </w:rPr>
              <w:t>Całkowite wytężenie elementu: 81%</w:t>
            </w:r>
          </w:p>
          <w:p w14:paraId="14275FD7" w14:textId="77777777" w:rsidR="00A46D8D" w:rsidRPr="00F53262" w:rsidRDefault="00A46D8D" w:rsidP="00581B7E">
            <w:pPr>
              <w:pStyle w:val="SoldisText"/>
              <w:spacing w:before="10" w:after="10"/>
              <w:rPr>
                <w:sz w:val="16"/>
                <w:szCs w:val="16"/>
              </w:rPr>
            </w:pPr>
            <w:r w:rsidRPr="00F53262">
              <w:rPr>
                <w:sz w:val="16"/>
                <w:szCs w:val="16"/>
              </w:rPr>
              <w:t xml:space="preserve">   Zbrojenie główne: 73 %</w:t>
            </w:r>
          </w:p>
          <w:p w14:paraId="45947181" w14:textId="77777777" w:rsidR="00A46D8D" w:rsidRPr="00F53262" w:rsidRDefault="00A46D8D" w:rsidP="00581B7E">
            <w:pPr>
              <w:pStyle w:val="SoldisText"/>
              <w:spacing w:before="10" w:after="10"/>
              <w:rPr>
                <w:sz w:val="16"/>
                <w:szCs w:val="16"/>
              </w:rPr>
            </w:pPr>
            <w:r w:rsidRPr="00F53262">
              <w:rPr>
                <w:sz w:val="16"/>
                <w:szCs w:val="16"/>
              </w:rPr>
              <w:t xml:space="preserve">   Ścinanie: 81 %</w:t>
            </w:r>
          </w:p>
          <w:p w14:paraId="6AD336C1"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68 %</w:t>
            </w:r>
          </w:p>
          <w:p w14:paraId="43E88299" w14:textId="77777777" w:rsidR="00A46D8D" w:rsidRPr="00F53262" w:rsidRDefault="00A46D8D" w:rsidP="00581B7E">
            <w:pPr>
              <w:pStyle w:val="SoldisText"/>
              <w:spacing w:before="10" w:after="10"/>
              <w:rPr>
                <w:sz w:val="16"/>
                <w:szCs w:val="16"/>
              </w:rPr>
            </w:pPr>
            <w:r w:rsidRPr="00F53262">
              <w:rPr>
                <w:sz w:val="16"/>
                <w:szCs w:val="16"/>
              </w:rPr>
              <w:t xml:space="preserve">   Rysy prostopadłe: 49 %</w:t>
            </w:r>
          </w:p>
          <w:p w14:paraId="49E7046B"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16 %</w:t>
            </w:r>
          </w:p>
          <w:p w14:paraId="3EA158BC" w14:textId="77777777" w:rsidR="00A46D8D" w:rsidRPr="00F53262" w:rsidRDefault="00A46D8D" w:rsidP="00581B7E">
            <w:pPr>
              <w:pStyle w:val="SoldisText"/>
              <w:spacing w:before="10" w:after="10"/>
              <w:rPr>
                <w:sz w:val="16"/>
                <w:szCs w:val="16"/>
              </w:rPr>
            </w:pPr>
            <w:r w:rsidRPr="00F53262">
              <w:rPr>
                <w:sz w:val="16"/>
                <w:szCs w:val="16"/>
              </w:rPr>
              <w:t xml:space="preserve">   Ugięcia: 41 %</w:t>
            </w:r>
          </w:p>
          <w:p w14:paraId="4ED5F24C"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00BD2AD3"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742092A0"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20A60A40"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1CE3FD83"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71815045"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08F1646D" w14:textId="77777777" w:rsidR="00A46D8D" w:rsidRPr="00F53262" w:rsidRDefault="00A46D8D" w:rsidP="00581B7E"/>
        </w:tc>
        <w:tc>
          <w:tcPr>
            <w:tcW w:w="2409" w:type="dxa"/>
            <w:tcBorders>
              <w:top w:val="nil"/>
              <w:left w:val="nil"/>
              <w:bottom w:val="nil"/>
              <w:right w:val="nil"/>
            </w:tcBorders>
          </w:tcPr>
          <w:p w14:paraId="2FA658BB" w14:textId="3ECD4C3F" w:rsidR="00A46D8D" w:rsidRPr="00F53262" w:rsidRDefault="003D7173" w:rsidP="00581B7E">
            <w:pPr>
              <w:pStyle w:val="SoldisText"/>
              <w:rPr>
                <w:sz w:val="16"/>
                <w:szCs w:val="16"/>
              </w:rPr>
            </w:pPr>
            <w:r>
              <w:rPr>
                <w:noProof/>
                <w:sz w:val="16"/>
                <w:szCs w:val="16"/>
              </w:rPr>
              <w:drawing>
                <wp:inline distT="0" distB="0" distL="0" distR="0" wp14:anchorId="2443FD3A" wp14:editId="028AEB16">
                  <wp:extent cx="1600200" cy="1981200"/>
                  <wp:effectExtent l="0" t="0" r="0" b="0"/>
                  <wp:docPr id="68" name="Obraz 12" descr="Obraz zawierający zrzut ekranu, zegar, diagram,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descr="Obraz zawierający zrzut ekranu, zegar, diagram, krąg&#10;&#10;Opis wygenerowany automatyczni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6663AA22" w14:textId="77777777" w:rsidR="00A46D8D" w:rsidRPr="00F53262" w:rsidRDefault="00A46D8D" w:rsidP="00A46D8D">
      <w:pPr>
        <w:pStyle w:val="SoldisHeading3"/>
        <w:rPr>
          <w:sz w:val="16"/>
          <w:szCs w:val="16"/>
        </w:rPr>
      </w:pPr>
      <w:r w:rsidRPr="00F53262">
        <w:rPr>
          <w:sz w:val="16"/>
          <w:szCs w:val="16"/>
        </w:rPr>
        <w:t>Widok elementu</w:t>
      </w:r>
    </w:p>
    <w:p w14:paraId="1882B937" w14:textId="0A506379" w:rsidR="00A46D8D" w:rsidRPr="00F53262" w:rsidRDefault="003D7173" w:rsidP="00A46D8D">
      <w:pPr>
        <w:rPr>
          <w:lang w:eastAsia="pl-PL"/>
        </w:rPr>
      </w:pPr>
      <w:r>
        <w:rPr>
          <w:noProof/>
          <w:sz w:val="16"/>
          <w:szCs w:val="16"/>
        </w:rPr>
        <w:drawing>
          <wp:inline distT="0" distB="0" distL="0" distR="0" wp14:anchorId="5F566645" wp14:editId="40F14257">
            <wp:extent cx="3619500" cy="1619250"/>
            <wp:effectExtent l="0" t="0" r="0" b="0"/>
            <wp:docPr id="69" name="Obraz 11" descr="Obraz zawierający zrzut ekranu, linia, Prostokąt,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Obraz zawierający zrzut ekranu, linia, Prostokąt, czarne&#10;&#10;Opis wygenerowany automatycznie"/>
                    <pic:cNvPicPr>
                      <a:picLocks noChangeAspect="1" noChangeArrowheads="1"/>
                    </pic:cNvPicPr>
                  </pic:nvPicPr>
                  <pic:blipFill>
                    <a:blip r:embed="rId75" cstate="print">
                      <a:extLst>
                        <a:ext uri="{28A0092B-C50C-407E-A947-70E740481C1C}">
                          <a14:useLocalDpi xmlns:a14="http://schemas.microsoft.com/office/drawing/2010/main" val="0"/>
                        </a:ext>
                      </a:extLst>
                    </a:blip>
                    <a:srcRect t="25281" b="26965"/>
                    <a:stretch>
                      <a:fillRect/>
                    </a:stretch>
                  </pic:blipFill>
                  <pic:spPr bwMode="auto">
                    <a:xfrm>
                      <a:off x="0" y="0"/>
                      <a:ext cx="3619500" cy="1619250"/>
                    </a:xfrm>
                    <a:prstGeom prst="rect">
                      <a:avLst/>
                    </a:prstGeom>
                    <a:noFill/>
                    <a:ln>
                      <a:noFill/>
                    </a:ln>
                  </pic:spPr>
                </pic:pic>
              </a:graphicData>
            </a:graphic>
          </wp:inline>
        </w:drawing>
      </w:r>
    </w:p>
    <w:p w14:paraId="6A0824CE" w14:textId="77777777" w:rsidR="00A46D8D" w:rsidRPr="00F53262" w:rsidRDefault="00A46D8D" w:rsidP="00A46D8D">
      <w:pPr>
        <w:rPr>
          <w:lang w:eastAsia="pl-PL"/>
        </w:rPr>
      </w:pPr>
      <w:r w:rsidRPr="00F53262">
        <w:rPr>
          <w:lang w:eastAsia="pl-PL"/>
        </w:rPr>
        <w:br w:type="page"/>
      </w:r>
    </w:p>
    <w:p w14:paraId="5578EB05" w14:textId="77777777" w:rsidR="00A46D8D" w:rsidRPr="00F53262" w:rsidRDefault="00A46D8D" w:rsidP="00A46D8D">
      <w:pPr>
        <w:rPr>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2C417F6D" w14:textId="77777777" w:rsidTr="00581B7E">
        <w:tc>
          <w:tcPr>
            <w:tcW w:w="9639" w:type="dxa"/>
            <w:tcBorders>
              <w:top w:val="nil"/>
              <w:left w:val="nil"/>
              <w:bottom w:val="nil"/>
              <w:right w:val="nil"/>
            </w:tcBorders>
          </w:tcPr>
          <w:p w14:paraId="1ADD0625" w14:textId="77777777" w:rsidR="00A46D8D" w:rsidRPr="00F53262" w:rsidRDefault="00A46D8D" w:rsidP="00581B7E">
            <w:pPr>
              <w:rPr>
                <w:sz w:val="16"/>
                <w:szCs w:val="16"/>
              </w:rPr>
            </w:pPr>
          </w:p>
        </w:tc>
      </w:tr>
      <w:tr w:rsidR="00A46D8D" w:rsidRPr="00F53262" w14:paraId="22E1BB62" w14:textId="77777777" w:rsidTr="00581B7E">
        <w:tc>
          <w:tcPr>
            <w:tcW w:w="9639" w:type="dxa"/>
            <w:tcBorders>
              <w:top w:val="single" w:sz="8" w:space="0" w:color="000000"/>
              <w:left w:val="nil"/>
              <w:bottom w:val="single" w:sz="8" w:space="0" w:color="000000"/>
              <w:right w:val="nil"/>
            </w:tcBorders>
          </w:tcPr>
          <w:p w14:paraId="67C24519" w14:textId="77777777" w:rsidR="00A46D8D" w:rsidRPr="00F53262" w:rsidRDefault="00A46D8D" w:rsidP="00581B7E">
            <w:pPr>
              <w:pStyle w:val="SoldisHeading1"/>
              <w:rPr>
                <w:sz w:val="16"/>
                <w:szCs w:val="16"/>
              </w:rPr>
            </w:pPr>
            <w:r w:rsidRPr="00F53262">
              <w:rPr>
                <w:sz w:val="16"/>
                <w:szCs w:val="16"/>
              </w:rPr>
              <w:t>Belka B-0.5 - Element żelbetowy [PN-EN 1992-1-1]</w:t>
            </w:r>
          </w:p>
        </w:tc>
      </w:tr>
      <w:tr w:rsidR="00A46D8D" w:rsidRPr="00F53262" w14:paraId="14A093B3" w14:textId="77777777" w:rsidTr="00581B7E">
        <w:tc>
          <w:tcPr>
            <w:tcW w:w="9639" w:type="dxa"/>
            <w:tcBorders>
              <w:top w:val="nil"/>
              <w:left w:val="nil"/>
              <w:bottom w:val="nil"/>
              <w:right w:val="nil"/>
            </w:tcBorders>
          </w:tcPr>
          <w:p w14:paraId="48DE5646" w14:textId="77777777" w:rsidR="00A46D8D" w:rsidRPr="00F53262" w:rsidRDefault="00A46D8D" w:rsidP="00581B7E">
            <w:pPr>
              <w:rPr>
                <w:sz w:val="16"/>
                <w:szCs w:val="16"/>
              </w:rPr>
            </w:pPr>
            <w:r w:rsidRPr="00F53262">
              <w:rPr>
                <w:sz w:val="16"/>
                <w:szCs w:val="16"/>
              </w:rPr>
              <w:t xml:space="preserve"> </w:t>
            </w:r>
          </w:p>
        </w:tc>
      </w:tr>
    </w:tbl>
    <w:p w14:paraId="6F4EEC74"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6E488CB9" w14:textId="77777777" w:rsidTr="00581B7E">
        <w:tc>
          <w:tcPr>
            <w:tcW w:w="7229" w:type="dxa"/>
            <w:tcBorders>
              <w:top w:val="nil"/>
              <w:left w:val="nil"/>
              <w:bottom w:val="nil"/>
              <w:right w:val="nil"/>
            </w:tcBorders>
          </w:tcPr>
          <w:p w14:paraId="41D20159" w14:textId="77777777" w:rsidR="00A46D8D" w:rsidRPr="00F53262" w:rsidRDefault="00A46D8D" w:rsidP="00581B7E">
            <w:pPr>
              <w:pStyle w:val="SoldisHeading2"/>
              <w:rPr>
                <w:sz w:val="16"/>
                <w:szCs w:val="16"/>
              </w:rPr>
            </w:pPr>
            <w:r w:rsidRPr="00F53262">
              <w:rPr>
                <w:sz w:val="16"/>
                <w:szCs w:val="16"/>
              </w:rPr>
              <w:t>Informacje o elemencie</w:t>
            </w:r>
          </w:p>
          <w:p w14:paraId="308A79B1"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4B6B4448" w14:textId="77777777" w:rsidR="00A46D8D" w:rsidRPr="00F53262" w:rsidRDefault="00A46D8D" w:rsidP="00581B7E">
            <w:pPr>
              <w:pStyle w:val="SoldisText"/>
              <w:rPr>
                <w:sz w:val="16"/>
                <w:szCs w:val="16"/>
              </w:rPr>
            </w:pPr>
            <w:r w:rsidRPr="00F53262">
              <w:rPr>
                <w:sz w:val="16"/>
                <w:szCs w:val="16"/>
              </w:rPr>
              <w:t>Węzły: 0 (x=-0.000m, y=0.000m); 1 (x=3.800m, y=0.000m)</w:t>
            </w:r>
          </w:p>
          <w:p w14:paraId="6D2754D9" w14:textId="77777777" w:rsidR="00A46D8D" w:rsidRPr="00F53262" w:rsidRDefault="00A46D8D" w:rsidP="00581B7E">
            <w:pPr>
              <w:pStyle w:val="SoldisText"/>
              <w:rPr>
                <w:sz w:val="16"/>
                <w:szCs w:val="16"/>
              </w:rPr>
            </w:pPr>
            <w:r w:rsidRPr="00F53262">
              <w:rPr>
                <w:sz w:val="16"/>
                <w:szCs w:val="16"/>
              </w:rPr>
              <w:t>Profil: 40x25 (C20/25)</w:t>
            </w:r>
          </w:p>
          <w:p w14:paraId="18EEE8BE" w14:textId="77777777" w:rsidR="00A46D8D" w:rsidRPr="00F53262" w:rsidRDefault="00A46D8D" w:rsidP="00581B7E">
            <w:pPr>
              <w:pStyle w:val="SoldisHighlighted"/>
              <w:rPr>
                <w:sz w:val="16"/>
                <w:szCs w:val="16"/>
              </w:rPr>
            </w:pPr>
            <w:r w:rsidRPr="00F53262">
              <w:rPr>
                <w:sz w:val="16"/>
                <w:szCs w:val="16"/>
              </w:rPr>
              <w:t>Zbrojenie podłużne (B500SP (C))</w:t>
            </w:r>
          </w:p>
          <w:p w14:paraId="206387AF" w14:textId="77777777" w:rsidR="00A46D8D" w:rsidRPr="00F53262" w:rsidRDefault="00A46D8D" w:rsidP="00581B7E">
            <w:pPr>
              <w:pStyle w:val="SoldisText"/>
              <w:rPr>
                <w:sz w:val="16"/>
                <w:szCs w:val="16"/>
              </w:rPr>
            </w:pPr>
            <w:r w:rsidRPr="00F53262">
              <w:rPr>
                <w:sz w:val="16"/>
                <w:szCs w:val="16"/>
              </w:rPr>
              <w:t>Krawędź 1 - 2#16; od L1=0.00m do L2=3.80m; lbd1=0.72m; lbd2=0.72m</w:t>
            </w:r>
          </w:p>
          <w:p w14:paraId="25590311" w14:textId="77777777" w:rsidR="00A46D8D" w:rsidRPr="00F53262" w:rsidRDefault="00A46D8D" w:rsidP="00581B7E">
            <w:pPr>
              <w:pStyle w:val="SoldisText"/>
              <w:rPr>
                <w:sz w:val="16"/>
                <w:szCs w:val="16"/>
              </w:rPr>
            </w:pPr>
            <w:r w:rsidRPr="00F53262">
              <w:rPr>
                <w:sz w:val="16"/>
                <w:szCs w:val="16"/>
              </w:rPr>
              <w:t>Krawędź 3 - 10#16; od L1=0.00m do L2=3.80m; lbd1=0.72m; lbd2=0.72m</w:t>
            </w:r>
          </w:p>
          <w:p w14:paraId="62D76962" w14:textId="77777777" w:rsidR="00A46D8D" w:rsidRPr="00F53262" w:rsidRDefault="00A46D8D" w:rsidP="00581B7E">
            <w:pPr>
              <w:pStyle w:val="SoldisHighlighted"/>
              <w:rPr>
                <w:sz w:val="16"/>
                <w:szCs w:val="16"/>
              </w:rPr>
            </w:pPr>
            <w:r w:rsidRPr="00F53262">
              <w:rPr>
                <w:sz w:val="16"/>
                <w:szCs w:val="16"/>
              </w:rPr>
              <w:t>Strzemiona (B500SP (C))</w:t>
            </w:r>
          </w:p>
          <w:p w14:paraId="7CF2B601" w14:textId="77777777" w:rsidR="00A46D8D" w:rsidRPr="00F53262" w:rsidRDefault="00A46D8D" w:rsidP="00581B7E">
            <w:pPr>
              <w:pStyle w:val="SoldisText"/>
              <w:rPr>
                <w:sz w:val="16"/>
                <w:szCs w:val="16"/>
              </w:rPr>
            </w:pPr>
            <w:r w:rsidRPr="00F53262">
              <w:rPr>
                <w:sz w:val="16"/>
                <w:szCs w:val="16"/>
              </w:rPr>
              <w:t>Odcinek 1 od x1/L=0.00 do x2/L=0.28: (Y-Y) 4#8 (X-X</w:t>
            </w:r>
            <w:proofErr w:type="gramStart"/>
            <w:r w:rsidRPr="00F53262">
              <w:rPr>
                <w:sz w:val="16"/>
                <w:szCs w:val="16"/>
              </w:rPr>
              <w:t>)  2</w:t>
            </w:r>
            <w:proofErr w:type="gramEnd"/>
            <w:r w:rsidRPr="00F53262">
              <w:rPr>
                <w:sz w:val="16"/>
                <w:szCs w:val="16"/>
              </w:rPr>
              <w:t>#8 co 10cm</w:t>
            </w:r>
          </w:p>
          <w:p w14:paraId="063D49AA" w14:textId="77777777" w:rsidR="00A46D8D" w:rsidRPr="00F53262" w:rsidRDefault="00A46D8D" w:rsidP="00581B7E">
            <w:pPr>
              <w:pStyle w:val="SoldisText"/>
              <w:rPr>
                <w:sz w:val="16"/>
                <w:szCs w:val="16"/>
              </w:rPr>
            </w:pPr>
            <w:r w:rsidRPr="00F53262">
              <w:rPr>
                <w:sz w:val="16"/>
                <w:szCs w:val="16"/>
              </w:rPr>
              <w:t>Odcinek 2 od x1/L=0.28 do x2/L=0.73: (Y-Y) 4#8 (X-X</w:t>
            </w:r>
            <w:proofErr w:type="gramStart"/>
            <w:r w:rsidRPr="00F53262">
              <w:rPr>
                <w:sz w:val="16"/>
                <w:szCs w:val="16"/>
              </w:rPr>
              <w:t>)  4</w:t>
            </w:r>
            <w:proofErr w:type="gramEnd"/>
            <w:r w:rsidRPr="00F53262">
              <w:rPr>
                <w:sz w:val="16"/>
                <w:szCs w:val="16"/>
              </w:rPr>
              <w:t>#8 co 20cm</w:t>
            </w:r>
          </w:p>
          <w:p w14:paraId="783FB7A0" w14:textId="77777777" w:rsidR="00A46D8D" w:rsidRPr="00F53262" w:rsidRDefault="00A46D8D" w:rsidP="00581B7E">
            <w:pPr>
              <w:pStyle w:val="SoldisText"/>
              <w:rPr>
                <w:sz w:val="16"/>
                <w:szCs w:val="16"/>
              </w:rPr>
            </w:pPr>
            <w:r w:rsidRPr="00F53262">
              <w:rPr>
                <w:sz w:val="16"/>
                <w:szCs w:val="16"/>
              </w:rPr>
              <w:t>Odcinek 3 od x1/L=0.73 do x2/L=1.00: (Y-Y) 4#8 (X-X</w:t>
            </w:r>
            <w:proofErr w:type="gramStart"/>
            <w:r w:rsidRPr="00F53262">
              <w:rPr>
                <w:sz w:val="16"/>
                <w:szCs w:val="16"/>
              </w:rPr>
              <w:t>)  2</w:t>
            </w:r>
            <w:proofErr w:type="gramEnd"/>
            <w:r w:rsidRPr="00F53262">
              <w:rPr>
                <w:sz w:val="16"/>
                <w:szCs w:val="16"/>
              </w:rPr>
              <w:t>#8 co 10cm</w:t>
            </w:r>
          </w:p>
          <w:p w14:paraId="3F747028" w14:textId="77777777" w:rsidR="00A46D8D" w:rsidRPr="00F53262" w:rsidRDefault="00A46D8D" w:rsidP="00581B7E">
            <w:pPr>
              <w:pStyle w:val="SoldisText"/>
              <w:spacing w:before="10" w:after="10"/>
              <w:rPr>
                <w:sz w:val="16"/>
                <w:szCs w:val="16"/>
              </w:rPr>
            </w:pPr>
            <w:r w:rsidRPr="00F53262">
              <w:rPr>
                <w:b/>
                <w:bCs/>
                <w:sz w:val="16"/>
                <w:szCs w:val="16"/>
              </w:rPr>
              <w:t>Całkowite wytężenie elementu: 62%</w:t>
            </w:r>
          </w:p>
          <w:p w14:paraId="70FF9242" w14:textId="77777777" w:rsidR="00A46D8D" w:rsidRPr="00F53262" w:rsidRDefault="00A46D8D" w:rsidP="00581B7E">
            <w:pPr>
              <w:pStyle w:val="SoldisText"/>
              <w:spacing w:before="10" w:after="10"/>
              <w:rPr>
                <w:sz w:val="16"/>
                <w:szCs w:val="16"/>
              </w:rPr>
            </w:pPr>
            <w:r w:rsidRPr="00F53262">
              <w:rPr>
                <w:sz w:val="16"/>
                <w:szCs w:val="16"/>
              </w:rPr>
              <w:t xml:space="preserve">   Zbrojenie główne: 62 %</w:t>
            </w:r>
          </w:p>
          <w:p w14:paraId="179AE51E" w14:textId="77777777" w:rsidR="00A46D8D" w:rsidRPr="00F53262" w:rsidRDefault="00A46D8D" w:rsidP="00581B7E">
            <w:pPr>
              <w:pStyle w:val="SoldisText"/>
              <w:spacing w:before="10" w:after="10"/>
              <w:rPr>
                <w:sz w:val="16"/>
                <w:szCs w:val="16"/>
              </w:rPr>
            </w:pPr>
            <w:r w:rsidRPr="00F53262">
              <w:rPr>
                <w:sz w:val="16"/>
                <w:szCs w:val="16"/>
              </w:rPr>
              <w:t xml:space="preserve">   Ścinanie: 58 %</w:t>
            </w:r>
          </w:p>
          <w:p w14:paraId="2C545C2F"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53 %</w:t>
            </w:r>
          </w:p>
          <w:p w14:paraId="3B6137F6" w14:textId="77777777" w:rsidR="00A46D8D" w:rsidRPr="00F53262" w:rsidRDefault="00A46D8D" w:rsidP="00581B7E">
            <w:pPr>
              <w:pStyle w:val="SoldisText"/>
              <w:spacing w:before="10" w:after="10"/>
              <w:rPr>
                <w:sz w:val="16"/>
                <w:szCs w:val="16"/>
              </w:rPr>
            </w:pPr>
            <w:r w:rsidRPr="00F53262">
              <w:rPr>
                <w:sz w:val="16"/>
                <w:szCs w:val="16"/>
              </w:rPr>
              <w:t xml:space="preserve">   Rysy prostopadłe: 36 %</w:t>
            </w:r>
          </w:p>
          <w:p w14:paraId="1BACBDBF"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17 %</w:t>
            </w:r>
          </w:p>
          <w:p w14:paraId="4CF81902" w14:textId="77777777" w:rsidR="00A46D8D" w:rsidRPr="00F53262" w:rsidRDefault="00A46D8D" w:rsidP="00581B7E">
            <w:pPr>
              <w:pStyle w:val="SoldisText"/>
              <w:spacing w:before="10" w:after="10"/>
              <w:rPr>
                <w:sz w:val="16"/>
                <w:szCs w:val="16"/>
              </w:rPr>
            </w:pPr>
            <w:r w:rsidRPr="00F53262">
              <w:rPr>
                <w:sz w:val="16"/>
                <w:szCs w:val="16"/>
              </w:rPr>
              <w:t xml:space="preserve">   Ugięcia: 44 %</w:t>
            </w:r>
          </w:p>
          <w:p w14:paraId="64E44CA6"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255D5DDD"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09E6ADCC"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71A61BA9"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0C801736"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29072CFD"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355AC7F" w14:textId="77777777" w:rsidR="00A46D8D" w:rsidRPr="00F53262" w:rsidRDefault="00A46D8D" w:rsidP="00581B7E"/>
        </w:tc>
        <w:tc>
          <w:tcPr>
            <w:tcW w:w="2409" w:type="dxa"/>
            <w:tcBorders>
              <w:top w:val="nil"/>
              <w:left w:val="nil"/>
              <w:bottom w:val="nil"/>
              <w:right w:val="nil"/>
            </w:tcBorders>
          </w:tcPr>
          <w:p w14:paraId="58C73BA8" w14:textId="5CA50B7E" w:rsidR="00A46D8D" w:rsidRPr="00F53262" w:rsidRDefault="003D7173" w:rsidP="00581B7E">
            <w:pPr>
              <w:pStyle w:val="SoldisText"/>
              <w:rPr>
                <w:sz w:val="16"/>
                <w:szCs w:val="16"/>
              </w:rPr>
            </w:pPr>
            <w:r>
              <w:rPr>
                <w:noProof/>
                <w:sz w:val="16"/>
                <w:szCs w:val="16"/>
              </w:rPr>
              <w:drawing>
                <wp:inline distT="0" distB="0" distL="0" distR="0" wp14:anchorId="109E5ADB" wp14:editId="42FB6227">
                  <wp:extent cx="1600200" cy="1981200"/>
                  <wp:effectExtent l="0" t="0" r="0" b="0"/>
                  <wp:docPr id="70" name="Obraz 14"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Obraz zawierający zrzut ekranu, zegar, krąg, diagram&#10;&#10;Opis wygenerowany automatyczni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704B763D" w14:textId="77777777" w:rsidR="00A46D8D" w:rsidRPr="00F53262" w:rsidRDefault="00A46D8D" w:rsidP="00A46D8D">
      <w:pPr>
        <w:pStyle w:val="SoldisHeading3"/>
        <w:rPr>
          <w:sz w:val="16"/>
          <w:szCs w:val="16"/>
        </w:rPr>
      </w:pPr>
      <w:r w:rsidRPr="00F53262">
        <w:rPr>
          <w:sz w:val="16"/>
          <w:szCs w:val="16"/>
        </w:rPr>
        <w:t>Widok elementu</w:t>
      </w:r>
    </w:p>
    <w:p w14:paraId="1A03E4B2" w14:textId="57EAFFBF" w:rsidR="00A46D8D" w:rsidRPr="00F53262" w:rsidRDefault="003D7173" w:rsidP="00A46D8D">
      <w:pPr>
        <w:rPr>
          <w:lang w:eastAsia="pl-PL"/>
        </w:rPr>
      </w:pPr>
      <w:r>
        <w:rPr>
          <w:noProof/>
          <w:sz w:val="16"/>
          <w:szCs w:val="16"/>
        </w:rPr>
        <w:drawing>
          <wp:inline distT="0" distB="0" distL="0" distR="0" wp14:anchorId="26104BB7" wp14:editId="21FEB1E5">
            <wp:extent cx="3619500" cy="1885950"/>
            <wp:effectExtent l="0" t="0" r="0" b="0"/>
            <wp:docPr id="71" name="Obraz 13"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Obraz zawierający lampa, linia, zrzut ekranu, światło&#10;&#10;Opis wygenerowany automatycznie"/>
                    <pic:cNvPicPr>
                      <a:picLocks noChangeAspect="1" noChangeArrowheads="1"/>
                    </pic:cNvPicPr>
                  </pic:nvPicPr>
                  <pic:blipFill>
                    <a:blip r:embed="rId77" cstate="print">
                      <a:extLst>
                        <a:ext uri="{28A0092B-C50C-407E-A947-70E740481C1C}">
                          <a14:useLocalDpi xmlns:a14="http://schemas.microsoft.com/office/drawing/2010/main" val="0"/>
                        </a:ext>
                      </a:extLst>
                    </a:blip>
                    <a:srcRect t="20226" b="24158"/>
                    <a:stretch>
                      <a:fillRect/>
                    </a:stretch>
                  </pic:blipFill>
                  <pic:spPr bwMode="auto">
                    <a:xfrm>
                      <a:off x="0" y="0"/>
                      <a:ext cx="3619500" cy="1885950"/>
                    </a:xfrm>
                    <a:prstGeom prst="rect">
                      <a:avLst/>
                    </a:prstGeom>
                    <a:noFill/>
                    <a:ln>
                      <a:noFill/>
                    </a:ln>
                  </pic:spPr>
                </pic:pic>
              </a:graphicData>
            </a:graphic>
          </wp:inline>
        </w:drawing>
      </w:r>
    </w:p>
    <w:p w14:paraId="22692EBF" w14:textId="77777777" w:rsidR="00A46D8D" w:rsidRPr="00F53262" w:rsidRDefault="00A46D8D" w:rsidP="00A46D8D">
      <w:pPr>
        <w:rPr>
          <w:lang w:eastAsia="pl-PL"/>
        </w:rPr>
      </w:pPr>
      <w:r w:rsidRPr="00F53262">
        <w:rPr>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1CFB4904" w14:textId="77777777" w:rsidTr="00581B7E">
        <w:tc>
          <w:tcPr>
            <w:tcW w:w="9639" w:type="dxa"/>
            <w:tcBorders>
              <w:top w:val="nil"/>
              <w:left w:val="nil"/>
              <w:bottom w:val="nil"/>
              <w:right w:val="nil"/>
            </w:tcBorders>
          </w:tcPr>
          <w:p w14:paraId="38332410" w14:textId="77777777" w:rsidR="00A46D8D" w:rsidRPr="00F53262" w:rsidRDefault="00A46D8D" w:rsidP="00581B7E">
            <w:pPr>
              <w:rPr>
                <w:sz w:val="16"/>
                <w:szCs w:val="16"/>
              </w:rPr>
            </w:pPr>
          </w:p>
        </w:tc>
      </w:tr>
      <w:tr w:rsidR="00A46D8D" w:rsidRPr="00F53262" w14:paraId="2575C986" w14:textId="77777777" w:rsidTr="00581B7E">
        <w:tc>
          <w:tcPr>
            <w:tcW w:w="9639" w:type="dxa"/>
            <w:tcBorders>
              <w:top w:val="single" w:sz="8" w:space="0" w:color="000000"/>
              <w:left w:val="nil"/>
              <w:bottom w:val="single" w:sz="8" w:space="0" w:color="000000"/>
              <w:right w:val="nil"/>
            </w:tcBorders>
          </w:tcPr>
          <w:p w14:paraId="6F2CD1B4" w14:textId="77777777" w:rsidR="00A46D8D" w:rsidRPr="00F53262" w:rsidRDefault="00A46D8D" w:rsidP="00581B7E">
            <w:pPr>
              <w:pStyle w:val="SoldisHeading1"/>
              <w:rPr>
                <w:sz w:val="16"/>
                <w:szCs w:val="16"/>
              </w:rPr>
            </w:pPr>
            <w:r w:rsidRPr="00F53262">
              <w:rPr>
                <w:sz w:val="16"/>
                <w:szCs w:val="16"/>
              </w:rPr>
              <w:t>Belka B-0.6 - Element żelbetowy [PN-EN 1992-1-1]</w:t>
            </w:r>
          </w:p>
        </w:tc>
      </w:tr>
      <w:tr w:rsidR="00A46D8D" w:rsidRPr="00F53262" w14:paraId="2B573483" w14:textId="77777777" w:rsidTr="00581B7E">
        <w:tc>
          <w:tcPr>
            <w:tcW w:w="9639" w:type="dxa"/>
            <w:tcBorders>
              <w:top w:val="nil"/>
              <w:left w:val="nil"/>
              <w:bottom w:val="nil"/>
              <w:right w:val="nil"/>
            </w:tcBorders>
          </w:tcPr>
          <w:p w14:paraId="32C0D925" w14:textId="77777777" w:rsidR="00A46D8D" w:rsidRPr="00F53262" w:rsidRDefault="00A46D8D" w:rsidP="00581B7E">
            <w:pPr>
              <w:rPr>
                <w:sz w:val="16"/>
                <w:szCs w:val="16"/>
              </w:rPr>
            </w:pPr>
            <w:r w:rsidRPr="00F53262">
              <w:rPr>
                <w:sz w:val="16"/>
                <w:szCs w:val="16"/>
              </w:rPr>
              <w:t xml:space="preserve"> </w:t>
            </w:r>
          </w:p>
        </w:tc>
      </w:tr>
    </w:tbl>
    <w:p w14:paraId="4B8657C9"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29F48EEF" w14:textId="77777777" w:rsidTr="00581B7E">
        <w:tc>
          <w:tcPr>
            <w:tcW w:w="7229" w:type="dxa"/>
            <w:tcBorders>
              <w:top w:val="nil"/>
              <w:left w:val="nil"/>
              <w:bottom w:val="nil"/>
              <w:right w:val="nil"/>
            </w:tcBorders>
          </w:tcPr>
          <w:p w14:paraId="7BE29DD2" w14:textId="77777777" w:rsidR="00A46D8D" w:rsidRPr="00F53262" w:rsidRDefault="00A46D8D" w:rsidP="00581B7E">
            <w:pPr>
              <w:pStyle w:val="SoldisHeading2"/>
              <w:rPr>
                <w:sz w:val="16"/>
                <w:szCs w:val="16"/>
              </w:rPr>
            </w:pPr>
            <w:r w:rsidRPr="00F53262">
              <w:rPr>
                <w:sz w:val="16"/>
                <w:szCs w:val="16"/>
              </w:rPr>
              <w:t>Informacje o elemencie</w:t>
            </w:r>
          </w:p>
          <w:p w14:paraId="3FCD7F65" w14:textId="77777777" w:rsidR="00A46D8D" w:rsidRPr="00F53262" w:rsidRDefault="00A46D8D" w:rsidP="00581B7E">
            <w:pPr>
              <w:pStyle w:val="SoldisText"/>
              <w:rPr>
                <w:sz w:val="16"/>
                <w:szCs w:val="16"/>
              </w:rPr>
            </w:pPr>
            <w:r w:rsidRPr="00F53262">
              <w:rPr>
                <w:sz w:val="16"/>
                <w:szCs w:val="16"/>
              </w:rPr>
              <w:t>Nazwa/Opis: element nr 0 (belka) - Brak opisu elementu.</w:t>
            </w:r>
          </w:p>
          <w:p w14:paraId="499D1424" w14:textId="77777777" w:rsidR="00A46D8D" w:rsidRPr="00F53262" w:rsidRDefault="00A46D8D" w:rsidP="00581B7E">
            <w:pPr>
              <w:pStyle w:val="SoldisText"/>
              <w:rPr>
                <w:sz w:val="16"/>
                <w:szCs w:val="16"/>
              </w:rPr>
            </w:pPr>
            <w:r w:rsidRPr="00F53262">
              <w:rPr>
                <w:sz w:val="16"/>
                <w:szCs w:val="16"/>
              </w:rPr>
              <w:t>Węzły: 0 (x=0.000m, y=0.000m); 1 (x=1.000m, y=0.000m)</w:t>
            </w:r>
          </w:p>
          <w:p w14:paraId="2A1A89BD" w14:textId="77777777" w:rsidR="00A46D8D" w:rsidRPr="00F53262" w:rsidRDefault="00A46D8D" w:rsidP="00581B7E">
            <w:pPr>
              <w:pStyle w:val="SoldisText"/>
              <w:rPr>
                <w:sz w:val="16"/>
                <w:szCs w:val="16"/>
              </w:rPr>
            </w:pPr>
            <w:r w:rsidRPr="00F53262">
              <w:rPr>
                <w:sz w:val="16"/>
                <w:szCs w:val="16"/>
              </w:rPr>
              <w:t>Profil: 40x25 (C20/25)</w:t>
            </w:r>
          </w:p>
          <w:p w14:paraId="5722D746" w14:textId="77777777" w:rsidR="00A46D8D" w:rsidRPr="00F53262" w:rsidRDefault="00A46D8D" w:rsidP="00581B7E">
            <w:pPr>
              <w:pStyle w:val="SoldisHighlighted"/>
              <w:rPr>
                <w:sz w:val="16"/>
                <w:szCs w:val="16"/>
              </w:rPr>
            </w:pPr>
            <w:r w:rsidRPr="00F53262">
              <w:rPr>
                <w:sz w:val="16"/>
                <w:szCs w:val="16"/>
              </w:rPr>
              <w:t>Zbrojenie podłużne (B500SP (C))</w:t>
            </w:r>
          </w:p>
          <w:p w14:paraId="6EA97A6F" w14:textId="77777777" w:rsidR="00A46D8D" w:rsidRPr="00F53262" w:rsidRDefault="00A46D8D" w:rsidP="00581B7E">
            <w:pPr>
              <w:pStyle w:val="SoldisText"/>
              <w:rPr>
                <w:sz w:val="16"/>
                <w:szCs w:val="16"/>
              </w:rPr>
            </w:pPr>
            <w:r w:rsidRPr="00F53262">
              <w:rPr>
                <w:sz w:val="16"/>
                <w:szCs w:val="16"/>
              </w:rPr>
              <w:t>Krawędź 1 - 4#16; od L1=0.00m do L2=1.00m; lbd1=0.72m; lbd2=0.72m</w:t>
            </w:r>
          </w:p>
          <w:p w14:paraId="76CAE4A4" w14:textId="77777777" w:rsidR="00A46D8D" w:rsidRPr="00F53262" w:rsidRDefault="00A46D8D" w:rsidP="00581B7E">
            <w:pPr>
              <w:pStyle w:val="SoldisText"/>
              <w:rPr>
                <w:sz w:val="16"/>
                <w:szCs w:val="16"/>
              </w:rPr>
            </w:pPr>
            <w:r w:rsidRPr="00F53262">
              <w:rPr>
                <w:sz w:val="16"/>
                <w:szCs w:val="16"/>
              </w:rPr>
              <w:t>Krawędź 3 - 2#16; od L1=0.00m do L2=1.00m; lbd1=0.72m; lbd2=0.72m</w:t>
            </w:r>
          </w:p>
          <w:p w14:paraId="60B24C35" w14:textId="77777777" w:rsidR="00A46D8D" w:rsidRPr="00F53262" w:rsidRDefault="00A46D8D" w:rsidP="00581B7E">
            <w:pPr>
              <w:pStyle w:val="SoldisHighlighted"/>
              <w:rPr>
                <w:sz w:val="16"/>
                <w:szCs w:val="16"/>
              </w:rPr>
            </w:pPr>
            <w:r w:rsidRPr="00F53262">
              <w:rPr>
                <w:sz w:val="16"/>
                <w:szCs w:val="16"/>
              </w:rPr>
              <w:t>Strzemiona (RB500W (A))</w:t>
            </w:r>
          </w:p>
          <w:p w14:paraId="332264FF" w14:textId="77777777" w:rsidR="00A46D8D" w:rsidRPr="00F53262" w:rsidRDefault="00A46D8D" w:rsidP="00581B7E">
            <w:pPr>
              <w:pStyle w:val="SoldisText"/>
              <w:rPr>
                <w:sz w:val="16"/>
                <w:szCs w:val="16"/>
              </w:rPr>
            </w:pPr>
            <w:r w:rsidRPr="00F53262">
              <w:rPr>
                <w:sz w:val="16"/>
                <w:szCs w:val="16"/>
              </w:rPr>
              <w:t>Odcinek 1 od x1/L=0.00 do x2/L=1.00: (Y-Y) 2#10 (X-X</w:t>
            </w:r>
            <w:proofErr w:type="gramStart"/>
            <w:r w:rsidRPr="00F53262">
              <w:rPr>
                <w:sz w:val="16"/>
                <w:szCs w:val="16"/>
              </w:rPr>
              <w:t>)  2</w:t>
            </w:r>
            <w:proofErr w:type="gramEnd"/>
            <w:r w:rsidRPr="00F53262">
              <w:rPr>
                <w:sz w:val="16"/>
                <w:szCs w:val="16"/>
              </w:rPr>
              <w:t>#10 co 17cm</w:t>
            </w:r>
          </w:p>
          <w:p w14:paraId="49895903" w14:textId="77777777" w:rsidR="00A46D8D" w:rsidRPr="00F53262" w:rsidRDefault="00A46D8D" w:rsidP="00581B7E">
            <w:pPr>
              <w:rPr>
                <w:lang w:eastAsia="pl-PL"/>
              </w:rPr>
            </w:pPr>
          </w:p>
          <w:p w14:paraId="3528A1C8" w14:textId="77777777" w:rsidR="00A46D8D" w:rsidRPr="00F53262" w:rsidRDefault="00A46D8D" w:rsidP="00581B7E">
            <w:pPr>
              <w:pStyle w:val="SoldisText"/>
              <w:spacing w:before="10" w:after="10"/>
              <w:rPr>
                <w:sz w:val="16"/>
                <w:szCs w:val="16"/>
              </w:rPr>
            </w:pPr>
            <w:r w:rsidRPr="00F53262">
              <w:rPr>
                <w:b/>
                <w:bCs/>
                <w:sz w:val="16"/>
                <w:szCs w:val="16"/>
              </w:rPr>
              <w:t>Całkowite wytężenie elementu: 79%</w:t>
            </w:r>
          </w:p>
          <w:p w14:paraId="72D33963" w14:textId="77777777" w:rsidR="00A46D8D" w:rsidRPr="00F53262" w:rsidRDefault="00A46D8D" w:rsidP="00581B7E">
            <w:pPr>
              <w:pStyle w:val="SoldisText"/>
              <w:spacing w:before="10" w:after="10"/>
              <w:rPr>
                <w:sz w:val="16"/>
                <w:szCs w:val="16"/>
              </w:rPr>
            </w:pPr>
            <w:r w:rsidRPr="00F53262">
              <w:rPr>
                <w:sz w:val="16"/>
                <w:szCs w:val="16"/>
              </w:rPr>
              <w:t xml:space="preserve">   Zbrojenie główne: 75 %</w:t>
            </w:r>
          </w:p>
          <w:p w14:paraId="2C4D92F6" w14:textId="77777777" w:rsidR="00A46D8D" w:rsidRPr="00F53262" w:rsidRDefault="00A46D8D" w:rsidP="00581B7E">
            <w:pPr>
              <w:pStyle w:val="SoldisText"/>
              <w:spacing w:before="10" w:after="10"/>
              <w:rPr>
                <w:sz w:val="16"/>
                <w:szCs w:val="16"/>
              </w:rPr>
            </w:pPr>
            <w:r w:rsidRPr="00F53262">
              <w:rPr>
                <w:sz w:val="16"/>
                <w:szCs w:val="16"/>
              </w:rPr>
              <w:t xml:space="preserve">   Ścinanie: 78 %</w:t>
            </w:r>
          </w:p>
          <w:p w14:paraId="370BB4EB"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79 %</w:t>
            </w:r>
          </w:p>
          <w:p w14:paraId="57287522" w14:textId="77777777" w:rsidR="00A46D8D" w:rsidRPr="00F53262" w:rsidRDefault="00A46D8D" w:rsidP="00581B7E">
            <w:pPr>
              <w:pStyle w:val="SoldisText"/>
              <w:spacing w:before="10" w:after="10"/>
              <w:rPr>
                <w:sz w:val="16"/>
                <w:szCs w:val="16"/>
              </w:rPr>
            </w:pPr>
            <w:r w:rsidRPr="00F53262">
              <w:rPr>
                <w:sz w:val="16"/>
                <w:szCs w:val="16"/>
              </w:rPr>
              <w:t xml:space="preserve">   Rysy prostopadłe: 53 %</w:t>
            </w:r>
          </w:p>
          <w:p w14:paraId="46228A6B"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9 %</w:t>
            </w:r>
          </w:p>
          <w:p w14:paraId="36250862" w14:textId="77777777" w:rsidR="00A46D8D" w:rsidRPr="00F53262" w:rsidRDefault="00A46D8D" w:rsidP="00581B7E">
            <w:pPr>
              <w:pStyle w:val="SoldisText"/>
              <w:spacing w:before="10" w:after="10"/>
              <w:rPr>
                <w:sz w:val="16"/>
                <w:szCs w:val="16"/>
              </w:rPr>
            </w:pPr>
            <w:r w:rsidRPr="00F53262">
              <w:rPr>
                <w:sz w:val="16"/>
                <w:szCs w:val="16"/>
              </w:rPr>
              <w:t xml:space="preserve">   Ugięcia: 32 %</w:t>
            </w:r>
          </w:p>
          <w:p w14:paraId="45BF6574"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5AA3E26A"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5C31DD17"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7FFB9A5C"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725DC7E9"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12CB25AA" w14:textId="77777777" w:rsidR="00A46D8D" w:rsidRPr="00F53262" w:rsidRDefault="00A46D8D" w:rsidP="00581B7E">
            <w:pPr>
              <w:pStyle w:val="SoldisText"/>
              <w:spacing w:before="10" w:after="10"/>
              <w:rPr>
                <w:sz w:val="16"/>
                <w:szCs w:val="16"/>
              </w:rPr>
            </w:pPr>
            <w:r w:rsidRPr="00F53262">
              <w:rPr>
                <w:sz w:val="16"/>
                <w:szCs w:val="16"/>
              </w:rPr>
              <w:t xml:space="preserve">   Smukłość: 0 %</w:t>
            </w:r>
          </w:p>
          <w:p w14:paraId="1670B384" w14:textId="77777777" w:rsidR="00A46D8D" w:rsidRPr="00F53262" w:rsidRDefault="00A46D8D" w:rsidP="00581B7E">
            <w:pPr>
              <w:rPr>
                <w:lang w:eastAsia="pl-PL"/>
              </w:rPr>
            </w:pPr>
          </w:p>
        </w:tc>
        <w:tc>
          <w:tcPr>
            <w:tcW w:w="2409" w:type="dxa"/>
            <w:tcBorders>
              <w:top w:val="nil"/>
              <w:left w:val="nil"/>
              <w:bottom w:val="nil"/>
              <w:right w:val="nil"/>
            </w:tcBorders>
          </w:tcPr>
          <w:p w14:paraId="7CA390BD" w14:textId="054D99F0" w:rsidR="00A46D8D" w:rsidRPr="00F53262" w:rsidRDefault="003D7173" w:rsidP="00581B7E">
            <w:pPr>
              <w:pStyle w:val="SoldisText"/>
              <w:rPr>
                <w:sz w:val="16"/>
                <w:szCs w:val="16"/>
              </w:rPr>
            </w:pPr>
            <w:r>
              <w:rPr>
                <w:noProof/>
                <w:sz w:val="16"/>
                <w:szCs w:val="16"/>
              </w:rPr>
              <w:drawing>
                <wp:inline distT="0" distB="0" distL="0" distR="0" wp14:anchorId="5A35823F" wp14:editId="71F6BEB2">
                  <wp:extent cx="1600200" cy="1981200"/>
                  <wp:effectExtent l="0" t="0" r="0" b="0"/>
                  <wp:docPr id="72" name="Obraz 16" descr="Obraz zawierający zrzut ekranu, krąg, diagram,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Obraz zawierający zrzut ekranu, krąg, diagram, zegar&#10;&#10;Opis wygenerowany automatyczni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61C2C6F" w14:textId="77777777" w:rsidR="00A46D8D" w:rsidRPr="00F53262" w:rsidRDefault="00A46D8D" w:rsidP="00A46D8D">
      <w:pPr>
        <w:pStyle w:val="SoldisHeading3"/>
        <w:rPr>
          <w:sz w:val="16"/>
          <w:szCs w:val="16"/>
        </w:rPr>
      </w:pPr>
      <w:r w:rsidRPr="00F53262">
        <w:rPr>
          <w:sz w:val="16"/>
          <w:szCs w:val="16"/>
        </w:rPr>
        <w:t>Widok elementu</w:t>
      </w:r>
    </w:p>
    <w:p w14:paraId="21E16E5A" w14:textId="625E98BA" w:rsidR="00A46D8D" w:rsidRPr="00F53262" w:rsidRDefault="003D7173" w:rsidP="00A46D8D">
      <w:pPr>
        <w:pStyle w:val="SoldisHeading3"/>
        <w:spacing w:before="100"/>
        <w:jc w:val="center"/>
        <w:rPr>
          <w:sz w:val="16"/>
          <w:szCs w:val="16"/>
        </w:rPr>
      </w:pPr>
      <w:r>
        <w:rPr>
          <w:noProof/>
          <w:sz w:val="16"/>
          <w:szCs w:val="16"/>
        </w:rPr>
        <w:drawing>
          <wp:inline distT="0" distB="0" distL="0" distR="0" wp14:anchorId="51D291C3" wp14:editId="41804C2A">
            <wp:extent cx="3619500" cy="1714500"/>
            <wp:effectExtent l="0" t="0" r="0" b="0"/>
            <wp:docPr id="73" name="Obraz 15" descr="Obraz zawierający zrzut ekranu, Prostokąt, linia,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zrzut ekranu, Prostokąt, linia, okno&#10;&#10;Opis wygenerowany automatycznie"/>
                    <pic:cNvPicPr>
                      <a:picLocks noChangeAspect="1" noChangeArrowheads="1"/>
                    </pic:cNvPicPr>
                  </pic:nvPicPr>
                  <pic:blipFill>
                    <a:blip r:embed="rId79" cstate="print">
                      <a:extLst>
                        <a:ext uri="{28A0092B-C50C-407E-A947-70E740481C1C}">
                          <a14:useLocalDpi xmlns:a14="http://schemas.microsoft.com/office/drawing/2010/main" val="0"/>
                        </a:ext>
                      </a:extLst>
                    </a:blip>
                    <a:srcRect t="24438" b="25000"/>
                    <a:stretch>
                      <a:fillRect/>
                    </a:stretch>
                  </pic:blipFill>
                  <pic:spPr bwMode="auto">
                    <a:xfrm>
                      <a:off x="0" y="0"/>
                      <a:ext cx="3619500" cy="1714500"/>
                    </a:xfrm>
                    <a:prstGeom prst="rect">
                      <a:avLst/>
                    </a:prstGeom>
                    <a:noFill/>
                    <a:ln>
                      <a:noFill/>
                    </a:ln>
                  </pic:spPr>
                </pic:pic>
              </a:graphicData>
            </a:graphic>
          </wp:inline>
        </w:drawing>
      </w:r>
    </w:p>
    <w:p w14:paraId="605325DF" w14:textId="77777777" w:rsidR="00A46D8D" w:rsidRPr="00F53262" w:rsidRDefault="00A46D8D" w:rsidP="00A46D8D">
      <w:pPr>
        <w:rPr>
          <w:lang w:eastAsia="pl-PL"/>
        </w:rPr>
      </w:pPr>
      <w:r w:rsidRPr="00F53262">
        <w:rPr>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780659DB" w14:textId="77777777" w:rsidTr="00581B7E">
        <w:tc>
          <w:tcPr>
            <w:tcW w:w="9639" w:type="dxa"/>
            <w:tcBorders>
              <w:top w:val="nil"/>
              <w:left w:val="nil"/>
              <w:bottom w:val="nil"/>
              <w:right w:val="nil"/>
            </w:tcBorders>
          </w:tcPr>
          <w:p w14:paraId="70E0B82C" w14:textId="77777777" w:rsidR="00A46D8D" w:rsidRPr="00F53262" w:rsidRDefault="00A46D8D" w:rsidP="00581B7E">
            <w:pPr>
              <w:rPr>
                <w:sz w:val="16"/>
                <w:szCs w:val="16"/>
              </w:rPr>
            </w:pPr>
          </w:p>
        </w:tc>
      </w:tr>
      <w:tr w:rsidR="00A46D8D" w:rsidRPr="00F53262" w14:paraId="1991AF18" w14:textId="77777777" w:rsidTr="00581B7E">
        <w:tc>
          <w:tcPr>
            <w:tcW w:w="9639" w:type="dxa"/>
            <w:tcBorders>
              <w:top w:val="single" w:sz="8" w:space="0" w:color="000000"/>
              <w:left w:val="nil"/>
              <w:bottom w:val="single" w:sz="8" w:space="0" w:color="000000"/>
              <w:right w:val="nil"/>
            </w:tcBorders>
          </w:tcPr>
          <w:p w14:paraId="26B219BA" w14:textId="77777777" w:rsidR="00A46D8D" w:rsidRPr="00F53262" w:rsidRDefault="00A46D8D" w:rsidP="00581B7E">
            <w:pPr>
              <w:pStyle w:val="SoldisHeading1"/>
              <w:rPr>
                <w:sz w:val="16"/>
                <w:szCs w:val="16"/>
              </w:rPr>
            </w:pPr>
            <w:r w:rsidRPr="00F53262">
              <w:rPr>
                <w:sz w:val="16"/>
                <w:szCs w:val="16"/>
              </w:rPr>
              <w:t>Belka B-0.7 - Element żelbetowy [PN-EN 1992-1-1]</w:t>
            </w:r>
          </w:p>
        </w:tc>
      </w:tr>
      <w:tr w:rsidR="00A46D8D" w:rsidRPr="00F53262" w14:paraId="0D113C05" w14:textId="77777777" w:rsidTr="00581B7E">
        <w:tc>
          <w:tcPr>
            <w:tcW w:w="9639" w:type="dxa"/>
            <w:tcBorders>
              <w:top w:val="nil"/>
              <w:left w:val="nil"/>
              <w:bottom w:val="nil"/>
              <w:right w:val="nil"/>
            </w:tcBorders>
          </w:tcPr>
          <w:p w14:paraId="04F6D9E1" w14:textId="77777777" w:rsidR="00A46D8D" w:rsidRPr="00F53262" w:rsidRDefault="00A46D8D" w:rsidP="00581B7E">
            <w:pPr>
              <w:rPr>
                <w:sz w:val="16"/>
                <w:szCs w:val="16"/>
              </w:rPr>
            </w:pPr>
            <w:r w:rsidRPr="00F53262">
              <w:rPr>
                <w:sz w:val="16"/>
                <w:szCs w:val="16"/>
              </w:rPr>
              <w:t xml:space="preserve"> </w:t>
            </w:r>
          </w:p>
        </w:tc>
      </w:tr>
    </w:tbl>
    <w:p w14:paraId="693856E4"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7FC88298" w14:textId="77777777" w:rsidTr="00581B7E">
        <w:tc>
          <w:tcPr>
            <w:tcW w:w="7229" w:type="dxa"/>
            <w:tcBorders>
              <w:top w:val="nil"/>
              <w:left w:val="nil"/>
              <w:bottom w:val="nil"/>
              <w:right w:val="nil"/>
            </w:tcBorders>
          </w:tcPr>
          <w:p w14:paraId="316A692E" w14:textId="77777777" w:rsidR="00A46D8D" w:rsidRPr="00F53262" w:rsidRDefault="00A46D8D" w:rsidP="00581B7E">
            <w:pPr>
              <w:pStyle w:val="SoldisHeading2"/>
              <w:rPr>
                <w:sz w:val="18"/>
                <w:szCs w:val="18"/>
              </w:rPr>
            </w:pPr>
            <w:r w:rsidRPr="00F53262">
              <w:rPr>
                <w:sz w:val="18"/>
                <w:szCs w:val="18"/>
              </w:rPr>
              <w:t>Informacje o elemencie</w:t>
            </w:r>
          </w:p>
          <w:p w14:paraId="5A51E951"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1370BFF0" w14:textId="77777777" w:rsidR="00A46D8D" w:rsidRPr="00F53262" w:rsidRDefault="00A46D8D" w:rsidP="00581B7E">
            <w:pPr>
              <w:pStyle w:val="SoldisText"/>
              <w:rPr>
                <w:sz w:val="18"/>
                <w:szCs w:val="18"/>
              </w:rPr>
            </w:pPr>
            <w:r w:rsidRPr="00F53262">
              <w:rPr>
                <w:sz w:val="18"/>
                <w:szCs w:val="18"/>
              </w:rPr>
              <w:t>Węzły: 0 (x=-0.000m, y=0.000m); 1 (x=1.000m, y=0.000m)</w:t>
            </w:r>
          </w:p>
          <w:p w14:paraId="67802929" w14:textId="77777777" w:rsidR="00A46D8D" w:rsidRPr="00F53262" w:rsidRDefault="00A46D8D" w:rsidP="00581B7E">
            <w:pPr>
              <w:pStyle w:val="SoldisText"/>
              <w:rPr>
                <w:sz w:val="18"/>
                <w:szCs w:val="18"/>
              </w:rPr>
            </w:pPr>
            <w:r w:rsidRPr="00F53262">
              <w:rPr>
                <w:sz w:val="18"/>
                <w:szCs w:val="18"/>
              </w:rPr>
              <w:t>Profil: 40x25 (C20/25)</w:t>
            </w:r>
          </w:p>
          <w:p w14:paraId="3AB7F4F8" w14:textId="77777777" w:rsidR="00A46D8D" w:rsidRPr="00F53262" w:rsidRDefault="00A46D8D" w:rsidP="00581B7E">
            <w:pPr>
              <w:pStyle w:val="SoldisHighlighted"/>
              <w:rPr>
                <w:sz w:val="18"/>
                <w:szCs w:val="18"/>
              </w:rPr>
            </w:pPr>
            <w:r w:rsidRPr="00F53262">
              <w:rPr>
                <w:sz w:val="18"/>
                <w:szCs w:val="18"/>
              </w:rPr>
              <w:t>Zbrojenie podłużne (B500SP (C))</w:t>
            </w:r>
          </w:p>
          <w:p w14:paraId="3E3D9739" w14:textId="77777777" w:rsidR="00A46D8D" w:rsidRPr="00F53262" w:rsidRDefault="00A46D8D" w:rsidP="00581B7E">
            <w:pPr>
              <w:pStyle w:val="SoldisText"/>
              <w:rPr>
                <w:sz w:val="18"/>
                <w:szCs w:val="18"/>
              </w:rPr>
            </w:pPr>
            <w:r w:rsidRPr="00F53262">
              <w:rPr>
                <w:sz w:val="18"/>
                <w:szCs w:val="18"/>
              </w:rPr>
              <w:t>Krawędź 1 - 4#16; od L1=0.00m do L2=1.00m; lbd1=0.72m; lbd2=0.72m</w:t>
            </w:r>
          </w:p>
          <w:p w14:paraId="5BDF4A56" w14:textId="77777777" w:rsidR="00A46D8D" w:rsidRPr="00F53262" w:rsidRDefault="00A46D8D" w:rsidP="00581B7E">
            <w:pPr>
              <w:pStyle w:val="SoldisText"/>
              <w:rPr>
                <w:sz w:val="18"/>
                <w:szCs w:val="18"/>
              </w:rPr>
            </w:pPr>
            <w:r w:rsidRPr="00F53262">
              <w:rPr>
                <w:sz w:val="18"/>
                <w:szCs w:val="18"/>
              </w:rPr>
              <w:t>Krawędź 3 - 2#16; od L1=0.00m do L2=1.00m; lbd1=0.72m; lbd2=0.72m</w:t>
            </w:r>
          </w:p>
          <w:p w14:paraId="20339CE9" w14:textId="77777777" w:rsidR="00A46D8D" w:rsidRPr="00F53262" w:rsidRDefault="00A46D8D" w:rsidP="00581B7E">
            <w:pPr>
              <w:pStyle w:val="SoldisHighlighted"/>
              <w:rPr>
                <w:sz w:val="18"/>
                <w:szCs w:val="18"/>
              </w:rPr>
            </w:pPr>
            <w:r w:rsidRPr="00F53262">
              <w:rPr>
                <w:sz w:val="18"/>
                <w:szCs w:val="18"/>
              </w:rPr>
              <w:t>Strzemiona (RB500W (A))</w:t>
            </w:r>
          </w:p>
          <w:p w14:paraId="77175E0C" w14:textId="77777777" w:rsidR="00A46D8D" w:rsidRPr="00F53262" w:rsidRDefault="00A46D8D" w:rsidP="00581B7E">
            <w:pPr>
              <w:pStyle w:val="SoldisText"/>
              <w:rPr>
                <w:sz w:val="18"/>
                <w:szCs w:val="18"/>
              </w:rPr>
            </w:pPr>
            <w:r w:rsidRPr="00F53262">
              <w:rPr>
                <w:sz w:val="18"/>
                <w:szCs w:val="18"/>
              </w:rPr>
              <w:t>Odcinek 1 od x1/L=0.00 do x2/L=1.00: (Y-Y) 4#8 (X-X</w:t>
            </w:r>
            <w:proofErr w:type="gramStart"/>
            <w:r w:rsidRPr="00F53262">
              <w:rPr>
                <w:sz w:val="18"/>
                <w:szCs w:val="18"/>
              </w:rPr>
              <w:t>)  4</w:t>
            </w:r>
            <w:proofErr w:type="gramEnd"/>
            <w:r w:rsidRPr="00F53262">
              <w:rPr>
                <w:sz w:val="18"/>
                <w:szCs w:val="18"/>
              </w:rPr>
              <w:t>#8 co 22cm</w:t>
            </w:r>
          </w:p>
          <w:p w14:paraId="567FF688" w14:textId="77777777" w:rsidR="00A46D8D" w:rsidRPr="00F53262" w:rsidRDefault="00A46D8D" w:rsidP="00581B7E">
            <w:pPr>
              <w:rPr>
                <w:sz w:val="18"/>
                <w:szCs w:val="18"/>
              </w:rPr>
            </w:pPr>
          </w:p>
          <w:p w14:paraId="0621A922" w14:textId="77777777" w:rsidR="00A46D8D" w:rsidRPr="00F53262" w:rsidRDefault="00A46D8D" w:rsidP="00581B7E">
            <w:pPr>
              <w:pStyle w:val="SoldisText"/>
              <w:spacing w:before="10" w:after="10"/>
              <w:rPr>
                <w:sz w:val="18"/>
                <w:szCs w:val="18"/>
              </w:rPr>
            </w:pPr>
            <w:r w:rsidRPr="00F53262">
              <w:rPr>
                <w:b/>
                <w:bCs/>
                <w:sz w:val="18"/>
                <w:szCs w:val="18"/>
              </w:rPr>
              <w:t>Całkowite wytężenie elementu: 84%</w:t>
            </w:r>
          </w:p>
          <w:p w14:paraId="54623C24" w14:textId="77777777" w:rsidR="00A46D8D" w:rsidRPr="00F53262" w:rsidRDefault="00A46D8D" w:rsidP="00581B7E">
            <w:pPr>
              <w:pStyle w:val="SoldisText"/>
              <w:spacing w:before="10" w:after="10"/>
              <w:rPr>
                <w:sz w:val="18"/>
                <w:szCs w:val="18"/>
              </w:rPr>
            </w:pPr>
            <w:r w:rsidRPr="00F53262">
              <w:rPr>
                <w:sz w:val="18"/>
                <w:szCs w:val="18"/>
              </w:rPr>
              <w:t xml:space="preserve">   Zbrojenie główne: 79 %</w:t>
            </w:r>
          </w:p>
          <w:p w14:paraId="57AA1328" w14:textId="77777777" w:rsidR="00A46D8D" w:rsidRPr="00F53262" w:rsidRDefault="00A46D8D" w:rsidP="00581B7E">
            <w:pPr>
              <w:pStyle w:val="SoldisText"/>
              <w:spacing w:before="10" w:after="10"/>
              <w:rPr>
                <w:sz w:val="18"/>
                <w:szCs w:val="18"/>
              </w:rPr>
            </w:pPr>
            <w:r w:rsidRPr="00F53262">
              <w:rPr>
                <w:sz w:val="18"/>
                <w:szCs w:val="18"/>
              </w:rPr>
              <w:t xml:space="preserve">   Ścinanie: 76 %</w:t>
            </w:r>
          </w:p>
          <w:p w14:paraId="32ADDCD1"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84 %</w:t>
            </w:r>
          </w:p>
          <w:p w14:paraId="52FD1E5C" w14:textId="77777777" w:rsidR="00A46D8D" w:rsidRPr="00F53262" w:rsidRDefault="00A46D8D" w:rsidP="00581B7E">
            <w:pPr>
              <w:pStyle w:val="SoldisText"/>
              <w:spacing w:before="10" w:after="10"/>
              <w:rPr>
                <w:sz w:val="18"/>
                <w:szCs w:val="18"/>
              </w:rPr>
            </w:pPr>
            <w:r w:rsidRPr="00F53262">
              <w:rPr>
                <w:sz w:val="18"/>
                <w:szCs w:val="18"/>
              </w:rPr>
              <w:t xml:space="preserve">   Rysy prostopadłe: 56 %</w:t>
            </w:r>
          </w:p>
          <w:p w14:paraId="5382807E"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10 %</w:t>
            </w:r>
          </w:p>
          <w:p w14:paraId="50885024" w14:textId="77777777" w:rsidR="00A46D8D" w:rsidRPr="00F53262" w:rsidRDefault="00A46D8D" w:rsidP="00581B7E">
            <w:pPr>
              <w:pStyle w:val="SoldisText"/>
              <w:spacing w:before="10" w:after="10"/>
              <w:rPr>
                <w:sz w:val="18"/>
                <w:szCs w:val="18"/>
              </w:rPr>
            </w:pPr>
            <w:r w:rsidRPr="00F53262">
              <w:rPr>
                <w:sz w:val="18"/>
                <w:szCs w:val="18"/>
              </w:rPr>
              <w:t xml:space="preserve">   Ugięcia: 36 %</w:t>
            </w:r>
          </w:p>
          <w:p w14:paraId="18776446"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374E9A30"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5D7DE539"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41CFA7FB"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566C0DB7"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0A5714E7" w14:textId="77777777" w:rsidR="00A46D8D" w:rsidRPr="00F53262" w:rsidRDefault="00A46D8D" w:rsidP="00581B7E">
            <w:pPr>
              <w:pStyle w:val="SoldisText"/>
              <w:spacing w:before="10" w:after="10"/>
              <w:rPr>
                <w:sz w:val="18"/>
                <w:szCs w:val="18"/>
              </w:rPr>
            </w:pPr>
            <w:r w:rsidRPr="00F53262">
              <w:rPr>
                <w:sz w:val="18"/>
                <w:szCs w:val="18"/>
              </w:rPr>
              <w:t xml:space="preserve">   Smukłość: 0 %</w:t>
            </w:r>
          </w:p>
          <w:p w14:paraId="49C99937" w14:textId="77777777" w:rsidR="00A46D8D" w:rsidRPr="00F53262" w:rsidRDefault="00A46D8D" w:rsidP="00581B7E">
            <w:pPr>
              <w:rPr>
                <w:sz w:val="18"/>
                <w:szCs w:val="18"/>
              </w:rPr>
            </w:pPr>
          </w:p>
        </w:tc>
        <w:tc>
          <w:tcPr>
            <w:tcW w:w="2409" w:type="dxa"/>
            <w:tcBorders>
              <w:top w:val="nil"/>
              <w:left w:val="nil"/>
              <w:bottom w:val="nil"/>
              <w:right w:val="nil"/>
            </w:tcBorders>
          </w:tcPr>
          <w:p w14:paraId="5607AEC4" w14:textId="6C299EFD" w:rsidR="00A46D8D" w:rsidRPr="00F53262" w:rsidRDefault="003D7173" w:rsidP="00581B7E">
            <w:pPr>
              <w:pStyle w:val="SoldisText"/>
              <w:rPr>
                <w:sz w:val="18"/>
                <w:szCs w:val="18"/>
              </w:rPr>
            </w:pPr>
            <w:r>
              <w:rPr>
                <w:noProof/>
                <w:sz w:val="18"/>
                <w:szCs w:val="18"/>
              </w:rPr>
              <w:drawing>
                <wp:inline distT="0" distB="0" distL="0" distR="0" wp14:anchorId="162ECEBE" wp14:editId="6DBE8850">
                  <wp:extent cx="1600200" cy="1981200"/>
                  <wp:effectExtent l="0" t="0" r="0" b="0"/>
                  <wp:docPr id="74" name="Obraz 45" descr="Obraz zawierający zrzut ekranu, krąg, diagram,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Obraz zawierający zrzut ekranu, krąg, diagram, zegar&#10;&#10;Opis wygenerowany automatyczni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A4708EA" w14:textId="77777777" w:rsidR="00A46D8D" w:rsidRPr="00F53262" w:rsidRDefault="00A46D8D" w:rsidP="00A46D8D">
      <w:pPr>
        <w:pStyle w:val="SoldisHeading3"/>
        <w:rPr>
          <w:sz w:val="18"/>
          <w:szCs w:val="18"/>
        </w:rPr>
      </w:pPr>
      <w:r w:rsidRPr="00F53262">
        <w:rPr>
          <w:sz w:val="18"/>
          <w:szCs w:val="18"/>
        </w:rPr>
        <w:t>Widok elementu</w:t>
      </w:r>
    </w:p>
    <w:p w14:paraId="222DD10D" w14:textId="37D56A07" w:rsidR="00A46D8D" w:rsidRPr="00F53262" w:rsidRDefault="003D7173" w:rsidP="00A46D8D">
      <w:pPr>
        <w:pStyle w:val="SoldisHeading3"/>
        <w:spacing w:before="100"/>
        <w:jc w:val="center"/>
        <w:rPr>
          <w:sz w:val="18"/>
          <w:szCs w:val="18"/>
        </w:rPr>
      </w:pPr>
      <w:r>
        <w:rPr>
          <w:noProof/>
          <w:sz w:val="18"/>
          <w:szCs w:val="18"/>
        </w:rPr>
        <w:drawing>
          <wp:inline distT="0" distB="0" distL="0" distR="0" wp14:anchorId="1CBE0DE4" wp14:editId="4DAE6E97">
            <wp:extent cx="4686300" cy="2257425"/>
            <wp:effectExtent l="0" t="0" r="0" b="0"/>
            <wp:docPr id="75" name="Obraz 44" descr="Obraz zawierający zrzut ekranu, Prostokąt, linia, okn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Obraz zawierający zrzut ekranu, Prostokąt, linia, okno&#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t="23035" b="25562"/>
                    <a:stretch>
                      <a:fillRect/>
                    </a:stretch>
                  </pic:blipFill>
                  <pic:spPr bwMode="auto">
                    <a:xfrm>
                      <a:off x="0" y="0"/>
                      <a:ext cx="4686300" cy="2257425"/>
                    </a:xfrm>
                    <a:prstGeom prst="rect">
                      <a:avLst/>
                    </a:prstGeom>
                    <a:noFill/>
                    <a:ln>
                      <a:noFill/>
                    </a:ln>
                  </pic:spPr>
                </pic:pic>
              </a:graphicData>
            </a:graphic>
          </wp:inline>
        </w:drawing>
      </w:r>
    </w:p>
    <w:p w14:paraId="52B9A39B" w14:textId="77777777" w:rsidR="00A46D8D" w:rsidRPr="00F53262" w:rsidRDefault="00A46D8D" w:rsidP="00A46D8D">
      <w:pPr>
        <w:rPr>
          <w:lang w:eastAsia="pl-PL"/>
        </w:rPr>
      </w:pPr>
      <w:r w:rsidRPr="00F53262">
        <w:rPr>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737F5CF8" w14:textId="77777777" w:rsidTr="00581B7E">
        <w:tc>
          <w:tcPr>
            <w:tcW w:w="9639" w:type="dxa"/>
            <w:tcBorders>
              <w:top w:val="nil"/>
              <w:left w:val="nil"/>
              <w:bottom w:val="nil"/>
              <w:right w:val="nil"/>
            </w:tcBorders>
          </w:tcPr>
          <w:p w14:paraId="36C660E1" w14:textId="77777777" w:rsidR="00A46D8D" w:rsidRPr="00F53262" w:rsidRDefault="00A46D8D" w:rsidP="00581B7E">
            <w:pPr>
              <w:rPr>
                <w:sz w:val="16"/>
                <w:szCs w:val="16"/>
              </w:rPr>
            </w:pPr>
          </w:p>
        </w:tc>
      </w:tr>
      <w:tr w:rsidR="00A46D8D" w:rsidRPr="00F53262" w14:paraId="47873E38" w14:textId="77777777" w:rsidTr="00581B7E">
        <w:tc>
          <w:tcPr>
            <w:tcW w:w="9639" w:type="dxa"/>
            <w:tcBorders>
              <w:top w:val="single" w:sz="8" w:space="0" w:color="000000"/>
              <w:left w:val="nil"/>
              <w:bottom w:val="single" w:sz="8" w:space="0" w:color="000000"/>
              <w:right w:val="nil"/>
            </w:tcBorders>
          </w:tcPr>
          <w:p w14:paraId="781E9000" w14:textId="77777777" w:rsidR="00A46D8D" w:rsidRPr="00F53262" w:rsidRDefault="00A46D8D" w:rsidP="00581B7E">
            <w:pPr>
              <w:pStyle w:val="SoldisHeading1"/>
              <w:rPr>
                <w:bCs w:val="0"/>
                <w:sz w:val="16"/>
                <w:szCs w:val="16"/>
              </w:rPr>
            </w:pPr>
            <w:r w:rsidRPr="00F53262">
              <w:rPr>
                <w:bCs w:val="0"/>
                <w:sz w:val="16"/>
                <w:szCs w:val="16"/>
              </w:rPr>
              <w:t>Belka B-0.8,9 - Element żelbetowy [PN-EN 1992-1-1]</w:t>
            </w:r>
          </w:p>
        </w:tc>
      </w:tr>
      <w:tr w:rsidR="00A46D8D" w:rsidRPr="00F53262" w14:paraId="5E1483D0" w14:textId="77777777" w:rsidTr="00581B7E">
        <w:tc>
          <w:tcPr>
            <w:tcW w:w="9639" w:type="dxa"/>
            <w:tcBorders>
              <w:top w:val="nil"/>
              <w:left w:val="nil"/>
              <w:bottom w:val="nil"/>
              <w:right w:val="nil"/>
            </w:tcBorders>
          </w:tcPr>
          <w:p w14:paraId="2A6ACBAD" w14:textId="77777777" w:rsidR="00A46D8D" w:rsidRPr="00F53262" w:rsidRDefault="00A46D8D" w:rsidP="00581B7E">
            <w:r w:rsidRPr="00F53262">
              <w:rPr>
                <w:sz w:val="12"/>
              </w:rPr>
              <w:t xml:space="preserve"> </w:t>
            </w:r>
          </w:p>
        </w:tc>
      </w:tr>
    </w:tbl>
    <w:p w14:paraId="5411A5D7" w14:textId="77777777" w:rsidR="00A46D8D" w:rsidRPr="00F53262" w:rsidRDefault="00A46D8D" w:rsidP="00A46D8D">
      <w:r w:rsidRPr="00F53262">
        <w:rPr>
          <w:sz w:val="2"/>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779D0A68" w14:textId="77777777" w:rsidTr="00581B7E">
        <w:tc>
          <w:tcPr>
            <w:tcW w:w="7229" w:type="dxa"/>
            <w:tcBorders>
              <w:top w:val="nil"/>
              <w:left w:val="nil"/>
              <w:bottom w:val="nil"/>
              <w:right w:val="nil"/>
            </w:tcBorders>
          </w:tcPr>
          <w:p w14:paraId="44141CCB" w14:textId="77777777" w:rsidR="00A46D8D" w:rsidRPr="00F53262" w:rsidRDefault="00A46D8D" w:rsidP="00581B7E">
            <w:pPr>
              <w:pStyle w:val="SoldisHeading2"/>
              <w:rPr>
                <w:bCs w:val="0"/>
                <w:sz w:val="16"/>
                <w:szCs w:val="16"/>
              </w:rPr>
            </w:pPr>
            <w:r w:rsidRPr="00F53262">
              <w:rPr>
                <w:bCs w:val="0"/>
                <w:sz w:val="16"/>
                <w:szCs w:val="16"/>
              </w:rPr>
              <w:t>Informacje o elemencie</w:t>
            </w:r>
          </w:p>
          <w:p w14:paraId="52A182F8" w14:textId="77777777" w:rsidR="00A46D8D" w:rsidRPr="00F53262" w:rsidRDefault="00A46D8D" w:rsidP="00581B7E">
            <w:pPr>
              <w:pStyle w:val="SoldisText"/>
              <w:rPr>
                <w:sz w:val="16"/>
                <w:szCs w:val="16"/>
              </w:rPr>
            </w:pPr>
            <w:r w:rsidRPr="00F53262">
              <w:rPr>
                <w:sz w:val="16"/>
                <w:szCs w:val="16"/>
              </w:rPr>
              <w:t>Nazwa/Opis: element nr 6 (belka) - Brak opisu elementu.</w:t>
            </w:r>
          </w:p>
          <w:p w14:paraId="192A3B2A" w14:textId="77777777" w:rsidR="00A46D8D" w:rsidRPr="00F53262" w:rsidRDefault="00A46D8D" w:rsidP="00581B7E">
            <w:pPr>
              <w:pStyle w:val="SoldisText"/>
              <w:rPr>
                <w:sz w:val="16"/>
                <w:szCs w:val="16"/>
              </w:rPr>
            </w:pPr>
            <w:r w:rsidRPr="00F53262">
              <w:rPr>
                <w:sz w:val="16"/>
                <w:szCs w:val="16"/>
              </w:rPr>
              <w:t>Węzły: 7 (x=-4.000m, y=3.000m); 1 (x=0.000m, y=3.000m)</w:t>
            </w:r>
          </w:p>
          <w:p w14:paraId="042C7049" w14:textId="77777777" w:rsidR="00A46D8D" w:rsidRPr="00F53262" w:rsidRDefault="00A46D8D" w:rsidP="00581B7E">
            <w:pPr>
              <w:pStyle w:val="SoldisText"/>
              <w:rPr>
                <w:sz w:val="16"/>
                <w:szCs w:val="16"/>
              </w:rPr>
            </w:pPr>
            <w:r w:rsidRPr="00F53262">
              <w:rPr>
                <w:sz w:val="16"/>
                <w:szCs w:val="16"/>
              </w:rPr>
              <w:t>Profil: 45x25 (C25/30)</w:t>
            </w:r>
          </w:p>
          <w:p w14:paraId="37DC5293" w14:textId="77777777" w:rsidR="00A46D8D" w:rsidRPr="00F53262" w:rsidRDefault="00A46D8D" w:rsidP="00581B7E">
            <w:pPr>
              <w:pStyle w:val="SoldisHighlighted"/>
              <w:rPr>
                <w:bCs w:val="0"/>
                <w:sz w:val="16"/>
                <w:szCs w:val="16"/>
              </w:rPr>
            </w:pPr>
            <w:r w:rsidRPr="00F53262">
              <w:rPr>
                <w:bCs w:val="0"/>
                <w:sz w:val="16"/>
                <w:szCs w:val="16"/>
              </w:rPr>
              <w:t>Zbrojenie podłużne (B500SP (C))</w:t>
            </w:r>
          </w:p>
          <w:p w14:paraId="1A5891C5" w14:textId="77777777" w:rsidR="00A46D8D" w:rsidRPr="00F53262" w:rsidRDefault="00A46D8D" w:rsidP="00581B7E">
            <w:pPr>
              <w:pStyle w:val="SoldisText"/>
              <w:rPr>
                <w:sz w:val="16"/>
                <w:szCs w:val="16"/>
              </w:rPr>
            </w:pPr>
            <w:r w:rsidRPr="00F53262">
              <w:rPr>
                <w:sz w:val="16"/>
                <w:szCs w:val="16"/>
              </w:rPr>
              <w:t>Krawędź 1 - 2#12; od L1=0.00m do L2=4.00m; lbd1=0.45m; lbd2=1.35m</w:t>
            </w:r>
          </w:p>
          <w:p w14:paraId="52DCE72A" w14:textId="77777777" w:rsidR="00A46D8D" w:rsidRPr="00F53262" w:rsidRDefault="00A46D8D" w:rsidP="00581B7E">
            <w:pPr>
              <w:pStyle w:val="SoldisText"/>
              <w:rPr>
                <w:sz w:val="16"/>
                <w:szCs w:val="16"/>
              </w:rPr>
            </w:pPr>
            <w:r w:rsidRPr="00F53262">
              <w:rPr>
                <w:sz w:val="16"/>
                <w:szCs w:val="16"/>
              </w:rPr>
              <w:t>Krawędź 1 - 4#16; od L1=0.00m do L2=4.00m; lbd1=0.60m; lbd2=1.50m</w:t>
            </w:r>
          </w:p>
          <w:p w14:paraId="7F9D23B9" w14:textId="77777777" w:rsidR="00A46D8D" w:rsidRPr="00F53262" w:rsidRDefault="00A46D8D" w:rsidP="00581B7E">
            <w:pPr>
              <w:pStyle w:val="SoldisText"/>
              <w:rPr>
                <w:sz w:val="16"/>
                <w:szCs w:val="16"/>
              </w:rPr>
            </w:pPr>
            <w:r w:rsidRPr="00F53262">
              <w:rPr>
                <w:sz w:val="16"/>
                <w:szCs w:val="16"/>
              </w:rPr>
              <w:t>Krawędź 3 - 3#16; od L1=0.00m do L2=4.00m; lbd1=0.60m; lbd2=1.50m</w:t>
            </w:r>
          </w:p>
          <w:p w14:paraId="4A707EDF" w14:textId="77777777" w:rsidR="00A46D8D" w:rsidRPr="00F53262" w:rsidRDefault="00A46D8D" w:rsidP="00581B7E">
            <w:pPr>
              <w:pStyle w:val="SoldisHighlighted"/>
              <w:rPr>
                <w:bCs w:val="0"/>
                <w:sz w:val="16"/>
                <w:szCs w:val="16"/>
              </w:rPr>
            </w:pPr>
            <w:r w:rsidRPr="00F53262">
              <w:rPr>
                <w:bCs w:val="0"/>
                <w:sz w:val="16"/>
                <w:szCs w:val="16"/>
              </w:rPr>
              <w:t>Strzemiona (RB500W (A))</w:t>
            </w:r>
          </w:p>
          <w:p w14:paraId="58C004DB" w14:textId="77777777" w:rsidR="00A46D8D" w:rsidRPr="00F53262" w:rsidRDefault="00A46D8D" w:rsidP="00581B7E">
            <w:pPr>
              <w:pStyle w:val="SoldisText"/>
              <w:rPr>
                <w:sz w:val="16"/>
                <w:szCs w:val="16"/>
              </w:rPr>
            </w:pPr>
            <w:r w:rsidRPr="00F53262">
              <w:rPr>
                <w:sz w:val="16"/>
                <w:szCs w:val="16"/>
              </w:rPr>
              <w:t>Odcinek 1 od x1/L=0.00 do x2/L=1.00: (Y-Y) 4#8 (X-X</w:t>
            </w:r>
            <w:proofErr w:type="gramStart"/>
            <w:r w:rsidRPr="00F53262">
              <w:rPr>
                <w:sz w:val="16"/>
                <w:szCs w:val="16"/>
              </w:rPr>
              <w:t>)  2</w:t>
            </w:r>
            <w:proofErr w:type="gramEnd"/>
            <w:r w:rsidRPr="00F53262">
              <w:rPr>
                <w:sz w:val="16"/>
                <w:szCs w:val="16"/>
              </w:rPr>
              <w:t>#8 co 20cm</w:t>
            </w:r>
          </w:p>
          <w:p w14:paraId="59872936" w14:textId="77777777" w:rsidR="00A46D8D" w:rsidRPr="00F53262" w:rsidRDefault="00A46D8D" w:rsidP="00581B7E">
            <w:pPr>
              <w:rPr>
                <w:lang w:eastAsia="pl-PL"/>
              </w:rPr>
            </w:pPr>
          </w:p>
          <w:p w14:paraId="3144ECC9" w14:textId="77777777" w:rsidR="00A46D8D" w:rsidRPr="00F53262" w:rsidRDefault="00A46D8D" w:rsidP="00581B7E">
            <w:pPr>
              <w:pStyle w:val="SoldisText"/>
              <w:spacing w:before="10" w:after="10"/>
              <w:rPr>
                <w:sz w:val="16"/>
                <w:szCs w:val="16"/>
              </w:rPr>
            </w:pPr>
            <w:r w:rsidRPr="00F53262">
              <w:rPr>
                <w:b/>
                <w:sz w:val="16"/>
                <w:szCs w:val="16"/>
              </w:rPr>
              <w:t>Całkowite wytężenie elementu: 80%</w:t>
            </w:r>
          </w:p>
          <w:p w14:paraId="3C3CB1A3" w14:textId="77777777" w:rsidR="00A46D8D" w:rsidRPr="00F53262" w:rsidRDefault="00A46D8D" w:rsidP="00581B7E">
            <w:pPr>
              <w:pStyle w:val="SoldisText"/>
              <w:spacing w:before="10" w:after="10"/>
              <w:rPr>
                <w:sz w:val="16"/>
                <w:szCs w:val="16"/>
              </w:rPr>
            </w:pPr>
            <w:r w:rsidRPr="00F53262">
              <w:rPr>
                <w:sz w:val="16"/>
                <w:szCs w:val="16"/>
              </w:rPr>
              <w:t xml:space="preserve">   Zbrojenie główne: 65 %</w:t>
            </w:r>
          </w:p>
          <w:p w14:paraId="7F779327" w14:textId="77777777" w:rsidR="00A46D8D" w:rsidRPr="00F53262" w:rsidRDefault="00A46D8D" w:rsidP="00581B7E">
            <w:pPr>
              <w:pStyle w:val="SoldisText"/>
              <w:spacing w:before="10" w:after="10"/>
              <w:rPr>
                <w:sz w:val="16"/>
                <w:szCs w:val="16"/>
              </w:rPr>
            </w:pPr>
            <w:r w:rsidRPr="00F53262">
              <w:rPr>
                <w:sz w:val="16"/>
                <w:szCs w:val="16"/>
              </w:rPr>
              <w:t xml:space="preserve">   Ścinanie: 80 %</w:t>
            </w:r>
          </w:p>
          <w:p w14:paraId="29553050" w14:textId="77777777" w:rsidR="00A46D8D" w:rsidRPr="00F53262" w:rsidRDefault="00A46D8D" w:rsidP="00581B7E">
            <w:pPr>
              <w:pStyle w:val="SoldisText"/>
              <w:spacing w:before="10" w:after="10"/>
              <w:rPr>
                <w:sz w:val="16"/>
                <w:szCs w:val="16"/>
              </w:rPr>
            </w:pPr>
            <w:r w:rsidRPr="00F53262">
              <w:rPr>
                <w:sz w:val="16"/>
                <w:szCs w:val="16"/>
              </w:rPr>
              <w:t xml:space="preserve">   Zbrojenie główne (ścinanie): 63 %</w:t>
            </w:r>
          </w:p>
          <w:p w14:paraId="442B2B54" w14:textId="77777777" w:rsidR="00A46D8D" w:rsidRPr="00F53262" w:rsidRDefault="00A46D8D" w:rsidP="00581B7E">
            <w:pPr>
              <w:pStyle w:val="SoldisText"/>
              <w:spacing w:before="10" w:after="10"/>
              <w:rPr>
                <w:sz w:val="16"/>
                <w:szCs w:val="16"/>
              </w:rPr>
            </w:pPr>
            <w:r w:rsidRPr="00F53262">
              <w:rPr>
                <w:sz w:val="16"/>
                <w:szCs w:val="16"/>
              </w:rPr>
              <w:t xml:space="preserve">   Rysy prostopadłe: 50 %</w:t>
            </w:r>
          </w:p>
          <w:p w14:paraId="472A0D2E" w14:textId="77777777" w:rsidR="00A46D8D" w:rsidRPr="00F53262" w:rsidRDefault="00A46D8D" w:rsidP="00581B7E">
            <w:pPr>
              <w:pStyle w:val="SoldisText"/>
              <w:spacing w:before="10" w:after="10"/>
              <w:rPr>
                <w:sz w:val="16"/>
                <w:szCs w:val="16"/>
              </w:rPr>
            </w:pPr>
            <w:r w:rsidRPr="00F53262">
              <w:rPr>
                <w:sz w:val="16"/>
                <w:szCs w:val="16"/>
              </w:rPr>
              <w:t xml:space="preserve">   Przemieszczenia (sprężyste): 5 %</w:t>
            </w:r>
          </w:p>
          <w:p w14:paraId="33488B7B" w14:textId="77777777" w:rsidR="00A46D8D" w:rsidRPr="00F53262" w:rsidRDefault="00A46D8D" w:rsidP="00581B7E">
            <w:pPr>
              <w:pStyle w:val="SoldisText"/>
              <w:spacing w:before="10" w:after="10"/>
              <w:rPr>
                <w:sz w:val="16"/>
                <w:szCs w:val="16"/>
              </w:rPr>
            </w:pPr>
            <w:r w:rsidRPr="00F53262">
              <w:rPr>
                <w:sz w:val="16"/>
                <w:szCs w:val="16"/>
              </w:rPr>
              <w:t xml:space="preserve">   Ugięcia: 19 %</w:t>
            </w:r>
          </w:p>
          <w:p w14:paraId="011BCB7F" w14:textId="77777777" w:rsidR="00A46D8D" w:rsidRPr="00F53262" w:rsidRDefault="00A46D8D" w:rsidP="00581B7E">
            <w:pPr>
              <w:pStyle w:val="SoldisText"/>
              <w:spacing w:before="10" w:after="10"/>
              <w:rPr>
                <w:sz w:val="16"/>
                <w:szCs w:val="16"/>
              </w:rPr>
            </w:pPr>
            <w:r w:rsidRPr="00F53262">
              <w:rPr>
                <w:sz w:val="16"/>
                <w:szCs w:val="16"/>
              </w:rPr>
              <w:t xml:space="preserve">   Zbrojenie minimalne: 0 %</w:t>
            </w:r>
          </w:p>
          <w:p w14:paraId="225A8A80" w14:textId="77777777" w:rsidR="00A46D8D" w:rsidRPr="00F53262" w:rsidRDefault="00A46D8D" w:rsidP="00581B7E">
            <w:pPr>
              <w:pStyle w:val="SoldisText"/>
              <w:spacing w:before="10" w:after="10"/>
              <w:rPr>
                <w:sz w:val="16"/>
                <w:szCs w:val="16"/>
              </w:rPr>
            </w:pPr>
            <w:r w:rsidRPr="00F53262">
              <w:rPr>
                <w:sz w:val="16"/>
                <w:szCs w:val="16"/>
              </w:rPr>
              <w:t xml:space="preserve">   Zbrojenie minimalne (rysy): 0 %</w:t>
            </w:r>
          </w:p>
          <w:p w14:paraId="06800F4B" w14:textId="77777777" w:rsidR="00A46D8D" w:rsidRPr="00F53262" w:rsidRDefault="00A46D8D" w:rsidP="00581B7E">
            <w:pPr>
              <w:pStyle w:val="SoldisText"/>
              <w:spacing w:before="10" w:after="10"/>
              <w:rPr>
                <w:sz w:val="16"/>
                <w:szCs w:val="16"/>
              </w:rPr>
            </w:pPr>
            <w:r w:rsidRPr="00F53262">
              <w:rPr>
                <w:sz w:val="16"/>
                <w:szCs w:val="16"/>
              </w:rPr>
              <w:t xml:space="preserve">   Zakotwienie zbrojenia: 0 %</w:t>
            </w:r>
          </w:p>
          <w:p w14:paraId="79D77776" w14:textId="77777777" w:rsidR="00A46D8D" w:rsidRPr="00F53262" w:rsidRDefault="00A46D8D" w:rsidP="00581B7E">
            <w:pPr>
              <w:pStyle w:val="SoldisText"/>
              <w:spacing w:before="10" w:after="10"/>
              <w:rPr>
                <w:sz w:val="16"/>
                <w:szCs w:val="16"/>
              </w:rPr>
            </w:pPr>
            <w:r w:rsidRPr="00F53262">
              <w:rPr>
                <w:sz w:val="16"/>
                <w:szCs w:val="16"/>
              </w:rPr>
              <w:t xml:space="preserve">   Rozstaw strzemion: 0 %</w:t>
            </w:r>
          </w:p>
          <w:p w14:paraId="5A0EEFCD" w14:textId="77777777" w:rsidR="00A46D8D" w:rsidRPr="00F53262" w:rsidRDefault="00A46D8D" w:rsidP="00581B7E">
            <w:pPr>
              <w:pStyle w:val="SoldisText"/>
              <w:spacing w:before="10" w:after="10"/>
              <w:rPr>
                <w:sz w:val="16"/>
                <w:szCs w:val="16"/>
              </w:rPr>
            </w:pPr>
            <w:r w:rsidRPr="00F53262">
              <w:rPr>
                <w:sz w:val="16"/>
                <w:szCs w:val="16"/>
              </w:rPr>
              <w:t xml:space="preserve">   Zbrojenie min. strzemionami: 0 %</w:t>
            </w:r>
          </w:p>
          <w:p w14:paraId="0A126C5C" w14:textId="77777777" w:rsidR="00A46D8D" w:rsidRPr="00F53262" w:rsidRDefault="00A46D8D" w:rsidP="00581B7E">
            <w:pPr>
              <w:rPr>
                <w:lang w:eastAsia="pl-PL"/>
              </w:rPr>
            </w:pPr>
            <w:r w:rsidRPr="00F53262">
              <w:rPr>
                <w:sz w:val="16"/>
                <w:szCs w:val="16"/>
              </w:rPr>
              <w:t xml:space="preserve">   Smukłość: 0 %</w:t>
            </w:r>
          </w:p>
        </w:tc>
        <w:tc>
          <w:tcPr>
            <w:tcW w:w="2409" w:type="dxa"/>
            <w:tcBorders>
              <w:top w:val="nil"/>
              <w:left w:val="nil"/>
              <w:bottom w:val="nil"/>
              <w:right w:val="nil"/>
            </w:tcBorders>
          </w:tcPr>
          <w:p w14:paraId="7FD3B393" w14:textId="2633DDDD" w:rsidR="00A46D8D" w:rsidRPr="00F53262" w:rsidRDefault="003D7173" w:rsidP="00581B7E">
            <w:pPr>
              <w:pStyle w:val="SoldisText"/>
              <w:rPr>
                <w:sz w:val="16"/>
                <w:szCs w:val="16"/>
              </w:rPr>
            </w:pPr>
            <w:r>
              <w:rPr>
                <w:noProof/>
                <w:sz w:val="16"/>
                <w:szCs w:val="16"/>
              </w:rPr>
              <w:drawing>
                <wp:inline distT="0" distB="0" distL="0" distR="0" wp14:anchorId="4227A684" wp14:editId="63DE99C8">
                  <wp:extent cx="1600200" cy="1981200"/>
                  <wp:effectExtent l="0" t="0" r="0" b="0"/>
                  <wp:docPr id="76" name="Obraz 22" descr="Obraz zawierający zrzut ekranu, zegar, diagram,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braz zawierający zrzut ekranu, zegar, diagram, krąg&#10;&#10;Opis wygenerowany automatyczni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5EA5294C" w14:textId="77777777" w:rsidR="00A46D8D" w:rsidRPr="00F53262" w:rsidRDefault="00A46D8D" w:rsidP="00A46D8D">
      <w:pPr>
        <w:pStyle w:val="SoldisHeading3"/>
        <w:rPr>
          <w:bCs w:val="0"/>
          <w:sz w:val="16"/>
          <w:szCs w:val="16"/>
        </w:rPr>
      </w:pPr>
      <w:r w:rsidRPr="00F53262">
        <w:rPr>
          <w:bCs w:val="0"/>
          <w:sz w:val="16"/>
          <w:szCs w:val="16"/>
        </w:rPr>
        <w:t>Widok elementu</w:t>
      </w:r>
    </w:p>
    <w:p w14:paraId="012E29A5" w14:textId="77777777" w:rsidR="00A46D8D" w:rsidRPr="00F53262" w:rsidRDefault="00A46D8D" w:rsidP="00A46D8D">
      <w:pPr>
        <w:pStyle w:val="SoldisHeading3"/>
        <w:spacing w:before="100"/>
        <w:jc w:val="center"/>
        <w:rPr>
          <w:bCs w:val="0"/>
          <w:sz w:val="16"/>
          <w:szCs w:val="16"/>
        </w:rPr>
      </w:pPr>
    </w:p>
    <w:p w14:paraId="63005B08" w14:textId="686F891B" w:rsidR="00A46D8D" w:rsidRPr="00F53262" w:rsidRDefault="003D7173" w:rsidP="00A46D8D">
      <w:pPr>
        <w:pStyle w:val="SoldisText"/>
        <w:spacing w:before="10" w:after="10"/>
        <w:rPr>
          <w:sz w:val="16"/>
          <w:szCs w:val="16"/>
        </w:rPr>
      </w:pPr>
      <w:r>
        <w:rPr>
          <w:noProof/>
        </w:rPr>
        <w:drawing>
          <wp:inline distT="0" distB="0" distL="0" distR="0" wp14:anchorId="062BE2C2" wp14:editId="325B022F">
            <wp:extent cx="5029200" cy="1647825"/>
            <wp:effectExtent l="0" t="0" r="0" b="0"/>
            <wp:docPr id="77" name="Obraz 43" descr="Obraz zawierający linia, zrzut ekranu,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Obraz zawierający linia, zrzut ekranu, diagram, Równolegle&#10;&#10;Opis wygenerowany automatyczni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29200" cy="1647825"/>
                    </a:xfrm>
                    <a:prstGeom prst="rect">
                      <a:avLst/>
                    </a:prstGeom>
                    <a:noFill/>
                    <a:ln>
                      <a:noFill/>
                    </a:ln>
                  </pic:spPr>
                </pic:pic>
              </a:graphicData>
            </a:graphic>
          </wp:inline>
        </w:drawing>
      </w:r>
    </w:p>
    <w:p w14:paraId="1FB135AD" w14:textId="77777777" w:rsidR="00A46D8D" w:rsidRPr="00F53262" w:rsidRDefault="00A46D8D" w:rsidP="00A46D8D">
      <w:pPr>
        <w:rPr>
          <w:lang w:eastAsia="pl-PL"/>
        </w:rPr>
      </w:pPr>
    </w:p>
    <w:p w14:paraId="6C64DEC6" w14:textId="77777777" w:rsidR="00A46D8D" w:rsidRPr="00F53262" w:rsidRDefault="00A46D8D" w:rsidP="00A46D8D">
      <w:pPr>
        <w:rPr>
          <w:lang w:eastAsia="pl-PL"/>
        </w:rPr>
      </w:pPr>
    </w:p>
    <w:p w14:paraId="74C34338" w14:textId="77777777" w:rsidR="00A46D8D" w:rsidRPr="00F53262" w:rsidRDefault="00A46D8D" w:rsidP="00A46D8D">
      <w:pPr>
        <w:rPr>
          <w:lang w:eastAsia="pl-PL"/>
        </w:rPr>
      </w:pPr>
      <w:r w:rsidRPr="00F53262">
        <w:rPr>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6F74D366" w14:textId="77777777" w:rsidTr="00581B7E">
        <w:tc>
          <w:tcPr>
            <w:tcW w:w="9639" w:type="dxa"/>
            <w:tcBorders>
              <w:top w:val="nil"/>
              <w:left w:val="nil"/>
              <w:bottom w:val="nil"/>
              <w:right w:val="nil"/>
            </w:tcBorders>
          </w:tcPr>
          <w:p w14:paraId="01F6ADC3" w14:textId="77777777" w:rsidR="00A46D8D" w:rsidRPr="00F53262" w:rsidRDefault="00A46D8D" w:rsidP="00581B7E">
            <w:pPr>
              <w:rPr>
                <w:sz w:val="16"/>
                <w:szCs w:val="16"/>
              </w:rPr>
            </w:pPr>
          </w:p>
        </w:tc>
      </w:tr>
      <w:tr w:rsidR="00A46D8D" w:rsidRPr="00F53262" w14:paraId="565520FE" w14:textId="77777777" w:rsidTr="00581B7E">
        <w:tc>
          <w:tcPr>
            <w:tcW w:w="9639" w:type="dxa"/>
            <w:tcBorders>
              <w:top w:val="single" w:sz="8" w:space="0" w:color="000000"/>
              <w:left w:val="nil"/>
              <w:bottom w:val="single" w:sz="8" w:space="0" w:color="000000"/>
              <w:right w:val="nil"/>
            </w:tcBorders>
          </w:tcPr>
          <w:p w14:paraId="6FDEEDC9" w14:textId="77777777" w:rsidR="00A46D8D" w:rsidRPr="00F53262" w:rsidRDefault="00A46D8D" w:rsidP="00581B7E">
            <w:pPr>
              <w:pStyle w:val="SoldisHeading1"/>
              <w:rPr>
                <w:bCs w:val="0"/>
                <w:sz w:val="16"/>
                <w:szCs w:val="16"/>
              </w:rPr>
            </w:pPr>
            <w:r w:rsidRPr="00F53262">
              <w:rPr>
                <w:bCs w:val="0"/>
                <w:sz w:val="16"/>
                <w:szCs w:val="16"/>
              </w:rPr>
              <w:t>Belka B-0.10 - Element żelbetowy [PN-EN 1992-1-1]</w:t>
            </w:r>
          </w:p>
        </w:tc>
      </w:tr>
      <w:tr w:rsidR="00A46D8D" w:rsidRPr="00F53262" w14:paraId="0F856C65" w14:textId="77777777" w:rsidTr="00581B7E">
        <w:tc>
          <w:tcPr>
            <w:tcW w:w="9639" w:type="dxa"/>
            <w:tcBorders>
              <w:top w:val="nil"/>
              <w:left w:val="nil"/>
              <w:bottom w:val="nil"/>
              <w:right w:val="nil"/>
            </w:tcBorders>
          </w:tcPr>
          <w:p w14:paraId="1ADF9C8C" w14:textId="77777777" w:rsidR="00A46D8D" w:rsidRPr="00F53262" w:rsidRDefault="00A46D8D" w:rsidP="00581B7E">
            <w:pPr>
              <w:rPr>
                <w:sz w:val="16"/>
                <w:szCs w:val="16"/>
              </w:rPr>
            </w:pPr>
            <w:r w:rsidRPr="00F53262">
              <w:rPr>
                <w:sz w:val="16"/>
                <w:szCs w:val="16"/>
              </w:rPr>
              <w:t xml:space="preserve"> </w:t>
            </w:r>
          </w:p>
        </w:tc>
      </w:tr>
    </w:tbl>
    <w:p w14:paraId="0C9C27C0" w14:textId="77777777" w:rsidR="00A46D8D" w:rsidRPr="00F53262" w:rsidRDefault="00A46D8D" w:rsidP="00A46D8D">
      <w:pPr>
        <w:rPr>
          <w:sz w:val="16"/>
          <w:szCs w:val="16"/>
        </w:rPr>
      </w:pPr>
      <w:r w:rsidRPr="00F53262">
        <w:rPr>
          <w:sz w:val="16"/>
          <w:szCs w:val="16"/>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2BFA9CD4" w14:textId="77777777" w:rsidTr="00581B7E">
        <w:tc>
          <w:tcPr>
            <w:tcW w:w="7229" w:type="dxa"/>
            <w:tcBorders>
              <w:top w:val="nil"/>
              <w:left w:val="nil"/>
              <w:bottom w:val="nil"/>
              <w:right w:val="nil"/>
            </w:tcBorders>
          </w:tcPr>
          <w:p w14:paraId="5DADA80C"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6A14B025"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36B668D6" w14:textId="77777777" w:rsidR="00A46D8D" w:rsidRPr="00F53262" w:rsidRDefault="00A46D8D" w:rsidP="00581B7E">
            <w:pPr>
              <w:pStyle w:val="SoldisText"/>
              <w:rPr>
                <w:sz w:val="18"/>
                <w:szCs w:val="18"/>
              </w:rPr>
            </w:pPr>
            <w:r w:rsidRPr="00F53262">
              <w:rPr>
                <w:sz w:val="18"/>
                <w:szCs w:val="18"/>
              </w:rPr>
              <w:t>Węzły: 5 (x=4.350m, y=0.000m); 6 (x=10.230m, y=0.000m)</w:t>
            </w:r>
          </w:p>
          <w:p w14:paraId="0EE0BB14" w14:textId="77777777" w:rsidR="00A46D8D" w:rsidRPr="00F53262" w:rsidRDefault="00A46D8D" w:rsidP="00581B7E">
            <w:pPr>
              <w:pStyle w:val="SoldisText"/>
              <w:rPr>
                <w:sz w:val="18"/>
                <w:szCs w:val="18"/>
              </w:rPr>
            </w:pPr>
            <w:r w:rsidRPr="00F53262">
              <w:rPr>
                <w:sz w:val="18"/>
                <w:szCs w:val="18"/>
              </w:rPr>
              <w:t>Profil: 40x25 (C20/25)</w:t>
            </w:r>
          </w:p>
          <w:p w14:paraId="5E759FDE"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6182EAED" w14:textId="77777777" w:rsidR="00A46D8D" w:rsidRPr="00F53262" w:rsidRDefault="00A46D8D" w:rsidP="00581B7E">
            <w:pPr>
              <w:pStyle w:val="SoldisText"/>
              <w:rPr>
                <w:sz w:val="18"/>
                <w:szCs w:val="18"/>
              </w:rPr>
            </w:pPr>
            <w:r w:rsidRPr="00F53262">
              <w:rPr>
                <w:sz w:val="18"/>
                <w:szCs w:val="18"/>
              </w:rPr>
              <w:t>Krawędź 1 - 10#16; od L1=0.00m do L2=5.88m; lbd1=0.72m; lbd2=0.72m</w:t>
            </w:r>
          </w:p>
          <w:p w14:paraId="767B79C9" w14:textId="77777777" w:rsidR="00A46D8D" w:rsidRPr="00F53262" w:rsidRDefault="00A46D8D" w:rsidP="00581B7E">
            <w:pPr>
              <w:pStyle w:val="SoldisText"/>
              <w:rPr>
                <w:sz w:val="18"/>
                <w:szCs w:val="18"/>
              </w:rPr>
            </w:pPr>
            <w:r w:rsidRPr="00F53262">
              <w:rPr>
                <w:sz w:val="18"/>
                <w:szCs w:val="18"/>
              </w:rPr>
              <w:t>Krawędź 3 - 4#16; od L1=0.00m do L2=5.88m; lbd1=0.72m; lbd2=0.72m</w:t>
            </w:r>
          </w:p>
          <w:p w14:paraId="79FBFF3D"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537BC4AA" w14:textId="77777777" w:rsidR="00A46D8D" w:rsidRPr="00F53262" w:rsidRDefault="00A46D8D" w:rsidP="00581B7E">
            <w:pPr>
              <w:pStyle w:val="SoldisText"/>
              <w:rPr>
                <w:sz w:val="18"/>
                <w:szCs w:val="18"/>
              </w:rPr>
            </w:pPr>
            <w:r w:rsidRPr="00F53262">
              <w:rPr>
                <w:sz w:val="18"/>
                <w:szCs w:val="18"/>
              </w:rPr>
              <w:t>Odcinek 1 od x1/L=0.00 do x2/L=0.42: (Y-Y) 4#8 (X-X</w:t>
            </w:r>
            <w:proofErr w:type="gramStart"/>
            <w:r w:rsidRPr="00F53262">
              <w:rPr>
                <w:sz w:val="18"/>
                <w:szCs w:val="18"/>
              </w:rPr>
              <w:t>)  2</w:t>
            </w:r>
            <w:proofErr w:type="gramEnd"/>
            <w:r w:rsidRPr="00F53262">
              <w:rPr>
                <w:sz w:val="18"/>
                <w:szCs w:val="18"/>
              </w:rPr>
              <w:t>#8 co 15cm</w:t>
            </w:r>
          </w:p>
          <w:p w14:paraId="4E349130" w14:textId="77777777" w:rsidR="00A46D8D" w:rsidRPr="00F53262" w:rsidRDefault="00A46D8D" w:rsidP="00581B7E">
            <w:pPr>
              <w:pStyle w:val="SoldisText"/>
              <w:rPr>
                <w:sz w:val="18"/>
                <w:szCs w:val="18"/>
              </w:rPr>
            </w:pPr>
            <w:r w:rsidRPr="00F53262">
              <w:rPr>
                <w:sz w:val="18"/>
                <w:szCs w:val="18"/>
              </w:rPr>
              <w:t>Odcinek 2 od x1/L=0.43 do x2/L=0.75: (Y-Y) 4#8 (X-X</w:t>
            </w:r>
            <w:proofErr w:type="gramStart"/>
            <w:r w:rsidRPr="00F53262">
              <w:rPr>
                <w:sz w:val="18"/>
                <w:szCs w:val="18"/>
              </w:rPr>
              <w:t>)  2</w:t>
            </w:r>
            <w:proofErr w:type="gramEnd"/>
            <w:r w:rsidRPr="00F53262">
              <w:rPr>
                <w:sz w:val="18"/>
                <w:szCs w:val="18"/>
              </w:rPr>
              <w:t>#8 co 25cm</w:t>
            </w:r>
          </w:p>
          <w:p w14:paraId="51B2B9B3" w14:textId="77777777" w:rsidR="00A46D8D" w:rsidRPr="00F53262" w:rsidRDefault="00A46D8D" w:rsidP="00581B7E">
            <w:pPr>
              <w:pStyle w:val="SoldisText"/>
              <w:rPr>
                <w:sz w:val="18"/>
                <w:szCs w:val="18"/>
              </w:rPr>
            </w:pPr>
            <w:r w:rsidRPr="00F53262">
              <w:rPr>
                <w:sz w:val="18"/>
                <w:szCs w:val="18"/>
              </w:rPr>
              <w:t>Odcinek 3 od x1/L=0.74 do x2/L=1.00: (Y-Y) 4#8 (X-X</w:t>
            </w:r>
            <w:proofErr w:type="gramStart"/>
            <w:r w:rsidRPr="00F53262">
              <w:rPr>
                <w:sz w:val="18"/>
                <w:szCs w:val="18"/>
              </w:rPr>
              <w:t>)  4</w:t>
            </w:r>
            <w:proofErr w:type="gramEnd"/>
            <w:r w:rsidRPr="00F53262">
              <w:rPr>
                <w:sz w:val="18"/>
                <w:szCs w:val="18"/>
              </w:rPr>
              <w:t>#8 co 15cm</w:t>
            </w:r>
          </w:p>
          <w:p w14:paraId="508AEB02" w14:textId="77777777" w:rsidR="00A46D8D" w:rsidRPr="00F53262" w:rsidRDefault="00A46D8D" w:rsidP="00581B7E">
            <w:pPr>
              <w:rPr>
                <w:sz w:val="18"/>
                <w:szCs w:val="18"/>
                <w:lang w:eastAsia="pl-PL"/>
              </w:rPr>
            </w:pPr>
          </w:p>
          <w:p w14:paraId="7C66838A" w14:textId="77777777" w:rsidR="00A46D8D" w:rsidRPr="00F53262" w:rsidRDefault="00A46D8D" w:rsidP="00581B7E">
            <w:pPr>
              <w:pStyle w:val="SoldisText"/>
              <w:spacing w:before="10" w:after="10"/>
              <w:rPr>
                <w:sz w:val="18"/>
                <w:szCs w:val="18"/>
              </w:rPr>
            </w:pPr>
            <w:r w:rsidRPr="00F53262">
              <w:rPr>
                <w:b/>
                <w:sz w:val="18"/>
                <w:szCs w:val="18"/>
              </w:rPr>
              <w:t>Całkowite wytężenie elementu: 85%</w:t>
            </w:r>
          </w:p>
          <w:p w14:paraId="03D140D8" w14:textId="77777777" w:rsidR="00A46D8D" w:rsidRPr="00F53262" w:rsidRDefault="00A46D8D" w:rsidP="00581B7E">
            <w:pPr>
              <w:pStyle w:val="SoldisText"/>
              <w:spacing w:before="10" w:after="10"/>
              <w:rPr>
                <w:sz w:val="18"/>
                <w:szCs w:val="18"/>
              </w:rPr>
            </w:pPr>
            <w:r w:rsidRPr="00F53262">
              <w:rPr>
                <w:sz w:val="18"/>
                <w:szCs w:val="18"/>
              </w:rPr>
              <w:t xml:space="preserve">   Zbrojenie główne: 79 %</w:t>
            </w:r>
          </w:p>
          <w:p w14:paraId="0DB14DC0" w14:textId="77777777" w:rsidR="00A46D8D" w:rsidRPr="00F53262" w:rsidRDefault="00A46D8D" w:rsidP="00581B7E">
            <w:pPr>
              <w:pStyle w:val="SoldisText"/>
              <w:spacing w:before="10" w:after="10"/>
              <w:rPr>
                <w:sz w:val="18"/>
                <w:szCs w:val="18"/>
              </w:rPr>
            </w:pPr>
            <w:r w:rsidRPr="00F53262">
              <w:rPr>
                <w:sz w:val="18"/>
                <w:szCs w:val="18"/>
              </w:rPr>
              <w:t xml:space="preserve">   Ścinanie: 77 %</w:t>
            </w:r>
          </w:p>
          <w:p w14:paraId="660089D3"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85 %</w:t>
            </w:r>
          </w:p>
          <w:p w14:paraId="3DB46401" w14:textId="77777777" w:rsidR="00A46D8D" w:rsidRPr="00F53262" w:rsidRDefault="00A46D8D" w:rsidP="00581B7E">
            <w:pPr>
              <w:pStyle w:val="SoldisText"/>
              <w:spacing w:before="10" w:after="10"/>
              <w:rPr>
                <w:sz w:val="18"/>
                <w:szCs w:val="18"/>
              </w:rPr>
            </w:pPr>
            <w:r w:rsidRPr="00F53262">
              <w:rPr>
                <w:sz w:val="18"/>
                <w:szCs w:val="18"/>
              </w:rPr>
              <w:t xml:space="preserve">   Rysy prostopadłe: 60 %</w:t>
            </w:r>
          </w:p>
          <w:p w14:paraId="4C6D59F9"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14 %</w:t>
            </w:r>
          </w:p>
          <w:p w14:paraId="1A21769B" w14:textId="77777777" w:rsidR="00A46D8D" w:rsidRPr="00F53262" w:rsidRDefault="00A46D8D" w:rsidP="00581B7E">
            <w:pPr>
              <w:pStyle w:val="SoldisText"/>
              <w:spacing w:before="10" w:after="10"/>
              <w:rPr>
                <w:sz w:val="18"/>
                <w:szCs w:val="18"/>
              </w:rPr>
            </w:pPr>
            <w:r w:rsidRPr="00F53262">
              <w:rPr>
                <w:sz w:val="18"/>
                <w:szCs w:val="18"/>
              </w:rPr>
              <w:t xml:space="preserve">   Ugięcia: 49 %</w:t>
            </w:r>
          </w:p>
          <w:p w14:paraId="10CFE749"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12E8A03B"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0157C091"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1E8338F2"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2B2C4D38"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5D9B3040" w14:textId="77777777" w:rsidR="00A46D8D" w:rsidRPr="00F53262" w:rsidRDefault="00A46D8D" w:rsidP="00581B7E">
            <w:pPr>
              <w:rPr>
                <w:sz w:val="18"/>
                <w:szCs w:val="18"/>
                <w:lang w:eastAsia="pl-PL"/>
              </w:rPr>
            </w:pPr>
            <w:r w:rsidRPr="00F53262">
              <w:rPr>
                <w:sz w:val="18"/>
                <w:szCs w:val="18"/>
              </w:rPr>
              <w:t xml:space="preserve">   Smukłość: 0 %</w:t>
            </w:r>
          </w:p>
          <w:p w14:paraId="2596F3B6" w14:textId="77777777" w:rsidR="00A46D8D" w:rsidRPr="00F53262" w:rsidRDefault="00A46D8D" w:rsidP="00581B7E">
            <w:pPr>
              <w:rPr>
                <w:sz w:val="18"/>
                <w:szCs w:val="18"/>
                <w:lang w:eastAsia="pl-PL"/>
              </w:rPr>
            </w:pPr>
          </w:p>
        </w:tc>
        <w:tc>
          <w:tcPr>
            <w:tcW w:w="2409" w:type="dxa"/>
            <w:tcBorders>
              <w:top w:val="nil"/>
              <w:left w:val="nil"/>
              <w:bottom w:val="nil"/>
              <w:right w:val="nil"/>
            </w:tcBorders>
          </w:tcPr>
          <w:p w14:paraId="2B1050DB" w14:textId="74FD050E" w:rsidR="00A46D8D" w:rsidRPr="00F53262" w:rsidRDefault="003D7173" w:rsidP="00581B7E">
            <w:pPr>
              <w:pStyle w:val="SoldisText"/>
              <w:rPr>
                <w:sz w:val="18"/>
                <w:szCs w:val="18"/>
              </w:rPr>
            </w:pPr>
            <w:r>
              <w:rPr>
                <w:noProof/>
                <w:sz w:val="18"/>
                <w:szCs w:val="18"/>
              </w:rPr>
              <w:drawing>
                <wp:inline distT="0" distB="0" distL="0" distR="0" wp14:anchorId="5CA6E6EB" wp14:editId="3BDE8D46">
                  <wp:extent cx="1600200" cy="1981200"/>
                  <wp:effectExtent l="0" t="0" r="0" b="0"/>
                  <wp:docPr id="78" name="Obraz 42"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Obraz zawierający zrzut ekranu, zegar, krąg, diagram&#10;&#10;Opis wygenerowany automatyczni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85F3E7E" w14:textId="77777777" w:rsidR="00A46D8D" w:rsidRPr="00F53262" w:rsidRDefault="00A46D8D" w:rsidP="00A46D8D">
      <w:pPr>
        <w:pStyle w:val="SoldisHeading3"/>
        <w:rPr>
          <w:bCs w:val="0"/>
          <w:sz w:val="18"/>
          <w:szCs w:val="18"/>
        </w:rPr>
      </w:pPr>
      <w:r w:rsidRPr="00F53262">
        <w:rPr>
          <w:bCs w:val="0"/>
          <w:sz w:val="18"/>
          <w:szCs w:val="18"/>
        </w:rPr>
        <w:t>Widok elementu</w:t>
      </w:r>
    </w:p>
    <w:p w14:paraId="08ED3A93" w14:textId="1E190694" w:rsidR="00A46D8D" w:rsidRPr="00F53262" w:rsidRDefault="003D7173" w:rsidP="00A46D8D">
      <w:pPr>
        <w:pStyle w:val="SoldisHeading3"/>
        <w:spacing w:before="100"/>
        <w:jc w:val="center"/>
        <w:rPr>
          <w:bCs w:val="0"/>
          <w:sz w:val="18"/>
          <w:szCs w:val="18"/>
        </w:rPr>
      </w:pPr>
      <w:r>
        <w:rPr>
          <w:noProof/>
          <w:sz w:val="18"/>
          <w:szCs w:val="18"/>
        </w:rPr>
        <w:drawing>
          <wp:inline distT="0" distB="0" distL="0" distR="0" wp14:anchorId="09F5B94A" wp14:editId="50F690AC">
            <wp:extent cx="4200525" cy="1238250"/>
            <wp:effectExtent l="0" t="0" r="0" b="0"/>
            <wp:docPr id="79" name="Obraz 41"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Obraz zawierający lampa, linia, zrzut ekranu, światło&#10;&#10;Opis wygenerowany automatycznie"/>
                    <pic:cNvPicPr>
                      <a:picLocks noChangeAspect="1" noChangeArrowheads="1"/>
                    </pic:cNvPicPr>
                  </pic:nvPicPr>
                  <pic:blipFill>
                    <a:blip r:embed="rId84">
                      <a:extLst>
                        <a:ext uri="{28A0092B-C50C-407E-A947-70E740481C1C}">
                          <a14:useLocalDpi xmlns:a14="http://schemas.microsoft.com/office/drawing/2010/main" val="0"/>
                        </a:ext>
                      </a:extLst>
                    </a:blip>
                    <a:srcRect t="40057" b="28571"/>
                    <a:stretch>
                      <a:fillRect/>
                    </a:stretch>
                  </pic:blipFill>
                  <pic:spPr bwMode="auto">
                    <a:xfrm>
                      <a:off x="0" y="0"/>
                      <a:ext cx="4200525" cy="1238250"/>
                    </a:xfrm>
                    <a:prstGeom prst="rect">
                      <a:avLst/>
                    </a:prstGeom>
                    <a:noFill/>
                    <a:ln>
                      <a:noFill/>
                    </a:ln>
                  </pic:spPr>
                </pic:pic>
              </a:graphicData>
            </a:graphic>
          </wp:inline>
        </w:drawing>
      </w:r>
    </w:p>
    <w:p w14:paraId="0FECC1DE" w14:textId="77777777" w:rsidR="00A46D8D" w:rsidRPr="00F53262" w:rsidRDefault="00A46D8D" w:rsidP="00A46D8D">
      <w:pPr>
        <w:rPr>
          <w:sz w:val="18"/>
          <w:szCs w:val="18"/>
          <w:lang w:eastAsia="pl-PL"/>
        </w:rPr>
      </w:pPr>
      <w:r w:rsidRPr="00F53262">
        <w:rPr>
          <w:sz w:val="18"/>
          <w:szCs w:val="18"/>
          <w:lang w:eastAsia="pl-PL"/>
        </w:rPr>
        <w:br w:type="page"/>
      </w:r>
    </w:p>
    <w:p w14:paraId="08D6186D"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2A7DF631" w14:textId="77777777" w:rsidTr="00581B7E">
        <w:tc>
          <w:tcPr>
            <w:tcW w:w="9639" w:type="dxa"/>
            <w:tcBorders>
              <w:top w:val="nil"/>
              <w:left w:val="nil"/>
              <w:bottom w:val="nil"/>
              <w:right w:val="nil"/>
            </w:tcBorders>
          </w:tcPr>
          <w:p w14:paraId="1873B89C" w14:textId="77777777" w:rsidR="00A46D8D" w:rsidRPr="00F53262" w:rsidRDefault="00A46D8D" w:rsidP="00581B7E">
            <w:pPr>
              <w:rPr>
                <w:sz w:val="18"/>
                <w:szCs w:val="18"/>
              </w:rPr>
            </w:pPr>
          </w:p>
        </w:tc>
      </w:tr>
      <w:tr w:rsidR="00A46D8D" w:rsidRPr="00F53262" w14:paraId="5140720F" w14:textId="77777777" w:rsidTr="00581B7E">
        <w:tc>
          <w:tcPr>
            <w:tcW w:w="9639" w:type="dxa"/>
            <w:tcBorders>
              <w:top w:val="single" w:sz="8" w:space="0" w:color="000000"/>
              <w:left w:val="nil"/>
              <w:bottom w:val="single" w:sz="8" w:space="0" w:color="000000"/>
              <w:right w:val="nil"/>
            </w:tcBorders>
          </w:tcPr>
          <w:p w14:paraId="3D5A6E26" w14:textId="77777777" w:rsidR="00A46D8D" w:rsidRPr="00F53262" w:rsidRDefault="00A46D8D" w:rsidP="00581B7E">
            <w:pPr>
              <w:pStyle w:val="SoldisHeading1"/>
              <w:rPr>
                <w:sz w:val="18"/>
                <w:szCs w:val="18"/>
              </w:rPr>
            </w:pPr>
            <w:r w:rsidRPr="00F53262">
              <w:rPr>
                <w:sz w:val="18"/>
                <w:szCs w:val="18"/>
              </w:rPr>
              <w:t>Belka B-0.11 - Element żelbetowy [PN-EN 1992-1-1]</w:t>
            </w:r>
          </w:p>
        </w:tc>
      </w:tr>
      <w:tr w:rsidR="00A46D8D" w:rsidRPr="00F53262" w14:paraId="1B161F2B" w14:textId="77777777" w:rsidTr="00581B7E">
        <w:tc>
          <w:tcPr>
            <w:tcW w:w="9639" w:type="dxa"/>
            <w:tcBorders>
              <w:top w:val="nil"/>
              <w:left w:val="nil"/>
              <w:bottom w:val="nil"/>
              <w:right w:val="nil"/>
            </w:tcBorders>
          </w:tcPr>
          <w:p w14:paraId="30648384" w14:textId="77777777" w:rsidR="00A46D8D" w:rsidRPr="00F53262" w:rsidRDefault="00A46D8D" w:rsidP="00581B7E">
            <w:pPr>
              <w:rPr>
                <w:sz w:val="18"/>
                <w:szCs w:val="18"/>
              </w:rPr>
            </w:pPr>
            <w:r w:rsidRPr="00F53262">
              <w:rPr>
                <w:sz w:val="18"/>
                <w:szCs w:val="18"/>
              </w:rPr>
              <w:t xml:space="preserve"> </w:t>
            </w:r>
          </w:p>
        </w:tc>
      </w:tr>
    </w:tbl>
    <w:p w14:paraId="3AB681A6"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3F2892FA" w14:textId="77777777" w:rsidTr="00581B7E">
        <w:tc>
          <w:tcPr>
            <w:tcW w:w="7229" w:type="dxa"/>
            <w:tcBorders>
              <w:top w:val="nil"/>
              <w:left w:val="nil"/>
              <w:bottom w:val="nil"/>
              <w:right w:val="nil"/>
            </w:tcBorders>
          </w:tcPr>
          <w:p w14:paraId="06988CA8" w14:textId="77777777" w:rsidR="00A46D8D" w:rsidRPr="00F53262" w:rsidRDefault="00A46D8D" w:rsidP="00581B7E">
            <w:pPr>
              <w:pStyle w:val="SoldisHeading2"/>
              <w:rPr>
                <w:sz w:val="18"/>
                <w:szCs w:val="18"/>
              </w:rPr>
            </w:pPr>
            <w:r w:rsidRPr="00F53262">
              <w:rPr>
                <w:sz w:val="18"/>
                <w:szCs w:val="18"/>
              </w:rPr>
              <w:t>Informacje o elemencie</w:t>
            </w:r>
          </w:p>
          <w:p w14:paraId="2558CA39" w14:textId="77777777" w:rsidR="00A46D8D" w:rsidRPr="00F53262" w:rsidRDefault="00A46D8D" w:rsidP="00581B7E">
            <w:pPr>
              <w:pStyle w:val="SoldisText"/>
              <w:rPr>
                <w:sz w:val="18"/>
                <w:szCs w:val="18"/>
              </w:rPr>
            </w:pPr>
            <w:r w:rsidRPr="00F53262">
              <w:rPr>
                <w:sz w:val="18"/>
                <w:szCs w:val="18"/>
              </w:rPr>
              <w:t>Nazwa/Opis: element nr 1 (belka) - Brak opisu elementu.</w:t>
            </w:r>
          </w:p>
          <w:p w14:paraId="5A52A13B" w14:textId="77777777" w:rsidR="00A46D8D" w:rsidRPr="00F53262" w:rsidRDefault="00A46D8D" w:rsidP="00581B7E">
            <w:pPr>
              <w:pStyle w:val="SoldisText"/>
              <w:rPr>
                <w:sz w:val="18"/>
                <w:szCs w:val="18"/>
              </w:rPr>
            </w:pPr>
            <w:r w:rsidRPr="00F53262">
              <w:rPr>
                <w:sz w:val="18"/>
                <w:szCs w:val="18"/>
              </w:rPr>
              <w:t>Węzły: 1 (x=0.000m, y=3.000m); 2 (x=7.300m, y=3.000m)</w:t>
            </w:r>
          </w:p>
          <w:p w14:paraId="2F003AF0" w14:textId="77777777" w:rsidR="00A46D8D" w:rsidRPr="00F53262" w:rsidRDefault="00A46D8D" w:rsidP="00581B7E">
            <w:pPr>
              <w:pStyle w:val="SoldisText"/>
              <w:rPr>
                <w:sz w:val="18"/>
                <w:szCs w:val="18"/>
              </w:rPr>
            </w:pPr>
            <w:r w:rsidRPr="00F53262">
              <w:rPr>
                <w:sz w:val="18"/>
                <w:szCs w:val="18"/>
              </w:rPr>
              <w:t>Profil: 33x25 (C25/30)</w:t>
            </w:r>
          </w:p>
          <w:p w14:paraId="36E1CF3F" w14:textId="77777777" w:rsidR="00A46D8D" w:rsidRPr="00F53262" w:rsidRDefault="00A46D8D" w:rsidP="00581B7E">
            <w:pPr>
              <w:pStyle w:val="SoldisHighlighted"/>
              <w:rPr>
                <w:sz w:val="18"/>
                <w:szCs w:val="18"/>
              </w:rPr>
            </w:pPr>
            <w:r w:rsidRPr="00F53262">
              <w:rPr>
                <w:sz w:val="18"/>
                <w:szCs w:val="18"/>
              </w:rPr>
              <w:t>Zbrojenie podłużne (B500SP (C))</w:t>
            </w:r>
          </w:p>
          <w:p w14:paraId="0FD8775C" w14:textId="77777777" w:rsidR="00A46D8D" w:rsidRPr="00F53262" w:rsidRDefault="00A46D8D" w:rsidP="00581B7E">
            <w:pPr>
              <w:pStyle w:val="SoldisText"/>
              <w:rPr>
                <w:sz w:val="18"/>
                <w:szCs w:val="18"/>
              </w:rPr>
            </w:pPr>
            <w:r w:rsidRPr="00F53262">
              <w:rPr>
                <w:sz w:val="18"/>
                <w:szCs w:val="18"/>
              </w:rPr>
              <w:t>Krawędź 1 - 7#16; od L1=0.00m do L2=7.30m; lbd1=0.60m; lbd2=0.60m</w:t>
            </w:r>
          </w:p>
          <w:p w14:paraId="7E67C53B" w14:textId="77777777" w:rsidR="00A46D8D" w:rsidRPr="00F53262" w:rsidRDefault="00A46D8D" w:rsidP="00581B7E">
            <w:pPr>
              <w:pStyle w:val="SoldisText"/>
              <w:rPr>
                <w:sz w:val="18"/>
                <w:szCs w:val="18"/>
              </w:rPr>
            </w:pPr>
            <w:r w:rsidRPr="00F53262">
              <w:rPr>
                <w:sz w:val="18"/>
                <w:szCs w:val="18"/>
              </w:rPr>
              <w:t>Krawędź 3 - 8#20; od L1=0.00m do L2=7.30m; lbd1=0.75m; lbd2=0.75m</w:t>
            </w:r>
          </w:p>
          <w:p w14:paraId="6E066D34" w14:textId="77777777" w:rsidR="00A46D8D" w:rsidRPr="00F53262" w:rsidRDefault="00A46D8D" w:rsidP="00581B7E">
            <w:pPr>
              <w:pStyle w:val="SoldisHighlighted"/>
              <w:rPr>
                <w:sz w:val="18"/>
                <w:szCs w:val="18"/>
              </w:rPr>
            </w:pPr>
            <w:r w:rsidRPr="00F53262">
              <w:rPr>
                <w:sz w:val="18"/>
                <w:szCs w:val="18"/>
              </w:rPr>
              <w:t>Strzemiona (RB500W (A))</w:t>
            </w:r>
          </w:p>
          <w:p w14:paraId="07985F00" w14:textId="77777777" w:rsidR="00A46D8D" w:rsidRPr="00F53262" w:rsidRDefault="00A46D8D" w:rsidP="00581B7E">
            <w:pPr>
              <w:pStyle w:val="SoldisText"/>
              <w:rPr>
                <w:sz w:val="18"/>
                <w:szCs w:val="18"/>
              </w:rPr>
            </w:pPr>
            <w:r w:rsidRPr="00F53262">
              <w:rPr>
                <w:sz w:val="18"/>
                <w:szCs w:val="18"/>
              </w:rPr>
              <w:t>Odcinek 1 od x1/L=0.00 do x2/L=0.18: (Y-Y) 2#8 (X-X</w:t>
            </w:r>
            <w:proofErr w:type="gramStart"/>
            <w:r w:rsidRPr="00F53262">
              <w:rPr>
                <w:sz w:val="18"/>
                <w:szCs w:val="18"/>
              </w:rPr>
              <w:t>)  2</w:t>
            </w:r>
            <w:proofErr w:type="gramEnd"/>
            <w:r w:rsidRPr="00F53262">
              <w:rPr>
                <w:sz w:val="18"/>
                <w:szCs w:val="18"/>
              </w:rPr>
              <w:t>#8 co 8cm</w:t>
            </w:r>
          </w:p>
          <w:p w14:paraId="7B814742" w14:textId="77777777" w:rsidR="00A46D8D" w:rsidRPr="00F53262" w:rsidRDefault="00A46D8D" w:rsidP="00581B7E">
            <w:pPr>
              <w:pStyle w:val="SoldisText"/>
              <w:rPr>
                <w:sz w:val="18"/>
                <w:szCs w:val="18"/>
              </w:rPr>
            </w:pPr>
            <w:r w:rsidRPr="00F53262">
              <w:rPr>
                <w:sz w:val="18"/>
                <w:szCs w:val="18"/>
              </w:rPr>
              <w:t>Odcinek 2 od x1/L=0.18 do x2/L=0.81: (Y-Y) 2#8 (X-X</w:t>
            </w:r>
            <w:proofErr w:type="gramStart"/>
            <w:r w:rsidRPr="00F53262">
              <w:rPr>
                <w:sz w:val="18"/>
                <w:szCs w:val="18"/>
              </w:rPr>
              <w:t>)  2</w:t>
            </w:r>
            <w:proofErr w:type="gramEnd"/>
            <w:r w:rsidRPr="00F53262">
              <w:rPr>
                <w:sz w:val="18"/>
                <w:szCs w:val="18"/>
              </w:rPr>
              <w:t>#8 co 15cm</w:t>
            </w:r>
          </w:p>
          <w:p w14:paraId="29979B06" w14:textId="77777777" w:rsidR="00A46D8D" w:rsidRPr="00F53262" w:rsidRDefault="00A46D8D" w:rsidP="00581B7E">
            <w:pPr>
              <w:pStyle w:val="SoldisText"/>
              <w:rPr>
                <w:sz w:val="18"/>
                <w:szCs w:val="18"/>
              </w:rPr>
            </w:pPr>
            <w:r w:rsidRPr="00F53262">
              <w:rPr>
                <w:sz w:val="18"/>
                <w:szCs w:val="18"/>
              </w:rPr>
              <w:t>Odcinek 3 od x1/L=0.81 do x2/L=1.00: (Y-Y) 2#8 (X-X</w:t>
            </w:r>
            <w:proofErr w:type="gramStart"/>
            <w:r w:rsidRPr="00F53262">
              <w:rPr>
                <w:sz w:val="18"/>
                <w:szCs w:val="18"/>
              </w:rPr>
              <w:t>)  2</w:t>
            </w:r>
            <w:proofErr w:type="gramEnd"/>
            <w:r w:rsidRPr="00F53262">
              <w:rPr>
                <w:sz w:val="18"/>
                <w:szCs w:val="18"/>
              </w:rPr>
              <w:t>#8 co 8cm</w:t>
            </w:r>
          </w:p>
          <w:p w14:paraId="38230C52" w14:textId="77777777" w:rsidR="00A46D8D" w:rsidRPr="00F53262" w:rsidRDefault="00A46D8D" w:rsidP="00581B7E">
            <w:pPr>
              <w:rPr>
                <w:sz w:val="18"/>
                <w:szCs w:val="18"/>
              </w:rPr>
            </w:pPr>
          </w:p>
          <w:p w14:paraId="339C8925" w14:textId="77777777" w:rsidR="00A46D8D" w:rsidRPr="00F53262" w:rsidRDefault="00A46D8D" w:rsidP="00581B7E">
            <w:pPr>
              <w:pStyle w:val="SoldisText"/>
              <w:spacing w:before="10" w:after="10"/>
              <w:rPr>
                <w:sz w:val="18"/>
                <w:szCs w:val="18"/>
              </w:rPr>
            </w:pPr>
            <w:r w:rsidRPr="00F53262">
              <w:rPr>
                <w:b/>
                <w:bCs/>
                <w:sz w:val="18"/>
                <w:szCs w:val="18"/>
              </w:rPr>
              <w:t>Całkowite wytężenie elementu: 84%</w:t>
            </w:r>
          </w:p>
          <w:p w14:paraId="174624BD" w14:textId="77777777" w:rsidR="00A46D8D" w:rsidRPr="00F53262" w:rsidRDefault="00A46D8D" w:rsidP="00581B7E">
            <w:pPr>
              <w:pStyle w:val="SoldisText"/>
              <w:spacing w:before="10" w:after="10"/>
              <w:rPr>
                <w:sz w:val="18"/>
                <w:szCs w:val="18"/>
              </w:rPr>
            </w:pPr>
            <w:r w:rsidRPr="00F53262">
              <w:rPr>
                <w:sz w:val="18"/>
                <w:szCs w:val="18"/>
              </w:rPr>
              <w:t xml:space="preserve">   Zbrojenie główne: 80 %</w:t>
            </w:r>
          </w:p>
          <w:p w14:paraId="78FC2765" w14:textId="77777777" w:rsidR="00A46D8D" w:rsidRPr="00F53262" w:rsidRDefault="00A46D8D" w:rsidP="00581B7E">
            <w:pPr>
              <w:pStyle w:val="SoldisText"/>
              <w:spacing w:before="10" w:after="10"/>
              <w:rPr>
                <w:sz w:val="18"/>
                <w:szCs w:val="18"/>
              </w:rPr>
            </w:pPr>
            <w:r w:rsidRPr="00F53262">
              <w:rPr>
                <w:sz w:val="18"/>
                <w:szCs w:val="18"/>
              </w:rPr>
              <w:t xml:space="preserve">   Ścinanie: 74 %</w:t>
            </w:r>
          </w:p>
          <w:p w14:paraId="7C804B7E"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84 %</w:t>
            </w:r>
          </w:p>
          <w:p w14:paraId="60DD2013" w14:textId="77777777" w:rsidR="00A46D8D" w:rsidRPr="00F53262" w:rsidRDefault="00A46D8D" w:rsidP="00581B7E">
            <w:pPr>
              <w:pStyle w:val="SoldisText"/>
              <w:spacing w:before="10" w:after="10"/>
              <w:rPr>
                <w:sz w:val="18"/>
                <w:szCs w:val="18"/>
              </w:rPr>
            </w:pPr>
            <w:r w:rsidRPr="00F53262">
              <w:rPr>
                <w:sz w:val="18"/>
                <w:szCs w:val="18"/>
              </w:rPr>
              <w:t xml:space="preserve">   Rysy prostopadłe: 62 %</w:t>
            </w:r>
          </w:p>
          <w:p w14:paraId="1E246A1F"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34 %</w:t>
            </w:r>
          </w:p>
          <w:p w14:paraId="7607EC58" w14:textId="77777777" w:rsidR="00A46D8D" w:rsidRPr="00F53262" w:rsidRDefault="00A46D8D" w:rsidP="00581B7E">
            <w:pPr>
              <w:pStyle w:val="SoldisText"/>
              <w:spacing w:before="10" w:after="10"/>
              <w:rPr>
                <w:sz w:val="18"/>
                <w:szCs w:val="18"/>
              </w:rPr>
            </w:pPr>
            <w:r w:rsidRPr="00F53262">
              <w:rPr>
                <w:sz w:val="18"/>
                <w:szCs w:val="18"/>
              </w:rPr>
              <w:t xml:space="preserve">   Ugięcia: 79 %</w:t>
            </w:r>
          </w:p>
          <w:p w14:paraId="2902D7F1"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6D2308A6"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740FA8CF"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17CC0B9B"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09E5FD46"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5732103D" w14:textId="77777777" w:rsidR="00A46D8D" w:rsidRPr="00F53262" w:rsidRDefault="00A46D8D" w:rsidP="00581B7E">
            <w:pPr>
              <w:pStyle w:val="SoldisText"/>
              <w:spacing w:before="10" w:after="10"/>
              <w:rPr>
                <w:sz w:val="18"/>
                <w:szCs w:val="18"/>
              </w:rPr>
            </w:pPr>
            <w:r w:rsidRPr="00F53262">
              <w:rPr>
                <w:sz w:val="18"/>
                <w:szCs w:val="18"/>
              </w:rPr>
              <w:t xml:space="preserve">   Smukłość: 0 %</w:t>
            </w:r>
          </w:p>
          <w:p w14:paraId="36A5DBA3" w14:textId="77777777" w:rsidR="00A46D8D" w:rsidRPr="00F53262" w:rsidRDefault="00A46D8D" w:rsidP="00581B7E">
            <w:pPr>
              <w:rPr>
                <w:sz w:val="18"/>
                <w:szCs w:val="18"/>
              </w:rPr>
            </w:pPr>
          </w:p>
        </w:tc>
        <w:tc>
          <w:tcPr>
            <w:tcW w:w="2409" w:type="dxa"/>
            <w:tcBorders>
              <w:top w:val="nil"/>
              <w:left w:val="nil"/>
              <w:bottom w:val="nil"/>
              <w:right w:val="nil"/>
            </w:tcBorders>
          </w:tcPr>
          <w:p w14:paraId="13E7D023" w14:textId="56000B55" w:rsidR="00A46D8D" w:rsidRPr="00F53262" w:rsidRDefault="003D7173" w:rsidP="00581B7E">
            <w:pPr>
              <w:pStyle w:val="SoldisText"/>
              <w:rPr>
                <w:sz w:val="18"/>
                <w:szCs w:val="18"/>
              </w:rPr>
            </w:pPr>
            <w:r>
              <w:rPr>
                <w:noProof/>
                <w:sz w:val="18"/>
                <w:szCs w:val="18"/>
              </w:rPr>
              <w:drawing>
                <wp:inline distT="0" distB="0" distL="0" distR="0" wp14:anchorId="32D1FF49" wp14:editId="0CD0A88B">
                  <wp:extent cx="1600200" cy="1981200"/>
                  <wp:effectExtent l="0" t="0" r="0" b="0"/>
                  <wp:docPr id="80" name="Obraz 40" descr="Obraz zawierający zrzut ekranu, krąg, diagram,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Obraz zawierający zrzut ekranu, krąg, diagram, zegar&#10;&#10;Opis wygenerowany automatyczni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129B4682" w14:textId="77777777" w:rsidR="00A46D8D" w:rsidRPr="00F53262" w:rsidRDefault="00A46D8D" w:rsidP="00A46D8D">
      <w:pPr>
        <w:pStyle w:val="SoldisHeading3"/>
        <w:rPr>
          <w:sz w:val="18"/>
          <w:szCs w:val="18"/>
        </w:rPr>
      </w:pPr>
      <w:r w:rsidRPr="00F53262">
        <w:rPr>
          <w:sz w:val="18"/>
          <w:szCs w:val="18"/>
        </w:rPr>
        <w:t>Widok elementu</w:t>
      </w:r>
    </w:p>
    <w:p w14:paraId="69EC99DA" w14:textId="2D036D6E" w:rsidR="00A46D8D" w:rsidRPr="00F53262" w:rsidRDefault="003D7173" w:rsidP="00A46D8D">
      <w:pPr>
        <w:rPr>
          <w:sz w:val="18"/>
          <w:szCs w:val="18"/>
          <w:lang w:eastAsia="pl-PL"/>
        </w:rPr>
      </w:pPr>
      <w:r>
        <w:rPr>
          <w:noProof/>
          <w:sz w:val="18"/>
          <w:szCs w:val="18"/>
        </w:rPr>
        <w:drawing>
          <wp:inline distT="0" distB="0" distL="0" distR="0" wp14:anchorId="3D3B5E39" wp14:editId="2BEC8DAA">
            <wp:extent cx="4943475" cy="1819275"/>
            <wp:effectExtent l="0" t="0" r="0" b="0"/>
            <wp:docPr id="81" name="Obraz 23" descr="Obraz zawierający zrzut ekranu, linia, czarne,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Obraz zawierający zrzut ekranu, linia, czarne, lampa&#10;&#10;Opis wygenerowany automatycznie"/>
                    <pic:cNvPicPr>
                      <a:picLocks noChangeAspect="1" noChangeArrowheads="1"/>
                    </pic:cNvPicPr>
                  </pic:nvPicPr>
                  <pic:blipFill>
                    <a:blip r:embed="rId86">
                      <a:extLst>
                        <a:ext uri="{28A0092B-C50C-407E-A947-70E740481C1C}">
                          <a14:useLocalDpi xmlns:a14="http://schemas.microsoft.com/office/drawing/2010/main" val="0"/>
                        </a:ext>
                      </a:extLst>
                    </a:blip>
                    <a:srcRect t="41013" r="2850" b="20831"/>
                    <a:stretch>
                      <a:fillRect/>
                    </a:stretch>
                  </pic:blipFill>
                  <pic:spPr bwMode="auto">
                    <a:xfrm>
                      <a:off x="0" y="0"/>
                      <a:ext cx="4943475" cy="1819275"/>
                    </a:xfrm>
                    <a:prstGeom prst="rect">
                      <a:avLst/>
                    </a:prstGeom>
                    <a:noFill/>
                    <a:ln>
                      <a:noFill/>
                    </a:ln>
                  </pic:spPr>
                </pic:pic>
              </a:graphicData>
            </a:graphic>
          </wp:inline>
        </w:drawing>
      </w:r>
    </w:p>
    <w:p w14:paraId="34D73BFA"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5D410369" w14:textId="77777777" w:rsidTr="00581B7E">
        <w:tc>
          <w:tcPr>
            <w:tcW w:w="9639" w:type="dxa"/>
            <w:tcBorders>
              <w:top w:val="nil"/>
              <w:left w:val="nil"/>
              <w:bottom w:val="nil"/>
              <w:right w:val="nil"/>
            </w:tcBorders>
          </w:tcPr>
          <w:p w14:paraId="4024C25B" w14:textId="77777777" w:rsidR="00A46D8D" w:rsidRPr="00F53262" w:rsidRDefault="00A46D8D" w:rsidP="00581B7E">
            <w:pPr>
              <w:rPr>
                <w:sz w:val="18"/>
                <w:szCs w:val="18"/>
              </w:rPr>
            </w:pPr>
          </w:p>
        </w:tc>
      </w:tr>
      <w:tr w:rsidR="00A46D8D" w:rsidRPr="00F53262" w14:paraId="27A74934" w14:textId="77777777" w:rsidTr="00581B7E">
        <w:tc>
          <w:tcPr>
            <w:tcW w:w="9639" w:type="dxa"/>
            <w:tcBorders>
              <w:top w:val="single" w:sz="8" w:space="0" w:color="000000"/>
              <w:left w:val="nil"/>
              <w:bottom w:val="single" w:sz="8" w:space="0" w:color="000000"/>
              <w:right w:val="nil"/>
            </w:tcBorders>
          </w:tcPr>
          <w:p w14:paraId="222CB1A2" w14:textId="77777777" w:rsidR="00A46D8D" w:rsidRPr="00F53262" w:rsidRDefault="00A46D8D" w:rsidP="00581B7E">
            <w:pPr>
              <w:pStyle w:val="SoldisHeading1"/>
              <w:rPr>
                <w:sz w:val="18"/>
                <w:szCs w:val="18"/>
              </w:rPr>
            </w:pPr>
            <w:r w:rsidRPr="00F53262">
              <w:rPr>
                <w:sz w:val="18"/>
                <w:szCs w:val="18"/>
              </w:rPr>
              <w:t xml:space="preserve">Belka B-0.12 </w:t>
            </w:r>
          </w:p>
        </w:tc>
      </w:tr>
      <w:tr w:rsidR="00A46D8D" w:rsidRPr="00F53262" w14:paraId="1860E919" w14:textId="77777777" w:rsidTr="00581B7E">
        <w:tc>
          <w:tcPr>
            <w:tcW w:w="9639" w:type="dxa"/>
            <w:tcBorders>
              <w:top w:val="nil"/>
              <w:left w:val="nil"/>
              <w:bottom w:val="nil"/>
              <w:right w:val="nil"/>
            </w:tcBorders>
          </w:tcPr>
          <w:p w14:paraId="57B00FF4" w14:textId="77777777" w:rsidR="00A46D8D" w:rsidRPr="00F53262" w:rsidRDefault="00A46D8D" w:rsidP="00581B7E">
            <w:pPr>
              <w:rPr>
                <w:sz w:val="18"/>
                <w:szCs w:val="18"/>
              </w:rPr>
            </w:pPr>
            <w:r w:rsidRPr="00F53262">
              <w:rPr>
                <w:sz w:val="18"/>
                <w:szCs w:val="18"/>
              </w:rPr>
              <w:t xml:space="preserve"> </w:t>
            </w:r>
          </w:p>
        </w:tc>
      </w:tr>
    </w:tbl>
    <w:p w14:paraId="58DB154F" w14:textId="77777777" w:rsidR="00A46D8D" w:rsidRPr="00F53262" w:rsidRDefault="00A46D8D" w:rsidP="00A46D8D">
      <w:pPr>
        <w:rPr>
          <w:sz w:val="18"/>
          <w:szCs w:val="18"/>
          <w:lang w:eastAsia="pl-PL"/>
        </w:rPr>
      </w:pPr>
    </w:p>
    <w:p w14:paraId="67CD5E80" w14:textId="437FB37D" w:rsidR="00A46D8D" w:rsidRPr="00F53262" w:rsidRDefault="003D7173" w:rsidP="00A46D8D">
      <w:pPr>
        <w:rPr>
          <w:sz w:val="18"/>
          <w:szCs w:val="18"/>
          <w:lang w:eastAsia="pl-PL"/>
        </w:rPr>
      </w:pPr>
      <w:r>
        <w:rPr>
          <w:noProof/>
          <w:sz w:val="18"/>
          <w:szCs w:val="18"/>
        </w:rPr>
        <w:drawing>
          <wp:inline distT="0" distB="0" distL="0" distR="0" wp14:anchorId="299A8E38" wp14:editId="2FAAB8C9">
            <wp:extent cx="6219825" cy="762000"/>
            <wp:effectExtent l="0" t="0" r="0" b="0"/>
            <wp:docPr id="82"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219825" cy="762000"/>
                    </a:xfrm>
                    <a:prstGeom prst="rect">
                      <a:avLst/>
                    </a:prstGeom>
                    <a:noFill/>
                    <a:ln>
                      <a:noFill/>
                    </a:ln>
                  </pic:spPr>
                </pic:pic>
              </a:graphicData>
            </a:graphic>
          </wp:inline>
        </w:drawing>
      </w:r>
    </w:p>
    <w:p w14:paraId="4CAF366E" w14:textId="77777777" w:rsidR="00A46D8D" w:rsidRPr="00F53262" w:rsidRDefault="00A46D8D" w:rsidP="00A46D8D">
      <w:pPr>
        <w:pStyle w:val="SoldisText"/>
        <w:spacing w:before="10" w:after="10"/>
        <w:rPr>
          <w:sz w:val="18"/>
          <w:szCs w:val="18"/>
        </w:rPr>
      </w:pPr>
      <w:r w:rsidRPr="00F53262">
        <w:rPr>
          <w:b/>
          <w:bCs/>
          <w:sz w:val="18"/>
          <w:szCs w:val="18"/>
        </w:rPr>
        <w:t>Całkowite wytężenie elementu: 74%</w:t>
      </w:r>
    </w:p>
    <w:p w14:paraId="78C8034F" w14:textId="77777777" w:rsidR="00A46D8D" w:rsidRPr="00F53262" w:rsidRDefault="00A46D8D" w:rsidP="00A46D8D">
      <w:pPr>
        <w:pStyle w:val="SoldisText"/>
        <w:spacing w:before="10" w:after="10"/>
        <w:rPr>
          <w:sz w:val="18"/>
          <w:szCs w:val="18"/>
        </w:rPr>
      </w:pPr>
      <w:r w:rsidRPr="00F53262">
        <w:rPr>
          <w:sz w:val="18"/>
          <w:szCs w:val="18"/>
        </w:rPr>
        <w:t xml:space="preserve">   Zbrojenie główne: 67 %</w:t>
      </w:r>
    </w:p>
    <w:p w14:paraId="2C33D660" w14:textId="77777777" w:rsidR="00A46D8D" w:rsidRPr="00F53262" w:rsidRDefault="00A46D8D" w:rsidP="00A46D8D">
      <w:pPr>
        <w:pStyle w:val="SoldisText"/>
        <w:spacing w:before="10" w:after="10"/>
        <w:rPr>
          <w:sz w:val="18"/>
          <w:szCs w:val="18"/>
        </w:rPr>
      </w:pPr>
      <w:r w:rsidRPr="00F53262">
        <w:rPr>
          <w:sz w:val="18"/>
          <w:szCs w:val="18"/>
        </w:rPr>
        <w:t xml:space="preserve">   Ścinanie: 41 %</w:t>
      </w:r>
    </w:p>
    <w:p w14:paraId="5BB3F146"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63 %</w:t>
      </w:r>
    </w:p>
    <w:p w14:paraId="213BE073" w14:textId="77777777" w:rsidR="00A46D8D" w:rsidRPr="00F53262" w:rsidRDefault="00A46D8D" w:rsidP="00A46D8D">
      <w:pPr>
        <w:pStyle w:val="SoldisText"/>
        <w:spacing w:before="10" w:after="10"/>
        <w:rPr>
          <w:sz w:val="18"/>
          <w:szCs w:val="18"/>
        </w:rPr>
      </w:pPr>
      <w:r w:rsidRPr="00F53262">
        <w:rPr>
          <w:sz w:val="18"/>
          <w:szCs w:val="18"/>
        </w:rPr>
        <w:t xml:space="preserve">   Rysy prostopadłe: 74 %</w:t>
      </w:r>
    </w:p>
    <w:p w14:paraId="111E6356"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2 %</w:t>
      </w:r>
    </w:p>
    <w:p w14:paraId="55D59FA0" w14:textId="77777777" w:rsidR="00A46D8D" w:rsidRPr="00F53262" w:rsidRDefault="00A46D8D" w:rsidP="00A46D8D">
      <w:pPr>
        <w:pStyle w:val="SoldisText"/>
        <w:spacing w:before="10" w:after="10"/>
        <w:rPr>
          <w:sz w:val="18"/>
          <w:szCs w:val="18"/>
        </w:rPr>
      </w:pPr>
      <w:r w:rsidRPr="00F53262">
        <w:rPr>
          <w:sz w:val="18"/>
          <w:szCs w:val="18"/>
        </w:rPr>
        <w:t xml:space="preserve">   Ugięcia: 2 %</w:t>
      </w:r>
    </w:p>
    <w:p w14:paraId="7F599E9A"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2C268636"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5CF7A0A7"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22DB1B1C"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4AABBEFD"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39CAC421"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32D3061F"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197D5729" w14:textId="77777777" w:rsidTr="00581B7E">
        <w:tc>
          <w:tcPr>
            <w:tcW w:w="7229" w:type="dxa"/>
            <w:tcBorders>
              <w:top w:val="nil"/>
              <w:left w:val="nil"/>
              <w:bottom w:val="nil"/>
              <w:right w:val="nil"/>
            </w:tcBorders>
          </w:tcPr>
          <w:p w14:paraId="649EAED2" w14:textId="77777777" w:rsidR="00A46D8D" w:rsidRPr="00F53262" w:rsidRDefault="00A46D8D" w:rsidP="00581B7E">
            <w:pPr>
              <w:pStyle w:val="SoldisHeading2"/>
              <w:rPr>
                <w:sz w:val="16"/>
                <w:szCs w:val="16"/>
              </w:rPr>
            </w:pPr>
            <w:r w:rsidRPr="00F53262">
              <w:rPr>
                <w:sz w:val="16"/>
                <w:szCs w:val="16"/>
              </w:rPr>
              <w:t>Informacje o elemencie</w:t>
            </w:r>
          </w:p>
          <w:p w14:paraId="36A5AD25" w14:textId="77777777" w:rsidR="00A46D8D" w:rsidRPr="00F53262" w:rsidRDefault="00A46D8D" w:rsidP="00581B7E">
            <w:pPr>
              <w:pStyle w:val="SoldisText"/>
              <w:rPr>
                <w:sz w:val="16"/>
                <w:szCs w:val="16"/>
              </w:rPr>
            </w:pPr>
            <w:r w:rsidRPr="00F53262">
              <w:rPr>
                <w:sz w:val="16"/>
                <w:szCs w:val="16"/>
              </w:rPr>
              <w:t>Nazwa/Opis: element nr 1 (belka) - Brak opisu elementu.</w:t>
            </w:r>
          </w:p>
          <w:p w14:paraId="0CF02BC7" w14:textId="77777777" w:rsidR="00A46D8D" w:rsidRPr="00F53262" w:rsidRDefault="00A46D8D" w:rsidP="00581B7E">
            <w:pPr>
              <w:pStyle w:val="SoldisText"/>
              <w:rPr>
                <w:sz w:val="16"/>
                <w:szCs w:val="16"/>
              </w:rPr>
            </w:pPr>
            <w:r w:rsidRPr="00F53262">
              <w:rPr>
                <w:sz w:val="16"/>
                <w:szCs w:val="16"/>
              </w:rPr>
              <w:t>Węzły: 1 (x=0.000m, y=2.800m); 2 (x=2.880m, y=2.800m)</w:t>
            </w:r>
          </w:p>
          <w:p w14:paraId="74CC21C5" w14:textId="77777777" w:rsidR="00A46D8D" w:rsidRPr="00F53262" w:rsidRDefault="00A46D8D" w:rsidP="00581B7E">
            <w:pPr>
              <w:pStyle w:val="SoldisText"/>
              <w:rPr>
                <w:sz w:val="16"/>
                <w:szCs w:val="16"/>
              </w:rPr>
            </w:pPr>
            <w:r w:rsidRPr="00F53262">
              <w:rPr>
                <w:sz w:val="16"/>
                <w:szCs w:val="16"/>
              </w:rPr>
              <w:t>Profil: 50x25 (C25/30)</w:t>
            </w:r>
          </w:p>
          <w:p w14:paraId="56387069" w14:textId="77777777" w:rsidR="00A46D8D" w:rsidRPr="00F53262" w:rsidRDefault="00A46D8D" w:rsidP="00581B7E">
            <w:pPr>
              <w:pStyle w:val="SoldisHighlighted"/>
              <w:rPr>
                <w:sz w:val="16"/>
                <w:szCs w:val="16"/>
              </w:rPr>
            </w:pPr>
            <w:r w:rsidRPr="00F53262">
              <w:rPr>
                <w:sz w:val="16"/>
                <w:szCs w:val="16"/>
              </w:rPr>
              <w:t>Zbrojenie podłużne (B500SP (C))</w:t>
            </w:r>
          </w:p>
          <w:p w14:paraId="4E3D5113" w14:textId="77777777" w:rsidR="00A46D8D" w:rsidRPr="00F53262" w:rsidRDefault="00A46D8D" w:rsidP="00581B7E">
            <w:pPr>
              <w:pStyle w:val="SoldisText"/>
              <w:rPr>
                <w:sz w:val="16"/>
                <w:szCs w:val="16"/>
              </w:rPr>
            </w:pPr>
            <w:r w:rsidRPr="00F53262">
              <w:rPr>
                <w:sz w:val="16"/>
                <w:szCs w:val="16"/>
              </w:rPr>
              <w:t>Krawędź 1 - 4#16; od L1=0.00m do L2=2.88m; lbd1=0.60m; lbd2=0.60m</w:t>
            </w:r>
          </w:p>
          <w:p w14:paraId="215C1315" w14:textId="77777777" w:rsidR="00A46D8D" w:rsidRPr="00F53262" w:rsidRDefault="00A46D8D" w:rsidP="00581B7E">
            <w:pPr>
              <w:pStyle w:val="SoldisText"/>
              <w:rPr>
                <w:sz w:val="16"/>
                <w:szCs w:val="16"/>
              </w:rPr>
            </w:pPr>
            <w:r w:rsidRPr="00F53262">
              <w:rPr>
                <w:sz w:val="16"/>
                <w:szCs w:val="16"/>
              </w:rPr>
              <w:t>Krawędź 2 - 1#16; od L1=0.00m do L2=2.88m; lbd1=0.60m; lbd2=0.60m</w:t>
            </w:r>
          </w:p>
          <w:p w14:paraId="6454C38D" w14:textId="77777777" w:rsidR="00A46D8D" w:rsidRPr="00F53262" w:rsidRDefault="00A46D8D" w:rsidP="00581B7E">
            <w:pPr>
              <w:pStyle w:val="SoldisText"/>
              <w:rPr>
                <w:sz w:val="16"/>
                <w:szCs w:val="16"/>
              </w:rPr>
            </w:pPr>
            <w:r w:rsidRPr="00F53262">
              <w:rPr>
                <w:sz w:val="16"/>
                <w:szCs w:val="16"/>
              </w:rPr>
              <w:t>Krawędź 3 - 2#16; od L1=0.00m do L2=2.88m; lbd1=0.60m; lbd2=0.60m</w:t>
            </w:r>
          </w:p>
          <w:p w14:paraId="22DED789" w14:textId="77777777" w:rsidR="00A46D8D" w:rsidRPr="00F53262" w:rsidRDefault="00A46D8D" w:rsidP="00581B7E">
            <w:pPr>
              <w:pStyle w:val="SoldisText"/>
              <w:rPr>
                <w:sz w:val="16"/>
                <w:szCs w:val="16"/>
              </w:rPr>
            </w:pPr>
            <w:r w:rsidRPr="00F53262">
              <w:rPr>
                <w:sz w:val="16"/>
                <w:szCs w:val="16"/>
              </w:rPr>
              <w:t>Krawędź 4 - 1#16; od L1=0.00m do L2=2.88m; lbd1=0.60m; lbd2=0.60m</w:t>
            </w:r>
          </w:p>
          <w:p w14:paraId="59FF580B" w14:textId="77777777" w:rsidR="00A46D8D" w:rsidRPr="00F53262" w:rsidRDefault="00A46D8D" w:rsidP="00581B7E">
            <w:pPr>
              <w:pStyle w:val="SoldisHighlighted"/>
              <w:rPr>
                <w:sz w:val="16"/>
                <w:szCs w:val="16"/>
              </w:rPr>
            </w:pPr>
            <w:r w:rsidRPr="00F53262">
              <w:rPr>
                <w:sz w:val="16"/>
                <w:szCs w:val="16"/>
              </w:rPr>
              <w:t>Strzemiona (B500SP (C))</w:t>
            </w:r>
          </w:p>
          <w:p w14:paraId="33E17D75" w14:textId="77777777" w:rsidR="00A46D8D" w:rsidRPr="00F53262" w:rsidRDefault="00A46D8D" w:rsidP="00581B7E">
            <w:pPr>
              <w:pStyle w:val="SoldisText"/>
              <w:rPr>
                <w:sz w:val="16"/>
                <w:szCs w:val="16"/>
              </w:rPr>
            </w:pPr>
            <w:r w:rsidRPr="00F53262">
              <w:rPr>
                <w:sz w:val="16"/>
                <w:szCs w:val="16"/>
              </w:rPr>
              <w:t>Odcinek 1 od x1/L=0.00 do x2/L=0.25: (Y-Y) 4#10 (X-X</w:t>
            </w:r>
            <w:proofErr w:type="gramStart"/>
            <w:r w:rsidRPr="00F53262">
              <w:rPr>
                <w:sz w:val="16"/>
                <w:szCs w:val="16"/>
              </w:rPr>
              <w:t>)  4</w:t>
            </w:r>
            <w:proofErr w:type="gramEnd"/>
            <w:r w:rsidRPr="00F53262">
              <w:rPr>
                <w:sz w:val="16"/>
                <w:szCs w:val="16"/>
              </w:rPr>
              <w:t>#10 co 10cm</w:t>
            </w:r>
          </w:p>
          <w:p w14:paraId="6C96B4B6" w14:textId="77777777" w:rsidR="00A46D8D" w:rsidRPr="00F53262" w:rsidRDefault="00A46D8D" w:rsidP="00581B7E">
            <w:pPr>
              <w:pStyle w:val="SoldisText"/>
              <w:rPr>
                <w:sz w:val="16"/>
                <w:szCs w:val="16"/>
              </w:rPr>
            </w:pPr>
            <w:r w:rsidRPr="00F53262">
              <w:rPr>
                <w:sz w:val="16"/>
                <w:szCs w:val="16"/>
              </w:rPr>
              <w:t>Odcinek 2 od x1/L=0.26 do x2/L=0.75: (Y-Y) 4#10 (X-X</w:t>
            </w:r>
            <w:proofErr w:type="gramStart"/>
            <w:r w:rsidRPr="00F53262">
              <w:rPr>
                <w:sz w:val="16"/>
                <w:szCs w:val="16"/>
              </w:rPr>
              <w:t>)  4</w:t>
            </w:r>
            <w:proofErr w:type="gramEnd"/>
            <w:r w:rsidRPr="00F53262">
              <w:rPr>
                <w:sz w:val="16"/>
                <w:szCs w:val="16"/>
              </w:rPr>
              <w:t>#10 co 10cm</w:t>
            </w:r>
          </w:p>
          <w:p w14:paraId="6C9FA7B2" w14:textId="77777777" w:rsidR="00A46D8D" w:rsidRPr="00F53262" w:rsidRDefault="00A46D8D" w:rsidP="00581B7E">
            <w:pPr>
              <w:pStyle w:val="SoldisText"/>
              <w:rPr>
                <w:sz w:val="16"/>
                <w:szCs w:val="16"/>
              </w:rPr>
            </w:pPr>
            <w:r w:rsidRPr="00F53262">
              <w:rPr>
                <w:sz w:val="16"/>
                <w:szCs w:val="16"/>
              </w:rPr>
              <w:t>Odcinek 3 od x1/L=0.74 do x2/L=1.00: (Y-Y) 4#10 (X-X</w:t>
            </w:r>
            <w:proofErr w:type="gramStart"/>
            <w:r w:rsidRPr="00F53262">
              <w:rPr>
                <w:sz w:val="16"/>
                <w:szCs w:val="16"/>
              </w:rPr>
              <w:t>)  4</w:t>
            </w:r>
            <w:proofErr w:type="gramEnd"/>
            <w:r w:rsidRPr="00F53262">
              <w:rPr>
                <w:sz w:val="16"/>
                <w:szCs w:val="16"/>
              </w:rPr>
              <w:t>#10 co 10cm</w:t>
            </w:r>
          </w:p>
        </w:tc>
        <w:tc>
          <w:tcPr>
            <w:tcW w:w="2409" w:type="dxa"/>
            <w:tcBorders>
              <w:top w:val="nil"/>
              <w:left w:val="nil"/>
              <w:bottom w:val="nil"/>
              <w:right w:val="nil"/>
            </w:tcBorders>
          </w:tcPr>
          <w:p w14:paraId="43F141FD" w14:textId="5F746CE2" w:rsidR="00A46D8D" w:rsidRPr="00F53262" w:rsidRDefault="003D7173" w:rsidP="00581B7E">
            <w:pPr>
              <w:pStyle w:val="SoldisText"/>
              <w:rPr>
                <w:sz w:val="16"/>
                <w:szCs w:val="16"/>
              </w:rPr>
            </w:pPr>
            <w:r>
              <w:rPr>
                <w:noProof/>
                <w:sz w:val="16"/>
                <w:szCs w:val="16"/>
              </w:rPr>
              <w:drawing>
                <wp:inline distT="0" distB="0" distL="0" distR="0" wp14:anchorId="294EC832" wp14:editId="251E0C75">
                  <wp:extent cx="1600200" cy="1981200"/>
                  <wp:effectExtent l="0" t="0" r="0" b="0"/>
                  <wp:docPr id="83" name="Obraz 26"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Obraz zawierający zrzut ekranu, zegar, krąg, diagram&#10;&#10;Opis wygenerowany automatyczni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788587F9"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3B5C1AF5" w14:textId="77777777" w:rsidTr="00581B7E">
        <w:tc>
          <w:tcPr>
            <w:tcW w:w="7229" w:type="dxa"/>
            <w:tcBorders>
              <w:top w:val="nil"/>
              <w:left w:val="nil"/>
              <w:bottom w:val="nil"/>
              <w:right w:val="nil"/>
            </w:tcBorders>
          </w:tcPr>
          <w:p w14:paraId="35BE519F"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614E0578" w14:textId="77777777" w:rsidR="00A46D8D" w:rsidRPr="00F53262" w:rsidRDefault="00A46D8D" w:rsidP="00581B7E">
            <w:pPr>
              <w:pStyle w:val="SoldisText"/>
              <w:rPr>
                <w:sz w:val="18"/>
                <w:szCs w:val="18"/>
              </w:rPr>
            </w:pPr>
            <w:r w:rsidRPr="00F53262">
              <w:rPr>
                <w:sz w:val="18"/>
                <w:szCs w:val="18"/>
              </w:rPr>
              <w:t>Nazwa/Opis: element nr 2 (belka) - Brak opisu elementu.</w:t>
            </w:r>
          </w:p>
          <w:p w14:paraId="0934BC17" w14:textId="77777777" w:rsidR="00A46D8D" w:rsidRPr="00F53262" w:rsidRDefault="00A46D8D" w:rsidP="00581B7E">
            <w:pPr>
              <w:pStyle w:val="SoldisText"/>
              <w:rPr>
                <w:sz w:val="18"/>
                <w:szCs w:val="18"/>
              </w:rPr>
            </w:pPr>
            <w:r w:rsidRPr="00F53262">
              <w:rPr>
                <w:sz w:val="18"/>
                <w:szCs w:val="18"/>
              </w:rPr>
              <w:t>Węzły: 2 (x=2.880m, y=2.800m); 3 (x=5.880m, y=2.800m)</w:t>
            </w:r>
          </w:p>
          <w:p w14:paraId="47207C9F" w14:textId="77777777" w:rsidR="00A46D8D" w:rsidRPr="00F53262" w:rsidRDefault="00A46D8D" w:rsidP="00581B7E">
            <w:pPr>
              <w:pStyle w:val="SoldisText"/>
              <w:rPr>
                <w:sz w:val="18"/>
                <w:szCs w:val="18"/>
              </w:rPr>
            </w:pPr>
            <w:r w:rsidRPr="00F53262">
              <w:rPr>
                <w:sz w:val="18"/>
                <w:szCs w:val="18"/>
              </w:rPr>
              <w:t>Profil: 50x25 (C25/30)</w:t>
            </w:r>
          </w:p>
          <w:p w14:paraId="4459B76E"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40DEBE5E" w14:textId="77777777" w:rsidR="00A46D8D" w:rsidRPr="00F53262" w:rsidRDefault="00A46D8D" w:rsidP="00581B7E">
            <w:pPr>
              <w:pStyle w:val="SoldisText"/>
              <w:rPr>
                <w:sz w:val="18"/>
                <w:szCs w:val="18"/>
              </w:rPr>
            </w:pPr>
            <w:r w:rsidRPr="00F53262">
              <w:rPr>
                <w:sz w:val="18"/>
                <w:szCs w:val="18"/>
              </w:rPr>
              <w:t>Krawędź 1 - 7#16; od L1=0.00m do L2=3.00m; lbd1=0.60m; lbd2=0.60m</w:t>
            </w:r>
          </w:p>
          <w:p w14:paraId="3C39F9F6" w14:textId="77777777" w:rsidR="00A46D8D" w:rsidRPr="00F53262" w:rsidRDefault="00A46D8D" w:rsidP="00581B7E">
            <w:pPr>
              <w:pStyle w:val="SoldisText"/>
              <w:rPr>
                <w:sz w:val="18"/>
                <w:szCs w:val="18"/>
              </w:rPr>
            </w:pPr>
            <w:r w:rsidRPr="00F53262">
              <w:rPr>
                <w:sz w:val="18"/>
                <w:szCs w:val="18"/>
              </w:rPr>
              <w:t>Krawędź 3 - 2#12; od L1=0.00m do L2=3.00m; lbd1=0.60m; lbd2=0.60m</w:t>
            </w:r>
          </w:p>
          <w:p w14:paraId="173715BB" w14:textId="77777777" w:rsidR="00A46D8D" w:rsidRPr="00F53262" w:rsidRDefault="00A46D8D" w:rsidP="00581B7E">
            <w:pPr>
              <w:pStyle w:val="SoldisText"/>
              <w:rPr>
                <w:sz w:val="18"/>
                <w:szCs w:val="18"/>
              </w:rPr>
            </w:pPr>
            <w:r w:rsidRPr="00F53262">
              <w:rPr>
                <w:sz w:val="18"/>
                <w:szCs w:val="18"/>
              </w:rPr>
              <w:t>Krawędź 3 - 4#16; od L1=0.00m do L2=3.00m; lbd1=0.60m; lbd2=0.60m</w:t>
            </w:r>
          </w:p>
          <w:p w14:paraId="374965B9"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15D04C4B" w14:textId="77777777" w:rsidR="00A46D8D" w:rsidRPr="00F53262" w:rsidRDefault="00A46D8D" w:rsidP="00581B7E">
            <w:pPr>
              <w:pStyle w:val="SoldisText"/>
              <w:rPr>
                <w:sz w:val="18"/>
                <w:szCs w:val="18"/>
              </w:rPr>
            </w:pPr>
            <w:r w:rsidRPr="00F53262">
              <w:rPr>
                <w:sz w:val="18"/>
                <w:szCs w:val="18"/>
              </w:rPr>
              <w:t>Odcinek 1 od x1/L=0.00 do x2/L=0.42: (Y-Y) 4#10 (X-X</w:t>
            </w:r>
            <w:proofErr w:type="gramStart"/>
            <w:r w:rsidRPr="00F53262">
              <w:rPr>
                <w:sz w:val="18"/>
                <w:szCs w:val="18"/>
              </w:rPr>
              <w:t>)  4</w:t>
            </w:r>
            <w:proofErr w:type="gramEnd"/>
            <w:r w:rsidRPr="00F53262">
              <w:rPr>
                <w:sz w:val="18"/>
                <w:szCs w:val="18"/>
              </w:rPr>
              <w:t>#10 co 10cm</w:t>
            </w:r>
          </w:p>
          <w:p w14:paraId="730B83CD" w14:textId="77777777" w:rsidR="00A46D8D" w:rsidRPr="00F53262" w:rsidRDefault="00A46D8D" w:rsidP="00581B7E">
            <w:pPr>
              <w:pStyle w:val="SoldisText"/>
              <w:rPr>
                <w:sz w:val="18"/>
                <w:szCs w:val="18"/>
              </w:rPr>
            </w:pPr>
            <w:r w:rsidRPr="00F53262">
              <w:rPr>
                <w:sz w:val="18"/>
                <w:szCs w:val="18"/>
              </w:rPr>
              <w:t>Odcinek 2 od x1/L=0.43 do x2/L=0.58: (Y-Y) 4#10 (X-X</w:t>
            </w:r>
            <w:proofErr w:type="gramStart"/>
            <w:r w:rsidRPr="00F53262">
              <w:rPr>
                <w:sz w:val="18"/>
                <w:szCs w:val="18"/>
              </w:rPr>
              <w:t>)  4</w:t>
            </w:r>
            <w:proofErr w:type="gramEnd"/>
            <w:r w:rsidRPr="00F53262">
              <w:rPr>
                <w:sz w:val="18"/>
                <w:szCs w:val="18"/>
              </w:rPr>
              <w:t>#10 co 10cm</w:t>
            </w:r>
          </w:p>
          <w:p w14:paraId="1BCC5645" w14:textId="77777777" w:rsidR="00A46D8D" w:rsidRPr="00F53262" w:rsidRDefault="00A46D8D" w:rsidP="00581B7E">
            <w:pPr>
              <w:pStyle w:val="SoldisText"/>
              <w:rPr>
                <w:sz w:val="18"/>
                <w:szCs w:val="18"/>
              </w:rPr>
            </w:pPr>
            <w:r w:rsidRPr="00F53262">
              <w:rPr>
                <w:sz w:val="18"/>
                <w:szCs w:val="18"/>
              </w:rPr>
              <w:t>Odcinek 3 od x1/L=0.57 do x2/L=1.00: (Y-Y) 4#10 (X-X</w:t>
            </w:r>
            <w:proofErr w:type="gramStart"/>
            <w:r w:rsidRPr="00F53262">
              <w:rPr>
                <w:sz w:val="18"/>
                <w:szCs w:val="18"/>
              </w:rPr>
              <w:t>)  4</w:t>
            </w:r>
            <w:proofErr w:type="gramEnd"/>
            <w:r w:rsidRPr="00F53262">
              <w:rPr>
                <w:sz w:val="18"/>
                <w:szCs w:val="18"/>
              </w:rPr>
              <w:t>#10 co 10cm</w:t>
            </w:r>
          </w:p>
        </w:tc>
        <w:tc>
          <w:tcPr>
            <w:tcW w:w="2409" w:type="dxa"/>
            <w:tcBorders>
              <w:top w:val="nil"/>
              <w:left w:val="nil"/>
              <w:bottom w:val="nil"/>
              <w:right w:val="nil"/>
            </w:tcBorders>
          </w:tcPr>
          <w:p w14:paraId="09166638" w14:textId="7F633298" w:rsidR="00A46D8D" w:rsidRPr="00F53262" w:rsidRDefault="003D7173" w:rsidP="00581B7E">
            <w:pPr>
              <w:pStyle w:val="SoldisText"/>
              <w:rPr>
                <w:sz w:val="18"/>
                <w:szCs w:val="18"/>
              </w:rPr>
            </w:pPr>
            <w:r>
              <w:rPr>
                <w:noProof/>
                <w:sz w:val="18"/>
                <w:szCs w:val="18"/>
              </w:rPr>
              <w:drawing>
                <wp:inline distT="0" distB="0" distL="0" distR="0" wp14:anchorId="4E62F570" wp14:editId="32348D50">
                  <wp:extent cx="1600200" cy="1981200"/>
                  <wp:effectExtent l="0" t="0" r="0" b="0"/>
                  <wp:docPr id="84" name="Obraz 38" descr="Obraz zawierający zrzut ekranu, krąg, zegar,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Obraz zawierający zrzut ekranu, krąg, zegar, diagram&#10;&#10;Opis wygenerowany automatyczni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5782EDB6" w14:textId="77777777" w:rsidR="00A46D8D" w:rsidRPr="00F53262" w:rsidRDefault="00A46D8D" w:rsidP="00A46D8D">
      <w:pPr>
        <w:rPr>
          <w:sz w:val="18"/>
          <w:szCs w:val="18"/>
        </w:rPr>
      </w:pPr>
    </w:p>
    <w:tbl>
      <w:tblPr>
        <w:tblW w:w="0" w:type="auto"/>
        <w:tblInd w:w="108" w:type="dxa"/>
        <w:tblLayout w:type="fixed"/>
        <w:tblLook w:val="0000" w:firstRow="0" w:lastRow="0" w:firstColumn="0" w:lastColumn="0" w:noHBand="0" w:noVBand="0"/>
      </w:tblPr>
      <w:tblGrid>
        <w:gridCol w:w="7229"/>
        <w:gridCol w:w="2409"/>
      </w:tblGrid>
      <w:tr w:rsidR="00A46D8D" w:rsidRPr="00F53262" w14:paraId="10626E80" w14:textId="77777777" w:rsidTr="00581B7E">
        <w:tc>
          <w:tcPr>
            <w:tcW w:w="7229" w:type="dxa"/>
            <w:tcBorders>
              <w:top w:val="nil"/>
              <w:left w:val="nil"/>
              <w:bottom w:val="nil"/>
              <w:right w:val="nil"/>
            </w:tcBorders>
          </w:tcPr>
          <w:p w14:paraId="54E64E9C" w14:textId="77777777" w:rsidR="00A46D8D" w:rsidRPr="00F53262" w:rsidRDefault="00A46D8D" w:rsidP="00581B7E">
            <w:pPr>
              <w:pStyle w:val="SoldisHeading2"/>
              <w:rPr>
                <w:bCs w:val="0"/>
                <w:sz w:val="18"/>
                <w:szCs w:val="18"/>
              </w:rPr>
            </w:pPr>
            <w:r w:rsidRPr="00F53262">
              <w:rPr>
                <w:bCs w:val="0"/>
                <w:sz w:val="18"/>
                <w:szCs w:val="18"/>
              </w:rPr>
              <w:lastRenderedPageBreak/>
              <w:t>Informacje o elemencie</w:t>
            </w:r>
          </w:p>
          <w:p w14:paraId="22629B4D"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3BECB0A4" w14:textId="77777777" w:rsidR="00A46D8D" w:rsidRPr="00F53262" w:rsidRDefault="00A46D8D" w:rsidP="00581B7E">
            <w:pPr>
              <w:pStyle w:val="SoldisText"/>
              <w:rPr>
                <w:sz w:val="18"/>
                <w:szCs w:val="18"/>
              </w:rPr>
            </w:pPr>
            <w:r w:rsidRPr="00F53262">
              <w:rPr>
                <w:sz w:val="18"/>
                <w:szCs w:val="18"/>
              </w:rPr>
              <w:t>Węzły: 3 (x=5.880m, y=2.800m); 4 (x=8.880m, y=2.800m)</w:t>
            </w:r>
          </w:p>
          <w:p w14:paraId="02414AFD" w14:textId="77777777" w:rsidR="00A46D8D" w:rsidRPr="00F53262" w:rsidRDefault="00A46D8D" w:rsidP="00581B7E">
            <w:pPr>
              <w:pStyle w:val="SoldisText"/>
              <w:rPr>
                <w:sz w:val="18"/>
                <w:szCs w:val="18"/>
              </w:rPr>
            </w:pPr>
            <w:r w:rsidRPr="00F53262">
              <w:rPr>
                <w:sz w:val="18"/>
                <w:szCs w:val="18"/>
              </w:rPr>
              <w:t>Profil: 50x25 (C25/30)</w:t>
            </w:r>
          </w:p>
          <w:p w14:paraId="1DE6835C"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2F4A23C9" w14:textId="77777777" w:rsidR="00A46D8D" w:rsidRPr="00F53262" w:rsidRDefault="00A46D8D" w:rsidP="00581B7E">
            <w:pPr>
              <w:pStyle w:val="SoldisText"/>
              <w:rPr>
                <w:sz w:val="18"/>
                <w:szCs w:val="18"/>
              </w:rPr>
            </w:pPr>
            <w:r w:rsidRPr="00F53262">
              <w:rPr>
                <w:sz w:val="18"/>
                <w:szCs w:val="18"/>
              </w:rPr>
              <w:t>Krawędź 1 - 7#16; od L1=0.00m do L2=3.00m; lbd1=0.60m; lbd2=0.60m</w:t>
            </w:r>
          </w:p>
          <w:p w14:paraId="4A4BABD0" w14:textId="77777777" w:rsidR="00A46D8D" w:rsidRPr="00F53262" w:rsidRDefault="00A46D8D" w:rsidP="00581B7E">
            <w:pPr>
              <w:pStyle w:val="SoldisText"/>
              <w:rPr>
                <w:sz w:val="18"/>
                <w:szCs w:val="18"/>
              </w:rPr>
            </w:pPr>
            <w:r w:rsidRPr="00F53262">
              <w:rPr>
                <w:sz w:val="18"/>
                <w:szCs w:val="18"/>
              </w:rPr>
              <w:t>Krawędź 3 - 2#12; od L1=0.00m do L2=3.00m; lbd1=0.60m; lbd2=0.60m</w:t>
            </w:r>
          </w:p>
          <w:p w14:paraId="540B2394" w14:textId="77777777" w:rsidR="00A46D8D" w:rsidRPr="00F53262" w:rsidRDefault="00A46D8D" w:rsidP="00581B7E">
            <w:pPr>
              <w:pStyle w:val="SoldisText"/>
              <w:rPr>
                <w:sz w:val="18"/>
                <w:szCs w:val="18"/>
              </w:rPr>
            </w:pPr>
            <w:r w:rsidRPr="00F53262">
              <w:rPr>
                <w:sz w:val="18"/>
                <w:szCs w:val="18"/>
              </w:rPr>
              <w:t>Krawędź 3 - 4#16; od L1=0.00m do L2=3.00m; lbd1=0.60m; lbd2=0.60m</w:t>
            </w:r>
          </w:p>
          <w:p w14:paraId="4A60B683"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7B469FF2" w14:textId="77777777" w:rsidR="00A46D8D" w:rsidRPr="00F53262" w:rsidRDefault="00A46D8D" w:rsidP="00581B7E">
            <w:pPr>
              <w:pStyle w:val="SoldisText"/>
              <w:rPr>
                <w:sz w:val="18"/>
                <w:szCs w:val="18"/>
              </w:rPr>
            </w:pPr>
            <w:r w:rsidRPr="00F53262">
              <w:rPr>
                <w:sz w:val="18"/>
                <w:szCs w:val="18"/>
              </w:rPr>
              <w:t>Odcinek 1 od x1/L=0.00 do x2/L=0.42: (Y-Y) 4#10 (X-X</w:t>
            </w:r>
            <w:proofErr w:type="gramStart"/>
            <w:r w:rsidRPr="00F53262">
              <w:rPr>
                <w:sz w:val="18"/>
                <w:szCs w:val="18"/>
              </w:rPr>
              <w:t>)  4</w:t>
            </w:r>
            <w:proofErr w:type="gramEnd"/>
            <w:r w:rsidRPr="00F53262">
              <w:rPr>
                <w:sz w:val="18"/>
                <w:szCs w:val="18"/>
              </w:rPr>
              <w:t>#10 co 10cm</w:t>
            </w:r>
          </w:p>
          <w:p w14:paraId="5F72F761" w14:textId="77777777" w:rsidR="00A46D8D" w:rsidRPr="00F53262" w:rsidRDefault="00A46D8D" w:rsidP="00581B7E">
            <w:pPr>
              <w:pStyle w:val="SoldisText"/>
              <w:rPr>
                <w:sz w:val="18"/>
                <w:szCs w:val="18"/>
              </w:rPr>
            </w:pPr>
            <w:r w:rsidRPr="00F53262">
              <w:rPr>
                <w:sz w:val="18"/>
                <w:szCs w:val="18"/>
              </w:rPr>
              <w:t>Odcinek 2 od x1/L=0.43 do x2/L=0.58: (Y-Y) 4#10 (X-X</w:t>
            </w:r>
            <w:proofErr w:type="gramStart"/>
            <w:r w:rsidRPr="00F53262">
              <w:rPr>
                <w:sz w:val="18"/>
                <w:szCs w:val="18"/>
              </w:rPr>
              <w:t>)  4</w:t>
            </w:r>
            <w:proofErr w:type="gramEnd"/>
            <w:r w:rsidRPr="00F53262">
              <w:rPr>
                <w:sz w:val="18"/>
                <w:szCs w:val="18"/>
              </w:rPr>
              <w:t>#10 co 10cm</w:t>
            </w:r>
          </w:p>
          <w:p w14:paraId="588936CD" w14:textId="77777777" w:rsidR="00A46D8D" w:rsidRPr="00F53262" w:rsidRDefault="00A46D8D" w:rsidP="00581B7E">
            <w:pPr>
              <w:pStyle w:val="SoldisText"/>
              <w:rPr>
                <w:sz w:val="18"/>
                <w:szCs w:val="18"/>
              </w:rPr>
            </w:pPr>
            <w:r w:rsidRPr="00F53262">
              <w:rPr>
                <w:sz w:val="18"/>
                <w:szCs w:val="18"/>
              </w:rPr>
              <w:t>Odcinek 3 od x1/L=0.57 do x2/L=1.00: (Y-Y) 4#10 (X-X</w:t>
            </w:r>
            <w:proofErr w:type="gramStart"/>
            <w:r w:rsidRPr="00F53262">
              <w:rPr>
                <w:sz w:val="18"/>
                <w:szCs w:val="18"/>
              </w:rPr>
              <w:t>)  4</w:t>
            </w:r>
            <w:proofErr w:type="gramEnd"/>
            <w:r w:rsidRPr="00F53262">
              <w:rPr>
                <w:sz w:val="18"/>
                <w:szCs w:val="18"/>
              </w:rPr>
              <w:t>#10 co 10cm</w:t>
            </w:r>
          </w:p>
        </w:tc>
        <w:tc>
          <w:tcPr>
            <w:tcW w:w="2409" w:type="dxa"/>
            <w:tcBorders>
              <w:top w:val="nil"/>
              <w:left w:val="nil"/>
              <w:bottom w:val="nil"/>
              <w:right w:val="nil"/>
            </w:tcBorders>
          </w:tcPr>
          <w:p w14:paraId="23084C43" w14:textId="4737BAD4" w:rsidR="00A46D8D" w:rsidRPr="00F53262" w:rsidRDefault="003D7173" w:rsidP="00581B7E">
            <w:pPr>
              <w:pStyle w:val="SoldisText"/>
              <w:rPr>
                <w:sz w:val="18"/>
                <w:szCs w:val="18"/>
              </w:rPr>
            </w:pPr>
            <w:r>
              <w:rPr>
                <w:noProof/>
                <w:sz w:val="18"/>
                <w:szCs w:val="18"/>
              </w:rPr>
              <w:drawing>
                <wp:inline distT="0" distB="0" distL="0" distR="0" wp14:anchorId="456EAA45" wp14:editId="6B6F91AD">
                  <wp:extent cx="1600200" cy="1981200"/>
                  <wp:effectExtent l="0" t="0" r="0" b="0"/>
                  <wp:docPr id="85" name="Obraz 37" descr="Obraz zawierający zrzut ekranu, krąg, zegar,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Obraz zawierający zrzut ekranu, krąg, zegar, diagram&#10;&#10;Opis wygenerowany automatyczni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B35D4E8"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B938716" w14:textId="77777777" w:rsidTr="00581B7E">
        <w:tc>
          <w:tcPr>
            <w:tcW w:w="7229" w:type="dxa"/>
            <w:tcBorders>
              <w:top w:val="nil"/>
              <w:left w:val="nil"/>
              <w:bottom w:val="nil"/>
              <w:right w:val="nil"/>
            </w:tcBorders>
          </w:tcPr>
          <w:p w14:paraId="4B3588CB"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5FCDBCA5" w14:textId="77777777" w:rsidR="00A46D8D" w:rsidRPr="00F53262" w:rsidRDefault="00A46D8D" w:rsidP="00581B7E">
            <w:pPr>
              <w:pStyle w:val="SoldisText"/>
              <w:rPr>
                <w:sz w:val="18"/>
                <w:szCs w:val="18"/>
              </w:rPr>
            </w:pPr>
            <w:r w:rsidRPr="00F53262">
              <w:rPr>
                <w:sz w:val="18"/>
                <w:szCs w:val="18"/>
              </w:rPr>
              <w:t>Nazwa/Opis: element nr 4 (belka) - Brak opisu elementu.</w:t>
            </w:r>
          </w:p>
          <w:p w14:paraId="72CAEB2B" w14:textId="77777777" w:rsidR="00A46D8D" w:rsidRPr="00F53262" w:rsidRDefault="00A46D8D" w:rsidP="00581B7E">
            <w:pPr>
              <w:pStyle w:val="SoldisText"/>
              <w:rPr>
                <w:sz w:val="18"/>
                <w:szCs w:val="18"/>
              </w:rPr>
            </w:pPr>
            <w:r w:rsidRPr="00F53262">
              <w:rPr>
                <w:sz w:val="18"/>
                <w:szCs w:val="18"/>
              </w:rPr>
              <w:t>Węzły: 4 (x=8.880m, y=2.800m); 5 (x=11.930m, y=2.800m)</w:t>
            </w:r>
          </w:p>
          <w:p w14:paraId="6DACB9AB" w14:textId="77777777" w:rsidR="00A46D8D" w:rsidRPr="00F53262" w:rsidRDefault="00A46D8D" w:rsidP="00581B7E">
            <w:pPr>
              <w:pStyle w:val="SoldisText"/>
              <w:rPr>
                <w:sz w:val="18"/>
                <w:szCs w:val="18"/>
              </w:rPr>
            </w:pPr>
            <w:r w:rsidRPr="00F53262">
              <w:rPr>
                <w:sz w:val="18"/>
                <w:szCs w:val="18"/>
              </w:rPr>
              <w:t>Profil: 50x25 (C25/30)</w:t>
            </w:r>
          </w:p>
          <w:p w14:paraId="165BC870"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5A253924" w14:textId="77777777" w:rsidR="00A46D8D" w:rsidRPr="00F53262" w:rsidRDefault="00A46D8D" w:rsidP="00581B7E">
            <w:pPr>
              <w:pStyle w:val="SoldisText"/>
              <w:rPr>
                <w:sz w:val="18"/>
                <w:szCs w:val="18"/>
              </w:rPr>
            </w:pPr>
            <w:r w:rsidRPr="00F53262">
              <w:rPr>
                <w:sz w:val="18"/>
                <w:szCs w:val="18"/>
              </w:rPr>
              <w:t>Krawędź 1 - 7#16; od L1=0.00m do L2=3.05m; lbd1=0.60m; lbd2=0.60m</w:t>
            </w:r>
          </w:p>
          <w:p w14:paraId="610E0CB7" w14:textId="77777777" w:rsidR="00A46D8D" w:rsidRPr="00F53262" w:rsidRDefault="00A46D8D" w:rsidP="00581B7E">
            <w:pPr>
              <w:pStyle w:val="SoldisText"/>
              <w:rPr>
                <w:sz w:val="18"/>
                <w:szCs w:val="18"/>
              </w:rPr>
            </w:pPr>
            <w:r w:rsidRPr="00F53262">
              <w:rPr>
                <w:sz w:val="18"/>
                <w:szCs w:val="18"/>
              </w:rPr>
              <w:t>Krawędź 3 - 6#16; od L1=0.00m do L2=3.05m; lbd1=0.60m; lbd2=0.60m</w:t>
            </w:r>
          </w:p>
          <w:p w14:paraId="730AC53C"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7F3D7931" w14:textId="77777777" w:rsidR="00A46D8D" w:rsidRPr="00F53262" w:rsidRDefault="00A46D8D" w:rsidP="00581B7E">
            <w:pPr>
              <w:pStyle w:val="SoldisText"/>
              <w:rPr>
                <w:sz w:val="18"/>
                <w:szCs w:val="18"/>
              </w:rPr>
            </w:pPr>
            <w:r w:rsidRPr="00F53262">
              <w:rPr>
                <w:sz w:val="18"/>
                <w:szCs w:val="18"/>
              </w:rPr>
              <w:t>Odcinek 1 od x1/L=0.00 do x2/L=0.42: (Y-Y) 4#10 (X-X</w:t>
            </w:r>
            <w:proofErr w:type="gramStart"/>
            <w:r w:rsidRPr="00F53262">
              <w:rPr>
                <w:sz w:val="18"/>
                <w:szCs w:val="18"/>
              </w:rPr>
              <w:t>)  4</w:t>
            </w:r>
            <w:proofErr w:type="gramEnd"/>
            <w:r w:rsidRPr="00F53262">
              <w:rPr>
                <w:sz w:val="18"/>
                <w:szCs w:val="18"/>
              </w:rPr>
              <w:t>#10 co 10cm</w:t>
            </w:r>
          </w:p>
          <w:p w14:paraId="745F4A4E" w14:textId="77777777" w:rsidR="00A46D8D" w:rsidRPr="00F53262" w:rsidRDefault="00A46D8D" w:rsidP="00581B7E">
            <w:pPr>
              <w:pStyle w:val="SoldisText"/>
              <w:rPr>
                <w:sz w:val="18"/>
                <w:szCs w:val="18"/>
              </w:rPr>
            </w:pPr>
            <w:r w:rsidRPr="00F53262">
              <w:rPr>
                <w:sz w:val="18"/>
                <w:szCs w:val="18"/>
              </w:rPr>
              <w:t>Odcinek 2 od x1/L=0.43 do x2/L=0.58: (Y-Y) 4#10 (X-X</w:t>
            </w:r>
            <w:proofErr w:type="gramStart"/>
            <w:r w:rsidRPr="00F53262">
              <w:rPr>
                <w:sz w:val="18"/>
                <w:szCs w:val="18"/>
              </w:rPr>
              <w:t>)  4</w:t>
            </w:r>
            <w:proofErr w:type="gramEnd"/>
            <w:r w:rsidRPr="00F53262">
              <w:rPr>
                <w:sz w:val="18"/>
                <w:szCs w:val="18"/>
              </w:rPr>
              <w:t>#10 co 10cm</w:t>
            </w:r>
          </w:p>
          <w:p w14:paraId="06B275C5" w14:textId="77777777" w:rsidR="00A46D8D" w:rsidRPr="00F53262" w:rsidRDefault="00A46D8D" w:rsidP="00581B7E">
            <w:pPr>
              <w:pStyle w:val="SoldisText"/>
              <w:rPr>
                <w:sz w:val="18"/>
                <w:szCs w:val="18"/>
              </w:rPr>
            </w:pPr>
            <w:r w:rsidRPr="00F53262">
              <w:rPr>
                <w:sz w:val="18"/>
                <w:szCs w:val="18"/>
              </w:rPr>
              <w:t>Odcinek 3 od x1/L=0.57 do x2/L=1.00: (Y-Y) 4#10 (X-X</w:t>
            </w:r>
            <w:proofErr w:type="gramStart"/>
            <w:r w:rsidRPr="00F53262">
              <w:rPr>
                <w:sz w:val="18"/>
                <w:szCs w:val="18"/>
              </w:rPr>
              <w:t>)  4</w:t>
            </w:r>
            <w:proofErr w:type="gramEnd"/>
            <w:r w:rsidRPr="00F53262">
              <w:rPr>
                <w:sz w:val="18"/>
                <w:szCs w:val="18"/>
              </w:rPr>
              <w:t>#10 co 10cm</w:t>
            </w:r>
          </w:p>
        </w:tc>
        <w:tc>
          <w:tcPr>
            <w:tcW w:w="2409" w:type="dxa"/>
            <w:tcBorders>
              <w:top w:val="nil"/>
              <w:left w:val="nil"/>
              <w:bottom w:val="nil"/>
              <w:right w:val="nil"/>
            </w:tcBorders>
          </w:tcPr>
          <w:p w14:paraId="075CBB8B" w14:textId="11AAA8A9" w:rsidR="00A46D8D" w:rsidRPr="00F53262" w:rsidRDefault="003D7173" w:rsidP="00581B7E">
            <w:pPr>
              <w:pStyle w:val="SoldisText"/>
              <w:rPr>
                <w:sz w:val="18"/>
                <w:szCs w:val="18"/>
              </w:rPr>
            </w:pPr>
            <w:r>
              <w:rPr>
                <w:noProof/>
                <w:sz w:val="18"/>
                <w:szCs w:val="18"/>
              </w:rPr>
              <w:drawing>
                <wp:inline distT="0" distB="0" distL="0" distR="0" wp14:anchorId="4186F813" wp14:editId="0F2722D2">
                  <wp:extent cx="1600200" cy="1981200"/>
                  <wp:effectExtent l="0" t="0" r="0" b="0"/>
                  <wp:docPr id="86" name="Obraz 36"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Obraz zawierający zrzut ekranu, zegar, krąg, diagram&#10;&#10;Opis wygenerowany automatyczni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5B20453" w14:textId="77777777" w:rsidR="00A46D8D" w:rsidRPr="00F53262" w:rsidRDefault="00A46D8D" w:rsidP="00A46D8D">
      <w:pPr>
        <w:rPr>
          <w:sz w:val="18"/>
          <w:szCs w:val="18"/>
          <w:lang w:eastAsia="pl-PL"/>
        </w:rPr>
      </w:pPr>
    </w:p>
    <w:p w14:paraId="095CB9E0"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2D4B7F52" w14:textId="77777777" w:rsidTr="00581B7E">
        <w:tc>
          <w:tcPr>
            <w:tcW w:w="9639" w:type="dxa"/>
            <w:tcBorders>
              <w:top w:val="nil"/>
              <w:left w:val="nil"/>
              <w:bottom w:val="nil"/>
              <w:right w:val="nil"/>
            </w:tcBorders>
          </w:tcPr>
          <w:p w14:paraId="4553720F" w14:textId="77777777" w:rsidR="00A46D8D" w:rsidRPr="00F53262" w:rsidRDefault="00A46D8D" w:rsidP="00581B7E">
            <w:pPr>
              <w:rPr>
                <w:sz w:val="18"/>
                <w:szCs w:val="18"/>
              </w:rPr>
            </w:pPr>
          </w:p>
        </w:tc>
      </w:tr>
      <w:tr w:rsidR="00A46D8D" w:rsidRPr="00F53262" w14:paraId="37AE57C5" w14:textId="77777777" w:rsidTr="00581B7E">
        <w:tc>
          <w:tcPr>
            <w:tcW w:w="9639" w:type="dxa"/>
            <w:tcBorders>
              <w:top w:val="single" w:sz="8" w:space="0" w:color="000000"/>
              <w:left w:val="nil"/>
              <w:bottom w:val="single" w:sz="8" w:space="0" w:color="000000"/>
              <w:right w:val="nil"/>
            </w:tcBorders>
          </w:tcPr>
          <w:p w14:paraId="44602669" w14:textId="77777777" w:rsidR="00A46D8D" w:rsidRPr="00F53262" w:rsidRDefault="00A46D8D" w:rsidP="00581B7E">
            <w:pPr>
              <w:pStyle w:val="SoldisHeading1"/>
              <w:rPr>
                <w:sz w:val="18"/>
                <w:szCs w:val="18"/>
              </w:rPr>
            </w:pPr>
            <w:r w:rsidRPr="00F53262">
              <w:rPr>
                <w:sz w:val="18"/>
                <w:szCs w:val="18"/>
              </w:rPr>
              <w:t>Belka B-1.1 - Element żelbetowy [PN-EN 1992-1-1]</w:t>
            </w:r>
          </w:p>
        </w:tc>
      </w:tr>
      <w:tr w:rsidR="00A46D8D" w:rsidRPr="00F53262" w14:paraId="1BC0AD8F" w14:textId="77777777" w:rsidTr="00581B7E">
        <w:tc>
          <w:tcPr>
            <w:tcW w:w="9639" w:type="dxa"/>
            <w:tcBorders>
              <w:top w:val="nil"/>
              <w:left w:val="nil"/>
              <w:bottom w:val="nil"/>
              <w:right w:val="nil"/>
            </w:tcBorders>
          </w:tcPr>
          <w:p w14:paraId="366A014D" w14:textId="77777777" w:rsidR="00A46D8D" w:rsidRPr="00F53262" w:rsidRDefault="00A46D8D" w:rsidP="00581B7E">
            <w:pPr>
              <w:rPr>
                <w:sz w:val="18"/>
                <w:szCs w:val="18"/>
              </w:rPr>
            </w:pPr>
            <w:r w:rsidRPr="00F53262">
              <w:rPr>
                <w:sz w:val="18"/>
                <w:szCs w:val="18"/>
              </w:rPr>
              <w:t xml:space="preserve"> </w:t>
            </w:r>
          </w:p>
        </w:tc>
      </w:tr>
    </w:tbl>
    <w:p w14:paraId="49CEFE79" w14:textId="77777777" w:rsidR="00A46D8D" w:rsidRPr="00F53262" w:rsidRDefault="00A46D8D" w:rsidP="00A46D8D">
      <w:pPr>
        <w:rPr>
          <w:sz w:val="18"/>
          <w:szCs w:val="18"/>
        </w:rPr>
      </w:pPr>
      <w:r w:rsidRPr="00F53262">
        <w:rPr>
          <w:sz w:val="18"/>
          <w:szCs w:val="18"/>
        </w:rPr>
        <w:t xml:space="preserve"> </w:t>
      </w:r>
    </w:p>
    <w:tbl>
      <w:tblPr>
        <w:tblW w:w="9638" w:type="dxa"/>
        <w:tblInd w:w="108" w:type="dxa"/>
        <w:tblLayout w:type="fixed"/>
        <w:tblLook w:val="0000" w:firstRow="0" w:lastRow="0" w:firstColumn="0" w:lastColumn="0" w:noHBand="0" w:noVBand="0"/>
      </w:tblPr>
      <w:tblGrid>
        <w:gridCol w:w="5846"/>
        <w:gridCol w:w="3792"/>
      </w:tblGrid>
      <w:tr w:rsidR="00A46D8D" w:rsidRPr="00F53262" w14:paraId="36143CEB" w14:textId="77777777" w:rsidTr="00581B7E">
        <w:tc>
          <w:tcPr>
            <w:tcW w:w="5846" w:type="dxa"/>
            <w:tcBorders>
              <w:top w:val="nil"/>
              <w:left w:val="nil"/>
              <w:bottom w:val="nil"/>
              <w:right w:val="nil"/>
            </w:tcBorders>
          </w:tcPr>
          <w:p w14:paraId="2505324A" w14:textId="77777777" w:rsidR="00A46D8D" w:rsidRPr="00F53262" w:rsidRDefault="00A46D8D" w:rsidP="00581B7E">
            <w:pPr>
              <w:pStyle w:val="SoldisHeading2"/>
              <w:rPr>
                <w:sz w:val="18"/>
                <w:szCs w:val="18"/>
              </w:rPr>
            </w:pPr>
            <w:r w:rsidRPr="00F53262">
              <w:rPr>
                <w:sz w:val="18"/>
                <w:szCs w:val="18"/>
              </w:rPr>
              <w:t>Informacje o elemencie</w:t>
            </w:r>
          </w:p>
          <w:p w14:paraId="5366FB8D"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30CD32AE" w14:textId="77777777" w:rsidR="00A46D8D" w:rsidRPr="00F53262" w:rsidRDefault="00A46D8D" w:rsidP="00581B7E">
            <w:pPr>
              <w:pStyle w:val="SoldisText"/>
              <w:rPr>
                <w:sz w:val="18"/>
                <w:szCs w:val="18"/>
              </w:rPr>
            </w:pPr>
            <w:r w:rsidRPr="00F53262">
              <w:rPr>
                <w:sz w:val="18"/>
                <w:szCs w:val="18"/>
              </w:rPr>
              <w:t>Węzły: 0 (x=0.000m, y=0.000m); 1 (x=3.700m, y=0.000m)</w:t>
            </w:r>
          </w:p>
          <w:p w14:paraId="4B1E0A9D" w14:textId="77777777" w:rsidR="00A46D8D" w:rsidRPr="00F53262" w:rsidRDefault="00A46D8D" w:rsidP="00581B7E">
            <w:pPr>
              <w:pStyle w:val="SoldisText"/>
              <w:rPr>
                <w:sz w:val="18"/>
                <w:szCs w:val="18"/>
              </w:rPr>
            </w:pPr>
            <w:r w:rsidRPr="00F53262">
              <w:rPr>
                <w:sz w:val="18"/>
                <w:szCs w:val="18"/>
              </w:rPr>
              <w:t>Profil: 40x25 (C25/30)</w:t>
            </w:r>
          </w:p>
          <w:p w14:paraId="5A89F4DC" w14:textId="77777777" w:rsidR="00A46D8D" w:rsidRPr="00F53262" w:rsidRDefault="00A46D8D" w:rsidP="00581B7E">
            <w:pPr>
              <w:pStyle w:val="SoldisHighlighted"/>
              <w:rPr>
                <w:sz w:val="18"/>
                <w:szCs w:val="18"/>
              </w:rPr>
            </w:pPr>
            <w:r w:rsidRPr="00F53262">
              <w:rPr>
                <w:sz w:val="18"/>
                <w:szCs w:val="18"/>
              </w:rPr>
              <w:t>Zbrojenie podłużne (B500SP (C))</w:t>
            </w:r>
          </w:p>
          <w:p w14:paraId="7983953A" w14:textId="77777777" w:rsidR="00A46D8D" w:rsidRPr="00F53262" w:rsidRDefault="00A46D8D" w:rsidP="00581B7E">
            <w:pPr>
              <w:pStyle w:val="SoldisText"/>
              <w:rPr>
                <w:sz w:val="18"/>
                <w:szCs w:val="18"/>
              </w:rPr>
            </w:pPr>
            <w:r w:rsidRPr="00F53262">
              <w:rPr>
                <w:sz w:val="18"/>
                <w:szCs w:val="18"/>
              </w:rPr>
              <w:t>Krawędź 1 - 4#12; od L1=0.00m do L2=3.70m; lbd1=0.45m; lbd2=0.45m</w:t>
            </w:r>
          </w:p>
          <w:p w14:paraId="4800D532" w14:textId="77777777" w:rsidR="00A46D8D" w:rsidRPr="00F53262" w:rsidRDefault="00A46D8D" w:rsidP="00581B7E">
            <w:pPr>
              <w:pStyle w:val="SoldisText"/>
              <w:rPr>
                <w:sz w:val="18"/>
                <w:szCs w:val="18"/>
              </w:rPr>
            </w:pPr>
            <w:r w:rsidRPr="00F53262">
              <w:rPr>
                <w:sz w:val="18"/>
                <w:szCs w:val="18"/>
              </w:rPr>
              <w:t>Krawędź 3 - 9#16; od L1=0.00m do L2=3.70m; lbd1=0.60m; lbd2=0.60m</w:t>
            </w:r>
          </w:p>
          <w:p w14:paraId="62FFB435" w14:textId="77777777" w:rsidR="00A46D8D" w:rsidRPr="00F53262" w:rsidRDefault="00A46D8D" w:rsidP="00581B7E">
            <w:pPr>
              <w:pStyle w:val="SoldisHighlighted"/>
              <w:rPr>
                <w:sz w:val="18"/>
                <w:szCs w:val="18"/>
              </w:rPr>
            </w:pPr>
            <w:r w:rsidRPr="00F53262">
              <w:rPr>
                <w:sz w:val="18"/>
                <w:szCs w:val="18"/>
              </w:rPr>
              <w:t>Strzemiona (RB500W (A))</w:t>
            </w:r>
          </w:p>
          <w:p w14:paraId="06B13551" w14:textId="77777777" w:rsidR="00A46D8D" w:rsidRPr="00F53262" w:rsidRDefault="00A46D8D" w:rsidP="00581B7E">
            <w:pPr>
              <w:pStyle w:val="SoldisText"/>
              <w:rPr>
                <w:sz w:val="18"/>
                <w:szCs w:val="18"/>
              </w:rPr>
            </w:pPr>
            <w:r w:rsidRPr="00F53262">
              <w:rPr>
                <w:sz w:val="18"/>
                <w:szCs w:val="18"/>
              </w:rPr>
              <w:t>Odcinek 1 od x1/L=0.00 do x2/L=0.43: (Y-Y) 4#10 (X-X</w:t>
            </w:r>
            <w:proofErr w:type="gramStart"/>
            <w:r w:rsidRPr="00F53262">
              <w:rPr>
                <w:sz w:val="18"/>
                <w:szCs w:val="18"/>
              </w:rPr>
              <w:t>)  2</w:t>
            </w:r>
            <w:proofErr w:type="gramEnd"/>
            <w:r w:rsidRPr="00F53262">
              <w:rPr>
                <w:sz w:val="18"/>
                <w:szCs w:val="18"/>
              </w:rPr>
              <w:t>#10 co 15cm</w:t>
            </w:r>
          </w:p>
          <w:p w14:paraId="575712A8" w14:textId="77777777" w:rsidR="00A46D8D" w:rsidRPr="00F53262" w:rsidRDefault="00A46D8D" w:rsidP="00581B7E">
            <w:pPr>
              <w:pStyle w:val="SoldisText"/>
              <w:rPr>
                <w:sz w:val="18"/>
                <w:szCs w:val="18"/>
              </w:rPr>
            </w:pPr>
            <w:r w:rsidRPr="00F53262">
              <w:rPr>
                <w:sz w:val="18"/>
                <w:szCs w:val="18"/>
              </w:rPr>
              <w:t>Odcinek 2 od x1/L=0.44 do x2/L=0.58: (Y-Y) 2#10 (X-X</w:t>
            </w:r>
            <w:proofErr w:type="gramStart"/>
            <w:r w:rsidRPr="00F53262">
              <w:rPr>
                <w:sz w:val="18"/>
                <w:szCs w:val="18"/>
              </w:rPr>
              <w:t>)  2</w:t>
            </w:r>
            <w:proofErr w:type="gramEnd"/>
            <w:r w:rsidRPr="00F53262">
              <w:rPr>
                <w:sz w:val="18"/>
                <w:szCs w:val="18"/>
              </w:rPr>
              <w:t>#10 co 25cm</w:t>
            </w:r>
          </w:p>
          <w:p w14:paraId="427393A5" w14:textId="77777777" w:rsidR="00A46D8D" w:rsidRPr="00F53262" w:rsidRDefault="00A46D8D" w:rsidP="00581B7E">
            <w:pPr>
              <w:pStyle w:val="SoldisText"/>
              <w:rPr>
                <w:sz w:val="18"/>
                <w:szCs w:val="18"/>
              </w:rPr>
            </w:pPr>
            <w:r w:rsidRPr="00F53262">
              <w:rPr>
                <w:sz w:val="18"/>
                <w:szCs w:val="18"/>
              </w:rPr>
              <w:t>Odcinek 3 od x1/L=0.57 do x2/L=1.00: (Y-Y) 4#10 (X-X</w:t>
            </w:r>
            <w:proofErr w:type="gramStart"/>
            <w:r w:rsidRPr="00F53262">
              <w:rPr>
                <w:sz w:val="18"/>
                <w:szCs w:val="18"/>
              </w:rPr>
              <w:t>)  2</w:t>
            </w:r>
            <w:proofErr w:type="gramEnd"/>
            <w:r w:rsidRPr="00F53262">
              <w:rPr>
                <w:sz w:val="18"/>
                <w:szCs w:val="18"/>
              </w:rPr>
              <w:t>#10 co 15cm</w:t>
            </w:r>
          </w:p>
        </w:tc>
        <w:tc>
          <w:tcPr>
            <w:tcW w:w="3792" w:type="dxa"/>
            <w:tcBorders>
              <w:top w:val="nil"/>
              <w:left w:val="nil"/>
              <w:bottom w:val="nil"/>
              <w:right w:val="nil"/>
            </w:tcBorders>
          </w:tcPr>
          <w:p w14:paraId="66F3E7E5" w14:textId="473C201A" w:rsidR="00A46D8D" w:rsidRPr="00F53262" w:rsidRDefault="003D7173" w:rsidP="00581B7E">
            <w:pPr>
              <w:pStyle w:val="SoldisText"/>
              <w:rPr>
                <w:sz w:val="18"/>
                <w:szCs w:val="18"/>
              </w:rPr>
            </w:pPr>
            <w:r>
              <w:rPr>
                <w:noProof/>
                <w:sz w:val="18"/>
                <w:szCs w:val="18"/>
              </w:rPr>
              <w:drawing>
                <wp:inline distT="0" distB="0" distL="0" distR="0" wp14:anchorId="71E7D707" wp14:editId="4FC9E370">
                  <wp:extent cx="1600200" cy="1981200"/>
                  <wp:effectExtent l="0" t="0" r="0" b="0"/>
                  <wp:docPr id="87" name="Obraz 25"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zrzut ekranu, zegar, krąg, diagram&#10;&#10;Opis wygenerowany automatyczni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r w:rsidR="00A46D8D" w:rsidRPr="00F53262" w14:paraId="70A624E6" w14:textId="77777777" w:rsidTr="00581B7E">
        <w:tc>
          <w:tcPr>
            <w:tcW w:w="5846" w:type="dxa"/>
            <w:tcBorders>
              <w:top w:val="nil"/>
              <w:left w:val="nil"/>
              <w:bottom w:val="nil"/>
              <w:right w:val="nil"/>
            </w:tcBorders>
          </w:tcPr>
          <w:p w14:paraId="4171DF75" w14:textId="77777777" w:rsidR="00A46D8D" w:rsidRPr="00F53262" w:rsidRDefault="00A46D8D" w:rsidP="00581B7E">
            <w:pPr>
              <w:pStyle w:val="SoldisText"/>
              <w:spacing w:before="10" w:after="10"/>
              <w:rPr>
                <w:b/>
                <w:bCs/>
                <w:sz w:val="18"/>
                <w:szCs w:val="18"/>
              </w:rPr>
            </w:pPr>
          </w:p>
          <w:p w14:paraId="48966E69" w14:textId="77777777" w:rsidR="00A46D8D" w:rsidRPr="00F53262" w:rsidRDefault="00A46D8D" w:rsidP="00581B7E">
            <w:pPr>
              <w:pStyle w:val="SoldisText"/>
              <w:spacing w:before="10" w:after="10"/>
              <w:rPr>
                <w:b/>
                <w:bCs/>
                <w:sz w:val="18"/>
                <w:szCs w:val="18"/>
              </w:rPr>
            </w:pPr>
          </w:p>
          <w:p w14:paraId="4E1682FE" w14:textId="77777777" w:rsidR="00A46D8D" w:rsidRPr="00F53262" w:rsidRDefault="00A46D8D" w:rsidP="00581B7E">
            <w:pPr>
              <w:pStyle w:val="SoldisText"/>
              <w:spacing w:before="10" w:after="10"/>
              <w:rPr>
                <w:sz w:val="18"/>
                <w:szCs w:val="18"/>
              </w:rPr>
            </w:pPr>
            <w:r w:rsidRPr="00F53262">
              <w:rPr>
                <w:b/>
                <w:bCs/>
                <w:sz w:val="18"/>
                <w:szCs w:val="18"/>
              </w:rPr>
              <w:t>Całkowite wytężenie elementu: 84%</w:t>
            </w:r>
          </w:p>
          <w:p w14:paraId="50AC23BD" w14:textId="77777777" w:rsidR="00A46D8D" w:rsidRPr="00F53262" w:rsidRDefault="00A46D8D" w:rsidP="00581B7E">
            <w:pPr>
              <w:pStyle w:val="SoldisText"/>
              <w:spacing w:before="10" w:after="10"/>
              <w:rPr>
                <w:sz w:val="18"/>
                <w:szCs w:val="18"/>
              </w:rPr>
            </w:pPr>
            <w:r w:rsidRPr="00F53262">
              <w:rPr>
                <w:sz w:val="18"/>
                <w:szCs w:val="18"/>
              </w:rPr>
              <w:t xml:space="preserve">   Zbrojenie główne: 84 %</w:t>
            </w:r>
          </w:p>
          <w:p w14:paraId="76E3DEDA" w14:textId="77777777" w:rsidR="00A46D8D" w:rsidRPr="00F53262" w:rsidRDefault="00A46D8D" w:rsidP="00581B7E">
            <w:pPr>
              <w:pStyle w:val="SoldisText"/>
              <w:spacing w:before="10" w:after="10"/>
              <w:rPr>
                <w:sz w:val="18"/>
                <w:szCs w:val="18"/>
              </w:rPr>
            </w:pPr>
            <w:r w:rsidRPr="00F53262">
              <w:rPr>
                <w:sz w:val="18"/>
                <w:szCs w:val="18"/>
              </w:rPr>
              <w:t xml:space="preserve">   Ścinanie: 78 %</w:t>
            </w:r>
          </w:p>
          <w:p w14:paraId="1EE93F31"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84 %</w:t>
            </w:r>
          </w:p>
          <w:p w14:paraId="752A0726" w14:textId="77777777" w:rsidR="00A46D8D" w:rsidRPr="00F53262" w:rsidRDefault="00A46D8D" w:rsidP="00581B7E">
            <w:pPr>
              <w:pStyle w:val="SoldisText"/>
              <w:spacing w:before="10" w:after="10"/>
              <w:rPr>
                <w:sz w:val="18"/>
                <w:szCs w:val="18"/>
              </w:rPr>
            </w:pPr>
            <w:r w:rsidRPr="00F53262">
              <w:rPr>
                <w:sz w:val="18"/>
                <w:szCs w:val="18"/>
              </w:rPr>
              <w:t xml:space="preserve">   Rysy prostopadłe: 64 %</w:t>
            </w:r>
          </w:p>
          <w:p w14:paraId="68614087"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25 %</w:t>
            </w:r>
          </w:p>
          <w:p w14:paraId="75F56178" w14:textId="77777777" w:rsidR="00A46D8D" w:rsidRPr="00F53262" w:rsidRDefault="00A46D8D" w:rsidP="00581B7E">
            <w:pPr>
              <w:pStyle w:val="SoldisText"/>
              <w:spacing w:before="10" w:after="10"/>
              <w:rPr>
                <w:sz w:val="18"/>
                <w:szCs w:val="18"/>
              </w:rPr>
            </w:pPr>
            <w:r w:rsidRPr="00F53262">
              <w:rPr>
                <w:sz w:val="18"/>
                <w:szCs w:val="18"/>
              </w:rPr>
              <w:t xml:space="preserve">   Ugięcia: 82 %</w:t>
            </w:r>
          </w:p>
          <w:p w14:paraId="61A91E0C"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2FF28A1A"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06A8D5D3"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161FB2FB"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59220AEB"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0A09BB02" w14:textId="77777777" w:rsidR="00A46D8D" w:rsidRPr="00F53262" w:rsidRDefault="00A46D8D" w:rsidP="00581B7E">
            <w:pPr>
              <w:pStyle w:val="SoldisHeading2"/>
              <w:rPr>
                <w:b w:val="0"/>
                <w:bCs w:val="0"/>
                <w:sz w:val="18"/>
                <w:szCs w:val="18"/>
              </w:rPr>
            </w:pPr>
            <w:r w:rsidRPr="00F53262">
              <w:rPr>
                <w:b w:val="0"/>
                <w:bCs w:val="0"/>
                <w:sz w:val="18"/>
                <w:szCs w:val="18"/>
              </w:rPr>
              <w:t xml:space="preserve">   Smukłość: 0 %</w:t>
            </w:r>
          </w:p>
        </w:tc>
        <w:tc>
          <w:tcPr>
            <w:tcW w:w="3792" w:type="dxa"/>
            <w:tcBorders>
              <w:top w:val="nil"/>
              <w:left w:val="nil"/>
              <w:bottom w:val="nil"/>
              <w:right w:val="nil"/>
            </w:tcBorders>
          </w:tcPr>
          <w:p w14:paraId="3257E2D7" w14:textId="77777777" w:rsidR="00A46D8D" w:rsidRPr="00F53262" w:rsidRDefault="00A46D8D" w:rsidP="00581B7E">
            <w:pPr>
              <w:pStyle w:val="SoldisText"/>
              <w:rPr>
                <w:noProof/>
                <w:sz w:val="18"/>
                <w:szCs w:val="18"/>
              </w:rPr>
            </w:pPr>
          </w:p>
        </w:tc>
      </w:tr>
    </w:tbl>
    <w:p w14:paraId="30E280BE" w14:textId="6CDADF62" w:rsidR="00A46D8D" w:rsidRPr="00F53262" w:rsidRDefault="003D7173" w:rsidP="00A46D8D">
      <w:pPr>
        <w:jc w:val="center"/>
        <w:rPr>
          <w:sz w:val="18"/>
          <w:szCs w:val="18"/>
          <w:lang w:eastAsia="pl-PL"/>
        </w:rPr>
      </w:pPr>
      <w:r>
        <w:rPr>
          <w:noProof/>
          <w:sz w:val="18"/>
          <w:szCs w:val="18"/>
        </w:rPr>
        <w:drawing>
          <wp:inline distT="0" distB="0" distL="0" distR="0" wp14:anchorId="6631177C" wp14:editId="3D9DE159">
            <wp:extent cx="5248275" cy="2400300"/>
            <wp:effectExtent l="0" t="0" r="0" b="0"/>
            <wp:docPr id="88" name="Obraz 35" descr="Obraz zawierający lampa, zrzut ekranu,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Obraz zawierający lampa, zrzut ekranu, linia, światło&#10;&#10;Opis wygenerowany automatycznie"/>
                    <pic:cNvPicPr>
                      <a:picLocks noChangeAspect="1" noChangeArrowheads="1"/>
                    </pic:cNvPicPr>
                  </pic:nvPicPr>
                  <pic:blipFill>
                    <a:blip r:embed="rId92">
                      <a:extLst>
                        <a:ext uri="{28A0092B-C50C-407E-A947-70E740481C1C}">
                          <a14:useLocalDpi xmlns:a14="http://schemas.microsoft.com/office/drawing/2010/main" val="0"/>
                        </a:ext>
                      </a:extLst>
                    </a:blip>
                    <a:srcRect t="24028" b="27136"/>
                    <a:stretch>
                      <a:fillRect/>
                    </a:stretch>
                  </pic:blipFill>
                  <pic:spPr bwMode="auto">
                    <a:xfrm>
                      <a:off x="0" y="0"/>
                      <a:ext cx="5248275" cy="2400300"/>
                    </a:xfrm>
                    <a:prstGeom prst="rect">
                      <a:avLst/>
                    </a:prstGeom>
                    <a:noFill/>
                    <a:ln>
                      <a:noFill/>
                    </a:ln>
                  </pic:spPr>
                </pic:pic>
              </a:graphicData>
            </a:graphic>
          </wp:inline>
        </w:drawing>
      </w:r>
    </w:p>
    <w:p w14:paraId="7C71D628"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2BDD78BC" w14:textId="77777777" w:rsidTr="00581B7E">
        <w:tc>
          <w:tcPr>
            <w:tcW w:w="9639" w:type="dxa"/>
            <w:tcBorders>
              <w:top w:val="nil"/>
              <w:left w:val="nil"/>
              <w:bottom w:val="nil"/>
              <w:right w:val="nil"/>
            </w:tcBorders>
          </w:tcPr>
          <w:p w14:paraId="3631B445" w14:textId="77777777" w:rsidR="00A46D8D" w:rsidRPr="00F53262" w:rsidRDefault="00A46D8D" w:rsidP="00581B7E">
            <w:pPr>
              <w:rPr>
                <w:sz w:val="18"/>
                <w:szCs w:val="18"/>
              </w:rPr>
            </w:pPr>
          </w:p>
        </w:tc>
      </w:tr>
      <w:tr w:rsidR="00A46D8D" w:rsidRPr="00F53262" w14:paraId="076A3825" w14:textId="77777777" w:rsidTr="00581B7E">
        <w:tc>
          <w:tcPr>
            <w:tcW w:w="9639" w:type="dxa"/>
            <w:tcBorders>
              <w:top w:val="single" w:sz="8" w:space="0" w:color="000000"/>
              <w:left w:val="nil"/>
              <w:bottom w:val="single" w:sz="8" w:space="0" w:color="000000"/>
              <w:right w:val="nil"/>
            </w:tcBorders>
          </w:tcPr>
          <w:p w14:paraId="6A6D8A94" w14:textId="77777777" w:rsidR="00A46D8D" w:rsidRPr="00F53262" w:rsidRDefault="00A46D8D" w:rsidP="00581B7E">
            <w:pPr>
              <w:pStyle w:val="SoldisHeading1"/>
              <w:rPr>
                <w:bCs w:val="0"/>
                <w:sz w:val="18"/>
                <w:szCs w:val="18"/>
              </w:rPr>
            </w:pPr>
            <w:r w:rsidRPr="00F53262">
              <w:rPr>
                <w:bCs w:val="0"/>
                <w:sz w:val="18"/>
                <w:szCs w:val="18"/>
              </w:rPr>
              <w:t>Belka B-1.2 - Element żelbetowy [PN-EN 1992-1-1]</w:t>
            </w:r>
          </w:p>
        </w:tc>
      </w:tr>
      <w:tr w:rsidR="00A46D8D" w:rsidRPr="00F53262" w14:paraId="2BE7E55D" w14:textId="77777777" w:rsidTr="00581B7E">
        <w:tc>
          <w:tcPr>
            <w:tcW w:w="9639" w:type="dxa"/>
            <w:tcBorders>
              <w:top w:val="nil"/>
              <w:left w:val="nil"/>
              <w:bottom w:val="nil"/>
              <w:right w:val="nil"/>
            </w:tcBorders>
          </w:tcPr>
          <w:p w14:paraId="10F897E5" w14:textId="77777777" w:rsidR="00A46D8D" w:rsidRPr="00F53262" w:rsidRDefault="00A46D8D" w:rsidP="00581B7E">
            <w:pPr>
              <w:rPr>
                <w:sz w:val="18"/>
                <w:szCs w:val="18"/>
              </w:rPr>
            </w:pPr>
            <w:r w:rsidRPr="00F53262">
              <w:rPr>
                <w:sz w:val="18"/>
                <w:szCs w:val="18"/>
              </w:rPr>
              <w:t xml:space="preserve"> </w:t>
            </w:r>
          </w:p>
        </w:tc>
      </w:tr>
    </w:tbl>
    <w:p w14:paraId="7A56EAF6"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21D7860E" w14:textId="77777777" w:rsidTr="00581B7E">
        <w:tc>
          <w:tcPr>
            <w:tcW w:w="7229" w:type="dxa"/>
            <w:tcBorders>
              <w:top w:val="nil"/>
              <w:left w:val="nil"/>
              <w:bottom w:val="nil"/>
              <w:right w:val="nil"/>
            </w:tcBorders>
          </w:tcPr>
          <w:p w14:paraId="7380D8D3"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310B016D"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0E42864C" w14:textId="77777777" w:rsidR="00A46D8D" w:rsidRPr="00F53262" w:rsidRDefault="00A46D8D" w:rsidP="00581B7E">
            <w:pPr>
              <w:pStyle w:val="SoldisText"/>
              <w:rPr>
                <w:sz w:val="18"/>
                <w:szCs w:val="18"/>
              </w:rPr>
            </w:pPr>
            <w:r w:rsidRPr="00F53262">
              <w:rPr>
                <w:sz w:val="18"/>
                <w:szCs w:val="18"/>
              </w:rPr>
              <w:t>Węzły: 0 (x=1.200m, y=4.900m); 1 (x=4.000m, y=4.900m)</w:t>
            </w:r>
          </w:p>
          <w:p w14:paraId="2926C0F7" w14:textId="77777777" w:rsidR="00A46D8D" w:rsidRPr="00F53262" w:rsidRDefault="00A46D8D" w:rsidP="00581B7E">
            <w:pPr>
              <w:pStyle w:val="SoldisText"/>
              <w:rPr>
                <w:sz w:val="18"/>
                <w:szCs w:val="18"/>
              </w:rPr>
            </w:pPr>
            <w:r w:rsidRPr="00F53262">
              <w:rPr>
                <w:sz w:val="18"/>
                <w:szCs w:val="18"/>
              </w:rPr>
              <w:t>Profil: 24x25 (C20/25)</w:t>
            </w:r>
          </w:p>
          <w:p w14:paraId="4EC595C7"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0D0FC92A" w14:textId="77777777" w:rsidR="00A46D8D" w:rsidRPr="00F53262" w:rsidRDefault="00A46D8D" w:rsidP="00581B7E">
            <w:pPr>
              <w:pStyle w:val="SoldisText"/>
              <w:rPr>
                <w:sz w:val="18"/>
                <w:szCs w:val="18"/>
              </w:rPr>
            </w:pPr>
            <w:r w:rsidRPr="00F53262">
              <w:rPr>
                <w:sz w:val="18"/>
                <w:szCs w:val="18"/>
              </w:rPr>
              <w:t>Krawędź 1 - 4#16; od L1=0.00m do L2=2.80m; lbd1=0.72m; lbd2=3.52m</w:t>
            </w:r>
          </w:p>
          <w:p w14:paraId="31A509E1" w14:textId="77777777" w:rsidR="00A46D8D" w:rsidRPr="00F53262" w:rsidRDefault="00A46D8D" w:rsidP="00581B7E">
            <w:pPr>
              <w:pStyle w:val="SoldisText"/>
              <w:rPr>
                <w:sz w:val="18"/>
                <w:szCs w:val="18"/>
              </w:rPr>
            </w:pPr>
            <w:r w:rsidRPr="00F53262">
              <w:rPr>
                <w:sz w:val="18"/>
                <w:szCs w:val="18"/>
              </w:rPr>
              <w:t>Krawędź 3 - 4#16; od L1=0.00m do L2=2.80m; lbd1=0.72m; lbd2=3.52m</w:t>
            </w:r>
          </w:p>
          <w:p w14:paraId="2378CA5E"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6BF83284" w14:textId="77777777" w:rsidR="00A46D8D" w:rsidRPr="00F53262" w:rsidRDefault="00A46D8D" w:rsidP="00581B7E">
            <w:pPr>
              <w:pStyle w:val="SoldisText"/>
              <w:rPr>
                <w:sz w:val="18"/>
                <w:szCs w:val="18"/>
              </w:rPr>
            </w:pPr>
            <w:r w:rsidRPr="00F53262">
              <w:rPr>
                <w:sz w:val="18"/>
                <w:szCs w:val="18"/>
              </w:rPr>
              <w:t>Odcinek 1 od x1/L=0.00 do x2/L=0.25: (Y-Y) 4#8 (X-X</w:t>
            </w:r>
            <w:proofErr w:type="gramStart"/>
            <w:r w:rsidRPr="00F53262">
              <w:rPr>
                <w:sz w:val="18"/>
                <w:szCs w:val="18"/>
              </w:rPr>
              <w:t>)  2</w:t>
            </w:r>
            <w:proofErr w:type="gramEnd"/>
            <w:r w:rsidRPr="00F53262">
              <w:rPr>
                <w:sz w:val="18"/>
                <w:szCs w:val="18"/>
              </w:rPr>
              <w:t>#8 co 10cm</w:t>
            </w:r>
          </w:p>
          <w:p w14:paraId="2BB6DEE7" w14:textId="77777777" w:rsidR="00A46D8D" w:rsidRPr="00F53262" w:rsidRDefault="00A46D8D" w:rsidP="00581B7E">
            <w:pPr>
              <w:pStyle w:val="SoldisText"/>
              <w:rPr>
                <w:sz w:val="18"/>
                <w:szCs w:val="18"/>
              </w:rPr>
            </w:pPr>
            <w:r w:rsidRPr="00F53262">
              <w:rPr>
                <w:sz w:val="18"/>
                <w:szCs w:val="18"/>
              </w:rPr>
              <w:t>Odcinek 2 od x1/L=0.26 do x2/L=0.58: (Y-Y) 4#8 (X-X</w:t>
            </w:r>
            <w:proofErr w:type="gramStart"/>
            <w:r w:rsidRPr="00F53262">
              <w:rPr>
                <w:sz w:val="18"/>
                <w:szCs w:val="18"/>
              </w:rPr>
              <w:t>)  2</w:t>
            </w:r>
            <w:proofErr w:type="gramEnd"/>
            <w:r w:rsidRPr="00F53262">
              <w:rPr>
                <w:sz w:val="18"/>
                <w:szCs w:val="18"/>
              </w:rPr>
              <w:t>#8 co 15cm</w:t>
            </w:r>
          </w:p>
          <w:p w14:paraId="2191FB98"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786DA81E" w14:textId="2CEE196F" w:rsidR="00A46D8D" w:rsidRPr="00F53262" w:rsidRDefault="003D7173" w:rsidP="00581B7E">
            <w:pPr>
              <w:pStyle w:val="SoldisText"/>
              <w:rPr>
                <w:sz w:val="18"/>
                <w:szCs w:val="18"/>
              </w:rPr>
            </w:pPr>
            <w:r>
              <w:rPr>
                <w:noProof/>
                <w:sz w:val="18"/>
                <w:szCs w:val="18"/>
              </w:rPr>
              <w:drawing>
                <wp:inline distT="0" distB="0" distL="0" distR="0" wp14:anchorId="045ED847" wp14:editId="35D88DEF">
                  <wp:extent cx="1600200" cy="1981200"/>
                  <wp:effectExtent l="0" t="0" r="0" b="0"/>
                  <wp:docPr id="89" name="Obraz 34"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Obraz zawierający zrzut ekranu, diagram, linia, tekst&#10;&#10;Opis wygenerowany automatyczni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643E8400" w14:textId="77777777" w:rsidR="00A46D8D" w:rsidRPr="00F53262" w:rsidRDefault="00A46D8D" w:rsidP="00A46D8D">
      <w:pPr>
        <w:rPr>
          <w:sz w:val="18"/>
          <w:szCs w:val="18"/>
          <w:lang w:eastAsia="pl-PL"/>
        </w:rPr>
      </w:pPr>
    </w:p>
    <w:p w14:paraId="4D5AE7B0" w14:textId="6DCE93BF" w:rsidR="00A46D8D" w:rsidRPr="00F53262" w:rsidRDefault="003D7173" w:rsidP="00A46D8D">
      <w:pPr>
        <w:jc w:val="center"/>
        <w:rPr>
          <w:sz w:val="18"/>
          <w:szCs w:val="18"/>
          <w:lang w:eastAsia="pl-PL"/>
        </w:rPr>
      </w:pPr>
      <w:r>
        <w:rPr>
          <w:noProof/>
          <w:sz w:val="18"/>
          <w:szCs w:val="18"/>
        </w:rPr>
        <w:drawing>
          <wp:inline distT="0" distB="0" distL="0" distR="0" wp14:anchorId="459BC24E" wp14:editId="785EF449">
            <wp:extent cx="4286250" cy="1466850"/>
            <wp:effectExtent l="0" t="0" r="0" b="0"/>
            <wp:docPr id="90" name="Obraz 28"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braz zawierający lampa, linia, zrzut ekranu, światło&#10;&#10;Opis wygenerowany automatycznie"/>
                    <pic:cNvPicPr>
                      <a:picLocks noChangeAspect="1" noChangeArrowheads="1"/>
                    </pic:cNvPicPr>
                  </pic:nvPicPr>
                  <pic:blipFill>
                    <a:blip r:embed="rId94">
                      <a:extLst>
                        <a:ext uri="{28A0092B-C50C-407E-A947-70E740481C1C}">
                          <a14:useLocalDpi xmlns:a14="http://schemas.microsoft.com/office/drawing/2010/main" val="0"/>
                        </a:ext>
                      </a:extLst>
                    </a:blip>
                    <a:srcRect t="38483" b="25000"/>
                    <a:stretch>
                      <a:fillRect/>
                    </a:stretch>
                  </pic:blipFill>
                  <pic:spPr bwMode="auto">
                    <a:xfrm>
                      <a:off x="0" y="0"/>
                      <a:ext cx="4286250" cy="1466850"/>
                    </a:xfrm>
                    <a:prstGeom prst="rect">
                      <a:avLst/>
                    </a:prstGeom>
                    <a:noFill/>
                    <a:ln>
                      <a:noFill/>
                    </a:ln>
                  </pic:spPr>
                </pic:pic>
              </a:graphicData>
            </a:graphic>
          </wp:inline>
        </w:drawing>
      </w:r>
    </w:p>
    <w:p w14:paraId="33773629" w14:textId="77777777" w:rsidR="00A46D8D" w:rsidRPr="00F53262" w:rsidRDefault="00A46D8D" w:rsidP="00A46D8D">
      <w:pPr>
        <w:pStyle w:val="SoldisText"/>
        <w:spacing w:before="10" w:after="10"/>
        <w:rPr>
          <w:sz w:val="18"/>
          <w:szCs w:val="18"/>
        </w:rPr>
      </w:pPr>
      <w:r w:rsidRPr="00F53262">
        <w:rPr>
          <w:b/>
          <w:sz w:val="18"/>
          <w:szCs w:val="18"/>
        </w:rPr>
        <w:t>Całkowite wytężenie elementu: 74%</w:t>
      </w:r>
    </w:p>
    <w:p w14:paraId="7F6599F5" w14:textId="77777777" w:rsidR="00A46D8D" w:rsidRPr="00F53262" w:rsidRDefault="00A46D8D" w:rsidP="00A46D8D">
      <w:pPr>
        <w:pStyle w:val="SoldisText"/>
        <w:spacing w:before="10" w:after="10"/>
        <w:rPr>
          <w:sz w:val="18"/>
          <w:szCs w:val="18"/>
        </w:rPr>
      </w:pPr>
      <w:r w:rsidRPr="00F53262">
        <w:rPr>
          <w:sz w:val="18"/>
          <w:szCs w:val="18"/>
        </w:rPr>
        <w:t xml:space="preserve">   Zbrojenie główne: 71 %</w:t>
      </w:r>
    </w:p>
    <w:p w14:paraId="77D04EC0" w14:textId="77777777" w:rsidR="00A46D8D" w:rsidRPr="00F53262" w:rsidRDefault="00A46D8D" w:rsidP="00A46D8D">
      <w:pPr>
        <w:pStyle w:val="SoldisText"/>
        <w:spacing w:before="10" w:after="10"/>
        <w:rPr>
          <w:sz w:val="18"/>
          <w:szCs w:val="18"/>
        </w:rPr>
      </w:pPr>
      <w:r w:rsidRPr="00F53262">
        <w:rPr>
          <w:sz w:val="18"/>
          <w:szCs w:val="18"/>
        </w:rPr>
        <w:t xml:space="preserve">   Ścinanie: 62 %</w:t>
      </w:r>
    </w:p>
    <w:p w14:paraId="0D6A1A9B"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74 %</w:t>
      </w:r>
    </w:p>
    <w:p w14:paraId="3A8B73B7" w14:textId="77777777" w:rsidR="00A46D8D" w:rsidRPr="00F53262" w:rsidRDefault="00A46D8D" w:rsidP="00A46D8D">
      <w:pPr>
        <w:pStyle w:val="SoldisText"/>
        <w:spacing w:before="10" w:after="10"/>
        <w:rPr>
          <w:sz w:val="18"/>
          <w:szCs w:val="18"/>
        </w:rPr>
      </w:pPr>
      <w:r w:rsidRPr="00F53262">
        <w:rPr>
          <w:sz w:val="18"/>
          <w:szCs w:val="18"/>
        </w:rPr>
        <w:t xml:space="preserve">   Rysy prostopadłe: 42 %</w:t>
      </w:r>
    </w:p>
    <w:p w14:paraId="12E3114B"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12 %</w:t>
      </w:r>
    </w:p>
    <w:p w14:paraId="2C1B2D9C" w14:textId="77777777" w:rsidR="00A46D8D" w:rsidRPr="00F53262" w:rsidRDefault="00A46D8D" w:rsidP="00A46D8D">
      <w:pPr>
        <w:pStyle w:val="SoldisText"/>
        <w:spacing w:before="10" w:after="10"/>
        <w:rPr>
          <w:sz w:val="18"/>
          <w:szCs w:val="18"/>
        </w:rPr>
      </w:pPr>
      <w:r w:rsidRPr="00F53262">
        <w:rPr>
          <w:sz w:val="18"/>
          <w:szCs w:val="18"/>
        </w:rPr>
        <w:t xml:space="preserve">   Ugięcia: 34 %</w:t>
      </w:r>
    </w:p>
    <w:p w14:paraId="29B17877"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186728F3"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489AC333"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743F5BF5"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3DB7BD71"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4CEB6035"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51F8AEB1" w14:textId="77777777" w:rsidTr="00581B7E">
        <w:tc>
          <w:tcPr>
            <w:tcW w:w="9639" w:type="dxa"/>
            <w:tcBorders>
              <w:top w:val="nil"/>
              <w:left w:val="nil"/>
              <w:bottom w:val="nil"/>
              <w:right w:val="nil"/>
            </w:tcBorders>
          </w:tcPr>
          <w:p w14:paraId="7CD6A804" w14:textId="77777777" w:rsidR="00A46D8D" w:rsidRPr="00F53262" w:rsidRDefault="00A46D8D" w:rsidP="00581B7E">
            <w:pPr>
              <w:rPr>
                <w:sz w:val="18"/>
                <w:szCs w:val="18"/>
              </w:rPr>
            </w:pPr>
          </w:p>
        </w:tc>
      </w:tr>
      <w:tr w:rsidR="00A46D8D" w:rsidRPr="00F53262" w14:paraId="199B5AA1" w14:textId="77777777" w:rsidTr="00581B7E">
        <w:tc>
          <w:tcPr>
            <w:tcW w:w="9639" w:type="dxa"/>
            <w:tcBorders>
              <w:top w:val="single" w:sz="8" w:space="0" w:color="000000"/>
              <w:left w:val="nil"/>
              <w:bottom w:val="single" w:sz="8" w:space="0" w:color="000000"/>
              <w:right w:val="nil"/>
            </w:tcBorders>
          </w:tcPr>
          <w:p w14:paraId="4C52A546" w14:textId="77777777" w:rsidR="00A46D8D" w:rsidRPr="00F53262" w:rsidRDefault="00A46D8D" w:rsidP="00581B7E">
            <w:pPr>
              <w:pStyle w:val="SoldisHeading1"/>
              <w:rPr>
                <w:sz w:val="18"/>
                <w:szCs w:val="18"/>
              </w:rPr>
            </w:pPr>
            <w:r w:rsidRPr="00F53262">
              <w:rPr>
                <w:sz w:val="18"/>
                <w:szCs w:val="18"/>
              </w:rPr>
              <w:t>Belka B-1.3 - Element żelbetowy [PN-EN 1992-1-1]</w:t>
            </w:r>
          </w:p>
        </w:tc>
      </w:tr>
      <w:tr w:rsidR="00A46D8D" w:rsidRPr="00F53262" w14:paraId="62F99343" w14:textId="77777777" w:rsidTr="00581B7E">
        <w:tc>
          <w:tcPr>
            <w:tcW w:w="9639" w:type="dxa"/>
            <w:tcBorders>
              <w:top w:val="nil"/>
              <w:left w:val="nil"/>
              <w:bottom w:val="nil"/>
              <w:right w:val="nil"/>
            </w:tcBorders>
          </w:tcPr>
          <w:p w14:paraId="77F0910D" w14:textId="77777777" w:rsidR="00A46D8D" w:rsidRPr="00F53262" w:rsidRDefault="00A46D8D" w:rsidP="00581B7E">
            <w:pPr>
              <w:rPr>
                <w:sz w:val="18"/>
                <w:szCs w:val="18"/>
              </w:rPr>
            </w:pPr>
            <w:r w:rsidRPr="00F53262">
              <w:rPr>
                <w:sz w:val="18"/>
                <w:szCs w:val="18"/>
              </w:rPr>
              <w:t xml:space="preserve"> </w:t>
            </w:r>
          </w:p>
        </w:tc>
      </w:tr>
    </w:tbl>
    <w:p w14:paraId="1B934EC7" w14:textId="268A962E" w:rsidR="00A46D8D" w:rsidRPr="00F53262" w:rsidRDefault="003D7173" w:rsidP="00A46D8D">
      <w:pPr>
        <w:jc w:val="center"/>
        <w:rPr>
          <w:sz w:val="18"/>
          <w:szCs w:val="18"/>
        </w:rPr>
      </w:pPr>
      <w:r>
        <w:rPr>
          <w:noProof/>
        </w:rPr>
        <w:drawing>
          <wp:inline distT="0" distB="0" distL="0" distR="0" wp14:anchorId="037A121E" wp14:editId="5F2B989D">
            <wp:extent cx="5762625" cy="819150"/>
            <wp:effectExtent l="0" t="0" r="0" b="0"/>
            <wp:docPr id="91" name="Obraz 33" descr="Obraz zawierający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Obraz zawierający linia&#10;&#10;Opis wygenerowany automatyczni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81915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16A515EF" w14:textId="77777777" w:rsidTr="00581B7E">
        <w:tc>
          <w:tcPr>
            <w:tcW w:w="7229" w:type="dxa"/>
            <w:tcBorders>
              <w:top w:val="nil"/>
              <w:left w:val="nil"/>
              <w:bottom w:val="nil"/>
              <w:right w:val="nil"/>
            </w:tcBorders>
          </w:tcPr>
          <w:p w14:paraId="7D41EF2C" w14:textId="77777777" w:rsidR="00A46D8D" w:rsidRPr="00F53262" w:rsidRDefault="00A46D8D" w:rsidP="00581B7E">
            <w:pPr>
              <w:pStyle w:val="SoldisHeading2"/>
              <w:rPr>
                <w:sz w:val="18"/>
                <w:szCs w:val="18"/>
              </w:rPr>
            </w:pPr>
            <w:r w:rsidRPr="00F53262">
              <w:rPr>
                <w:sz w:val="18"/>
                <w:szCs w:val="18"/>
              </w:rPr>
              <w:t>Informacje o elemencie</w:t>
            </w:r>
          </w:p>
          <w:p w14:paraId="658164BE" w14:textId="77777777" w:rsidR="00A46D8D" w:rsidRPr="00F53262" w:rsidRDefault="00A46D8D" w:rsidP="00581B7E">
            <w:pPr>
              <w:pStyle w:val="SoldisText"/>
              <w:rPr>
                <w:sz w:val="18"/>
                <w:szCs w:val="18"/>
              </w:rPr>
            </w:pPr>
            <w:r w:rsidRPr="00F53262">
              <w:rPr>
                <w:sz w:val="18"/>
                <w:szCs w:val="18"/>
              </w:rPr>
              <w:t>Nazwa/Opis: element nr 1 (belka) - Brak opisu elementu.</w:t>
            </w:r>
          </w:p>
          <w:p w14:paraId="3002AD4F" w14:textId="77777777" w:rsidR="00A46D8D" w:rsidRPr="00F53262" w:rsidRDefault="00A46D8D" w:rsidP="00581B7E">
            <w:pPr>
              <w:pStyle w:val="SoldisText"/>
              <w:rPr>
                <w:sz w:val="18"/>
                <w:szCs w:val="18"/>
              </w:rPr>
            </w:pPr>
            <w:r w:rsidRPr="00F53262">
              <w:rPr>
                <w:sz w:val="18"/>
                <w:szCs w:val="18"/>
              </w:rPr>
              <w:t>Węzły: 1 (x=4.000m, y=4.900m); 2 (x=6.800m, y=4.900m)</w:t>
            </w:r>
          </w:p>
          <w:p w14:paraId="71BF72D5" w14:textId="77777777" w:rsidR="00A46D8D" w:rsidRPr="00F53262" w:rsidRDefault="00A46D8D" w:rsidP="00581B7E">
            <w:pPr>
              <w:pStyle w:val="SoldisText"/>
              <w:rPr>
                <w:sz w:val="18"/>
                <w:szCs w:val="18"/>
              </w:rPr>
            </w:pPr>
            <w:r w:rsidRPr="00F53262">
              <w:rPr>
                <w:sz w:val="18"/>
                <w:szCs w:val="18"/>
              </w:rPr>
              <w:t>Profil: 24x25 (C20/25)</w:t>
            </w:r>
          </w:p>
          <w:p w14:paraId="58A54BFD" w14:textId="77777777" w:rsidR="00A46D8D" w:rsidRPr="00F53262" w:rsidRDefault="00A46D8D" w:rsidP="00581B7E">
            <w:pPr>
              <w:pStyle w:val="SoldisHighlighted"/>
              <w:rPr>
                <w:sz w:val="18"/>
                <w:szCs w:val="18"/>
              </w:rPr>
            </w:pPr>
            <w:r w:rsidRPr="00F53262">
              <w:rPr>
                <w:sz w:val="18"/>
                <w:szCs w:val="18"/>
              </w:rPr>
              <w:t>Zbrojenie podłużne (B500SP (C))</w:t>
            </w:r>
          </w:p>
          <w:p w14:paraId="5861176E" w14:textId="77777777" w:rsidR="00A46D8D" w:rsidRPr="00F53262" w:rsidRDefault="00A46D8D" w:rsidP="00581B7E">
            <w:pPr>
              <w:pStyle w:val="SoldisText"/>
              <w:rPr>
                <w:sz w:val="18"/>
                <w:szCs w:val="18"/>
              </w:rPr>
            </w:pPr>
            <w:r w:rsidRPr="00F53262">
              <w:rPr>
                <w:sz w:val="18"/>
                <w:szCs w:val="18"/>
              </w:rPr>
              <w:t>Krawędź 1 - 4#16; od L1=0.00m do L2=2.80m; lbd1=3.52m; lbd2=0.72m</w:t>
            </w:r>
          </w:p>
          <w:p w14:paraId="1FCCADBB" w14:textId="77777777" w:rsidR="00A46D8D" w:rsidRPr="00F53262" w:rsidRDefault="00A46D8D" w:rsidP="00581B7E">
            <w:pPr>
              <w:pStyle w:val="SoldisText"/>
              <w:rPr>
                <w:sz w:val="18"/>
                <w:szCs w:val="18"/>
              </w:rPr>
            </w:pPr>
            <w:r w:rsidRPr="00F53262">
              <w:rPr>
                <w:sz w:val="18"/>
                <w:szCs w:val="18"/>
              </w:rPr>
              <w:t>Krawędź 3 - 4#16; od L1=0.00m do L2=2.80m; lbd1=3.52m; lbd2=0.72m</w:t>
            </w:r>
          </w:p>
          <w:p w14:paraId="0A319F73" w14:textId="77777777" w:rsidR="00A46D8D" w:rsidRPr="00F53262" w:rsidRDefault="00A46D8D" w:rsidP="00581B7E">
            <w:pPr>
              <w:pStyle w:val="SoldisHighlighted"/>
              <w:rPr>
                <w:sz w:val="18"/>
                <w:szCs w:val="18"/>
              </w:rPr>
            </w:pPr>
            <w:r w:rsidRPr="00F53262">
              <w:rPr>
                <w:sz w:val="18"/>
                <w:szCs w:val="18"/>
              </w:rPr>
              <w:t>Strzemiona (B500SP (C))</w:t>
            </w:r>
          </w:p>
          <w:p w14:paraId="2CBEC151" w14:textId="77777777" w:rsidR="00A46D8D" w:rsidRPr="00F53262" w:rsidRDefault="00A46D8D" w:rsidP="00581B7E">
            <w:pPr>
              <w:pStyle w:val="SoldisText"/>
              <w:rPr>
                <w:sz w:val="18"/>
                <w:szCs w:val="18"/>
              </w:rPr>
            </w:pPr>
            <w:r w:rsidRPr="00F53262">
              <w:rPr>
                <w:sz w:val="18"/>
                <w:szCs w:val="18"/>
              </w:rPr>
              <w:t>Odcinek 1 od x1/L=0.00 do x2/L=0.42: (Y-Y) 4#8 (X-X</w:t>
            </w:r>
            <w:proofErr w:type="gramStart"/>
            <w:r w:rsidRPr="00F53262">
              <w:rPr>
                <w:sz w:val="18"/>
                <w:szCs w:val="18"/>
              </w:rPr>
              <w:t>)  2</w:t>
            </w:r>
            <w:proofErr w:type="gramEnd"/>
            <w:r w:rsidRPr="00F53262">
              <w:rPr>
                <w:sz w:val="18"/>
                <w:szCs w:val="18"/>
              </w:rPr>
              <w:t>#8 co 10cm</w:t>
            </w:r>
          </w:p>
          <w:p w14:paraId="2D0AFF4B" w14:textId="77777777" w:rsidR="00A46D8D" w:rsidRPr="00F53262" w:rsidRDefault="00A46D8D" w:rsidP="00581B7E">
            <w:pPr>
              <w:pStyle w:val="SoldisText"/>
              <w:rPr>
                <w:sz w:val="18"/>
                <w:szCs w:val="18"/>
              </w:rPr>
            </w:pPr>
            <w:r w:rsidRPr="00F53262">
              <w:rPr>
                <w:sz w:val="18"/>
                <w:szCs w:val="18"/>
              </w:rPr>
              <w:t>Odcinek 2 od x1/L=0.43 do x2/L=0.92: (Y-Y) 4#8 (X-X</w:t>
            </w:r>
            <w:proofErr w:type="gramStart"/>
            <w:r w:rsidRPr="00F53262">
              <w:rPr>
                <w:sz w:val="18"/>
                <w:szCs w:val="18"/>
              </w:rPr>
              <w:t>)  2</w:t>
            </w:r>
            <w:proofErr w:type="gramEnd"/>
            <w:r w:rsidRPr="00F53262">
              <w:rPr>
                <w:sz w:val="18"/>
                <w:szCs w:val="18"/>
              </w:rPr>
              <w:t>#8 co 15cm</w:t>
            </w:r>
          </w:p>
          <w:p w14:paraId="19F0A2EF" w14:textId="77777777" w:rsidR="00A46D8D" w:rsidRPr="00F53262" w:rsidRDefault="00A46D8D" w:rsidP="00581B7E">
            <w:pPr>
              <w:pStyle w:val="SoldisText"/>
              <w:rPr>
                <w:sz w:val="18"/>
                <w:szCs w:val="18"/>
              </w:rPr>
            </w:pPr>
            <w:r w:rsidRPr="00F53262">
              <w:rPr>
                <w:sz w:val="18"/>
                <w:szCs w:val="18"/>
              </w:rPr>
              <w:t>Odcinek 3 od x1/L=0.91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3FA777A0" w14:textId="00A21B41" w:rsidR="00A46D8D" w:rsidRPr="00F53262" w:rsidRDefault="003D7173" w:rsidP="00581B7E">
            <w:pPr>
              <w:pStyle w:val="SoldisText"/>
              <w:rPr>
                <w:sz w:val="18"/>
                <w:szCs w:val="18"/>
              </w:rPr>
            </w:pPr>
            <w:r>
              <w:rPr>
                <w:noProof/>
                <w:sz w:val="18"/>
                <w:szCs w:val="18"/>
              </w:rPr>
              <w:drawing>
                <wp:inline distT="0" distB="0" distL="0" distR="0" wp14:anchorId="7D15ABF6" wp14:editId="1FE1D5EC">
                  <wp:extent cx="1600200" cy="1981200"/>
                  <wp:effectExtent l="0" t="0" r="0" b="0"/>
                  <wp:docPr id="92" name="Obraz 32"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Obraz zawierający zrzut ekranu, diagram, linia, tekst&#10;&#10;Opis wygenerowany automatyczni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r w:rsidR="00A46D8D" w:rsidRPr="00F53262" w14:paraId="5B8280EC" w14:textId="77777777" w:rsidTr="00581B7E">
        <w:tc>
          <w:tcPr>
            <w:tcW w:w="7229" w:type="dxa"/>
            <w:tcBorders>
              <w:top w:val="nil"/>
              <w:left w:val="nil"/>
              <w:bottom w:val="nil"/>
              <w:right w:val="nil"/>
            </w:tcBorders>
          </w:tcPr>
          <w:p w14:paraId="56473F60" w14:textId="77777777" w:rsidR="00A46D8D" w:rsidRPr="00F53262" w:rsidRDefault="00A46D8D" w:rsidP="00581B7E">
            <w:pPr>
              <w:pStyle w:val="SoldisHeading2"/>
              <w:rPr>
                <w:bCs w:val="0"/>
                <w:sz w:val="18"/>
                <w:szCs w:val="18"/>
              </w:rPr>
            </w:pPr>
            <w:r w:rsidRPr="00F53262">
              <w:rPr>
                <w:b w:val="0"/>
                <w:bCs w:val="0"/>
                <w:sz w:val="18"/>
                <w:szCs w:val="18"/>
              </w:rPr>
              <w:br/>
            </w:r>
            <w:r w:rsidRPr="00F53262">
              <w:rPr>
                <w:bCs w:val="0"/>
                <w:sz w:val="18"/>
                <w:szCs w:val="18"/>
              </w:rPr>
              <w:t>Informacje o elemencie</w:t>
            </w:r>
          </w:p>
          <w:p w14:paraId="06571FA5"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5765A148" w14:textId="77777777" w:rsidR="00A46D8D" w:rsidRPr="00F53262" w:rsidRDefault="00A46D8D" w:rsidP="00581B7E">
            <w:pPr>
              <w:pStyle w:val="SoldisText"/>
              <w:rPr>
                <w:sz w:val="18"/>
                <w:szCs w:val="18"/>
              </w:rPr>
            </w:pPr>
            <w:r w:rsidRPr="00F53262">
              <w:rPr>
                <w:sz w:val="18"/>
                <w:szCs w:val="18"/>
              </w:rPr>
              <w:t>Węzły: 0 (x=1.200m, y=4.900m); 1 (x=4.000m, y=4.900m)</w:t>
            </w:r>
          </w:p>
          <w:p w14:paraId="70E924AA" w14:textId="77777777" w:rsidR="00A46D8D" w:rsidRPr="00F53262" w:rsidRDefault="00A46D8D" w:rsidP="00581B7E">
            <w:pPr>
              <w:pStyle w:val="SoldisText"/>
              <w:rPr>
                <w:sz w:val="18"/>
                <w:szCs w:val="18"/>
              </w:rPr>
            </w:pPr>
            <w:r w:rsidRPr="00F53262">
              <w:rPr>
                <w:sz w:val="18"/>
                <w:szCs w:val="18"/>
              </w:rPr>
              <w:t>Profil: 24x25 (C20/25)</w:t>
            </w:r>
          </w:p>
          <w:p w14:paraId="3B3081F9"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4EF6FCCE" w14:textId="77777777" w:rsidR="00A46D8D" w:rsidRPr="00F53262" w:rsidRDefault="00A46D8D" w:rsidP="00581B7E">
            <w:pPr>
              <w:pStyle w:val="SoldisText"/>
              <w:rPr>
                <w:sz w:val="18"/>
                <w:szCs w:val="18"/>
              </w:rPr>
            </w:pPr>
            <w:r w:rsidRPr="00F53262">
              <w:rPr>
                <w:sz w:val="18"/>
                <w:szCs w:val="18"/>
              </w:rPr>
              <w:t>Krawędź 1 - 4#16; od L1=0.00m do L2=2.80m; lbd1=0.72m; lbd2=3.52m</w:t>
            </w:r>
          </w:p>
          <w:p w14:paraId="744D5262" w14:textId="77777777" w:rsidR="00A46D8D" w:rsidRPr="00F53262" w:rsidRDefault="00A46D8D" w:rsidP="00581B7E">
            <w:pPr>
              <w:pStyle w:val="SoldisText"/>
              <w:rPr>
                <w:sz w:val="18"/>
                <w:szCs w:val="18"/>
              </w:rPr>
            </w:pPr>
            <w:r w:rsidRPr="00F53262">
              <w:rPr>
                <w:sz w:val="18"/>
                <w:szCs w:val="18"/>
              </w:rPr>
              <w:t>Krawędź 3 - 4#16; od L1=0.00m do L2=2.80m; lbd1=0.72m; lbd2=3.52m</w:t>
            </w:r>
          </w:p>
          <w:p w14:paraId="555E7ADA"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249BE3C6" w14:textId="77777777" w:rsidR="00A46D8D" w:rsidRPr="00F53262" w:rsidRDefault="00A46D8D" w:rsidP="00581B7E">
            <w:pPr>
              <w:pStyle w:val="SoldisText"/>
              <w:rPr>
                <w:sz w:val="18"/>
                <w:szCs w:val="18"/>
              </w:rPr>
            </w:pPr>
            <w:r w:rsidRPr="00F53262">
              <w:rPr>
                <w:sz w:val="18"/>
                <w:szCs w:val="18"/>
              </w:rPr>
              <w:t>Odcinek 1 od x1/L=0.00 do x2/L=0.25: (Y-Y) 4#8 (X-X</w:t>
            </w:r>
            <w:proofErr w:type="gramStart"/>
            <w:r w:rsidRPr="00F53262">
              <w:rPr>
                <w:sz w:val="18"/>
                <w:szCs w:val="18"/>
              </w:rPr>
              <w:t>)  2</w:t>
            </w:r>
            <w:proofErr w:type="gramEnd"/>
            <w:r w:rsidRPr="00F53262">
              <w:rPr>
                <w:sz w:val="18"/>
                <w:szCs w:val="18"/>
              </w:rPr>
              <w:t>#8 co 10cm</w:t>
            </w:r>
          </w:p>
          <w:p w14:paraId="0B7DEFF6" w14:textId="77777777" w:rsidR="00A46D8D" w:rsidRPr="00F53262" w:rsidRDefault="00A46D8D" w:rsidP="00581B7E">
            <w:pPr>
              <w:pStyle w:val="SoldisText"/>
              <w:rPr>
                <w:sz w:val="18"/>
                <w:szCs w:val="18"/>
              </w:rPr>
            </w:pPr>
            <w:r w:rsidRPr="00F53262">
              <w:rPr>
                <w:sz w:val="18"/>
                <w:szCs w:val="18"/>
              </w:rPr>
              <w:t>Odcinek 2 od x1/L=0.26 do x2/L=0.58: (Y-Y) 4#8 (X-X</w:t>
            </w:r>
            <w:proofErr w:type="gramStart"/>
            <w:r w:rsidRPr="00F53262">
              <w:rPr>
                <w:sz w:val="18"/>
                <w:szCs w:val="18"/>
              </w:rPr>
              <w:t>)  2</w:t>
            </w:r>
            <w:proofErr w:type="gramEnd"/>
            <w:r w:rsidRPr="00F53262">
              <w:rPr>
                <w:sz w:val="18"/>
                <w:szCs w:val="18"/>
              </w:rPr>
              <w:t>#8 co 15cm</w:t>
            </w:r>
          </w:p>
          <w:p w14:paraId="796B595A"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264FB940" w14:textId="3D56A50A" w:rsidR="00A46D8D" w:rsidRPr="00F53262" w:rsidRDefault="003D7173" w:rsidP="00581B7E">
            <w:pPr>
              <w:pStyle w:val="SoldisText"/>
              <w:rPr>
                <w:sz w:val="18"/>
                <w:szCs w:val="18"/>
              </w:rPr>
            </w:pPr>
            <w:r>
              <w:rPr>
                <w:noProof/>
                <w:sz w:val="18"/>
                <w:szCs w:val="18"/>
              </w:rPr>
              <w:drawing>
                <wp:inline distT="0" distB="0" distL="0" distR="0" wp14:anchorId="4372FCDF" wp14:editId="5280524B">
                  <wp:extent cx="1600200" cy="1981200"/>
                  <wp:effectExtent l="0" t="0" r="0" b="0"/>
                  <wp:docPr id="93" name="Obraz 1717384241"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7384241" descr="Obraz zawierający zrzut ekranu, diagram, linia, tekst&#10;&#10;Opis wygenerowany automatyczni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898D22C" w14:textId="77777777" w:rsidR="00A46D8D" w:rsidRPr="00F53262" w:rsidRDefault="00A46D8D" w:rsidP="00A46D8D">
      <w:pPr>
        <w:pStyle w:val="SoldisText"/>
        <w:spacing w:before="10" w:after="10"/>
        <w:rPr>
          <w:b/>
          <w:bCs/>
          <w:sz w:val="18"/>
          <w:szCs w:val="18"/>
        </w:rPr>
      </w:pPr>
    </w:p>
    <w:p w14:paraId="59C3C62A" w14:textId="77777777" w:rsidR="00A46D8D" w:rsidRPr="00F53262" w:rsidRDefault="00A46D8D" w:rsidP="00A46D8D">
      <w:pPr>
        <w:pStyle w:val="SoldisText"/>
        <w:spacing w:before="10" w:after="10"/>
        <w:rPr>
          <w:sz w:val="18"/>
          <w:szCs w:val="18"/>
        </w:rPr>
      </w:pPr>
      <w:r w:rsidRPr="00F53262">
        <w:rPr>
          <w:b/>
          <w:bCs/>
          <w:sz w:val="18"/>
          <w:szCs w:val="18"/>
        </w:rPr>
        <w:t>Całkowite wytężenie elementu: 74%</w:t>
      </w:r>
    </w:p>
    <w:p w14:paraId="46960D7A" w14:textId="77777777" w:rsidR="00A46D8D" w:rsidRPr="00F53262" w:rsidRDefault="00A46D8D" w:rsidP="00A46D8D">
      <w:pPr>
        <w:pStyle w:val="SoldisText"/>
        <w:spacing w:before="10" w:after="10"/>
        <w:rPr>
          <w:sz w:val="18"/>
          <w:szCs w:val="18"/>
        </w:rPr>
      </w:pPr>
      <w:r w:rsidRPr="00F53262">
        <w:rPr>
          <w:sz w:val="18"/>
          <w:szCs w:val="18"/>
        </w:rPr>
        <w:t xml:space="preserve">   Zbrojenie główne: 71 %</w:t>
      </w:r>
    </w:p>
    <w:p w14:paraId="058FE175" w14:textId="77777777" w:rsidR="00A46D8D" w:rsidRPr="00F53262" w:rsidRDefault="00A46D8D" w:rsidP="00A46D8D">
      <w:pPr>
        <w:pStyle w:val="SoldisText"/>
        <w:spacing w:before="10" w:after="10"/>
        <w:rPr>
          <w:sz w:val="18"/>
          <w:szCs w:val="18"/>
        </w:rPr>
      </w:pPr>
      <w:r w:rsidRPr="00F53262">
        <w:rPr>
          <w:sz w:val="18"/>
          <w:szCs w:val="18"/>
        </w:rPr>
        <w:t xml:space="preserve">   Ścinanie: 43 %</w:t>
      </w:r>
    </w:p>
    <w:p w14:paraId="7BC8FAB3"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74 %</w:t>
      </w:r>
    </w:p>
    <w:p w14:paraId="6846A3E1" w14:textId="77777777" w:rsidR="00A46D8D" w:rsidRPr="00F53262" w:rsidRDefault="00A46D8D" w:rsidP="00A46D8D">
      <w:pPr>
        <w:pStyle w:val="SoldisText"/>
        <w:spacing w:before="10" w:after="10"/>
        <w:rPr>
          <w:sz w:val="18"/>
          <w:szCs w:val="18"/>
        </w:rPr>
      </w:pPr>
      <w:r w:rsidRPr="00F53262">
        <w:rPr>
          <w:sz w:val="18"/>
          <w:szCs w:val="18"/>
        </w:rPr>
        <w:t xml:space="preserve">   Rysy prostopadłe: 42 %</w:t>
      </w:r>
    </w:p>
    <w:p w14:paraId="7909DC81"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3 %</w:t>
      </w:r>
    </w:p>
    <w:p w14:paraId="0A5D450A" w14:textId="77777777" w:rsidR="00A46D8D" w:rsidRPr="00F53262" w:rsidRDefault="00A46D8D" w:rsidP="00A46D8D">
      <w:pPr>
        <w:pStyle w:val="SoldisText"/>
        <w:spacing w:before="10" w:after="10"/>
        <w:rPr>
          <w:sz w:val="18"/>
          <w:szCs w:val="18"/>
        </w:rPr>
      </w:pPr>
      <w:r w:rsidRPr="00F53262">
        <w:rPr>
          <w:sz w:val="18"/>
          <w:szCs w:val="18"/>
        </w:rPr>
        <w:t xml:space="preserve">   Ugięcia: 7 %</w:t>
      </w:r>
    </w:p>
    <w:p w14:paraId="372E53FF"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07591C6E"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00A463AF"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3D90DB22"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793387C8"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48ED068E" w14:textId="7417BACB" w:rsidR="00A46D8D" w:rsidRPr="00F53262" w:rsidRDefault="003D7173" w:rsidP="00A46D8D">
      <w:pPr>
        <w:jc w:val="center"/>
        <w:rPr>
          <w:lang w:eastAsia="pl-PL"/>
        </w:rPr>
      </w:pPr>
      <w:bookmarkStart w:id="43" w:name="_Hlk154050229"/>
      <w:r>
        <w:rPr>
          <w:noProof/>
          <w:sz w:val="18"/>
          <w:szCs w:val="18"/>
        </w:rPr>
        <w:lastRenderedPageBreak/>
        <w:drawing>
          <wp:inline distT="0" distB="0" distL="0" distR="0" wp14:anchorId="2D5BBE45" wp14:editId="2CF953FC">
            <wp:extent cx="4124325" cy="1162050"/>
            <wp:effectExtent l="0" t="0" r="0" b="0"/>
            <wp:docPr id="94" name="Obraz 31"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Obraz zawierający lampa, linia, zrzut ekranu, światło&#10;&#10;Opis wygenerowany automatycznie"/>
                    <pic:cNvPicPr>
                      <a:picLocks noChangeAspect="1" noChangeArrowheads="1"/>
                    </pic:cNvPicPr>
                  </pic:nvPicPr>
                  <pic:blipFill>
                    <a:blip r:embed="rId94">
                      <a:extLst>
                        <a:ext uri="{28A0092B-C50C-407E-A947-70E740481C1C}">
                          <a14:useLocalDpi xmlns:a14="http://schemas.microsoft.com/office/drawing/2010/main" val="0"/>
                        </a:ext>
                      </a:extLst>
                    </a:blip>
                    <a:srcRect t="41011" b="28934"/>
                    <a:stretch>
                      <a:fillRect/>
                    </a:stretch>
                  </pic:blipFill>
                  <pic:spPr bwMode="auto">
                    <a:xfrm>
                      <a:off x="0" y="0"/>
                      <a:ext cx="4124325" cy="1162050"/>
                    </a:xfrm>
                    <a:prstGeom prst="rect">
                      <a:avLst/>
                    </a:prstGeom>
                    <a:noFill/>
                    <a:ln>
                      <a:noFill/>
                    </a:ln>
                  </pic:spPr>
                </pic:pic>
              </a:graphicData>
            </a:graphic>
          </wp:inline>
        </w:drawing>
      </w:r>
      <w:bookmarkEnd w:id="43"/>
    </w:p>
    <w:tbl>
      <w:tblPr>
        <w:tblW w:w="0" w:type="auto"/>
        <w:tblInd w:w="108" w:type="dxa"/>
        <w:tblLayout w:type="fixed"/>
        <w:tblLook w:val="0000" w:firstRow="0" w:lastRow="0" w:firstColumn="0" w:lastColumn="0" w:noHBand="0" w:noVBand="0"/>
      </w:tblPr>
      <w:tblGrid>
        <w:gridCol w:w="9639"/>
      </w:tblGrid>
      <w:tr w:rsidR="00A46D8D" w:rsidRPr="00F53262" w14:paraId="42D3C48B" w14:textId="77777777" w:rsidTr="00581B7E">
        <w:tc>
          <w:tcPr>
            <w:tcW w:w="9639" w:type="dxa"/>
            <w:tcBorders>
              <w:top w:val="nil"/>
              <w:left w:val="nil"/>
              <w:bottom w:val="nil"/>
              <w:right w:val="nil"/>
            </w:tcBorders>
          </w:tcPr>
          <w:p w14:paraId="48215C03" w14:textId="77777777" w:rsidR="00A46D8D" w:rsidRPr="00F53262" w:rsidRDefault="00A46D8D" w:rsidP="00581B7E">
            <w:pPr>
              <w:rPr>
                <w:sz w:val="18"/>
                <w:szCs w:val="18"/>
              </w:rPr>
            </w:pPr>
          </w:p>
        </w:tc>
      </w:tr>
      <w:tr w:rsidR="00A46D8D" w:rsidRPr="00F53262" w14:paraId="01CC92CC" w14:textId="77777777" w:rsidTr="00581B7E">
        <w:tc>
          <w:tcPr>
            <w:tcW w:w="9639" w:type="dxa"/>
            <w:tcBorders>
              <w:top w:val="single" w:sz="8" w:space="0" w:color="000000"/>
              <w:left w:val="nil"/>
              <w:bottom w:val="single" w:sz="8" w:space="0" w:color="000000"/>
              <w:right w:val="nil"/>
            </w:tcBorders>
          </w:tcPr>
          <w:p w14:paraId="5127E016" w14:textId="77777777" w:rsidR="00A46D8D" w:rsidRPr="00F53262" w:rsidRDefault="00A46D8D" w:rsidP="00581B7E">
            <w:pPr>
              <w:pStyle w:val="SoldisHeading1"/>
              <w:rPr>
                <w:sz w:val="18"/>
                <w:szCs w:val="18"/>
              </w:rPr>
            </w:pPr>
            <w:r w:rsidRPr="00F53262">
              <w:rPr>
                <w:sz w:val="18"/>
                <w:szCs w:val="18"/>
              </w:rPr>
              <w:t>Belka B-1.4 - Element żelbetowy [PN-EN 1992-1-1]</w:t>
            </w:r>
          </w:p>
        </w:tc>
      </w:tr>
      <w:tr w:rsidR="00A46D8D" w:rsidRPr="00F53262" w14:paraId="46B87133" w14:textId="77777777" w:rsidTr="00581B7E">
        <w:tc>
          <w:tcPr>
            <w:tcW w:w="9639" w:type="dxa"/>
            <w:tcBorders>
              <w:top w:val="nil"/>
              <w:left w:val="nil"/>
              <w:bottom w:val="nil"/>
              <w:right w:val="nil"/>
            </w:tcBorders>
          </w:tcPr>
          <w:p w14:paraId="202857AE" w14:textId="77777777" w:rsidR="00A46D8D" w:rsidRPr="00F53262" w:rsidRDefault="00A46D8D" w:rsidP="00581B7E">
            <w:pPr>
              <w:rPr>
                <w:sz w:val="18"/>
                <w:szCs w:val="18"/>
              </w:rPr>
            </w:pPr>
            <w:r w:rsidRPr="00F53262">
              <w:rPr>
                <w:sz w:val="18"/>
                <w:szCs w:val="18"/>
              </w:rPr>
              <w:t xml:space="preserve"> </w:t>
            </w:r>
          </w:p>
        </w:tc>
      </w:tr>
    </w:tbl>
    <w:p w14:paraId="2CDB8AD8" w14:textId="77777777" w:rsidR="00A46D8D" w:rsidRPr="00F53262" w:rsidRDefault="00A46D8D" w:rsidP="00A46D8D">
      <w:pPr>
        <w:rPr>
          <w:sz w:val="18"/>
          <w:szCs w:val="18"/>
        </w:rPr>
      </w:pPr>
      <w:r w:rsidRPr="00F53262">
        <w:rPr>
          <w:sz w:val="18"/>
          <w:szCs w:val="18"/>
        </w:rPr>
        <w:t xml:space="preserve"> </w:t>
      </w:r>
    </w:p>
    <w:p w14:paraId="7D6A47B9" w14:textId="23B9FA83" w:rsidR="00A46D8D" w:rsidRPr="00F53262" w:rsidRDefault="003D7173" w:rsidP="00A46D8D">
      <w:pPr>
        <w:rPr>
          <w:lang w:eastAsia="pl-PL"/>
        </w:rPr>
      </w:pPr>
      <w:r>
        <w:rPr>
          <w:noProof/>
        </w:rPr>
        <w:drawing>
          <wp:inline distT="0" distB="0" distL="0" distR="0" wp14:anchorId="339F2CF1" wp14:editId="154C1B24">
            <wp:extent cx="5753100" cy="1562100"/>
            <wp:effectExtent l="0" t="0" r="0" b="0"/>
            <wp:docPr id="95" name="Obraz 30" descr="Obraz zawierający zrzut ekranu, linia,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Obraz zawierający zrzut ekranu, linia, diagram, design&#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562100"/>
                    </a:xfrm>
                    <a:prstGeom prst="rect">
                      <a:avLst/>
                    </a:prstGeom>
                    <a:noFill/>
                    <a:ln>
                      <a:noFill/>
                    </a:ln>
                  </pic:spPr>
                </pic:pic>
              </a:graphicData>
            </a:graphic>
          </wp:inline>
        </w:drawing>
      </w:r>
    </w:p>
    <w:p w14:paraId="714E7A71" w14:textId="77777777" w:rsidR="00A46D8D" w:rsidRPr="00F53262" w:rsidRDefault="00A46D8D" w:rsidP="00A46D8D">
      <w:pPr>
        <w:rPr>
          <w:lang w:eastAsia="pl-PL"/>
        </w:rPr>
      </w:pPr>
      <w:r w:rsidRPr="00F53262">
        <w:rPr>
          <w:lang w:eastAsia="pl-PL"/>
        </w:rPr>
        <w:t>Model zoptymalizowano uwzględniając współpracę płyty stropowej.</w:t>
      </w:r>
    </w:p>
    <w:tbl>
      <w:tblPr>
        <w:tblW w:w="9638" w:type="dxa"/>
        <w:tblInd w:w="108" w:type="dxa"/>
        <w:tblLayout w:type="fixed"/>
        <w:tblLook w:val="0000" w:firstRow="0" w:lastRow="0" w:firstColumn="0" w:lastColumn="0" w:noHBand="0" w:noVBand="0"/>
      </w:tblPr>
      <w:tblGrid>
        <w:gridCol w:w="7229"/>
        <w:gridCol w:w="2409"/>
      </w:tblGrid>
      <w:tr w:rsidR="00A46D8D" w:rsidRPr="00F53262" w14:paraId="6E31A2AC" w14:textId="77777777" w:rsidTr="00581B7E">
        <w:tc>
          <w:tcPr>
            <w:tcW w:w="7229" w:type="dxa"/>
            <w:tcBorders>
              <w:top w:val="nil"/>
              <w:left w:val="nil"/>
              <w:bottom w:val="nil"/>
              <w:right w:val="nil"/>
            </w:tcBorders>
          </w:tcPr>
          <w:p w14:paraId="6ABC332A" w14:textId="77777777" w:rsidR="00A46D8D" w:rsidRPr="00F53262" w:rsidRDefault="00A46D8D" w:rsidP="00581B7E">
            <w:pPr>
              <w:pStyle w:val="SoldisHeading2"/>
              <w:rPr>
                <w:sz w:val="18"/>
                <w:szCs w:val="18"/>
              </w:rPr>
            </w:pPr>
            <w:r w:rsidRPr="00F53262">
              <w:rPr>
                <w:sz w:val="18"/>
                <w:szCs w:val="18"/>
              </w:rPr>
              <w:t>Informacje o elemencie</w:t>
            </w:r>
          </w:p>
          <w:p w14:paraId="5103C4AC"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189CE256" w14:textId="77777777" w:rsidR="00A46D8D" w:rsidRPr="00F53262" w:rsidRDefault="00A46D8D" w:rsidP="00581B7E">
            <w:pPr>
              <w:pStyle w:val="SoldisText"/>
              <w:rPr>
                <w:sz w:val="18"/>
                <w:szCs w:val="18"/>
              </w:rPr>
            </w:pPr>
            <w:r w:rsidRPr="00F53262">
              <w:rPr>
                <w:sz w:val="18"/>
                <w:szCs w:val="18"/>
              </w:rPr>
              <w:t>Węzły: 7 (x=1.000m, y=0.000m); 8 (x=5.400m, y=0.000m)</w:t>
            </w:r>
          </w:p>
          <w:p w14:paraId="55A3CDA4" w14:textId="77777777" w:rsidR="00A46D8D" w:rsidRPr="00F53262" w:rsidRDefault="00A46D8D" w:rsidP="00581B7E">
            <w:pPr>
              <w:pStyle w:val="SoldisText"/>
              <w:rPr>
                <w:sz w:val="18"/>
                <w:szCs w:val="18"/>
              </w:rPr>
            </w:pPr>
            <w:r w:rsidRPr="00F53262">
              <w:rPr>
                <w:sz w:val="18"/>
                <w:szCs w:val="18"/>
              </w:rPr>
              <w:t>Profil: T 65x25 (C25/30)</w:t>
            </w:r>
          </w:p>
          <w:p w14:paraId="0814E299" w14:textId="77777777" w:rsidR="00A46D8D" w:rsidRPr="00F53262" w:rsidRDefault="00A46D8D" w:rsidP="00581B7E">
            <w:pPr>
              <w:pStyle w:val="SoldisHighlighted"/>
              <w:rPr>
                <w:sz w:val="18"/>
                <w:szCs w:val="18"/>
              </w:rPr>
            </w:pPr>
            <w:r w:rsidRPr="00F53262">
              <w:rPr>
                <w:sz w:val="18"/>
                <w:szCs w:val="18"/>
              </w:rPr>
              <w:t>Zbrojenie podłużne (B500SP (C))</w:t>
            </w:r>
          </w:p>
          <w:p w14:paraId="2445CF24" w14:textId="77777777" w:rsidR="00A46D8D" w:rsidRPr="00F53262" w:rsidRDefault="00A46D8D" w:rsidP="00581B7E">
            <w:pPr>
              <w:pStyle w:val="SoldisText"/>
              <w:rPr>
                <w:sz w:val="18"/>
                <w:szCs w:val="18"/>
              </w:rPr>
            </w:pPr>
            <w:r w:rsidRPr="00F53262">
              <w:rPr>
                <w:sz w:val="18"/>
                <w:szCs w:val="18"/>
              </w:rPr>
              <w:t>Krawędź 1 - 2#18; od L1=0.00m do L2=4.40m; lbd1=0.68m; lbd2=0.68m</w:t>
            </w:r>
          </w:p>
          <w:p w14:paraId="25285D77" w14:textId="77777777" w:rsidR="00A46D8D" w:rsidRPr="00F53262" w:rsidRDefault="00A46D8D" w:rsidP="00581B7E">
            <w:pPr>
              <w:pStyle w:val="SoldisText"/>
              <w:rPr>
                <w:sz w:val="18"/>
                <w:szCs w:val="18"/>
              </w:rPr>
            </w:pPr>
            <w:r w:rsidRPr="00F53262">
              <w:rPr>
                <w:sz w:val="18"/>
                <w:szCs w:val="18"/>
              </w:rPr>
              <w:t>Krawędź 1 - 6#25; od L1=0.00m do L2=4.40m; lbd1=0.94m; lbd2=0.94m</w:t>
            </w:r>
          </w:p>
          <w:p w14:paraId="1896595A" w14:textId="77777777" w:rsidR="00A46D8D" w:rsidRPr="00F53262" w:rsidRDefault="00A46D8D" w:rsidP="00581B7E">
            <w:pPr>
              <w:pStyle w:val="SoldisText"/>
              <w:rPr>
                <w:sz w:val="18"/>
                <w:szCs w:val="18"/>
              </w:rPr>
            </w:pPr>
            <w:r w:rsidRPr="00F53262">
              <w:rPr>
                <w:sz w:val="18"/>
                <w:szCs w:val="18"/>
              </w:rPr>
              <w:t>Krawędź 4 - 3#12; od L1=0.00m do L2=4.40m; lbd1=0.45m; lbd2=0.45m</w:t>
            </w:r>
          </w:p>
          <w:p w14:paraId="5AEE913C" w14:textId="77777777" w:rsidR="00A46D8D" w:rsidRPr="00F53262" w:rsidRDefault="00A46D8D" w:rsidP="00581B7E">
            <w:pPr>
              <w:pStyle w:val="SoldisText"/>
              <w:rPr>
                <w:sz w:val="18"/>
                <w:szCs w:val="18"/>
              </w:rPr>
            </w:pPr>
            <w:r w:rsidRPr="00F53262">
              <w:rPr>
                <w:sz w:val="18"/>
                <w:szCs w:val="18"/>
              </w:rPr>
              <w:t>Krawędź 6 - 2#25; od L1=0.00m do L2=4.40m; lbd1=0.94m; lbd2=0.94m</w:t>
            </w:r>
          </w:p>
          <w:p w14:paraId="0D4685D7" w14:textId="77777777" w:rsidR="00A46D8D" w:rsidRPr="00F53262" w:rsidRDefault="00A46D8D" w:rsidP="00581B7E">
            <w:pPr>
              <w:pStyle w:val="SoldisText"/>
              <w:rPr>
                <w:sz w:val="18"/>
                <w:szCs w:val="18"/>
              </w:rPr>
            </w:pPr>
            <w:r w:rsidRPr="00F53262">
              <w:rPr>
                <w:sz w:val="18"/>
                <w:szCs w:val="18"/>
              </w:rPr>
              <w:t>Krawędź 8 - 3#12; od L1=0.00m do L2=4.40m; lbd1=0.45m; lbd2=0.45m</w:t>
            </w:r>
          </w:p>
          <w:p w14:paraId="658930D1" w14:textId="77777777" w:rsidR="00A46D8D" w:rsidRPr="00F53262" w:rsidRDefault="00A46D8D" w:rsidP="00581B7E">
            <w:pPr>
              <w:pStyle w:val="SoldisHighlighted"/>
              <w:rPr>
                <w:sz w:val="18"/>
                <w:szCs w:val="18"/>
              </w:rPr>
            </w:pPr>
            <w:r w:rsidRPr="00F53262">
              <w:rPr>
                <w:sz w:val="18"/>
                <w:szCs w:val="18"/>
              </w:rPr>
              <w:t>Strzemiona (RB500W (A))</w:t>
            </w:r>
          </w:p>
          <w:p w14:paraId="5B22A61B" w14:textId="77777777" w:rsidR="00A46D8D" w:rsidRPr="00F53262" w:rsidRDefault="00A46D8D" w:rsidP="00581B7E">
            <w:pPr>
              <w:pStyle w:val="SoldisText"/>
              <w:rPr>
                <w:sz w:val="18"/>
                <w:szCs w:val="18"/>
              </w:rPr>
            </w:pPr>
            <w:r w:rsidRPr="00F53262">
              <w:rPr>
                <w:sz w:val="18"/>
                <w:szCs w:val="18"/>
              </w:rPr>
              <w:t>Odcinek 1 od x1/L=0.00 do x2/L=1.00: (Y-Y) 4#10 (X-X</w:t>
            </w:r>
            <w:proofErr w:type="gramStart"/>
            <w:r w:rsidRPr="00F53262">
              <w:rPr>
                <w:sz w:val="18"/>
                <w:szCs w:val="18"/>
              </w:rPr>
              <w:t>)  2</w:t>
            </w:r>
            <w:proofErr w:type="gramEnd"/>
            <w:r w:rsidRPr="00F53262">
              <w:rPr>
                <w:sz w:val="18"/>
                <w:szCs w:val="18"/>
              </w:rPr>
              <w:t>#10 co 15cm</w:t>
            </w:r>
          </w:p>
        </w:tc>
        <w:tc>
          <w:tcPr>
            <w:tcW w:w="2409" w:type="dxa"/>
            <w:tcBorders>
              <w:top w:val="nil"/>
              <w:left w:val="nil"/>
              <w:bottom w:val="nil"/>
              <w:right w:val="nil"/>
            </w:tcBorders>
          </w:tcPr>
          <w:p w14:paraId="5B4B2E07" w14:textId="465D4702" w:rsidR="00A46D8D" w:rsidRPr="00F53262" w:rsidRDefault="003D7173" w:rsidP="00581B7E">
            <w:pPr>
              <w:pStyle w:val="SoldisText"/>
              <w:rPr>
                <w:sz w:val="18"/>
                <w:szCs w:val="18"/>
              </w:rPr>
            </w:pPr>
            <w:r>
              <w:rPr>
                <w:noProof/>
                <w:sz w:val="18"/>
                <w:szCs w:val="18"/>
              </w:rPr>
              <w:drawing>
                <wp:inline distT="0" distB="0" distL="0" distR="0" wp14:anchorId="7C8BE526" wp14:editId="3BE4C5AD">
                  <wp:extent cx="1600200" cy="1981200"/>
                  <wp:effectExtent l="0" t="0" r="0" b="0"/>
                  <wp:docPr id="96"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r w:rsidR="00A46D8D" w:rsidRPr="00F53262" w14:paraId="662F0BAA" w14:textId="77777777" w:rsidTr="00581B7E">
        <w:tc>
          <w:tcPr>
            <w:tcW w:w="7229" w:type="dxa"/>
            <w:tcBorders>
              <w:top w:val="nil"/>
              <w:left w:val="nil"/>
              <w:bottom w:val="nil"/>
              <w:right w:val="nil"/>
            </w:tcBorders>
          </w:tcPr>
          <w:p w14:paraId="013AA26A" w14:textId="77777777" w:rsidR="00A46D8D" w:rsidRPr="00F53262" w:rsidRDefault="00A46D8D" w:rsidP="00581B7E">
            <w:pPr>
              <w:pStyle w:val="SoldisHighlighted"/>
              <w:rPr>
                <w:sz w:val="18"/>
                <w:szCs w:val="18"/>
              </w:rPr>
            </w:pPr>
            <w:r w:rsidRPr="00F53262">
              <w:rPr>
                <w:sz w:val="18"/>
                <w:szCs w:val="18"/>
              </w:rPr>
              <w:t>Informacje o elemencie</w:t>
            </w:r>
          </w:p>
          <w:p w14:paraId="41756EC9" w14:textId="77777777" w:rsidR="00A46D8D" w:rsidRPr="00F53262" w:rsidRDefault="00A46D8D" w:rsidP="00581B7E">
            <w:pPr>
              <w:pStyle w:val="SoldisText"/>
              <w:rPr>
                <w:sz w:val="18"/>
                <w:szCs w:val="18"/>
              </w:rPr>
            </w:pPr>
            <w:r w:rsidRPr="00F53262">
              <w:rPr>
                <w:sz w:val="18"/>
                <w:szCs w:val="18"/>
              </w:rPr>
              <w:t xml:space="preserve">Nazwa/Opis: element nr 0, </w:t>
            </w:r>
            <w:proofErr w:type="gramStart"/>
            <w:r w:rsidRPr="00F53262">
              <w:rPr>
                <w:sz w:val="18"/>
                <w:szCs w:val="18"/>
              </w:rPr>
              <w:t>1  (</w:t>
            </w:r>
            <w:proofErr w:type="gramEnd"/>
            <w:r w:rsidRPr="00F53262">
              <w:rPr>
                <w:sz w:val="18"/>
                <w:szCs w:val="18"/>
              </w:rPr>
              <w:t>belka) - Brak opisu elementu.</w:t>
            </w:r>
          </w:p>
          <w:p w14:paraId="5127EA4A" w14:textId="77777777" w:rsidR="00A46D8D" w:rsidRPr="00F53262" w:rsidRDefault="00A46D8D" w:rsidP="00581B7E">
            <w:pPr>
              <w:pStyle w:val="SoldisText"/>
              <w:rPr>
                <w:sz w:val="18"/>
                <w:szCs w:val="18"/>
              </w:rPr>
            </w:pPr>
            <w:r w:rsidRPr="00F53262">
              <w:rPr>
                <w:sz w:val="18"/>
                <w:szCs w:val="18"/>
              </w:rPr>
              <w:t>Węzły: 3 (x=0.000m, y=0.000m); 7 (x=1.000m, y=0.000m)</w:t>
            </w:r>
          </w:p>
          <w:p w14:paraId="0353F2F3" w14:textId="77777777" w:rsidR="00A46D8D" w:rsidRPr="00F53262" w:rsidRDefault="00A46D8D" w:rsidP="00581B7E">
            <w:pPr>
              <w:pStyle w:val="SoldisText"/>
              <w:rPr>
                <w:sz w:val="18"/>
                <w:szCs w:val="18"/>
              </w:rPr>
            </w:pPr>
            <w:r w:rsidRPr="00F53262">
              <w:rPr>
                <w:sz w:val="18"/>
                <w:szCs w:val="18"/>
              </w:rPr>
              <w:t>Profil: 65x25 (C25/30)</w:t>
            </w:r>
          </w:p>
          <w:p w14:paraId="469C147E" w14:textId="77777777" w:rsidR="00A46D8D" w:rsidRPr="00F53262" w:rsidRDefault="00A46D8D" w:rsidP="00581B7E">
            <w:pPr>
              <w:pStyle w:val="SoldisHighlighted"/>
              <w:rPr>
                <w:sz w:val="18"/>
                <w:szCs w:val="18"/>
              </w:rPr>
            </w:pPr>
            <w:r w:rsidRPr="00F53262">
              <w:rPr>
                <w:sz w:val="18"/>
                <w:szCs w:val="18"/>
              </w:rPr>
              <w:t>Zbrojenie podłużne (B500SP (C))</w:t>
            </w:r>
          </w:p>
          <w:p w14:paraId="6CCAF2CD" w14:textId="77777777" w:rsidR="00A46D8D" w:rsidRPr="00F53262" w:rsidRDefault="00A46D8D" w:rsidP="00581B7E">
            <w:pPr>
              <w:pStyle w:val="SoldisText"/>
              <w:rPr>
                <w:sz w:val="18"/>
                <w:szCs w:val="18"/>
              </w:rPr>
            </w:pPr>
            <w:r w:rsidRPr="00F53262">
              <w:rPr>
                <w:sz w:val="18"/>
                <w:szCs w:val="18"/>
              </w:rPr>
              <w:t>Krawędź 1 - 2#25; od L1=0.00m do L2=1.00m; lbd1=0.94m; lbd2=0.94m</w:t>
            </w:r>
          </w:p>
          <w:p w14:paraId="40D188D3" w14:textId="77777777" w:rsidR="00A46D8D" w:rsidRPr="00F53262" w:rsidRDefault="00A46D8D" w:rsidP="00581B7E">
            <w:pPr>
              <w:pStyle w:val="SoldisText"/>
              <w:rPr>
                <w:sz w:val="18"/>
                <w:szCs w:val="18"/>
              </w:rPr>
            </w:pPr>
            <w:r w:rsidRPr="00F53262">
              <w:rPr>
                <w:sz w:val="18"/>
                <w:szCs w:val="18"/>
              </w:rPr>
              <w:t>Krawędź 2 - 1#12; od L1=0.00m do L2=1.00m; lbd1=0.45m; lbd2=0.45m</w:t>
            </w:r>
          </w:p>
          <w:p w14:paraId="417AE549" w14:textId="77777777" w:rsidR="00A46D8D" w:rsidRPr="00F53262" w:rsidRDefault="00A46D8D" w:rsidP="00581B7E">
            <w:pPr>
              <w:pStyle w:val="SoldisText"/>
              <w:rPr>
                <w:sz w:val="18"/>
                <w:szCs w:val="18"/>
              </w:rPr>
            </w:pPr>
            <w:r w:rsidRPr="00F53262">
              <w:rPr>
                <w:sz w:val="18"/>
                <w:szCs w:val="18"/>
              </w:rPr>
              <w:t>Krawędź 3 - 4#25; od L1=0.00m do L2=1.00m; lbd1=0.94m; lbd2=0.94m</w:t>
            </w:r>
          </w:p>
          <w:p w14:paraId="22BB0B2C" w14:textId="77777777" w:rsidR="00A46D8D" w:rsidRPr="00F53262" w:rsidRDefault="00A46D8D" w:rsidP="00581B7E">
            <w:pPr>
              <w:pStyle w:val="SoldisText"/>
              <w:rPr>
                <w:sz w:val="18"/>
                <w:szCs w:val="18"/>
              </w:rPr>
            </w:pPr>
            <w:r w:rsidRPr="00F53262">
              <w:rPr>
                <w:sz w:val="18"/>
                <w:szCs w:val="18"/>
              </w:rPr>
              <w:t>Krawędź 4 - 1#12; od L1=0.00m do L2=1.00m; lbd1=0.45m; lbd2=0.45m</w:t>
            </w:r>
          </w:p>
          <w:p w14:paraId="7CA84ECD" w14:textId="77777777" w:rsidR="00A46D8D" w:rsidRPr="00F53262" w:rsidRDefault="00A46D8D" w:rsidP="00581B7E">
            <w:pPr>
              <w:pStyle w:val="SoldisHighlighted"/>
              <w:rPr>
                <w:sz w:val="18"/>
                <w:szCs w:val="18"/>
              </w:rPr>
            </w:pPr>
            <w:r w:rsidRPr="00F53262">
              <w:rPr>
                <w:sz w:val="18"/>
                <w:szCs w:val="18"/>
              </w:rPr>
              <w:t>Strzemiona (RB500W (A))</w:t>
            </w:r>
          </w:p>
          <w:p w14:paraId="5FE41B09" w14:textId="77777777" w:rsidR="00A46D8D" w:rsidRPr="00F53262" w:rsidRDefault="00A46D8D" w:rsidP="00581B7E">
            <w:pPr>
              <w:pStyle w:val="SoldisHeading2"/>
              <w:rPr>
                <w:b w:val="0"/>
                <w:bCs w:val="0"/>
                <w:sz w:val="18"/>
                <w:szCs w:val="18"/>
              </w:rPr>
            </w:pPr>
            <w:r w:rsidRPr="00F53262">
              <w:rPr>
                <w:b w:val="0"/>
                <w:bCs w:val="0"/>
                <w:sz w:val="18"/>
                <w:szCs w:val="18"/>
              </w:rPr>
              <w:t>Odcinek 1 od x1/L=0.00 do x2/L=1.00: (Y-Y) 4#10 (X-X</w:t>
            </w:r>
            <w:proofErr w:type="gramStart"/>
            <w:r w:rsidRPr="00F53262">
              <w:rPr>
                <w:b w:val="0"/>
                <w:bCs w:val="0"/>
                <w:sz w:val="18"/>
                <w:szCs w:val="18"/>
              </w:rPr>
              <w:t>)  2</w:t>
            </w:r>
            <w:proofErr w:type="gramEnd"/>
            <w:r w:rsidRPr="00F53262">
              <w:rPr>
                <w:b w:val="0"/>
                <w:bCs w:val="0"/>
                <w:sz w:val="18"/>
                <w:szCs w:val="18"/>
              </w:rPr>
              <w:t>#10 co 10cm</w:t>
            </w:r>
          </w:p>
        </w:tc>
        <w:tc>
          <w:tcPr>
            <w:tcW w:w="2409" w:type="dxa"/>
            <w:tcBorders>
              <w:top w:val="nil"/>
              <w:left w:val="nil"/>
              <w:bottom w:val="nil"/>
              <w:right w:val="nil"/>
            </w:tcBorders>
          </w:tcPr>
          <w:p w14:paraId="4CEE1F2E" w14:textId="2DF9A601" w:rsidR="00A46D8D" w:rsidRPr="00F53262" w:rsidRDefault="003D7173" w:rsidP="00581B7E">
            <w:pPr>
              <w:pStyle w:val="SoldisText"/>
              <w:rPr>
                <w:noProof/>
                <w:sz w:val="18"/>
                <w:szCs w:val="18"/>
              </w:rPr>
            </w:pPr>
            <w:r>
              <w:rPr>
                <w:noProof/>
                <w:sz w:val="18"/>
                <w:szCs w:val="18"/>
              </w:rPr>
              <w:drawing>
                <wp:inline distT="0" distB="0" distL="0" distR="0" wp14:anchorId="1DE2ED93" wp14:editId="70385369">
                  <wp:extent cx="1600200" cy="1981200"/>
                  <wp:effectExtent l="0" t="0" r="0" b="0"/>
                  <wp:docPr id="97" name="Obraz 28" descr="Obraz zawierający zrzut ekranu, zegar, krąg,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Obraz zawierający zrzut ekranu, zegar, krąg, tekst&#10;&#10;Opis wygenerowany automatycznie"/>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5DF5E70" w14:textId="77777777" w:rsidR="00A46D8D" w:rsidRPr="00F53262" w:rsidRDefault="00A46D8D" w:rsidP="00A46D8D">
      <w:pPr>
        <w:pStyle w:val="SoldisText"/>
        <w:spacing w:before="10" w:after="10"/>
        <w:rPr>
          <w:b/>
          <w:bCs/>
          <w:sz w:val="18"/>
          <w:szCs w:val="18"/>
        </w:rPr>
      </w:pPr>
    </w:p>
    <w:p w14:paraId="5536B4D2" w14:textId="77777777" w:rsidR="00A46D8D" w:rsidRPr="00F53262" w:rsidRDefault="00A46D8D" w:rsidP="00A46D8D">
      <w:pPr>
        <w:pStyle w:val="SoldisText"/>
        <w:spacing w:before="10" w:after="10"/>
        <w:rPr>
          <w:sz w:val="18"/>
          <w:szCs w:val="18"/>
        </w:rPr>
      </w:pPr>
      <w:r w:rsidRPr="00F53262">
        <w:rPr>
          <w:b/>
          <w:bCs/>
          <w:sz w:val="18"/>
          <w:szCs w:val="18"/>
        </w:rPr>
        <w:t>Całkowite wytężenie elementu: 84%</w:t>
      </w:r>
    </w:p>
    <w:p w14:paraId="2EC3B6BB" w14:textId="77777777" w:rsidR="00A46D8D" w:rsidRPr="00F53262" w:rsidRDefault="00A46D8D" w:rsidP="00A46D8D">
      <w:pPr>
        <w:pStyle w:val="SoldisText"/>
        <w:spacing w:before="10" w:after="10"/>
        <w:rPr>
          <w:sz w:val="18"/>
          <w:szCs w:val="18"/>
        </w:rPr>
      </w:pPr>
      <w:r w:rsidRPr="00F53262">
        <w:rPr>
          <w:sz w:val="18"/>
          <w:szCs w:val="18"/>
        </w:rPr>
        <w:t xml:space="preserve">   Zbrojenie główne: 82 %</w:t>
      </w:r>
    </w:p>
    <w:p w14:paraId="2545E0A1" w14:textId="77777777" w:rsidR="00A46D8D" w:rsidRPr="00F53262" w:rsidRDefault="00A46D8D" w:rsidP="00A46D8D">
      <w:pPr>
        <w:pStyle w:val="SoldisText"/>
        <w:spacing w:before="10" w:after="10"/>
        <w:rPr>
          <w:sz w:val="18"/>
          <w:szCs w:val="18"/>
        </w:rPr>
      </w:pPr>
      <w:r w:rsidRPr="00F53262">
        <w:rPr>
          <w:sz w:val="18"/>
          <w:szCs w:val="18"/>
        </w:rPr>
        <w:t xml:space="preserve">   Ścinanie: 62 %</w:t>
      </w:r>
    </w:p>
    <w:p w14:paraId="04C738EA" w14:textId="77777777" w:rsidR="00A46D8D" w:rsidRPr="00F53262" w:rsidRDefault="00A46D8D" w:rsidP="00A46D8D">
      <w:pPr>
        <w:pStyle w:val="SoldisText"/>
        <w:spacing w:before="10" w:after="10"/>
        <w:rPr>
          <w:sz w:val="18"/>
          <w:szCs w:val="18"/>
        </w:rPr>
      </w:pPr>
      <w:r w:rsidRPr="00F53262">
        <w:rPr>
          <w:sz w:val="18"/>
          <w:szCs w:val="18"/>
        </w:rPr>
        <w:lastRenderedPageBreak/>
        <w:t xml:space="preserve">   Zbrojenie główne (ścinanie): 84 %</w:t>
      </w:r>
    </w:p>
    <w:p w14:paraId="69DF13DD" w14:textId="77777777" w:rsidR="00A46D8D" w:rsidRPr="00F53262" w:rsidRDefault="00A46D8D" w:rsidP="00A46D8D">
      <w:pPr>
        <w:pStyle w:val="SoldisText"/>
        <w:spacing w:before="10" w:after="10"/>
        <w:rPr>
          <w:sz w:val="18"/>
          <w:szCs w:val="18"/>
        </w:rPr>
      </w:pPr>
      <w:r w:rsidRPr="00F53262">
        <w:rPr>
          <w:sz w:val="18"/>
          <w:szCs w:val="18"/>
        </w:rPr>
        <w:t xml:space="preserve">   Rysy prostopadłe: 54 %</w:t>
      </w:r>
    </w:p>
    <w:p w14:paraId="2E0A0198"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27 %</w:t>
      </w:r>
    </w:p>
    <w:p w14:paraId="50EBE4CE" w14:textId="77777777" w:rsidR="00A46D8D" w:rsidRPr="00F53262" w:rsidRDefault="00A46D8D" w:rsidP="00A46D8D">
      <w:pPr>
        <w:pStyle w:val="SoldisText"/>
        <w:spacing w:before="10" w:after="10"/>
        <w:rPr>
          <w:sz w:val="18"/>
          <w:szCs w:val="18"/>
        </w:rPr>
      </w:pPr>
      <w:r w:rsidRPr="00F53262">
        <w:rPr>
          <w:sz w:val="18"/>
          <w:szCs w:val="18"/>
        </w:rPr>
        <w:t xml:space="preserve">   Ugięcia: 46 %</w:t>
      </w:r>
    </w:p>
    <w:p w14:paraId="04B5A2B5"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472FB47F"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0C2C5590"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1BDB3E98"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44FD196C"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tbl>
      <w:tblPr>
        <w:tblW w:w="0" w:type="auto"/>
        <w:tblInd w:w="108" w:type="dxa"/>
        <w:tblLayout w:type="fixed"/>
        <w:tblLook w:val="0000" w:firstRow="0" w:lastRow="0" w:firstColumn="0" w:lastColumn="0" w:noHBand="0" w:noVBand="0"/>
      </w:tblPr>
      <w:tblGrid>
        <w:gridCol w:w="9639"/>
      </w:tblGrid>
      <w:tr w:rsidR="00A46D8D" w:rsidRPr="00F53262" w14:paraId="6F90028C" w14:textId="77777777" w:rsidTr="00581B7E">
        <w:tc>
          <w:tcPr>
            <w:tcW w:w="9639" w:type="dxa"/>
            <w:tcBorders>
              <w:top w:val="nil"/>
              <w:left w:val="nil"/>
              <w:bottom w:val="nil"/>
              <w:right w:val="nil"/>
            </w:tcBorders>
          </w:tcPr>
          <w:p w14:paraId="3CC513A9" w14:textId="77777777" w:rsidR="00A46D8D" w:rsidRPr="00F53262" w:rsidRDefault="00A46D8D" w:rsidP="00581B7E">
            <w:pPr>
              <w:rPr>
                <w:sz w:val="18"/>
                <w:szCs w:val="18"/>
              </w:rPr>
            </w:pPr>
          </w:p>
        </w:tc>
      </w:tr>
      <w:tr w:rsidR="00A46D8D" w:rsidRPr="00F53262" w14:paraId="68BF1DEF" w14:textId="77777777" w:rsidTr="00581B7E">
        <w:tc>
          <w:tcPr>
            <w:tcW w:w="9639" w:type="dxa"/>
            <w:tcBorders>
              <w:top w:val="single" w:sz="8" w:space="0" w:color="000000"/>
              <w:left w:val="nil"/>
              <w:bottom w:val="single" w:sz="8" w:space="0" w:color="000000"/>
              <w:right w:val="nil"/>
            </w:tcBorders>
          </w:tcPr>
          <w:p w14:paraId="02BEB1FE" w14:textId="77777777" w:rsidR="00A46D8D" w:rsidRPr="00F53262" w:rsidRDefault="00A46D8D" w:rsidP="00581B7E">
            <w:pPr>
              <w:pStyle w:val="SoldisHeading1"/>
              <w:rPr>
                <w:bCs w:val="0"/>
                <w:sz w:val="18"/>
                <w:szCs w:val="18"/>
              </w:rPr>
            </w:pPr>
            <w:r w:rsidRPr="00F53262">
              <w:rPr>
                <w:bCs w:val="0"/>
                <w:sz w:val="18"/>
                <w:szCs w:val="18"/>
              </w:rPr>
              <w:t>Belka B-1.5 - Element żelbetowy [PN-EN 1992-1-1]</w:t>
            </w:r>
          </w:p>
        </w:tc>
      </w:tr>
      <w:tr w:rsidR="00A46D8D" w:rsidRPr="00F53262" w14:paraId="32DF5762" w14:textId="77777777" w:rsidTr="00581B7E">
        <w:tc>
          <w:tcPr>
            <w:tcW w:w="9639" w:type="dxa"/>
            <w:tcBorders>
              <w:top w:val="nil"/>
              <w:left w:val="nil"/>
              <w:bottom w:val="nil"/>
              <w:right w:val="nil"/>
            </w:tcBorders>
          </w:tcPr>
          <w:p w14:paraId="06EC50AB" w14:textId="77777777" w:rsidR="00A46D8D" w:rsidRPr="00F53262" w:rsidRDefault="00A46D8D" w:rsidP="00581B7E">
            <w:pPr>
              <w:rPr>
                <w:sz w:val="18"/>
                <w:szCs w:val="18"/>
              </w:rPr>
            </w:pPr>
            <w:r w:rsidRPr="00F53262">
              <w:rPr>
                <w:sz w:val="18"/>
                <w:szCs w:val="18"/>
              </w:rPr>
              <w:t xml:space="preserve"> </w:t>
            </w:r>
          </w:p>
        </w:tc>
      </w:tr>
    </w:tbl>
    <w:p w14:paraId="3D282B56"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63578399" w14:textId="77777777" w:rsidTr="00581B7E">
        <w:tc>
          <w:tcPr>
            <w:tcW w:w="7229" w:type="dxa"/>
            <w:tcBorders>
              <w:top w:val="nil"/>
              <w:left w:val="nil"/>
              <w:bottom w:val="nil"/>
              <w:right w:val="nil"/>
            </w:tcBorders>
          </w:tcPr>
          <w:p w14:paraId="491348D3"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03DDA48B"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68FE0C76" w14:textId="77777777" w:rsidR="00A46D8D" w:rsidRPr="00F53262" w:rsidRDefault="00A46D8D" w:rsidP="00581B7E">
            <w:pPr>
              <w:pStyle w:val="SoldisText"/>
              <w:rPr>
                <w:sz w:val="18"/>
                <w:szCs w:val="18"/>
              </w:rPr>
            </w:pPr>
            <w:r w:rsidRPr="00F53262">
              <w:rPr>
                <w:sz w:val="18"/>
                <w:szCs w:val="18"/>
              </w:rPr>
              <w:t>Węzły: 0 (x=1.200m, y=4.900m); 1 (x=4.000m, y=4.900m)</w:t>
            </w:r>
          </w:p>
          <w:p w14:paraId="7530EBE5" w14:textId="77777777" w:rsidR="00A46D8D" w:rsidRPr="00F53262" w:rsidRDefault="00A46D8D" w:rsidP="00581B7E">
            <w:pPr>
              <w:pStyle w:val="SoldisText"/>
              <w:rPr>
                <w:sz w:val="18"/>
                <w:szCs w:val="18"/>
              </w:rPr>
            </w:pPr>
            <w:r w:rsidRPr="00F53262">
              <w:rPr>
                <w:sz w:val="18"/>
                <w:szCs w:val="18"/>
              </w:rPr>
              <w:t>Profil: 24x25 (C20/25)</w:t>
            </w:r>
          </w:p>
          <w:p w14:paraId="70D6B902"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788475A3" w14:textId="77777777" w:rsidR="00A46D8D" w:rsidRPr="00F53262" w:rsidRDefault="00A46D8D" w:rsidP="00581B7E">
            <w:pPr>
              <w:pStyle w:val="SoldisText"/>
              <w:rPr>
                <w:sz w:val="18"/>
                <w:szCs w:val="18"/>
              </w:rPr>
            </w:pPr>
            <w:r w:rsidRPr="00F53262">
              <w:rPr>
                <w:sz w:val="18"/>
                <w:szCs w:val="18"/>
              </w:rPr>
              <w:t>Krawędź 1 - 4#16; od L1=0.00m do L2=2.80m; lbd1=0.72m; lbd2=3.52m</w:t>
            </w:r>
          </w:p>
          <w:p w14:paraId="0CA1EE6C" w14:textId="77777777" w:rsidR="00A46D8D" w:rsidRPr="00F53262" w:rsidRDefault="00A46D8D" w:rsidP="00581B7E">
            <w:pPr>
              <w:pStyle w:val="SoldisText"/>
              <w:rPr>
                <w:sz w:val="18"/>
                <w:szCs w:val="18"/>
              </w:rPr>
            </w:pPr>
            <w:r w:rsidRPr="00F53262">
              <w:rPr>
                <w:sz w:val="18"/>
                <w:szCs w:val="18"/>
              </w:rPr>
              <w:t>Krawędź 3 - 4#16; od L1=0.00m do L2=2.80m; lbd1=0.72m; lbd2=3.52m</w:t>
            </w:r>
          </w:p>
          <w:p w14:paraId="3B44509E"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46D59DC2" w14:textId="77777777" w:rsidR="00A46D8D" w:rsidRPr="00F53262" w:rsidRDefault="00A46D8D" w:rsidP="00581B7E">
            <w:pPr>
              <w:pStyle w:val="SoldisText"/>
              <w:rPr>
                <w:sz w:val="18"/>
                <w:szCs w:val="18"/>
              </w:rPr>
            </w:pPr>
            <w:r w:rsidRPr="00F53262">
              <w:rPr>
                <w:sz w:val="18"/>
                <w:szCs w:val="18"/>
              </w:rPr>
              <w:t>Odcinek 1 od x1/L=0.00 do x2/L=0.25: (Y-Y) 4#8 (X-X</w:t>
            </w:r>
            <w:proofErr w:type="gramStart"/>
            <w:r w:rsidRPr="00F53262">
              <w:rPr>
                <w:sz w:val="18"/>
                <w:szCs w:val="18"/>
              </w:rPr>
              <w:t>)  2</w:t>
            </w:r>
            <w:proofErr w:type="gramEnd"/>
            <w:r w:rsidRPr="00F53262">
              <w:rPr>
                <w:sz w:val="18"/>
                <w:szCs w:val="18"/>
              </w:rPr>
              <w:t>#8 co 10cm</w:t>
            </w:r>
          </w:p>
          <w:p w14:paraId="0C11E596" w14:textId="77777777" w:rsidR="00A46D8D" w:rsidRPr="00F53262" w:rsidRDefault="00A46D8D" w:rsidP="00581B7E">
            <w:pPr>
              <w:pStyle w:val="SoldisText"/>
              <w:rPr>
                <w:sz w:val="18"/>
                <w:szCs w:val="18"/>
              </w:rPr>
            </w:pPr>
            <w:r w:rsidRPr="00F53262">
              <w:rPr>
                <w:sz w:val="18"/>
                <w:szCs w:val="18"/>
              </w:rPr>
              <w:t>Odcinek 2 od x1/L=0.26 do x2/L=0.58: (Y-Y) 4#8 (X-X</w:t>
            </w:r>
            <w:proofErr w:type="gramStart"/>
            <w:r w:rsidRPr="00F53262">
              <w:rPr>
                <w:sz w:val="18"/>
                <w:szCs w:val="18"/>
              </w:rPr>
              <w:t>)  2</w:t>
            </w:r>
            <w:proofErr w:type="gramEnd"/>
            <w:r w:rsidRPr="00F53262">
              <w:rPr>
                <w:sz w:val="18"/>
                <w:szCs w:val="18"/>
              </w:rPr>
              <w:t>#8 co 15cm</w:t>
            </w:r>
          </w:p>
          <w:p w14:paraId="25A15142"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38B7196F" w14:textId="3204B7E8" w:rsidR="00A46D8D" w:rsidRPr="00F53262" w:rsidRDefault="003D7173" w:rsidP="00581B7E">
            <w:pPr>
              <w:pStyle w:val="SoldisText"/>
              <w:rPr>
                <w:sz w:val="18"/>
                <w:szCs w:val="18"/>
              </w:rPr>
            </w:pPr>
            <w:r>
              <w:rPr>
                <w:noProof/>
                <w:sz w:val="18"/>
                <w:szCs w:val="18"/>
              </w:rPr>
              <w:drawing>
                <wp:inline distT="0" distB="0" distL="0" distR="0" wp14:anchorId="25C0E32A" wp14:editId="7E9333D4">
                  <wp:extent cx="1600200" cy="1981200"/>
                  <wp:effectExtent l="0" t="0" r="0" b="0"/>
                  <wp:docPr id="98" name="Obraz 132385102"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2385102" descr="Obraz zawierający zrzut ekranu, diagram, linia, tekst&#10;&#10;Opis wygenerowany automatyczni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F608157" w14:textId="77777777" w:rsidR="00A46D8D" w:rsidRPr="00F53262" w:rsidRDefault="00A46D8D" w:rsidP="00A46D8D">
      <w:pPr>
        <w:rPr>
          <w:sz w:val="18"/>
          <w:szCs w:val="18"/>
          <w:lang w:eastAsia="pl-PL"/>
        </w:rPr>
      </w:pPr>
    </w:p>
    <w:p w14:paraId="244EAAA4" w14:textId="232584F0" w:rsidR="00A46D8D" w:rsidRPr="00F53262" w:rsidRDefault="003D7173" w:rsidP="00A46D8D">
      <w:pPr>
        <w:jc w:val="center"/>
        <w:rPr>
          <w:sz w:val="18"/>
          <w:szCs w:val="18"/>
          <w:lang w:eastAsia="pl-PL"/>
        </w:rPr>
      </w:pPr>
      <w:r>
        <w:rPr>
          <w:noProof/>
          <w:sz w:val="18"/>
          <w:szCs w:val="18"/>
        </w:rPr>
        <w:drawing>
          <wp:inline distT="0" distB="0" distL="0" distR="0" wp14:anchorId="73D79606" wp14:editId="57D50B76">
            <wp:extent cx="4286250" cy="1466850"/>
            <wp:effectExtent l="0" t="0" r="0" b="0"/>
            <wp:docPr id="99" name="Obraz 929004460"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29004460" descr="Obraz zawierający lampa, linia, zrzut ekranu, światło&#10;&#10;Opis wygenerowany automatycznie"/>
                    <pic:cNvPicPr>
                      <a:picLocks noChangeAspect="1" noChangeArrowheads="1"/>
                    </pic:cNvPicPr>
                  </pic:nvPicPr>
                  <pic:blipFill>
                    <a:blip r:embed="rId94">
                      <a:extLst>
                        <a:ext uri="{28A0092B-C50C-407E-A947-70E740481C1C}">
                          <a14:useLocalDpi xmlns:a14="http://schemas.microsoft.com/office/drawing/2010/main" val="0"/>
                        </a:ext>
                      </a:extLst>
                    </a:blip>
                    <a:srcRect t="38483" b="25000"/>
                    <a:stretch>
                      <a:fillRect/>
                    </a:stretch>
                  </pic:blipFill>
                  <pic:spPr bwMode="auto">
                    <a:xfrm>
                      <a:off x="0" y="0"/>
                      <a:ext cx="4286250" cy="1466850"/>
                    </a:xfrm>
                    <a:prstGeom prst="rect">
                      <a:avLst/>
                    </a:prstGeom>
                    <a:noFill/>
                    <a:ln>
                      <a:noFill/>
                    </a:ln>
                  </pic:spPr>
                </pic:pic>
              </a:graphicData>
            </a:graphic>
          </wp:inline>
        </w:drawing>
      </w:r>
    </w:p>
    <w:p w14:paraId="78F52CB7" w14:textId="77777777" w:rsidR="00A46D8D" w:rsidRPr="00F53262" w:rsidRDefault="00A46D8D" w:rsidP="00A46D8D">
      <w:pPr>
        <w:pStyle w:val="SoldisText"/>
        <w:spacing w:before="10" w:after="10"/>
        <w:rPr>
          <w:sz w:val="18"/>
          <w:szCs w:val="18"/>
        </w:rPr>
      </w:pPr>
      <w:r w:rsidRPr="00F53262">
        <w:rPr>
          <w:b/>
          <w:sz w:val="18"/>
          <w:szCs w:val="18"/>
        </w:rPr>
        <w:t>Całkowite wytężenie elementu: 74%</w:t>
      </w:r>
    </w:p>
    <w:p w14:paraId="70C17232" w14:textId="77777777" w:rsidR="00A46D8D" w:rsidRPr="00F53262" w:rsidRDefault="00A46D8D" w:rsidP="00A46D8D">
      <w:pPr>
        <w:pStyle w:val="SoldisText"/>
        <w:spacing w:before="10" w:after="10"/>
        <w:rPr>
          <w:sz w:val="18"/>
          <w:szCs w:val="18"/>
        </w:rPr>
      </w:pPr>
      <w:r w:rsidRPr="00F53262">
        <w:rPr>
          <w:sz w:val="18"/>
          <w:szCs w:val="18"/>
        </w:rPr>
        <w:t xml:space="preserve">   Zbrojenie główne: 71 %</w:t>
      </w:r>
    </w:p>
    <w:p w14:paraId="4846E2F9" w14:textId="77777777" w:rsidR="00A46D8D" w:rsidRPr="00F53262" w:rsidRDefault="00A46D8D" w:rsidP="00A46D8D">
      <w:pPr>
        <w:pStyle w:val="SoldisText"/>
        <w:spacing w:before="10" w:after="10"/>
        <w:rPr>
          <w:sz w:val="18"/>
          <w:szCs w:val="18"/>
        </w:rPr>
      </w:pPr>
      <w:r w:rsidRPr="00F53262">
        <w:rPr>
          <w:sz w:val="18"/>
          <w:szCs w:val="18"/>
        </w:rPr>
        <w:t xml:space="preserve">   Ścinanie: 62 %</w:t>
      </w:r>
    </w:p>
    <w:p w14:paraId="627E3934"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74 %</w:t>
      </w:r>
    </w:p>
    <w:p w14:paraId="1F657C6C" w14:textId="77777777" w:rsidR="00A46D8D" w:rsidRPr="00F53262" w:rsidRDefault="00A46D8D" w:rsidP="00A46D8D">
      <w:pPr>
        <w:pStyle w:val="SoldisText"/>
        <w:spacing w:before="10" w:after="10"/>
        <w:rPr>
          <w:sz w:val="18"/>
          <w:szCs w:val="18"/>
        </w:rPr>
      </w:pPr>
      <w:r w:rsidRPr="00F53262">
        <w:rPr>
          <w:sz w:val="18"/>
          <w:szCs w:val="18"/>
        </w:rPr>
        <w:t xml:space="preserve">   Rysy prostopadłe: 42 %</w:t>
      </w:r>
    </w:p>
    <w:p w14:paraId="136310BB"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12 %</w:t>
      </w:r>
    </w:p>
    <w:p w14:paraId="5A859313" w14:textId="77777777" w:rsidR="00A46D8D" w:rsidRPr="00F53262" w:rsidRDefault="00A46D8D" w:rsidP="00A46D8D">
      <w:pPr>
        <w:pStyle w:val="SoldisText"/>
        <w:spacing w:before="10" w:after="10"/>
        <w:rPr>
          <w:sz w:val="18"/>
          <w:szCs w:val="18"/>
        </w:rPr>
      </w:pPr>
      <w:r w:rsidRPr="00F53262">
        <w:rPr>
          <w:sz w:val="18"/>
          <w:szCs w:val="18"/>
        </w:rPr>
        <w:t xml:space="preserve">   Ugięcia: 34 %</w:t>
      </w:r>
    </w:p>
    <w:p w14:paraId="51682222"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22F25136"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45225CCF"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524F4305"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45CAFE24"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1784976D"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4B479361" w14:textId="77777777" w:rsidTr="00581B7E">
        <w:tc>
          <w:tcPr>
            <w:tcW w:w="9639" w:type="dxa"/>
            <w:tcBorders>
              <w:top w:val="nil"/>
              <w:left w:val="nil"/>
              <w:bottom w:val="nil"/>
              <w:right w:val="nil"/>
            </w:tcBorders>
          </w:tcPr>
          <w:p w14:paraId="54B1FD19" w14:textId="77777777" w:rsidR="00A46D8D" w:rsidRPr="00F53262" w:rsidRDefault="00A46D8D" w:rsidP="00581B7E">
            <w:pPr>
              <w:rPr>
                <w:sz w:val="18"/>
                <w:szCs w:val="18"/>
              </w:rPr>
            </w:pPr>
          </w:p>
        </w:tc>
      </w:tr>
      <w:tr w:rsidR="00A46D8D" w:rsidRPr="00F53262" w14:paraId="250F2BB2" w14:textId="77777777" w:rsidTr="00581B7E">
        <w:tc>
          <w:tcPr>
            <w:tcW w:w="9639" w:type="dxa"/>
            <w:tcBorders>
              <w:top w:val="single" w:sz="8" w:space="0" w:color="000000"/>
              <w:left w:val="nil"/>
              <w:bottom w:val="single" w:sz="8" w:space="0" w:color="000000"/>
              <w:right w:val="nil"/>
            </w:tcBorders>
          </w:tcPr>
          <w:p w14:paraId="13EDCE47" w14:textId="77777777" w:rsidR="00A46D8D" w:rsidRPr="00F53262" w:rsidRDefault="00A46D8D" w:rsidP="00581B7E">
            <w:pPr>
              <w:pStyle w:val="SoldisHeading1"/>
              <w:rPr>
                <w:sz w:val="18"/>
                <w:szCs w:val="18"/>
              </w:rPr>
            </w:pPr>
            <w:r w:rsidRPr="00F53262">
              <w:rPr>
                <w:sz w:val="18"/>
                <w:szCs w:val="18"/>
              </w:rPr>
              <w:t>Belka B-1.6 - Element żelbetowy [PN-EN 1992-1-1]</w:t>
            </w:r>
          </w:p>
        </w:tc>
      </w:tr>
      <w:tr w:rsidR="00A46D8D" w:rsidRPr="00F53262" w14:paraId="36DF5959" w14:textId="77777777" w:rsidTr="00581B7E">
        <w:tc>
          <w:tcPr>
            <w:tcW w:w="9639" w:type="dxa"/>
            <w:tcBorders>
              <w:top w:val="nil"/>
              <w:left w:val="nil"/>
              <w:bottom w:val="nil"/>
              <w:right w:val="nil"/>
            </w:tcBorders>
          </w:tcPr>
          <w:p w14:paraId="520C2474" w14:textId="77777777" w:rsidR="00A46D8D" w:rsidRPr="00F53262" w:rsidRDefault="00A46D8D" w:rsidP="00581B7E">
            <w:pPr>
              <w:rPr>
                <w:sz w:val="18"/>
                <w:szCs w:val="18"/>
              </w:rPr>
            </w:pPr>
            <w:r w:rsidRPr="00F53262">
              <w:rPr>
                <w:sz w:val="18"/>
                <w:szCs w:val="18"/>
              </w:rPr>
              <w:t xml:space="preserve"> </w:t>
            </w:r>
          </w:p>
        </w:tc>
      </w:tr>
    </w:tbl>
    <w:p w14:paraId="317371B1" w14:textId="77777777" w:rsidR="00A46D8D" w:rsidRPr="00F53262" w:rsidRDefault="00A46D8D" w:rsidP="00A46D8D">
      <w:pPr>
        <w:rPr>
          <w:sz w:val="18"/>
          <w:szCs w:val="18"/>
        </w:rPr>
      </w:pPr>
      <w:r w:rsidRPr="00F53262">
        <w:rPr>
          <w:sz w:val="18"/>
          <w:szCs w:val="18"/>
        </w:rPr>
        <w:t xml:space="preserve"> </w:t>
      </w:r>
    </w:p>
    <w:tbl>
      <w:tblPr>
        <w:tblW w:w="9638" w:type="dxa"/>
        <w:tblInd w:w="108" w:type="dxa"/>
        <w:tblLayout w:type="fixed"/>
        <w:tblLook w:val="0000" w:firstRow="0" w:lastRow="0" w:firstColumn="0" w:lastColumn="0" w:noHBand="0" w:noVBand="0"/>
      </w:tblPr>
      <w:tblGrid>
        <w:gridCol w:w="7229"/>
        <w:gridCol w:w="2409"/>
      </w:tblGrid>
      <w:tr w:rsidR="00A46D8D" w:rsidRPr="00F53262" w14:paraId="3E543741" w14:textId="77777777" w:rsidTr="00581B7E">
        <w:tc>
          <w:tcPr>
            <w:tcW w:w="7229" w:type="dxa"/>
            <w:tcBorders>
              <w:top w:val="nil"/>
              <w:left w:val="nil"/>
              <w:bottom w:val="nil"/>
              <w:right w:val="nil"/>
            </w:tcBorders>
          </w:tcPr>
          <w:p w14:paraId="34DD5C48" w14:textId="77777777" w:rsidR="00A46D8D" w:rsidRPr="00F53262" w:rsidRDefault="00A46D8D" w:rsidP="00581B7E">
            <w:pPr>
              <w:pStyle w:val="SoldisHeading2"/>
              <w:rPr>
                <w:sz w:val="18"/>
                <w:szCs w:val="18"/>
              </w:rPr>
            </w:pPr>
            <w:r w:rsidRPr="00F53262">
              <w:rPr>
                <w:sz w:val="18"/>
                <w:szCs w:val="18"/>
              </w:rPr>
              <w:t>Informacje o elemencie</w:t>
            </w:r>
          </w:p>
          <w:p w14:paraId="2B2A0CDA"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073BC0BE" w14:textId="77777777" w:rsidR="00A46D8D" w:rsidRPr="00F53262" w:rsidRDefault="00A46D8D" w:rsidP="00581B7E">
            <w:pPr>
              <w:pStyle w:val="SoldisText"/>
              <w:rPr>
                <w:sz w:val="18"/>
                <w:szCs w:val="18"/>
              </w:rPr>
            </w:pPr>
            <w:r w:rsidRPr="00F53262">
              <w:rPr>
                <w:sz w:val="18"/>
                <w:szCs w:val="18"/>
              </w:rPr>
              <w:t>Węzły: 0 (x=0.000m, y=0.000m); 1 (x=5.250m, y=0.000m)</w:t>
            </w:r>
          </w:p>
          <w:p w14:paraId="1A5DFFAF" w14:textId="77777777" w:rsidR="00A46D8D" w:rsidRPr="00F53262" w:rsidRDefault="00A46D8D" w:rsidP="00581B7E">
            <w:pPr>
              <w:pStyle w:val="SoldisText"/>
              <w:rPr>
                <w:sz w:val="18"/>
                <w:szCs w:val="18"/>
              </w:rPr>
            </w:pPr>
            <w:r w:rsidRPr="00F53262">
              <w:rPr>
                <w:sz w:val="18"/>
                <w:szCs w:val="18"/>
              </w:rPr>
              <w:t>Profil: 50x25 (C25/30)</w:t>
            </w:r>
          </w:p>
          <w:p w14:paraId="23269B11" w14:textId="77777777" w:rsidR="00A46D8D" w:rsidRPr="00F53262" w:rsidRDefault="00A46D8D" w:rsidP="00581B7E">
            <w:pPr>
              <w:pStyle w:val="SoldisHighlighted"/>
              <w:rPr>
                <w:sz w:val="18"/>
                <w:szCs w:val="18"/>
              </w:rPr>
            </w:pPr>
            <w:r w:rsidRPr="00F53262">
              <w:rPr>
                <w:sz w:val="18"/>
                <w:szCs w:val="18"/>
              </w:rPr>
              <w:t>Zbrojenie podłużne (B500SP (C))</w:t>
            </w:r>
          </w:p>
          <w:p w14:paraId="1B17A163" w14:textId="77777777" w:rsidR="00A46D8D" w:rsidRPr="00F53262" w:rsidRDefault="00A46D8D" w:rsidP="00581B7E">
            <w:pPr>
              <w:pStyle w:val="SoldisText"/>
              <w:rPr>
                <w:sz w:val="18"/>
                <w:szCs w:val="18"/>
              </w:rPr>
            </w:pPr>
            <w:r w:rsidRPr="00F53262">
              <w:rPr>
                <w:sz w:val="18"/>
                <w:szCs w:val="18"/>
              </w:rPr>
              <w:t>Krawędź 1 - 4#12; od L1=0.00m do L2=5.25m; lbd1=0.45m; lbd2=0.45m</w:t>
            </w:r>
          </w:p>
          <w:p w14:paraId="74970E01" w14:textId="77777777" w:rsidR="00A46D8D" w:rsidRPr="00F53262" w:rsidRDefault="00A46D8D" w:rsidP="00581B7E">
            <w:pPr>
              <w:pStyle w:val="SoldisText"/>
              <w:rPr>
                <w:sz w:val="18"/>
                <w:szCs w:val="18"/>
              </w:rPr>
            </w:pPr>
            <w:r w:rsidRPr="00F53262">
              <w:rPr>
                <w:sz w:val="18"/>
                <w:szCs w:val="18"/>
              </w:rPr>
              <w:t>Krawędź 3 - 9#16; od L1=0.00m do L2=5.25m; lbd1=0.60m; lbd2=0.60m</w:t>
            </w:r>
          </w:p>
          <w:p w14:paraId="620141A9" w14:textId="77777777" w:rsidR="00A46D8D" w:rsidRPr="00F53262" w:rsidRDefault="00A46D8D" w:rsidP="00581B7E">
            <w:pPr>
              <w:pStyle w:val="SoldisHighlighted"/>
              <w:rPr>
                <w:sz w:val="18"/>
                <w:szCs w:val="18"/>
              </w:rPr>
            </w:pPr>
            <w:r w:rsidRPr="00F53262">
              <w:rPr>
                <w:sz w:val="18"/>
                <w:szCs w:val="18"/>
              </w:rPr>
              <w:t>Strzemiona (RB500W (A))</w:t>
            </w:r>
          </w:p>
          <w:p w14:paraId="6540CFA0" w14:textId="77777777" w:rsidR="00A46D8D" w:rsidRPr="00F53262" w:rsidRDefault="00A46D8D" w:rsidP="00581B7E">
            <w:pPr>
              <w:pStyle w:val="SoldisText"/>
              <w:rPr>
                <w:sz w:val="18"/>
                <w:szCs w:val="18"/>
              </w:rPr>
            </w:pPr>
            <w:r w:rsidRPr="00F53262">
              <w:rPr>
                <w:sz w:val="18"/>
                <w:szCs w:val="18"/>
              </w:rPr>
              <w:t>Odcinek 1 od x1/L=0.00 do x2/L=0.25: (Y-Y) 4#8 (X-X</w:t>
            </w:r>
            <w:proofErr w:type="gramStart"/>
            <w:r w:rsidRPr="00F53262">
              <w:rPr>
                <w:sz w:val="18"/>
                <w:szCs w:val="18"/>
              </w:rPr>
              <w:t>)  2</w:t>
            </w:r>
            <w:proofErr w:type="gramEnd"/>
            <w:r w:rsidRPr="00F53262">
              <w:rPr>
                <w:sz w:val="18"/>
                <w:szCs w:val="18"/>
              </w:rPr>
              <w:t>#8 co 10cm</w:t>
            </w:r>
          </w:p>
          <w:p w14:paraId="026A2829" w14:textId="77777777" w:rsidR="00A46D8D" w:rsidRPr="00F53262" w:rsidRDefault="00A46D8D" w:rsidP="00581B7E">
            <w:pPr>
              <w:pStyle w:val="SoldisText"/>
              <w:rPr>
                <w:sz w:val="18"/>
                <w:szCs w:val="18"/>
              </w:rPr>
            </w:pPr>
            <w:r w:rsidRPr="00F53262">
              <w:rPr>
                <w:sz w:val="18"/>
                <w:szCs w:val="18"/>
              </w:rPr>
              <w:t>Odcinek 2 od x1/L=0.25 do x2/L=0.75: (Y-Y) 4#8 (X-X</w:t>
            </w:r>
            <w:proofErr w:type="gramStart"/>
            <w:r w:rsidRPr="00F53262">
              <w:rPr>
                <w:sz w:val="18"/>
                <w:szCs w:val="18"/>
              </w:rPr>
              <w:t>)  2</w:t>
            </w:r>
            <w:proofErr w:type="gramEnd"/>
            <w:r w:rsidRPr="00F53262">
              <w:rPr>
                <w:sz w:val="18"/>
                <w:szCs w:val="18"/>
              </w:rPr>
              <w:t>#8 co 24cm</w:t>
            </w:r>
          </w:p>
          <w:p w14:paraId="3D936A1D" w14:textId="77777777" w:rsidR="00A46D8D" w:rsidRPr="00F53262" w:rsidRDefault="00A46D8D" w:rsidP="00581B7E">
            <w:pPr>
              <w:pStyle w:val="SoldisText"/>
              <w:rPr>
                <w:sz w:val="18"/>
                <w:szCs w:val="18"/>
              </w:rPr>
            </w:pPr>
            <w:r w:rsidRPr="00F53262">
              <w:rPr>
                <w:sz w:val="18"/>
                <w:szCs w:val="18"/>
              </w:rPr>
              <w:t>Odcinek 3 od x1/L=0.75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5B5A9D5F" w14:textId="1103A8E9" w:rsidR="00A46D8D" w:rsidRPr="00F53262" w:rsidRDefault="003D7173" w:rsidP="00581B7E">
            <w:pPr>
              <w:pStyle w:val="SoldisText"/>
              <w:rPr>
                <w:sz w:val="18"/>
                <w:szCs w:val="18"/>
              </w:rPr>
            </w:pPr>
            <w:r>
              <w:rPr>
                <w:noProof/>
                <w:sz w:val="18"/>
                <w:szCs w:val="18"/>
              </w:rPr>
              <w:drawing>
                <wp:inline distT="0" distB="0" distL="0" distR="0" wp14:anchorId="30A3673B" wp14:editId="56185574">
                  <wp:extent cx="1600200" cy="1981200"/>
                  <wp:effectExtent l="0" t="0" r="0" b="0"/>
                  <wp:docPr id="100" name="Obraz 27"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Obraz zawierający zrzut ekranu, zegar, krąg, diagram&#10;&#10;Opis wygenerowany automatyczni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FD8881D" w14:textId="77777777" w:rsidR="00A46D8D" w:rsidRPr="00F53262" w:rsidRDefault="00A46D8D" w:rsidP="00A46D8D">
      <w:pPr>
        <w:pStyle w:val="SoldisText"/>
        <w:spacing w:before="10" w:after="10"/>
        <w:rPr>
          <w:b/>
          <w:bCs/>
          <w:sz w:val="18"/>
          <w:szCs w:val="18"/>
        </w:rPr>
      </w:pPr>
    </w:p>
    <w:p w14:paraId="70EA8FA8" w14:textId="0651E233" w:rsidR="00A46D8D" w:rsidRPr="00F53262" w:rsidRDefault="003D7173" w:rsidP="00A46D8D">
      <w:pPr>
        <w:pStyle w:val="SoldisText"/>
        <w:spacing w:before="10" w:after="10"/>
        <w:rPr>
          <w:b/>
          <w:bCs/>
          <w:sz w:val="18"/>
          <w:szCs w:val="18"/>
        </w:rPr>
      </w:pPr>
      <w:r>
        <w:rPr>
          <w:noProof/>
          <w:sz w:val="18"/>
          <w:szCs w:val="18"/>
        </w:rPr>
        <w:drawing>
          <wp:inline distT="0" distB="0" distL="0" distR="0" wp14:anchorId="07BC1070" wp14:editId="282DF662">
            <wp:extent cx="4552950" cy="2628900"/>
            <wp:effectExtent l="0" t="0" r="0" b="0"/>
            <wp:docPr id="101" name="Obraz 26" descr="Obraz zawierający zrzut ekranu, linia, czarne, lam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Obraz zawierający zrzut ekranu, linia, czarne, lampa&#10;&#10;Opis wygenerowany automatycznie"/>
                    <pic:cNvPicPr>
                      <a:picLocks noChangeAspect="1" noChangeArrowheads="1"/>
                    </pic:cNvPicPr>
                  </pic:nvPicPr>
                  <pic:blipFill>
                    <a:blip r:embed="rId100">
                      <a:extLst>
                        <a:ext uri="{28A0092B-C50C-407E-A947-70E740481C1C}">
                          <a14:useLocalDpi xmlns:a14="http://schemas.microsoft.com/office/drawing/2010/main" val="0"/>
                        </a:ext>
                      </a:extLst>
                    </a:blip>
                    <a:srcRect t="17136" b="21349"/>
                    <a:stretch>
                      <a:fillRect/>
                    </a:stretch>
                  </pic:blipFill>
                  <pic:spPr bwMode="auto">
                    <a:xfrm>
                      <a:off x="0" y="0"/>
                      <a:ext cx="4552950" cy="2628900"/>
                    </a:xfrm>
                    <a:prstGeom prst="rect">
                      <a:avLst/>
                    </a:prstGeom>
                    <a:noFill/>
                    <a:ln>
                      <a:noFill/>
                    </a:ln>
                  </pic:spPr>
                </pic:pic>
              </a:graphicData>
            </a:graphic>
          </wp:inline>
        </w:drawing>
      </w:r>
    </w:p>
    <w:p w14:paraId="7196190A" w14:textId="77777777" w:rsidR="00A46D8D" w:rsidRPr="00F53262" w:rsidRDefault="00A46D8D" w:rsidP="00A46D8D">
      <w:pPr>
        <w:pStyle w:val="SoldisText"/>
        <w:spacing w:before="10" w:after="10"/>
        <w:rPr>
          <w:sz w:val="18"/>
          <w:szCs w:val="18"/>
        </w:rPr>
      </w:pPr>
      <w:r w:rsidRPr="00F53262">
        <w:rPr>
          <w:b/>
          <w:bCs/>
          <w:sz w:val="18"/>
          <w:szCs w:val="18"/>
        </w:rPr>
        <w:t>Całkowite wytężenie elementu: 85%</w:t>
      </w:r>
    </w:p>
    <w:p w14:paraId="264B7BF6" w14:textId="77777777" w:rsidR="00A46D8D" w:rsidRPr="00F53262" w:rsidRDefault="00A46D8D" w:rsidP="00A46D8D">
      <w:pPr>
        <w:pStyle w:val="SoldisText"/>
        <w:spacing w:before="10" w:after="10"/>
        <w:rPr>
          <w:sz w:val="18"/>
          <w:szCs w:val="18"/>
        </w:rPr>
      </w:pPr>
      <w:r w:rsidRPr="00F53262">
        <w:rPr>
          <w:sz w:val="18"/>
          <w:szCs w:val="18"/>
        </w:rPr>
        <w:t xml:space="preserve">   Zbrojenie główne: 85 %</w:t>
      </w:r>
    </w:p>
    <w:p w14:paraId="38DF526D" w14:textId="77777777" w:rsidR="00A46D8D" w:rsidRPr="00F53262" w:rsidRDefault="00A46D8D" w:rsidP="00A46D8D">
      <w:pPr>
        <w:pStyle w:val="SoldisText"/>
        <w:spacing w:before="10" w:after="10"/>
        <w:rPr>
          <w:sz w:val="18"/>
          <w:szCs w:val="18"/>
        </w:rPr>
      </w:pPr>
      <w:r w:rsidRPr="00F53262">
        <w:rPr>
          <w:sz w:val="18"/>
          <w:szCs w:val="18"/>
        </w:rPr>
        <w:t xml:space="preserve">   Ścinanie: 64 %</w:t>
      </w:r>
    </w:p>
    <w:p w14:paraId="6A69F311"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78 %</w:t>
      </w:r>
    </w:p>
    <w:p w14:paraId="7D9EBA59" w14:textId="77777777" w:rsidR="00A46D8D" w:rsidRPr="00F53262" w:rsidRDefault="00A46D8D" w:rsidP="00A46D8D">
      <w:pPr>
        <w:pStyle w:val="SoldisText"/>
        <w:spacing w:before="10" w:after="10"/>
        <w:rPr>
          <w:sz w:val="18"/>
          <w:szCs w:val="18"/>
        </w:rPr>
      </w:pPr>
      <w:r w:rsidRPr="00F53262">
        <w:rPr>
          <w:sz w:val="18"/>
          <w:szCs w:val="18"/>
        </w:rPr>
        <w:t xml:space="preserve">   Rysy prostopadłe: 46 %</w:t>
      </w:r>
    </w:p>
    <w:p w14:paraId="4D5FED1B"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21 %</w:t>
      </w:r>
    </w:p>
    <w:p w14:paraId="7417F98D" w14:textId="77777777" w:rsidR="00A46D8D" w:rsidRPr="00F53262" w:rsidRDefault="00A46D8D" w:rsidP="00A46D8D">
      <w:pPr>
        <w:pStyle w:val="SoldisText"/>
        <w:spacing w:before="10" w:after="10"/>
        <w:rPr>
          <w:sz w:val="18"/>
          <w:szCs w:val="18"/>
        </w:rPr>
      </w:pPr>
      <w:r w:rsidRPr="00F53262">
        <w:rPr>
          <w:sz w:val="18"/>
          <w:szCs w:val="18"/>
        </w:rPr>
        <w:t xml:space="preserve">   Ugięcia: 77 %</w:t>
      </w:r>
    </w:p>
    <w:p w14:paraId="56CD80C5"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24D1EACC"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242956CC"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60F39CE9"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7CD77773"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710E6AB0"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511FE224"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7EB08F02" w14:textId="77777777" w:rsidTr="00581B7E">
        <w:tc>
          <w:tcPr>
            <w:tcW w:w="9639" w:type="dxa"/>
            <w:tcBorders>
              <w:top w:val="nil"/>
              <w:left w:val="nil"/>
              <w:bottom w:val="nil"/>
              <w:right w:val="nil"/>
            </w:tcBorders>
          </w:tcPr>
          <w:p w14:paraId="4F3350D3" w14:textId="77777777" w:rsidR="00A46D8D" w:rsidRPr="00F53262" w:rsidRDefault="00A46D8D" w:rsidP="00581B7E">
            <w:pPr>
              <w:rPr>
                <w:sz w:val="18"/>
                <w:szCs w:val="18"/>
              </w:rPr>
            </w:pPr>
          </w:p>
        </w:tc>
      </w:tr>
      <w:tr w:rsidR="00A46D8D" w:rsidRPr="00F53262" w14:paraId="6924BA5D" w14:textId="77777777" w:rsidTr="00581B7E">
        <w:tc>
          <w:tcPr>
            <w:tcW w:w="9639" w:type="dxa"/>
            <w:tcBorders>
              <w:top w:val="single" w:sz="8" w:space="0" w:color="000000"/>
              <w:left w:val="nil"/>
              <w:bottom w:val="single" w:sz="8" w:space="0" w:color="000000"/>
              <w:right w:val="nil"/>
            </w:tcBorders>
          </w:tcPr>
          <w:p w14:paraId="566B3031" w14:textId="77777777" w:rsidR="00A46D8D" w:rsidRPr="00F53262" w:rsidRDefault="00A46D8D" w:rsidP="00581B7E">
            <w:pPr>
              <w:pStyle w:val="SoldisHeading1"/>
              <w:rPr>
                <w:sz w:val="18"/>
                <w:szCs w:val="18"/>
              </w:rPr>
            </w:pPr>
            <w:r w:rsidRPr="00F53262">
              <w:rPr>
                <w:sz w:val="18"/>
                <w:szCs w:val="18"/>
              </w:rPr>
              <w:t>Belka B-1.7 - Element żelbetowy [PN-EN 1992-1-1]</w:t>
            </w:r>
          </w:p>
        </w:tc>
      </w:tr>
      <w:tr w:rsidR="00A46D8D" w:rsidRPr="00F53262" w14:paraId="630E0A8E" w14:textId="77777777" w:rsidTr="00581B7E">
        <w:tc>
          <w:tcPr>
            <w:tcW w:w="9639" w:type="dxa"/>
            <w:tcBorders>
              <w:top w:val="nil"/>
              <w:left w:val="nil"/>
              <w:bottom w:val="nil"/>
              <w:right w:val="nil"/>
            </w:tcBorders>
          </w:tcPr>
          <w:p w14:paraId="410E7793" w14:textId="77777777" w:rsidR="00A46D8D" w:rsidRPr="00F53262" w:rsidRDefault="00A46D8D" w:rsidP="00581B7E">
            <w:pPr>
              <w:rPr>
                <w:sz w:val="18"/>
                <w:szCs w:val="18"/>
              </w:rPr>
            </w:pPr>
            <w:r w:rsidRPr="00F53262">
              <w:rPr>
                <w:sz w:val="18"/>
                <w:szCs w:val="18"/>
              </w:rPr>
              <w:t xml:space="preserve"> </w:t>
            </w:r>
          </w:p>
        </w:tc>
      </w:tr>
    </w:tbl>
    <w:p w14:paraId="2CB7E6B8" w14:textId="2A1B28C5" w:rsidR="00A46D8D" w:rsidRPr="00F53262" w:rsidRDefault="00A46D8D" w:rsidP="00A46D8D">
      <w:pPr>
        <w:rPr>
          <w:sz w:val="18"/>
          <w:szCs w:val="18"/>
        </w:rPr>
      </w:pPr>
      <w:r w:rsidRPr="00F53262">
        <w:rPr>
          <w:sz w:val="18"/>
          <w:szCs w:val="18"/>
        </w:rPr>
        <w:t xml:space="preserve"> </w:t>
      </w:r>
      <w:r w:rsidR="003D7173">
        <w:rPr>
          <w:noProof/>
        </w:rPr>
        <w:drawing>
          <wp:inline distT="0" distB="0" distL="0" distR="0" wp14:anchorId="54CF4F89" wp14:editId="409EE099">
            <wp:extent cx="5762625" cy="1143000"/>
            <wp:effectExtent l="0" t="0" r="0" b="0"/>
            <wp:docPr id="102" name="Obraz 25" descr="Obraz zawierający linia, zrzut ekranu, Równolegle, kij miernicz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Obraz zawierający linia, zrzut ekranu, Równolegle, kij mierniczy&#10;&#10;Opis wygenerowany automatyczni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143000"/>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7229"/>
        <w:gridCol w:w="2409"/>
      </w:tblGrid>
      <w:tr w:rsidR="00A46D8D" w:rsidRPr="00F53262" w14:paraId="695CB73E" w14:textId="77777777" w:rsidTr="00581B7E">
        <w:tc>
          <w:tcPr>
            <w:tcW w:w="7229" w:type="dxa"/>
            <w:tcBorders>
              <w:top w:val="nil"/>
              <w:left w:val="nil"/>
              <w:bottom w:val="nil"/>
              <w:right w:val="nil"/>
            </w:tcBorders>
          </w:tcPr>
          <w:p w14:paraId="261AE15C" w14:textId="77777777" w:rsidR="00A46D8D" w:rsidRPr="00F53262" w:rsidRDefault="00A46D8D" w:rsidP="00581B7E">
            <w:pPr>
              <w:pStyle w:val="SoldisHeading2"/>
              <w:rPr>
                <w:sz w:val="18"/>
                <w:szCs w:val="18"/>
              </w:rPr>
            </w:pPr>
            <w:r w:rsidRPr="00F53262">
              <w:rPr>
                <w:sz w:val="18"/>
                <w:szCs w:val="18"/>
              </w:rPr>
              <w:t>Informacje o elemencie</w:t>
            </w:r>
          </w:p>
          <w:p w14:paraId="704448F5" w14:textId="77777777" w:rsidR="00A46D8D" w:rsidRPr="00F53262" w:rsidRDefault="00A46D8D" w:rsidP="00581B7E">
            <w:pPr>
              <w:pStyle w:val="SoldisText"/>
              <w:rPr>
                <w:sz w:val="18"/>
                <w:szCs w:val="18"/>
              </w:rPr>
            </w:pPr>
            <w:r w:rsidRPr="00F53262">
              <w:rPr>
                <w:sz w:val="18"/>
                <w:szCs w:val="18"/>
              </w:rPr>
              <w:t>Nazwa/Opis: element nr 4 (belka) - Brak opisu elementu.</w:t>
            </w:r>
          </w:p>
          <w:p w14:paraId="06AFC43C" w14:textId="77777777" w:rsidR="00A46D8D" w:rsidRPr="00F53262" w:rsidRDefault="00A46D8D" w:rsidP="00581B7E">
            <w:pPr>
              <w:pStyle w:val="SoldisText"/>
              <w:rPr>
                <w:sz w:val="18"/>
                <w:szCs w:val="18"/>
              </w:rPr>
            </w:pPr>
            <w:r w:rsidRPr="00F53262">
              <w:rPr>
                <w:sz w:val="18"/>
                <w:szCs w:val="18"/>
              </w:rPr>
              <w:t>Węzły: 4 (x=0.000m, y=6.390m); 22 (x=3.650m, y=6.390m)</w:t>
            </w:r>
          </w:p>
          <w:p w14:paraId="2007F48F" w14:textId="77777777" w:rsidR="00A46D8D" w:rsidRPr="00F53262" w:rsidRDefault="00A46D8D" w:rsidP="00581B7E">
            <w:pPr>
              <w:pStyle w:val="SoldisText"/>
              <w:rPr>
                <w:sz w:val="18"/>
                <w:szCs w:val="18"/>
              </w:rPr>
            </w:pPr>
            <w:r w:rsidRPr="00F53262">
              <w:rPr>
                <w:sz w:val="18"/>
                <w:szCs w:val="18"/>
              </w:rPr>
              <w:t>Profil: 33x25 (C25/30)</w:t>
            </w:r>
          </w:p>
          <w:p w14:paraId="6C3DE5B7" w14:textId="77777777" w:rsidR="00A46D8D" w:rsidRPr="00F53262" w:rsidRDefault="00A46D8D" w:rsidP="00581B7E">
            <w:pPr>
              <w:pStyle w:val="SoldisHighlighted"/>
              <w:rPr>
                <w:sz w:val="18"/>
                <w:szCs w:val="18"/>
              </w:rPr>
            </w:pPr>
            <w:r w:rsidRPr="00F53262">
              <w:rPr>
                <w:sz w:val="18"/>
                <w:szCs w:val="18"/>
              </w:rPr>
              <w:t>Zbrojenie podłużne (B500SP (C))</w:t>
            </w:r>
          </w:p>
          <w:p w14:paraId="1DA2A088" w14:textId="77777777" w:rsidR="00A46D8D" w:rsidRPr="00F53262" w:rsidRDefault="00A46D8D" w:rsidP="00581B7E">
            <w:pPr>
              <w:pStyle w:val="SoldisText"/>
              <w:rPr>
                <w:sz w:val="18"/>
                <w:szCs w:val="18"/>
              </w:rPr>
            </w:pPr>
            <w:r w:rsidRPr="00F53262">
              <w:rPr>
                <w:sz w:val="18"/>
                <w:szCs w:val="18"/>
              </w:rPr>
              <w:t>Krawędź 1 - 8#20; od L1=0.00m do L2=3.65m; lbd1=0.75m; lbd2=4.40m</w:t>
            </w:r>
          </w:p>
          <w:p w14:paraId="02F54F69" w14:textId="77777777" w:rsidR="00A46D8D" w:rsidRPr="00F53262" w:rsidRDefault="00A46D8D" w:rsidP="00581B7E">
            <w:pPr>
              <w:pStyle w:val="SoldisText"/>
              <w:rPr>
                <w:sz w:val="18"/>
                <w:szCs w:val="18"/>
              </w:rPr>
            </w:pPr>
            <w:r w:rsidRPr="00F53262">
              <w:rPr>
                <w:sz w:val="18"/>
                <w:szCs w:val="18"/>
              </w:rPr>
              <w:t>Krawędź 3 - 2#20; od L1=1.10m do L2=3.65m; lbd1=0.00m; lbd2=2.56m</w:t>
            </w:r>
          </w:p>
          <w:p w14:paraId="17F425FF" w14:textId="77777777" w:rsidR="00A46D8D" w:rsidRPr="00F53262" w:rsidRDefault="00A46D8D" w:rsidP="00581B7E">
            <w:pPr>
              <w:pStyle w:val="SoldisText"/>
              <w:rPr>
                <w:sz w:val="18"/>
                <w:szCs w:val="18"/>
              </w:rPr>
            </w:pPr>
            <w:r w:rsidRPr="00F53262">
              <w:rPr>
                <w:sz w:val="18"/>
                <w:szCs w:val="18"/>
              </w:rPr>
              <w:t>Krawędź 3 - 4#20; od L1=0.00m do L2=3.65m; lbd1=0.75m; lbd2=4.40m</w:t>
            </w:r>
          </w:p>
          <w:p w14:paraId="0C62599F" w14:textId="77777777" w:rsidR="00A46D8D" w:rsidRPr="00F53262" w:rsidRDefault="00A46D8D" w:rsidP="00581B7E">
            <w:pPr>
              <w:pStyle w:val="SoldisHighlighted"/>
              <w:rPr>
                <w:sz w:val="18"/>
                <w:szCs w:val="18"/>
              </w:rPr>
            </w:pPr>
            <w:r w:rsidRPr="00F53262">
              <w:rPr>
                <w:sz w:val="18"/>
                <w:szCs w:val="18"/>
              </w:rPr>
              <w:t>Strzemiona (RB500W (A))</w:t>
            </w:r>
          </w:p>
          <w:p w14:paraId="3414D2CC" w14:textId="77777777" w:rsidR="00A46D8D" w:rsidRPr="00F53262" w:rsidRDefault="00A46D8D" w:rsidP="00581B7E">
            <w:pPr>
              <w:pStyle w:val="SoldisText"/>
              <w:rPr>
                <w:sz w:val="18"/>
                <w:szCs w:val="18"/>
              </w:rPr>
            </w:pPr>
            <w:r w:rsidRPr="00F53262">
              <w:rPr>
                <w:sz w:val="18"/>
                <w:szCs w:val="18"/>
              </w:rPr>
              <w:t>Odcinek 1 od x1/L=0.00 do x2/L=0.50: (Y-Y) 4#8 (X-X</w:t>
            </w:r>
            <w:proofErr w:type="gramStart"/>
            <w:r w:rsidRPr="00F53262">
              <w:rPr>
                <w:sz w:val="18"/>
                <w:szCs w:val="18"/>
              </w:rPr>
              <w:t>)  2</w:t>
            </w:r>
            <w:proofErr w:type="gramEnd"/>
            <w:r w:rsidRPr="00F53262">
              <w:rPr>
                <w:sz w:val="18"/>
                <w:szCs w:val="18"/>
              </w:rPr>
              <w:t>#8 co 8cm</w:t>
            </w:r>
          </w:p>
          <w:p w14:paraId="1DE7B221" w14:textId="77777777" w:rsidR="00A46D8D" w:rsidRPr="00F53262" w:rsidRDefault="00A46D8D" w:rsidP="00581B7E">
            <w:pPr>
              <w:pStyle w:val="SoldisText"/>
              <w:rPr>
                <w:sz w:val="18"/>
                <w:szCs w:val="18"/>
              </w:rPr>
            </w:pPr>
            <w:r w:rsidRPr="00F53262">
              <w:rPr>
                <w:sz w:val="18"/>
                <w:szCs w:val="18"/>
              </w:rPr>
              <w:t>Odcinek 2 od x1/L=0.50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5CA9638B" w14:textId="53A4F640" w:rsidR="00A46D8D" w:rsidRPr="00F53262" w:rsidRDefault="003D7173" w:rsidP="00581B7E">
            <w:pPr>
              <w:pStyle w:val="SoldisText"/>
              <w:rPr>
                <w:sz w:val="18"/>
                <w:szCs w:val="18"/>
              </w:rPr>
            </w:pPr>
            <w:r>
              <w:rPr>
                <w:noProof/>
                <w:sz w:val="18"/>
                <w:szCs w:val="18"/>
              </w:rPr>
              <w:drawing>
                <wp:inline distT="0" distB="0" distL="0" distR="0" wp14:anchorId="302B131C" wp14:editId="558478BA">
                  <wp:extent cx="1600200" cy="1981200"/>
                  <wp:effectExtent l="0" t="0" r="0" b="0"/>
                  <wp:docPr id="103" name="Obraz 24"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Obraz zawierający zrzut ekranu, zegar, krąg, diagram&#10;&#10;Opis wygenerowany automatyczni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4EEA702"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7229"/>
        <w:gridCol w:w="2409"/>
      </w:tblGrid>
      <w:tr w:rsidR="00A46D8D" w:rsidRPr="00F53262" w14:paraId="5A0BDBD7" w14:textId="77777777" w:rsidTr="00581B7E">
        <w:tc>
          <w:tcPr>
            <w:tcW w:w="7229" w:type="dxa"/>
            <w:tcBorders>
              <w:top w:val="nil"/>
              <w:left w:val="nil"/>
              <w:bottom w:val="nil"/>
              <w:right w:val="nil"/>
            </w:tcBorders>
          </w:tcPr>
          <w:p w14:paraId="7289B743"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284886BE" w14:textId="77777777" w:rsidR="00A46D8D" w:rsidRPr="00F53262" w:rsidRDefault="00A46D8D" w:rsidP="00581B7E">
            <w:pPr>
              <w:pStyle w:val="SoldisText"/>
              <w:rPr>
                <w:sz w:val="18"/>
                <w:szCs w:val="18"/>
              </w:rPr>
            </w:pPr>
            <w:r w:rsidRPr="00F53262">
              <w:rPr>
                <w:sz w:val="18"/>
                <w:szCs w:val="18"/>
              </w:rPr>
              <w:t>Nazwa/Opis: element nr 4 (belka) - Brak opisu elementu.</w:t>
            </w:r>
          </w:p>
          <w:p w14:paraId="0165F52E" w14:textId="77777777" w:rsidR="00A46D8D" w:rsidRPr="00F53262" w:rsidRDefault="00A46D8D" w:rsidP="00581B7E">
            <w:pPr>
              <w:pStyle w:val="SoldisText"/>
              <w:rPr>
                <w:sz w:val="18"/>
                <w:szCs w:val="18"/>
              </w:rPr>
            </w:pPr>
            <w:r w:rsidRPr="00F53262">
              <w:rPr>
                <w:sz w:val="18"/>
                <w:szCs w:val="18"/>
              </w:rPr>
              <w:t>Węzły: 22 (x=3.650m, y=6.390m); 5 (x=7.300m, y=6.390m)</w:t>
            </w:r>
          </w:p>
          <w:p w14:paraId="3F7B8422" w14:textId="77777777" w:rsidR="00A46D8D" w:rsidRPr="00F53262" w:rsidRDefault="00A46D8D" w:rsidP="00581B7E">
            <w:pPr>
              <w:pStyle w:val="SoldisText"/>
              <w:rPr>
                <w:sz w:val="18"/>
                <w:szCs w:val="18"/>
              </w:rPr>
            </w:pPr>
            <w:r w:rsidRPr="00F53262">
              <w:rPr>
                <w:sz w:val="18"/>
                <w:szCs w:val="18"/>
              </w:rPr>
              <w:t>Profil: 33x25 (C25/30)</w:t>
            </w:r>
          </w:p>
          <w:p w14:paraId="0088DC75"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1D7E13C0" w14:textId="77777777" w:rsidR="00A46D8D" w:rsidRPr="00F53262" w:rsidRDefault="00A46D8D" w:rsidP="00581B7E">
            <w:pPr>
              <w:pStyle w:val="SoldisText"/>
              <w:rPr>
                <w:sz w:val="18"/>
                <w:szCs w:val="18"/>
              </w:rPr>
            </w:pPr>
            <w:r w:rsidRPr="00F53262">
              <w:rPr>
                <w:sz w:val="18"/>
                <w:szCs w:val="18"/>
              </w:rPr>
              <w:t>Krawędź 1 - 8#20; od L1=0.00m do L2=3.65m; lbd1=4.40m; lbd2=0.75m</w:t>
            </w:r>
          </w:p>
          <w:p w14:paraId="08C87CC7" w14:textId="77777777" w:rsidR="00A46D8D" w:rsidRPr="00F53262" w:rsidRDefault="00A46D8D" w:rsidP="00581B7E">
            <w:pPr>
              <w:pStyle w:val="SoldisText"/>
              <w:rPr>
                <w:sz w:val="18"/>
                <w:szCs w:val="18"/>
              </w:rPr>
            </w:pPr>
            <w:r w:rsidRPr="00F53262">
              <w:rPr>
                <w:sz w:val="18"/>
                <w:szCs w:val="18"/>
              </w:rPr>
              <w:t>Krawędź 3 - 2#20; od L1=0.00m do L2=2.56m; lbd1=2.56m; lbd2=0.00m</w:t>
            </w:r>
          </w:p>
          <w:p w14:paraId="0E679CF9" w14:textId="77777777" w:rsidR="00A46D8D" w:rsidRPr="00F53262" w:rsidRDefault="00A46D8D" w:rsidP="00581B7E">
            <w:pPr>
              <w:pStyle w:val="SoldisText"/>
              <w:rPr>
                <w:sz w:val="18"/>
                <w:szCs w:val="18"/>
              </w:rPr>
            </w:pPr>
            <w:r w:rsidRPr="00F53262">
              <w:rPr>
                <w:sz w:val="18"/>
                <w:szCs w:val="18"/>
              </w:rPr>
              <w:t>Krawędź 3 - 4#20; od L1=0.00m do L2=3.65m; lbd1=4.40m; lbd2=0.75m</w:t>
            </w:r>
          </w:p>
          <w:p w14:paraId="37FDC0E8"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1CDE4835" w14:textId="77777777" w:rsidR="00A46D8D" w:rsidRPr="00F53262" w:rsidRDefault="00A46D8D" w:rsidP="00581B7E">
            <w:pPr>
              <w:pStyle w:val="SoldisText"/>
              <w:rPr>
                <w:sz w:val="18"/>
                <w:szCs w:val="18"/>
              </w:rPr>
            </w:pPr>
            <w:r w:rsidRPr="00F53262">
              <w:rPr>
                <w:sz w:val="18"/>
                <w:szCs w:val="18"/>
              </w:rPr>
              <w:t>Odcinek 1 od x1/L=0.01 do x2/L=0.51: (Y-Y) 4#8 (X-X</w:t>
            </w:r>
            <w:proofErr w:type="gramStart"/>
            <w:r w:rsidRPr="00F53262">
              <w:rPr>
                <w:sz w:val="18"/>
                <w:szCs w:val="18"/>
              </w:rPr>
              <w:t>)  2</w:t>
            </w:r>
            <w:proofErr w:type="gramEnd"/>
            <w:r w:rsidRPr="00F53262">
              <w:rPr>
                <w:sz w:val="18"/>
                <w:szCs w:val="18"/>
              </w:rPr>
              <w:t>#8 co 10cm</w:t>
            </w:r>
          </w:p>
          <w:p w14:paraId="1684D2CD" w14:textId="77777777" w:rsidR="00A46D8D" w:rsidRPr="00F53262" w:rsidRDefault="00A46D8D" w:rsidP="00581B7E">
            <w:pPr>
              <w:pStyle w:val="SoldisText"/>
              <w:rPr>
                <w:szCs w:val="24"/>
              </w:rPr>
            </w:pPr>
            <w:r w:rsidRPr="00F53262">
              <w:rPr>
                <w:sz w:val="18"/>
                <w:szCs w:val="18"/>
              </w:rPr>
              <w:t>Odcinek 2 od x1/L=0.51 do x2/L=1.00: (Y-Y) 4#8 (X-X</w:t>
            </w:r>
            <w:proofErr w:type="gramStart"/>
            <w:r w:rsidRPr="00F53262">
              <w:rPr>
                <w:sz w:val="18"/>
                <w:szCs w:val="18"/>
              </w:rPr>
              <w:t>)  2</w:t>
            </w:r>
            <w:proofErr w:type="gramEnd"/>
            <w:r w:rsidRPr="00F53262">
              <w:rPr>
                <w:sz w:val="18"/>
                <w:szCs w:val="18"/>
              </w:rPr>
              <w:t>#8 co 8cm</w:t>
            </w:r>
          </w:p>
        </w:tc>
        <w:tc>
          <w:tcPr>
            <w:tcW w:w="2409" w:type="dxa"/>
            <w:tcBorders>
              <w:top w:val="nil"/>
              <w:left w:val="nil"/>
              <w:bottom w:val="nil"/>
              <w:right w:val="nil"/>
            </w:tcBorders>
          </w:tcPr>
          <w:p w14:paraId="0097C922" w14:textId="0654A1A9" w:rsidR="00A46D8D" w:rsidRPr="00F53262" w:rsidRDefault="003D7173" w:rsidP="00581B7E">
            <w:pPr>
              <w:pStyle w:val="SoldisText"/>
              <w:rPr>
                <w:szCs w:val="24"/>
              </w:rPr>
            </w:pPr>
            <w:r>
              <w:rPr>
                <w:noProof/>
                <w:szCs w:val="24"/>
              </w:rPr>
              <w:drawing>
                <wp:inline distT="0" distB="0" distL="0" distR="0" wp14:anchorId="7F88F8ED" wp14:editId="5ADC6E68">
                  <wp:extent cx="1600200" cy="1981200"/>
                  <wp:effectExtent l="0" t="0" r="0" b="0"/>
                  <wp:docPr id="104" name="Obraz 23"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Obraz zawierający zrzut ekranu, zegar, krąg, diagram&#10;&#10;Opis wygenerowany automatyczni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13FDB3AE" w14:textId="77777777" w:rsidR="00A46D8D" w:rsidRPr="00F53262" w:rsidRDefault="00A46D8D" w:rsidP="00A46D8D">
      <w:pPr>
        <w:rPr>
          <w:sz w:val="18"/>
          <w:szCs w:val="18"/>
          <w:lang w:eastAsia="pl-PL"/>
        </w:rPr>
      </w:pPr>
    </w:p>
    <w:p w14:paraId="06E2E0B9" w14:textId="66F2CD24" w:rsidR="00A46D8D" w:rsidRPr="00F53262" w:rsidRDefault="003D7173" w:rsidP="00A46D8D">
      <w:pPr>
        <w:rPr>
          <w:sz w:val="18"/>
          <w:szCs w:val="18"/>
          <w:lang w:eastAsia="pl-PL"/>
        </w:rPr>
      </w:pPr>
      <w:r>
        <w:rPr>
          <w:noProof/>
        </w:rPr>
        <w:drawing>
          <wp:inline distT="0" distB="0" distL="0" distR="0" wp14:anchorId="44C2A18C" wp14:editId="4ABD9B12">
            <wp:extent cx="4857750" cy="1457325"/>
            <wp:effectExtent l="0" t="0" r="0" b="0"/>
            <wp:docPr id="105" name="Obraz 22" descr="Obraz zawierający linia, lamp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Obraz zawierający linia, lampa, zrzut ekranu, światło&#10;&#10;Opis wygenerowany automatycznie"/>
                    <pic:cNvPicPr>
                      <a:picLocks noChangeAspect="1" noChangeArrowheads="1"/>
                    </pic:cNvPicPr>
                  </pic:nvPicPr>
                  <pic:blipFill>
                    <a:blip r:embed="rId103">
                      <a:extLst>
                        <a:ext uri="{28A0092B-C50C-407E-A947-70E740481C1C}">
                          <a14:useLocalDpi xmlns:a14="http://schemas.microsoft.com/office/drawing/2010/main" val="0"/>
                        </a:ext>
                      </a:extLst>
                    </a:blip>
                    <a:srcRect t="40169" b="27809"/>
                    <a:stretch>
                      <a:fillRect/>
                    </a:stretch>
                  </pic:blipFill>
                  <pic:spPr bwMode="auto">
                    <a:xfrm>
                      <a:off x="0" y="0"/>
                      <a:ext cx="4857750" cy="1457325"/>
                    </a:xfrm>
                    <a:prstGeom prst="rect">
                      <a:avLst/>
                    </a:prstGeom>
                    <a:noFill/>
                    <a:ln>
                      <a:noFill/>
                    </a:ln>
                  </pic:spPr>
                </pic:pic>
              </a:graphicData>
            </a:graphic>
          </wp:inline>
        </w:drawing>
      </w:r>
    </w:p>
    <w:p w14:paraId="48D3C9C3"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3714538B" w14:textId="77777777" w:rsidTr="00581B7E">
        <w:tc>
          <w:tcPr>
            <w:tcW w:w="9639" w:type="dxa"/>
            <w:tcBorders>
              <w:top w:val="nil"/>
              <w:left w:val="nil"/>
              <w:bottom w:val="nil"/>
              <w:right w:val="nil"/>
            </w:tcBorders>
          </w:tcPr>
          <w:p w14:paraId="7FF00C49" w14:textId="77777777" w:rsidR="00A46D8D" w:rsidRPr="00F53262" w:rsidRDefault="00A46D8D" w:rsidP="00581B7E">
            <w:pPr>
              <w:rPr>
                <w:sz w:val="18"/>
                <w:szCs w:val="18"/>
              </w:rPr>
            </w:pPr>
          </w:p>
        </w:tc>
      </w:tr>
      <w:tr w:rsidR="00A46D8D" w:rsidRPr="00F53262" w14:paraId="1F7DC2EC" w14:textId="77777777" w:rsidTr="00581B7E">
        <w:tc>
          <w:tcPr>
            <w:tcW w:w="9639" w:type="dxa"/>
            <w:tcBorders>
              <w:top w:val="single" w:sz="8" w:space="0" w:color="000000"/>
              <w:left w:val="nil"/>
              <w:bottom w:val="single" w:sz="8" w:space="0" w:color="000000"/>
              <w:right w:val="nil"/>
            </w:tcBorders>
          </w:tcPr>
          <w:p w14:paraId="21D5BB43" w14:textId="77777777" w:rsidR="00A46D8D" w:rsidRPr="00F53262" w:rsidRDefault="00A46D8D" w:rsidP="00581B7E">
            <w:pPr>
              <w:pStyle w:val="SoldisHeading1"/>
              <w:rPr>
                <w:sz w:val="18"/>
                <w:szCs w:val="18"/>
              </w:rPr>
            </w:pPr>
            <w:r w:rsidRPr="00F53262">
              <w:rPr>
                <w:sz w:val="18"/>
                <w:szCs w:val="18"/>
              </w:rPr>
              <w:t>Belki B-1.</w:t>
            </w:r>
            <w:proofErr w:type="gramStart"/>
            <w:r w:rsidRPr="00F53262">
              <w:rPr>
                <w:sz w:val="18"/>
                <w:szCs w:val="18"/>
              </w:rPr>
              <w:t>8;B</w:t>
            </w:r>
            <w:proofErr w:type="gramEnd"/>
            <w:r w:rsidRPr="00F53262">
              <w:rPr>
                <w:sz w:val="18"/>
                <w:szCs w:val="18"/>
              </w:rPr>
              <w:t>-1.9 - Element żelbetowy [PN-EN 1992-1-1]</w:t>
            </w:r>
          </w:p>
        </w:tc>
      </w:tr>
      <w:tr w:rsidR="00A46D8D" w:rsidRPr="00F53262" w14:paraId="702A8FB7" w14:textId="77777777" w:rsidTr="00581B7E">
        <w:tc>
          <w:tcPr>
            <w:tcW w:w="9639" w:type="dxa"/>
            <w:tcBorders>
              <w:top w:val="nil"/>
              <w:left w:val="nil"/>
              <w:bottom w:val="nil"/>
              <w:right w:val="nil"/>
            </w:tcBorders>
          </w:tcPr>
          <w:p w14:paraId="36AB9973" w14:textId="77777777" w:rsidR="00A46D8D" w:rsidRPr="00F53262" w:rsidRDefault="00A46D8D" w:rsidP="00581B7E">
            <w:pPr>
              <w:rPr>
                <w:sz w:val="18"/>
                <w:szCs w:val="18"/>
              </w:rPr>
            </w:pPr>
            <w:r w:rsidRPr="00F53262">
              <w:rPr>
                <w:sz w:val="18"/>
                <w:szCs w:val="18"/>
              </w:rPr>
              <w:t xml:space="preserve"> </w:t>
            </w:r>
          </w:p>
        </w:tc>
      </w:tr>
    </w:tbl>
    <w:p w14:paraId="2BD84F80" w14:textId="642509F7" w:rsidR="00A46D8D" w:rsidRPr="00F53262" w:rsidRDefault="00A46D8D" w:rsidP="00A46D8D">
      <w:pPr>
        <w:rPr>
          <w:sz w:val="18"/>
          <w:szCs w:val="18"/>
        </w:rPr>
      </w:pPr>
      <w:r w:rsidRPr="00F53262">
        <w:rPr>
          <w:sz w:val="18"/>
          <w:szCs w:val="18"/>
        </w:rPr>
        <w:t xml:space="preserve"> </w:t>
      </w:r>
      <w:r w:rsidR="003D7173">
        <w:rPr>
          <w:noProof/>
          <w:sz w:val="18"/>
          <w:szCs w:val="18"/>
        </w:rPr>
        <w:drawing>
          <wp:inline distT="0" distB="0" distL="0" distR="0" wp14:anchorId="79BC3EAA" wp14:editId="77B13401">
            <wp:extent cx="5362575" cy="1343025"/>
            <wp:effectExtent l="0" t="0" r="0" b="0"/>
            <wp:docPr id="106" name="Obraz 21" descr="Obraz zawierający zrzut ekranu, lini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Obraz zawierający zrzut ekranu, linia, Równolegle&#10;&#10;Opis wygenerowany automatyczni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62575" cy="1343025"/>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6CCE711E" w14:textId="77777777" w:rsidTr="00581B7E">
        <w:tc>
          <w:tcPr>
            <w:tcW w:w="7229" w:type="dxa"/>
            <w:tcBorders>
              <w:top w:val="nil"/>
              <w:left w:val="nil"/>
              <w:bottom w:val="nil"/>
              <w:right w:val="nil"/>
            </w:tcBorders>
          </w:tcPr>
          <w:p w14:paraId="246EAA42" w14:textId="77777777" w:rsidR="00A46D8D" w:rsidRPr="00F53262" w:rsidRDefault="00A46D8D" w:rsidP="00581B7E">
            <w:pPr>
              <w:pStyle w:val="SoldisHeading2"/>
              <w:rPr>
                <w:sz w:val="18"/>
                <w:szCs w:val="18"/>
              </w:rPr>
            </w:pPr>
            <w:r w:rsidRPr="00F53262">
              <w:rPr>
                <w:sz w:val="18"/>
                <w:szCs w:val="18"/>
              </w:rPr>
              <w:t>Informacje o elemencie</w:t>
            </w:r>
          </w:p>
          <w:p w14:paraId="448667C3"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7347901C" w14:textId="77777777" w:rsidR="00A46D8D" w:rsidRPr="00F53262" w:rsidRDefault="00A46D8D" w:rsidP="00581B7E">
            <w:pPr>
              <w:pStyle w:val="SoldisText"/>
              <w:rPr>
                <w:sz w:val="18"/>
                <w:szCs w:val="18"/>
              </w:rPr>
            </w:pPr>
            <w:r w:rsidRPr="00F53262">
              <w:rPr>
                <w:sz w:val="18"/>
                <w:szCs w:val="18"/>
              </w:rPr>
              <w:t>Węzły: 3 (x=0.000m, y=6.400m); 4 (x=0.900m, y=6.400m)</w:t>
            </w:r>
          </w:p>
          <w:p w14:paraId="1B706E12" w14:textId="77777777" w:rsidR="00A46D8D" w:rsidRPr="00F53262" w:rsidRDefault="00A46D8D" w:rsidP="00581B7E">
            <w:pPr>
              <w:pStyle w:val="SoldisText"/>
              <w:rPr>
                <w:sz w:val="18"/>
                <w:szCs w:val="18"/>
              </w:rPr>
            </w:pPr>
            <w:r w:rsidRPr="00F53262">
              <w:rPr>
                <w:sz w:val="18"/>
                <w:szCs w:val="18"/>
              </w:rPr>
              <w:t>Profil: 45x25 (C25/30)</w:t>
            </w:r>
          </w:p>
          <w:p w14:paraId="433B7198" w14:textId="77777777" w:rsidR="00A46D8D" w:rsidRPr="00F53262" w:rsidRDefault="00A46D8D" w:rsidP="00581B7E">
            <w:pPr>
              <w:pStyle w:val="SoldisHighlighted"/>
              <w:rPr>
                <w:sz w:val="18"/>
                <w:szCs w:val="18"/>
              </w:rPr>
            </w:pPr>
            <w:r w:rsidRPr="00F53262">
              <w:rPr>
                <w:sz w:val="18"/>
                <w:szCs w:val="18"/>
              </w:rPr>
              <w:t>Zbrojenie podłużne (RB500W (A))</w:t>
            </w:r>
          </w:p>
          <w:p w14:paraId="5A81B1E1" w14:textId="77777777" w:rsidR="00A46D8D" w:rsidRPr="00F53262" w:rsidRDefault="00A46D8D" w:rsidP="00581B7E">
            <w:pPr>
              <w:pStyle w:val="SoldisText"/>
              <w:rPr>
                <w:sz w:val="18"/>
                <w:szCs w:val="18"/>
              </w:rPr>
            </w:pPr>
            <w:r w:rsidRPr="00F53262">
              <w:rPr>
                <w:sz w:val="18"/>
                <w:szCs w:val="18"/>
              </w:rPr>
              <w:t>Krawędź 1 - 9#20; od L1=0.00m do L2=0.90m; lbd1=0.75m; lbd2=0.75m</w:t>
            </w:r>
          </w:p>
          <w:p w14:paraId="3C91E087" w14:textId="77777777" w:rsidR="00A46D8D" w:rsidRPr="00F53262" w:rsidRDefault="00A46D8D" w:rsidP="00581B7E">
            <w:pPr>
              <w:pStyle w:val="SoldisText"/>
              <w:rPr>
                <w:sz w:val="18"/>
                <w:szCs w:val="18"/>
              </w:rPr>
            </w:pPr>
            <w:r w:rsidRPr="00F53262">
              <w:rPr>
                <w:sz w:val="18"/>
                <w:szCs w:val="18"/>
              </w:rPr>
              <w:t>Krawędź 3 - 2#20; od L1=0.00m do L2=0.90m; lbd1=0.75m; lbd2=0.75m</w:t>
            </w:r>
          </w:p>
          <w:p w14:paraId="435F6213" w14:textId="77777777" w:rsidR="00A46D8D" w:rsidRPr="00F53262" w:rsidRDefault="00A46D8D" w:rsidP="00581B7E">
            <w:pPr>
              <w:pStyle w:val="SoldisHighlighted"/>
              <w:rPr>
                <w:sz w:val="18"/>
                <w:szCs w:val="18"/>
              </w:rPr>
            </w:pPr>
            <w:r w:rsidRPr="00F53262">
              <w:rPr>
                <w:sz w:val="18"/>
                <w:szCs w:val="18"/>
              </w:rPr>
              <w:t>Strzemiona (RB500W (A))</w:t>
            </w:r>
          </w:p>
          <w:p w14:paraId="3D42543C" w14:textId="77777777" w:rsidR="00A46D8D" w:rsidRPr="00F53262" w:rsidRDefault="00A46D8D" w:rsidP="00581B7E">
            <w:pPr>
              <w:pStyle w:val="SoldisText"/>
              <w:rPr>
                <w:sz w:val="18"/>
                <w:szCs w:val="18"/>
              </w:rPr>
            </w:pPr>
            <w:r w:rsidRPr="00F53262">
              <w:rPr>
                <w:sz w:val="18"/>
                <w:szCs w:val="18"/>
              </w:rPr>
              <w:t>Odcinek 1 od x1/L=0.00 do x2/L=1.00: (Y-Y) 4#10 (X-X</w:t>
            </w:r>
            <w:proofErr w:type="gramStart"/>
            <w:r w:rsidRPr="00F53262">
              <w:rPr>
                <w:sz w:val="18"/>
                <w:szCs w:val="18"/>
              </w:rPr>
              <w:t>)  4</w:t>
            </w:r>
            <w:proofErr w:type="gramEnd"/>
            <w:r w:rsidRPr="00F53262">
              <w:rPr>
                <w:sz w:val="18"/>
                <w:szCs w:val="18"/>
              </w:rPr>
              <w:t>#10 co 10cm</w:t>
            </w:r>
          </w:p>
        </w:tc>
        <w:tc>
          <w:tcPr>
            <w:tcW w:w="2409" w:type="dxa"/>
            <w:tcBorders>
              <w:top w:val="nil"/>
              <w:left w:val="nil"/>
              <w:bottom w:val="nil"/>
              <w:right w:val="nil"/>
            </w:tcBorders>
          </w:tcPr>
          <w:p w14:paraId="34A659C4" w14:textId="211C88B1" w:rsidR="00A46D8D" w:rsidRPr="00F53262" w:rsidRDefault="003D7173" w:rsidP="00581B7E">
            <w:pPr>
              <w:pStyle w:val="SoldisText"/>
              <w:rPr>
                <w:sz w:val="18"/>
                <w:szCs w:val="18"/>
              </w:rPr>
            </w:pPr>
            <w:r>
              <w:rPr>
                <w:noProof/>
                <w:sz w:val="18"/>
                <w:szCs w:val="18"/>
              </w:rPr>
              <w:drawing>
                <wp:inline distT="0" distB="0" distL="0" distR="0" wp14:anchorId="45BCF28C" wp14:editId="5AFDEF91">
                  <wp:extent cx="1600200" cy="1981200"/>
                  <wp:effectExtent l="0" t="0" r="0" b="0"/>
                  <wp:docPr id="107" name="Obraz 20" descr="Obraz zawierający zrzut ekranu, diagram, zegar,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Obraz zawierający zrzut ekranu, diagram, zegar, tekst&#10;&#10;Opis wygenerowany automatyczni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6D67F96" w14:textId="77777777" w:rsidR="00A46D8D" w:rsidRPr="00F53262" w:rsidRDefault="00A46D8D" w:rsidP="00A46D8D">
      <w:pPr>
        <w:rPr>
          <w:sz w:val="18"/>
          <w:szCs w:val="18"/>
          <w:lang w:eastAsia="pl-PL"/>
        </w:rPr>
      </w:pPr>
    </w:p>
    <w:tbl>
      <w:tblPr>
        <w:tblW w:w="9638" w:type="dxa"/>
        <w:tblInd w:w="108" w:type="dxa"/>
        <w:tblLayout w:type="fixed"/>
        <w:tblLook w:val="0000" w:firstRow="0" w:lastRow="0" w:firstColumn="0" w:lastColumn="0" w:noHBand="0" w:noVBand="0"/>
      </w:tblPr>
      <w:tblGrid>
        <w:gridCol w:w="7229"/>
        <w:gridCol w:w="2409"/>
      </w:tblGrid>
      <w:tr w:rsidR="00A46D8D" w:rsidRPr="00F53262" w14:paraId="386530D5" w14:textId="77777777" w:rsidTr="00581B7E">
        <w:tc>
          <w:tcPr>
            <w:tcW w:w="7229" w:type="dxa"/>
            <w:tcBorders>
              <w:top w:val="nil"/>
              <w:left w:val="nil"/>
              <w:bottom w:val="nil"/>
              <w:right w:val="nil"/>
            </w:tcBorders>
          </w:tcPr>
          <w:p w14:paraId="2DE988B7"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732EAB8B" w14:textId="77777777" w:rsidR="00A46D8D" w:rsidRPr="00F53262" w:rsidRDefault="00A46D8D" w:rsidP="00581B7E">
            <w:pPr>
              <w:pStyle w:val="SoldisText"/>
              <w:rPr>
                <w:sz w:val="18"/>
                <w:szCs w:val="18"/>
              </w:rPr>
            </w:pPr>
            <w:r w:rsidRPr="00F53262">
              <w:rPr>
                <w:sz w:val="18"/>
                <w:szCs w:val="18"/>
              </w:rPr>
              <w:t>Nazwa/Opis: element nr 7 (belka) - Brak opisu elementu.</w:t>
            </w:r>
          </w:p>
          <w:p w14:paraId="6077F63F" w14:textId="77777777" w:rsidR="00A46D8D" w:rsidRPr="00F53262" w:rsidRDefault="00A46D8D" w:rsidP="00581B7E">
            <w:pPr>
              <w:pStyle w:val="SoldisText"/>
              <w:rPr>
                <w:sz w:val="18"/>
                <w:szCs w:val="18"/>
              </w:rPr>
            </w:pPr>
            <w:r w:rsidRPr="00F53262">
              <w:rPr>
                <w:sz w:val="18"/>
                <w:szCs w:val="18"/>
              </w:rPr>
              <w:t>Węzły: 8 (x=-4.000m, y=6.400m); 3 (x=0.000m, y=6.400m)</w:t>
            </w:r>
          </w:p>
          <w:p w14:paraId="752EA760" w14:textId="77777777" w:rsidR="00A46D8D" w:rsidRPr="00F53262" w:rsidRDefault="00A46D8D" w:rsidP="00581B7E">
            <w:pPr>
              <w:pStyle w:val="SoldisText"/>
              <w:rPr>
                <w:sz w:val="18"/>
                <w:szCs w:val="18"/>
              </w:rPr>
            </w:pPr>
            <w:r w:rsidRPr="00F53262">
              <w:rPr>
                <w:sz w:val="18"/>
                <w:szCs w:val="18"/>
              </w:rPr>
              <w:t>Profil: 45x25 (C25/30)</w:t>
            </w:r>
          </w:p>
          <w:p w14:paraId="19D7FB93" w14:textId="77777777" w:rsidR="00A46D8D" w:rsidRPr="00F53262" w:rsidRDefault="00A46D8D" w:rsidP="00581B7E">
            <w:pPr>
              <w:pStyle w:val="SoldisHighlighted"/>
              <w:rPr>
                <w:bCs w:val="0"/>
                <w:sz w:val="18"/>
                <w:szCs w:val="18"/>
              </w:rPr>
            </w:pPr>
            <w:r w:rsidRPr="00F53262">
              <w:rPr>
                <w:bCs w:val="0"/>
                <w:sz w:val="18"/>
                <w:szCs w:val="18"/>
              </w:rPr>
              <w:t>Zbrojenie podłużne (RB500W (A))</w:t>
            </w:r>
          </w:p>
          <w:p w14:paraId="0DDAE6E2" w14:textId="77777777" w:rsidR="00A46D8D" w:rsidRPr="00F53262" w:rsidRDefault="00A46D8D" w:rsidP="00581B7E">
            <w:pPr>
              <w:pStyle w:val="SoldisText"/>
              <w:rPr>
                <w:sz w:val="18"/>
                <w:szCs w:val="18"/>
              </w:rPr>
            </w:pPr>
            <w:r w:rsidRPr="00F53262">
              <w:rPr>
                <w:sz w:val="18"/>
                <w:szCs w:val="18"/>
              </w:rPr>
              <w:t>Krawędź 1 - 4#20; od L1=0.00m do L2=4.00m; lbd1=0.75m; lbd2=0.75m</w:t>
            </w:r>
          </w:p>
          <w:p w14:paraId="21D83396" w14:textId="77777777" w:rsidR="00A46D8D" w:rsidRPr="00F53262" w:rsidRDefault="00A46D8D" w:rsidP="00581B7E">
            <w:pPr>
              <w:pStyle w:val="SoldisText"/>
              <w:rPr>
                <w:sz w:val="18"/>
                <w:szCs w:val="18"/>
              </w:rPr>
            </w:pPr>
            <w:r w:rsidRPr="00F53262">
              <w:rPr>
                <w:sz w:val="18"/>
                <w:szCs w:val="18"/>
              </w:rPr>
              <w:t>Krawędź 3 - 2#20; od L1=0.00m do L2=4.00m; lbd1=0.75m; lbd2=0.75m</w:t>
            </w:r>
          </w:p>
          <w:p w14:paraId="7E3FBFE7"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6EB20CE2" w14:textId="77777777" w:rsidR="00A46D8D" w:rsidRPr="00F53262" w:rsidRDefault="00A46D8D" w:rsidP="00581B7E">
            <w:pPr>
              <w:pStyle w:val="SoldisText"/>
              <w:rPr>
                <w:sz w:val="18"/>
                <w:szCs w:val="18"/>
              </w:rPr>
            </w:pPr>
            <w:r w:rsidRPr="00F53262">
              <w:rPr>
                <w:sz w:val="18"/>
                <w:szCs w:val="18"/>
              </w:rPr>
              <w:t>Odcinek 1 od x1/L=0.00 do x2/L=0.08: (Y-Y) 4#8 (X-X</w:t>
            </w:r>
            <w:proofErr w:type="gramStart"/>
            <w:r w:rsidRPr="00F53262">
              <w:rPr>
                <w:sz w:val="18"/>
                <w:szCs w:val="18"/>
              </w:rPr>
              <w:t>)  4</w:t>
            </w:r>
            <w:proofErr w:type="gramEnd"/>
            <w:r w:rsidRPr="00F53262">
              <w:rPr>
                <w:sz w:val="18"/>
                <w:szCs w:val="18"/>
              </w:rPr>
              <w:t>#8 co 22cm</w:t>
            </w:r>
          </w:p>
          <w:p w14:paraId="3FA51FA1" w14:textId="77777777" w:rsidR="00A46D8D" w:rsidRPr="00F53262" w:rsidRDefault="00A46D8D" w:rsidP="00581B7E">
            <w:pPr>
              <w:pStyle w:val="SoldisText"/>
              <w:rPr>
                <w:sz w:val="18"/>
                <w:szCs w:val="18"/>
              </w:rPr>
            </w:pPr>
            <w:r w:rsidRPr="00F53262">
              <w:rPr>
                <w:sz w:val="18"/>
                <w:szCs w:val="18"/>
              </w:rPr>
              <w:t>Odcinek 2 od x1/L=0.09 do x2/L=0.92: (Y-Y) 4#8 (X-X</w:t>
            </w:r>
            <w:proofErr w:type="gramStart"/>
            <w:r w:rsidRPr="00F53262">
              <w:rPr>
                <w:sz w:val="18"/>
                <w:szCs w:val="18"/>
              </w:rPr>
              <w:t>)  4</w:t>
            </w:r>
            <w:proofErr w:type="gramEnd"/>
            <w:r w:rsidRPr="00F53262">
              <w:rPr>
                <w:sz w:val="18"/>
                <w:szCs w:val="18"/>
              </w:rPr>
              <w:t>#8 co 27cm</w:t>
            </w:r>
          </w:p>
          <w:p w14:paraId="3CBB4220" w14:textId="77777777" w:rsidR="00A46D8D" w:rsidRPr="00F53262" w:rsidRDefault="00A46D8D" w:rsidP="00581B7E">
            <w:pPr>
              <w:pStyle w:val="SoldisText"/>
              <w:rPr>
                <w:sz w:val="18"/>
                <w:szCs w:val="18"/>
              </w:rPr>
            </w:pPr>
            <w:r w:rsidRPr="00F53262">
              <w:rPr>
                <w:sz w:val="18"/>
                <w:szCs w:val="18"/>
              </w:rPr>
              <w:t>Odcinek 3 od x1/L=0.91 do x2/L=1.00: (Y-Y) 4#8 (X-X</w:t>
            </w:r>
            <w:proofErr w:type="gramStart"/>
            <w:r w:rsidRPr="00F53262">
              <w:rPr>
                <w:sz w:val="18"/>
                <w:szCs w:val="18"/>
              </w:rPr>
              <w:t>)  4</w:t>
            </w:r>
            <w:proofErr w:type="gramEnd"/>
            <w:r w:rsidRPr="00F53262">
              <w:rPr>
                <w:sz w:val="18"/>
                <w:szCs w:val="18"/>
              </w:rPr>
              <w:t>#8 co 22cm</w:t>
            </w:r>
          </w:p>
        </w:tc>
        <w:tc>
          <w:tcPr>
            <w:tcW w:w="2409" w:type="dxa"/>
            <w:tcBorders>
              <w:top w:val="nil"/>
              <w:left w:val="nil"/>
              <w:bottom w:val="nil"/>
              <w:right w:val="nil"/>
            </w:tcBorders>
          </w:tcPr>
          <w:p w14:paraId="76E488E8" w14:textId="6C3EC294" w:rsidR="00A46D8D" w:rsidRPr="00F53262" w:rsidRDefault="003D7173" w:rsidP="00581B7E">
            <w:pPr>
              <w:pStyle w:val="SoldisText"/>
              <w:rPr>
                <w:sz w:val="18"/>
                <w:szCs w:val="18"/>
              </w:rPr>
            </w:pPr>
            <w:r>
              <w:rPr>
                <w:noProof/>
                <w:sz w:val="18"/>
                <w:szCs w:val="18"/>
              </w:rPr>
              <w:drawing>
                <wp:inline distT="0" distB="0" distL="0" distR="0" wp14:anchorId="7CB1C92F" wp14:editId="53E388A4">
                  <wp:extent cx="1600200" cy="1981200"/>
                  <wp:effectExtent l="0" t="0" r="0" b="0"/>
                  <wp:docPr id="108" name="Obraz 39" descr="Obraz zawierający zrzut ekranu, diagram, zegar,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 descr="Obraz zawierający zrzut ekranu, diagram, zegar, design&#10;&#10;Opis wygenerowany automatyczni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1D0F1B4C" w14:textId="77777777" w:rsidR="00A46D8D" w:rsidRPr="00F53262" w:rsidRDefault="00A46D8D" w:rsidP="00A46D8D">
      <w:pPr>
        <w:pStyle w:val="SoldisText"/>
        <w:spacing w:before="10" w:after="10"/>
        <w:rPr>
          <w:b/>
          <w:bCs/>
        </w:rPr>
      </w:pPr>
    </w:p>
    <w:p w14:paraId="6796E3C3" w14:textId="77777777" w:rsidR="00A46D8D" w:rsidRPr="00F53262" w:rsidRDefault="00A46D8D" w:rsidP="00A46D8D">
      <w:pPr>
        <w:pStyle w:val="SoldisText"/>
        <w:spacing w:before="10" w:after="10"/>
      </w:pPr>
      <w:r w:rsidRPr="00F53262">
        <w:rPr>
          <w:b/>
          <w:bCs/>
        </w:rPr>
        <w:t>Całkowite wytężenie elementu: 78%</w:t>
      </w:r>
    </w:p>
    <w:p w14:paraId="22AC8FAD" w14:textId="77777777" w:rsidR="00A46D8D" w:rsidRPr="00F53262" w:rsidRDefault="00A46D8D" w:rsidP="00A46D8D">
      <w:pPr>
        <w:pStyle w:val="SoldisText"/>
        <w:spacing w:before="10" w:after="10"/>
      </w:pPr>
      <w:r w:rsidRPr="00F53262">
        <w:t xml:space="preserve">   Zbrojenie główne: 58 %</w:t>
      </w:r>
    </w:p>
    <w:p w14:paraId="51109F89" w14:textId="77777777" w:rsidR="00A46D8D" w:rsidRPr="00F53262" w:rsidRDefault="00A46D8D" w:rsidP="00A46D8D">
      <w:pPr>
        <w:pStyle w:val="SoldisText"/>
        <w:spacing w:before="10" w:after="10"/>
      </w:pPr>
      <w:r w:rsidRPr="00F53262">
        <w:t xml:space="preserve">   Ścinanie: 65 %</w:t>
      </w:r>
    </w:p>
    <w:p w14:paraId="05C533BF" w14:textId="77777777" w:rsidR="00A46D8D" w:rsidRPr="00F53262" w:rsidRDefault="00A46D8D" w:rsidP="00A46D8D">
      <w:pPr>
        <w:pStyle w:val="SoldisText"/>
        <w:spacing w:before="10" w:after="10"/>
      </w:pPr>
      <w:r w:rsidRPr="00F53262">
        <w:t xml:space="preserve">   Zbrojenie główne (ścinanie): 52 %</w:t>
      </w:r>
    </w:p>
    <w:p w14:paraId="795EEC37" w14:textId="77777777" w:rsidR="00A46D8D" w:rsidRPr="00F53262" w:rsidRDefault="00A46D8D" w:rsidP="00A46D8D">
      <w:pPr>
        <w:pStyle w:val="SoldisText"/>
        <w:spacing w:before="10" w:after="10"/>
      </w:pPr>
      <w:r w:rsidRPr="00F53262">
        <w:t xml:space="preserve">   Rysy prostopadłe: 32 %</w:t>
      </w:r>
    </w:p>
    <w:p w14:paraId="49990546" w14:textId="77777777" w:rsidR="00A46D8D" w:rsidRPr="00F53262" w:rsidRDefault="00A46D8D" w:rsidP="00A46D8D">
      <w:pPr>
        <w:pStyle w:val="SoldisText"/>
        <w:spacing w:before="10" w:after="10"/>
      </w:pPr>
      <w:r w:rsidRPr="00F53262">
        <w:t xml:space="preserve">   Przemieszczenia (sprężyste): 63 %</w:t>
      </w:r>
    </w:p>
    <w:p w14:paraId="0E6C1BAF" w14:textId="77777777" w:rsidR="00A46D8D" w:rsidRPr="00F53262" w:rsidRDefault="00A46D8D" w:rsidP="00A46D8D">
      <w:pPr>
        <w:pStyle w:val="SoldisText"/>
        <w:spacing w:before="10" w:after="10"/>
      </w:pPr>
      <w:r w:rsidRPr="00F53262">
        <w:t xml:space="preserve">   Ugięcia: 78 %</w:t>
      </w:r>
    </w:p>
    <w:p w14:paraId="646EC677" w14:textId="77777777" w:rsidR="00A46D8D" w:rsidRPr="00F53262" w:rsidRDefault="00A46D8D" w:rsidP="00A46D8D">
      <w:pPr>
        <w:pStyle w:val="SoldisText"/>
        <w:spacing w:before="10" w:after="10"/>
      </w:pPr>
      <w:r w:rsidRPr="00F53262">
        <w:t xml:space="preserve">   Zbrojenie minimalne: 0 %</w:t>
      </w:r>
    </w:p>
    <w:p w14:paraId="08C09E6C" w14:textId="77777777" w:rsidR="00A46D8D" w:rsidRPr="00F53262" w:rsidRDefault="00A46D8D" w:rsidP="00A46D8D">
      <w:pPr>
        <w:pStyle w:val="SoldisText"/>
        <w:spacing w:before="10" w:after="10"/>
      </w:pPr>
      <w:r w:rsidRPr="00F53262">
        <w:t xml:space="preserve">   Zbrojenie minimalne (rysy): 0 %</w:t>
      </w:r>
    </w:p>
    <w:p w14:paraId="608A4AE2" w14:textId="77777777" w:rsidR="00A46D8D" w:rsidRPr="00F53262" w:rsidRDefault="00A46D8D" w:rsidP="00A46D8D">
      <w:pPr>
        <w:pStyle w:val="SoldisText"/>
        <w:spacing w:before="10" w:after="10"/>
      </w:pPr>
      <w:r w:rsidRPr="00F53262">
        <w:t xml:space="preserve">   Zakotwienie zbrojenia: 0 %</w:t>
      </w:r>
    </w:p>
    <w:p w14:paraId="34679C0A" w14:textId="77777777" w:rsidR="00A46D8D" w:rsidRPr="00F53262" w:rsidRDefault="00A46D8D" w:rsidP="00A46D8D">
      <w:pPr>
        <w:pStyle w:val="SoldisText"/>
        <w:spacing w:before="10" w:after="10"/>
      </w:pPr>
      <w:r w:rsidRPr="00F53262">
        <w:t xml:space="preserve">   Rozstaw strzemion: 0 %</w:t>
      </w:r>
    </w:p>
    <w:p w14:paraId="05DA009B" w14:textId="77777777" w:rsidR="00A46D8D" w:rsidRPr="00F53262" w:rsidRDefault="00A46D8D" w:rsidP="00A46D8D">
      <w:pPr>
        <w:pStyle w:val="SoldisText"/>
        <w:spacing w:before="10" w:after="10"/>
      </w:pPr>
      <w:r w:rsidRPr="00F53262">
        <w:t xml:space="preserve">   Zbrojenie min. strzemionami: 0 %</w:t>
      </w:r>
    </w:p>
    <w:p w14:paraId="1755ED0A" w14:textId="77777777" w:rsidR="00A46D8D" w:rsidRPr="00F53262" w:rsidRDefault="00A46D8D" w:rsidP="00A46D8D">
      <w:pPr>
        <w:pStyle w:val="SoldisText"/>
        <w:spacing w:before="10" w:after="10"/>
      </w:pPr>
      <w:r w:rsidRPr="00F53262">
        <w:t xml:space="preserve">   Smukłość: 0 %</w:t>
      </w:r>
    </w:p>
    <w:p w14:paraId="56734AFC"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344FC680" w14:textId="77777777" w:rsidTr="00581B7E">
        <w:tc>
          <w:tcPr>
            <w:tcW w:w="9639" w:type="dxa"/>
            <w:tcBorders>
              <w:top w:val="nil"/>
              <w:left w:val="nil"/>
              <w:bottom w:val="nil"/>
              <w:right w:val="nil"/>
            </w:tcBorders>
          </w:tcPr>
          <w:p w14:paraId="201081C9" w14:textId="77777777" w:rsidR="00A46D8D" w:rsidRPr="00F53262" w:rsidRDefault="00A46D8D" w:rsidP="00581B7E">
            <w:pPr>
              <w:rPr>
                <w:sz w:val="18"/>
                <w:szCs w:val="18"/>
              </w:rPr>
            </w:pPr>
          </w:p>
        </w:tc>
      </w:tr>
      <w:tr w:rsidR="00A46D8D" w:rsidRPr="00F53262" w14:paraId="66281705" w14:textId="77777777" w:rsidTr="00581B7E">
        <w:tc>
          <w:tcPr>
            <w:tcW w:w="9639" w:type="dxa"/>
            <w:tcBorders>
              <w:top w:val="single" w:sz="8" w:space="0" w:color="000000"/>
              <w:left w:val="nil"/>
              <w:bottom w:val="single" w:sz="8" w:space="0" w:color="000000"/>
              <w:right w:val="nil"/>
            </w:tcBorders>
          </w:tcPr>
          <w:p w14:paraId="737EE51A" w14:textId="77777777" w:rsidR="00A46D8D" w:rsidRPr="00F53262" w:rsidRDefault="00A46D8D" w:rsidP="00581B7E">
            <w:pPr>
              <w:pStyle w:val="SoldisHeading1"/>
              <w:rPr>
                <w:sz w:val="18"/>
                <w:szCs w:val="18"/>
              </w:rPr>
            </w:pPr>
            <w:r w:rsidRPr="00F53262">
              <w:rPr>
                <w:sz w:val="18"/>
                <w:szCs w:val="18"/>
              </w:rPr>
              <w:t>Belka B-1.10 - Element żelbetowy [PN-EN 1992-1-1]</w:t>
            </w:r>
          </w:p>
        </w:tc>
      </w:tr>
      <w:tr w:rsidR="00A46D8D" w:rsidRPr="00F53262" w14:paraId="6F40F4A9" w14:textId="77777777" w:rsidTr="00581B7E">
        <w:tc>
          <w:tcPr>
            <w:tcW w:w="9639" w:type="dxa"/>
            <w:tcBorders>
              <w:top w:val="nil"/>
              <w:left w:val="nil"/>
              <w:bottom w:val="nil"/>
              <w:right w:val="nil"/>
            </w:tcBorders>
          </w:tcPr>
          <w:p w14:paraId="2B080F55" w14:textId="77777777" w:rsidR="00A46D8D" w:rsidRPr="00F53262" w:rsidRDefault="00A46D8D" w:rsidP="00581B7E">
            <w:pPr>
              <w:rPr>
                <w:sz w:val="18"/>
                <w:szCs w:val="18"/>
              </w:rPr>
            </w:pPr>
            <w:r w:rsidRPr="00F53262">
              <w:rPr>
                <w:sz w:val="18"/>
                <w:szCs w:val="18"/>
              </w:rPr>
              <w:t xml:space="preserve"> </w:t>
            </w:r>
          </w:p>
        </w:tc>
      </w:tr>
    </w:tbl>
    <w:p w14:paraId="29F6EDDC" w14:textId="51349464" w:rsidR="00A46D8D" w:rsidRPr="00F53262" w:rsidRDefault="00A46D8D" w:rsidP="00A46D8D">
      <w:pPr>
        <w:rPr>
          <w:sz w:val="18"/>
          <w:szCs w:val="18"/>
        </w:rPr>
      </w:pPr>
      <w:r w:rsidRPr="00F53262">
        <w:rPr>
          <w:sz w:val="18"/>
          <w:szCs w:val="18"/>
        </w:rPr>
        <w:t xml:space="preserve"> </w:t>
      </w:r>
      <w:r w:rsidR="003D7173">
        <w:rPr>
          <w:noProof/>
          <w:sz w:val="18"/>
          <w:szCs w:val="18"/>
        </w:rPr>
        <w:drawing>
          <wp:inline distT="0" distB="0" distL="0" distR="0" wp14:anchorId="4B801898" wp14:editId="06644EED">
            <wp:extent cx="6219825" cy="914400"/>
            <wp:effectExtent l="0" t="0" r="0" b="0"/>
            <wp:docPr id="109" name="Obraz 19" descr="Obraz zawierający zrzut ekranu, linia,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Obraz zawierający zrzut ekranu, linia, Równolegle&#10;&#10;Opis wygenerowany automatyczni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19825" cy="914400"/>
                    </a:xfrm>
                    <a:prstGeom prst="rect">
                      <a:avLst/>
                    </a:prstGeom>
                    <a:noFill/>
                    <a:ln>
                      <a:noFill/>
                    </a:ln>
                  </pic:spPr>
                </pic:pic>
              </a:graphicData>
            </a:graphic>
          </wp:inline>
        </w:drawing>
      </w:r>
    </w:p>
    <w:p w14:paraId="010FCB25" w14:textId="77777777" w:rsidR="00A46D8D" w:rsidRPr="00F53262" w:rsidRDefault="00A46D8D" w:rsidP="00A46D8D">
      <w:pPr>
        <w:rPr>
          <w:sz w:val="18"/>
          <w:szCs w:val="18"/>
        </w:rPr>
      </w:pPr>
    </w:p>
    <w:tbl>
      <w:tblPr>
        <w:tblW w:w="0" w:type="auto"/>
        <w:tblInd w:w="108" w:type="dxa"/>
        <w:tblLayout w:type="fixed"/>
        <w:tblLook w:val="0000" w:firstRow="0" w:lastRow="0" w:firstColumn="0" w:lastColumn="0" w:noHBand="0" w:noVBand="0"/>
      </w:tblPr>
      <w:tblGrid>
        <w:gridCol w:w="7229"/>
        <w:gridCol w:w="2409"/>
      </w:tblGrid>
      <w:tr w:rsidR="00A46D8D" w:rsidRPr="00F53262" w14:paraId="7C60C76F" w14:textId="77777777" w:rsidTr="00581B7E">
        <w:tc>
          <w:tcPr>
            <w:tcW w:w="7229" w:type="dxa"/>
            <w:tcBorders>
              <w:top w:val="nil"/>
              <w:left w:val="nil"/>
              <w:bottom w:val="nil"/>
              <w:right w:val="nil"/>
            </w:tcBorders>
          </w:tcPr>
          <w:p w14:paraId="55F10316" w14:textId="77777777" w:rsidR="00A46D8D" w:rsidRPr="00F53262" w:rsidRDefault="00A46D8D" w:rsidP="00581B7E">
            <w:pPr>
              <w:pStyle w:val="SoldisHeading2"/>
              <w:rPr>
                <w:sz w:val="18"/>
                <w:szCs w:val="18"/>
              </w:rPr>
            </w:pPr>
            <w:r w:rsidRPr="00F53262">
              <w:rPr>
                <w:sz w:val="18"/>
                <w:szCs w:val="18"/>
              </w:rPr>
              <w:t>Informacje o elemencie</w:t>
            </w:r>
          </w:p>
          <w:p w14:paraId="1A104920" w14:textId="77777777" w:rsidR="00A46D8D" w:rsidRPr="00F53262" w:rsidRDefault="00A46D8D" w:rsidP="00581B7E">
            <w:pPr>
              <w:pStyle w:val="SoldisText"/>
              <w:rPr>
                <w:sz w:val="18"/>
                <w:szCs w:val="18"/>
              </w:rPr>
            </w:pPr>
            <w:r w:rsidRPr="00F53262">
              <w:rPr>
                <w:sz w:val="18"/>
                <w:szCs w:val="18"/>
              </w:rPr>
              <w:t>Nazwa/Opis: element nr 7 (belka) - Brak opisu elementu.</w:t>
            </w:r>
          </w:p>
          <w:p w14:paraId="7DD1FF4D" w14:textId="77777777" w:rsidR="00A46D8D" w:rsidRPr="00F53262" w:rsidRDefault="00A46D8D" w:rsidP="00581B7E">
            <w:pPr>
              <w:pStyle w:val="SoldisText"/>
              <w:rPr>
                <w:sz w:val="18"/>
                <w:szCs w:val="18"/>
              </w:rPr>
            </w:pPr>
            <w:r w:rsidRPr="00F53262">
              <w:rPr>
                <w:sz w:val="18"/>
                <w:szCs w:val="18"/>
              </w:rPr>
              <w:t>Węzły: 7 (x=-5.800m, y=6.390m); 4 (x=0.000m, y=6.390m)</w:t>
            </w:r>
          </w:p>
          <w:p w14:paraId="7C3C3364" w14:textId="77777777" w:rsidR="00A46D8D" w:rsidRPr="00F53262" w:rsidRDefault="00A46D8D" w:rsidP="00581B7E">
            <w:pPr>
              <w:pStyle w:val="SoldisText"/>
              <w:rPr>
                <w:sz w:val="18"/>
                <w:szCs w:val="18"/>
              </w:rPr>
            </w:pPr>
            <w:r w:rsidRPr="00F53262">
              <w:rPr>
                <w:sz w:val="18"/>
                <w:szCs w:val="18"/>
              </w:rPr>
              <w:t>Profil: 45x25 (C25/30)</w:t>
            </w:r>
          </w:p>
          <w:p w14:paraId="2C8C7E70" w14:textId="77777777" w:rsidR="00A46D8D" w:rsidRPr="00F53262" w:rsidRDefault="00A46D8D" w:rsidP="00581B7E">
            <w:pPr>
              <w:pStyle w:val="SoldisHighlighted"/>
              <w:rPr>
                <w:sz w:val="18"/>
                <w:szCs w:val="18"/>
              </w:rPr>
            </w:pPr>
            <w:r w:rsidRPr="00F53262">
              <w:rPr>
                <w:sz w:val="18"/>
                <w:szCs w:val="18"/>
              </w:rPr>
              <w:t>Zbrojenie podłużne (RB500W (A))</w:t>
            </w:r>
          </w:p>
          <w:p w14:paraId="24DB52F3" w14:textId="77777777" w:rsidR="00A46D8D" w:rsidRPr="00F53262" w:rsidRDefault="00A46D8D" w:rsidP="00581B7E">
            <w:pPr>
              <w:pStyle w:val="SoldisText"/>
              <w:rPr>
                <w:sz w:val="18"/>
                <w:szCs w:val="18"/>
              </w:rPr>
            </w:pPr>
            <w:r w:rsidRPr="00F53262">
              <w:rPr>
                <w:sz w:val="18"/>
                <w:szCs w:val="18"/>
              </w:rPr>
              <w:t>Krawędź 1 - 2#20; od L1=0.00m do L2=5.80m; lbd1=0.75m; lbd2=0.75m; przerwa od 1.16m do 4.64m</w:t>
            </w:r>
          </w:p>
          <w:p w14:paraId="0D09F9F7" w14:textId="77777777" w:rsidR="00A46D8D" w:rsidRPr="00F53262" w:rsidRDefault="00A46D8D" w:rsidP="00581B7E">
            <w:pPr>
              <w:pStyle w:val="SoldisText"/>
              <w:rPr>
                <w:sz w:val="18"/>
                <w:szCs w:val="18"/>
              </w:rPr>
            </w:pPr>
            <w:r w:rsidRPr="00F53262">
              <w:rPr>
                <w:sz w:val="18"/>
                <w:szCs w:val="18"/>
              </w:rPr>
              <w:t>Krawędź 1 - 5#20; od L1=0.00m do L2=5.80m; lbd1=0.75m; lbd2=0.75m</w:t>
            </w:r>
          </w:p>
          <w:p w14:paraId="52C7295C" w14:textId="77777777" w:rsidR="00A46D8D" w:rsidRPr="00F53262" w:rsidRDefault="00A46D8D" w:rsidP="00581B7E">
            <w:pPr>
              <w:pStyle w:val="SoldisText"/>
              <w:rPr>
                <w:sz w:val="18"/>
                <w:szCs w:val="18"/>
              </w:rPr>
            </w:pPr>
            <w:r w:rsidRPr="00F53262">
              <w:rPr>
                <w:sz w:val="18"/>
                <w:szCs w:val="18"/>
              </w:rPr>
              <w:t>Krawędź 3 - 2#10; od L1=0.00m do L2=5.80m; lbd1=0.38m; lbd2=0.38m</w:t>
            </w:r>
          </w:p>
          <w:p w14:paraId="3D8A83D7" w14:textId="77777777" w:rsidR="00A46D8D" w:rsidRPr="00F53262" w:rsidRDefault="00A46D8D" w:rsidP="00581B7E">
            <w:pPr>
              <w:pStyle w:val="SoldisText"/>
              <w:rPr>
                <w:sz w:val="18"/>
                <w:szCs w:val="18"/>
              </w:rPr>
            </w:pPr>
            <w:r w:rsidRPr="00F53262">
              <w:rPr>
                <w:sz w:val="18"/>
                <w:szCs w:val="18"/>
              </w:rPr>
              <w:t>Krawędź 3 - 4#16; od L1=0.00m do L2=5.80m; lbd1=0.60m; lbd2=0.60m</w:t>
            </w:r>
          </w:p>
          <w:p w14:paraId="05F0ABA5" w14:textId="77777777" w:rsidR="00A46D8D" w:rsidRPr="00F53262" w:rsidRDefault="00A46D8D" w:rsidP="00581B7E">
            <w:pPr>
              <w:pStyle w:val="SoldisHighlighted"/>
              <w:rPr>
                <w:sz w:val="18"/>
                <w:szCs w:val="18"/>
              </w:rPr>
            </w:pPr>
            <w:r w:rsidRPr="00F53262">
              <w:rPr>
                <w:sz w:val="18"/>
                <w:szCs w:val="18"/>
              </w:rPr>
              <w:t>Strzemiona (RB500W (A))</w:t>
            </w:r>
          </w:p>
          <w:p w14:paraId="7CF598ED" w14:textId="77777777" w:rsidR="00A46D8D" w:rsidRPr="00F53262" w:rsidRDefault="00A46D8D" w:rsidP="00581B7E">
            <w:pPr>
              <w:pStyle w:val="SoldisText"/>
              <w:rPr>
                <w:sz w:val="18"/>
                <w:szCs w:val="18"/>
              </w:rPr>
            </w:pPr>
            <w:r w:rsidRPr="00F53262">
              <w:rPr>
                <w:sz w:val="18"/>
                <w:szCs w:val="18"/>
              </w:rPr>
              <w:t>Odcinek 1 od x1/L=0.00 do x2/L=0.42: (Y-Y) 4#8 (X-X</w:t>
            </w:r>
            <w:proofErr w:type="gramStart"/>
            <w:r w:rsidRPr="00F53262">
              <w:rPr>
                <w:sz w:val="18"/>
                <w:szCs w:val="18"/>
              </w:rPr>
              <w:t>)  4</w:t>
            </w:r>
            <w:proofErr w:type="gramEnd"/>
            <w:r w:rsidRPr="00F53262">
              <w:rPr>
                <w:sz w:val="18"/>
                <w:szCs w:val="18"/>
              </w:rPr>
              <w:t>#8 co 10cm</w:t>
            </w:r>
          </w:p>
          <w:p w14:paraId="74F8C0F1" w14:textId="77777777" w:rsidR="00A46D8D" w:rsidRPr="00F53262" w:rsidRDefault="00A46D8D" w:rsidP="00581B7E">
            <w:pPr>
              <w:pStyle w:val="SoldisText"/>
              <w:rPr>
                <w:sz w:val="18"/>
                <w:szCs w:val="18"/>
              </w:rPr>
            </w:pPr>
            <w:r w:rsidRPr="00F53262">
              <w:rPr>
                <w:sz w:val="18"/>
                <w:szCs w:val="18"/>
              </w:rPr>
              <w:t>Odcinek 2 od x1/L=0.43 do x2/L=0.58: (Y-Y) 4#8 (X-X</w:t>
            </w:r>
            <w:proofErr w:type="gramStart"/>
            <w:r w:rsidRPr="00F53262">
              <w:rPr>
                <w:sz w:val="18"/>
                <w:szCs w:val="18"/>
              </w:rPr>
              <w:t>)  4</w:t>
            </w:r>
            <w:proofErr w:type="gramEnd"/>
            <w:r w:rsidRPr="00F53262">
              <w:rPr>
                <w:sz w:val="18"/>
                <w:szCs w:val="18"/>
              </w:rPr>
              <w:t>#8 co 10cm</w:t>
            </w:r>
          </w:p>
          <w:p w14:paraId="060EDFB5"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03A8C380" w14:textId="4D58DDAD" w:rsidR="00A46D8D" w:rsidRPr="00F53262" w:rsidRDefault="003D7173" w:rsidP="00581B7E">
            <w:pPr>
              <w:pStyle w:val="SoldisText"/>
              <w:rPr>
                <w:sz w:val="18"/>
                <w:szCs w:val="18"/>
              </w:rPr>
            </w:pPr>
            <w:r>
              <w:rPr>
                <w:noProof/>
                <w:sz w:val="18"/>
                <w:szCs w:val="18"/>
              </w:rPr>
              <w:drawing>
                <wp:inline distT="0" distB="0" distL="0" distR="0" wp14:anchorId="0C3C5743" wp14:editId="3C924EBD">
                  <wp:extent cx="1600200" cy="1981200"/>
                  <wp:effectExtent l="0" t="0" r="0" b="0"/>
                  <wp:docPr id="110" name="Obraz 18"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Obraz zawierający zrzut ekranu, zegar, krąg, diagram&#10;&#10;Opis wygenerowany automatycznie"/>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7CFE789" w14:textId="77777777" w:rsidR="00A46D8D" w:rsidRPr="00F53262" w:rsidRDefault="00A46D8D" w:rsidP="00A46D8D">
      <w:pPr>
        <w:pStyle w:val="SoldisHeading3"/>
        <w:rPr>
          <w:sz w:val="18"/>
          <w:szCs w:val="18"/>
        </w:rPr>
      </w:pPr>
      <w:r w:rsidRPr="00F53262">
        <w:rPr>
          <w:sz w:val="18"/>
          <w:szCs w:val="18"/>
        </w:rPr>
        <w:t>Widok elementu</w:t>
      </w:r>
    </w:p>
    <w:p w14:paraId="6DF23022" w14:textId="4EB31EB7" w:rsidR="00A46D8D" w:rsidRPr="00F53262" w:rsidRDefault="003D7173" w:rsidP="00A46D8D">
      <w:pPr>
        <w:pStyle w:val="SoldisHeading3"/>
        <w:spacing w:before="100"/>
        <w:jc w:val="center"/>
        <w:rPr>
          <w:sz w:val="18"/>
          <w:szCs w:val="18"/>
        </w:rPr>
      </w:pPr>
      <w:r>
        <w:rPr>
          <w:noProof/>
          <w:sz w:val="18"/>
          <w:szCs w:val="18"/>
        </w:rPr>
        <w:drawing>
          <wp:inline distT="0" distB="0" distL="0" distR="0" wp14:anchorId="01EC693B" wp14:editId="588057BF">
            <wp:extent cx="4305300" cy="1304925"/>
            <wp:effectExtent l="0" t="0" r="0" b="0"/>
            <wp:docPr id="111" name="Obraz 17" descr="Obraz zawierający zrzut ekranu, lampa,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Obraz zawierający zrzut ekranu, lampa, linia, światło&#10;&#10;Opis wygenerowany automatycznie"/>
                    <pic:cNvPicPr>
                      <a:picLocks noChangeAspect="1" noChangeArrowheads="1"/>
                    </pic:cNvPicPr>
                  </pic:nvPicPr>
                  <pic:blipFill>
                    <a:blip r:embed="rId109">
                      <a:extLst>
                        <a:ext uri="{28A0092B-C50C-407E-A947-70E740481C1C}">
                          <a14:useLocalDpi xmlns:a14="http://schemas.microsoft.com/office/drawing/2010/main" val="0"/>
                        </a:ext>
                      </a:extLst>
                    </a:blip>
                    <a:srcRect t="40169" b="27528"/>
                    <a:stretch>
                      <a:fillRect/>
                    </a:stretch>
                  </pic:blipFill>
                  <pic:spPr bwMode="auto">
                    <a:xfrm>
                      <a:off x="0" y="0"/>
                      <a:ext cx="4305300" cy="1304925"/>
                    </a:xfrm>
                    <a:prstGeom prst="rect">
                      <a:avLst/>
                    </a:prstGeom>
                    <a:noFill/>
                    <a:ln>
                      <a:noFill/>
                    </a:ln>
                  </pic:spPr>
                </pic:pic>
              </a:graphicData>
            </a:graphic>
          </wp:inline>
        </w:drawing>
      </w:r>
    </w:p>
    <w:p w14:paraId="7F2D7F7C" w14:textId="77777777" w:rsidR="00A46D8D" w:rsidRPr="00F53262" w:rsidRDefault="00A46D8D" w:rsidP="00A46D8D">
      <w:pPr>
        <w:pStyle w:val="SoldisText"/>
        <w:spacing w:before="10" w:after="10"/>
        <w:rPr>
          <w:sz w:val="18"/>
          <w:szCs w:val="18"/>
        </w:rPr>
      </w:pPr>
      <w:r w:rsidRPr="00F53262">
        <w:rPr>
          <w:b/>
          <w:bCs/>
          <w:sz w:val="18"/>
          <w:szCs w:val="18"/>
        </w:rPr>
        <w:t>Całkowite wytężenie elementu: 73%</w:t>
      </w:r>
    </w:p>
    <w:p w14:paraId="0F80B10F" w14:textId="77777777" w:rsidR="00A46D8D" w:rsidRPr="00F53262" w:rsidRDefault="00A46D8D" w:rsidP="00A46D8D">
      <w:pPr>
        <w:pStyle w:val="SoldisText"/>
        <w:spacing w:before="10" w:after="10"/>
        <w:rPr>
          <w:sz w:val="18"/>
          <w:szCs w:val="18"/>
        </w:rPr>
      </w:pPr>
      <w:r w:rsidRPr="00F53262">
        <w:rPr>
          <w:sz w:val="18"/>
          <w:szCs w:val="18"/>
        </w:rPr>
        <w:t xml:space="preserve">   Zbrojenie główne: 73 %</w:t>
      </w:r>
    </w:p>
    <w:p w14:paraId="57154D69" w14:textId="77777777" w:rsidR="00A46D8D" w:rsidRPr="00F53262" w:rsidRDefault="00A46D8D" w:rsidP="00A46D8D">
      <w:pPr>
        <w:pStyle w:val="SoldisText"/>
        <w:spacing w:before="10" w:after="10"/>
        <w:rPr>
          <w:sz w:val="18"/>
          <w:szCs w:val="18"/>
        </w:rPr>
      </w:pPr>
      <w:r w:rsidRPr="00F53262">
        <w:rPr>
          <w:sz w:val="18"/>
          <w:szCs w:val="18"/>
        </w:rPr>
        <w:t xml:space="preserve">   Ścinanie: 64 %</w:t>
      </w:r>
    </w:p>
    <w:p w14:paraId="6747A17D"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73 %</w:t>
      </w:r>
    </w:p>
    <w:p w14:paraId="420B2B47" w14:textId="77777777" w:rsidR="00A46D8D" w:rsidRPr="00F53262" w:rsidRDefault="00A46D8D" w:rsidP="00A46D8D">
      <w:pPr>
        <w:pStyle w:val="SoldisText"/>
        <w:spacing w:before="10" w:after="10"/>
        <w:rPr>
          <w:sz w:val="18"/>
          <w:szCs w:val="18"/>
        </w:rPr>
      </w:pPr>
      <w:r w:rsidRPr="00F53262">
        <w:rPr>
          <w:sz w:val="18"/>
          <w:szCs w:val="18"/>
        </w:rPr>
        <w:t xml:space="preserve">   Rysy prostopadłe: 50 %</w:t>
      </w:r>
    </w:p>
    <w:p w14:paraId="418807BA"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9 %</w:t>
      </w:r>
    </w:p>
    <w:p w14:paraId="1A9D489C" w14:textId="77777777" w:rsidR="00A46D8D" w:rsidRPr="00F53262" w:rsidRDefault="00A46D8D" w:rsidP="00A46D8D">
      <w:pPr>
        <w:pStyle w:val="SoldisText"/>
        <w:spacing w:before="10" w:after="10"/>
        <w:rPr>
          <w:sz w:val="18"/>
          <w:szCs w:val="18"/>
        </w:rPr>
      </w:pPr>
      <w:r w:rsidRPr="00F53262">
        <w:rPr>
          <w:sz w:val="18"/>
          <w:szCs w:val="18"/>
        </w:rPr>
        <w:t xml:space="preserve">   Ugięcia: 31 %</w:t>
      </w:r>
    </w:p>
    <w:p w14:paraId="1EF73A94"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0D8EF232"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3FEE2502"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2E0E8416"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7DEE08F8"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2FDB0F26"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tbl>
      <w:tblPr>
        <w:tblW w:w="0" w:type="auto"/>
        <w:tblInd w:w="108" w:type="dxa"/>
        <w:tblLayout w:type="fixed"/>
        <w:tblLook w:val="0000" w:firstRow="0" w:lastRow="0" w:firstColumn="0" w:lastColumn="0" w:noHBand="0" w:noVBand="0"/>
      </w:tblPr>
      <w:tblGrid>
        <w:gridCol w:w="7229"/>
        <w:gridCol w:w="2409"/>
      </w:tblGrid>
      <w:tr w:rsidR="00A46D8D" w:rsidRPr="00F53262" w14:paraId="12705AA0" w14:textId="77777777" w:rsidTr="00581B7E">
        <w:tc>
          <w:tcPr>
            <w:tcW w:w="7229" w:type="dxa"/>
            <w:tcBorders>
              <w:top w:val="nil"/>
              <w:left w:val="nil"/>
              <w:bottom w:val="nil"/>
              <w:right w:val="nil"/>
            </w:tcBorders>
          </w:tcPr>
          <w:p w14:paraId="01E104CB" w14:textId="77777777" w:rsidR="00A46D8D" w:rsidRPr="00F53262" w:rsidRDefault="00A46D8D" w:rsidP="00581B7E">
            <w:pPr>
              <w:pStyle w:val="SoldisHeading2"/>
              <w:rPr>
                <w:bCs w:val="0"/>
                <w:sz w:val="18"/>
                <w:szCs w:val="18"/>
              </w:rPr>
            </w:pPr>
            <w:r w:rsidRPr="00F53262">
              <w:rPr>
                <w:bCs w:val="0"/>
                <w:sz w:val="18"/>
                <w:szCs w:val="18"/>
              </w:rPr>
              <w:lastRenderedPageBreak/>
              <w:t>Informacje o elemencie</w:t>
            </w:r>
          </w:p>
          <w:p w14:paraId="30818703" w14:textId="77777777" w:rsidR="00A46D8D" w:rsidRPr="00F53262" w:rsidRDefault="00A46D8D" w:rsidP="00581B7E">
            <w:pPr>
              <w:pStyle w:val="SoldisText"/>
              <w:rPr>
                <w:sz w:val="18"/>
                <w:szCs w:val="18"/>
              </w:rPr>
            </w:pPr>
            <w:r w:rsidRPr="00F53262">
              <w:rPr>
                <w:sz w:val="18"/>
                <w:szCs w:val="18"/>
              </w:rPr>
              <w:t>Nazwa/Opis: element nr 9 (belka) - Brak opisu elementu.</w:t>
            </w:r>
          </w:p>
          <w:p w14:paraId="74253875" w14:textId="77777777" w:rsidR="00A46D8D" w:rsidRPr="00F53262" w:rsidRDefault="00A46D8D" w:rsidP="00581B7E">
            <w:pPr>
              <w:pStyle w:val="SoldisText"/>
              <w:rPr>
                <w:sz w:val="18"/>
                <w:szCs w:val="18"/>
              </w:rPr>
            </w:pPr>
            <w:r w:rsidRPr="00F53262">
              <w:rPr>
                <w:sz w:val="18"/>
                <w:szCs w:val="18"/>
              </w:rPr>
              <w:t>Węzły: 9 (x=-10.000m, y=6.390m); 8 (x=-7.000m, y=6.390m)</w:t>
            </w:r>
          </w:p>
          <w:p w14:paraId="52F3E474" w14:textId="77777777" w:rsidR="00A46D8D" w:rsidRPr="00F53262" w:rsidRDefault="00A46D8D" w:rsidP="00581B7E">
            <w:pPr>
              <w:pStyle w:val="SoldisText"/>
              <w:rPr>
                <w:sz w:val="18"/>
                <w:szCs w:val="18"/>
              </w:rPr>
            </w:pPr>
            <w:r w:rsidRPr="00F53262">
              <w:rPr>
                <w:sz w:val="18"/>
                <w:szCs w:val="18"/>
              </w:rPr>
              <w:t>Profil: 45x25 (C25/30)</w:t>
            </w:r>
          </w:p>
          <w:p w14:paraId="71900B08" w14:textId="77777777" w:rsidR="00A46D8D" w:rsidRPr="00F53262" w:rsidRDefault="00A46D8D" w:rsidP="00581B7E">
            <w:pPr>
              <w:pStyle w:val="SoldisHighlighted"/>
              <w:rPr>
                <w:bCs w:val="0"/>
                <w:sz w:val="18"/>
                <w:szCs w:val="18"/>
              </w:rPr>
            </w:pPr>
            <w:r w:rsidRPr="00F53262">
              <w:rPr>
                <w:bCs w:val="0"/>
                <w:sz w:val="18"/>
                <w:szCs w:val="18"/>
              </w:rPr>
              <w:t>Zbrojenie podłużne (RB500W (A))</w:t>
            </w:r>
          </w:p>
          <w:p w14:paraId="3E042A64" w14:textId="77777777" w:rsidR="00A46D8D" w:rsidRPr="00F53262" w:rsidRDefault="00A46D8D" w:rsidP="00581B7E">
            <w:pPr>
              <w:pStyle w:val="SoldisText"/>
              <w:rPr>
                <w:sz w:val="18"/>
                <w:szCs w:val="18"/>
              </w:rPr>
            </w:pPr>
            <w:r w:rsidRPr="00F53262">
              <w:rPr>
                <w:sz w:val="18"/>
                <w:szCs w:val="18"/>
              </w:rPr>
              <w:t>Krawędź 1 - 7#20; od L1=0.00m do L2=3.00m; lbd1=0.75m; lbd2=0.75m</w:t>
            </w:r>
          </w:p>
          <w:p w14:paraId="40DB1B2A" w14:textId="77777777" w:rsidR="00A46D8D" w:rsidRPr="00F53262" w:rsidRDefault="00A46D8D" w:rsidP="00581B7E">
            <w:pPr>
              <w:pStyle w:val="SoldisText"/>
              <w:rPr>
                <w:sz w:val="18"/>
                <w:szCs w:val="18"/>
              </w:rPr>
            </w:pPr>
            <w:r w:rsidRPr="00F53262">
              <w:rPr>
                <w:sz w:val="18"/>
                <w:szCs w:val="18"/>
              </w:rPr>
              <w:t>Krawędź 3 - 2#10; od L1=0.00m do L2=3.00m; lbd1=0.38m; lbd2=0.38m</w:t>
            </w:r>
          </w:p>
          <w:p w14:paraId="30ADF61F" w14:textId="77777777" w:rsidR="00A46D8D" w:rsidRPr="00F53262" w:rsidRDefault="00A46D8D" w:rsidP="00581B7E">
            <w:pPr>
              <w:pStyle w:val="SoldisText"/>
              <w:rPr>
                <w:sz w:val="18"/>
                <w:szCs w:val="18"/>
              </w:rPr>
            </w:pPr>
            <w:r w:rsidRPr="00F53262">
              <w:rPr>
                <w:sz w:val="18"/>
                <w:szCs w:val="18"/>
              </w:rPr>
              <w:t>Krawędź 3 - 2#16; od L1=0.00m do L2=3.00m; lbd1=0.60m; lbd2=0.60m</w:t>
            </w:r>
          </w:p>
          <w:p w14:paraId="1CC7D144"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38B3D48D" w14:textId="77777777" w:rsidR="00A46D8D" w:rsidRPr="00F53262" w:rsidRDefault="00A46D8D" w:rsidP="00581B7E">
            <w:pPr>
              <w:pStyle w:val="SoldisText"/>
              <w:rPr>
                <w:sz w:val="18"/>
                <w:szCs w:val="18"/>
              </w:rPr>
            </w:pPr>
            <w:r w:rsidRPr="00F53262">
              <w:rPr>
                <w:sz w:val="18"/>
                <w:szCs w:val="18"/>
              </w:rPr>
              <w:t>Odcinek 1 od x1/L=0.00 do x2/L=0.75: (Y-Y) 4#8 (X-X</w:t>
            </w:r>
            <w:proofErr w:type="gramStart"/>
            <w:r w:rsidRPr="00F53262">
              <w:rPr>
                <w:sz w:val="18"/>
                <w:szCs w:val="18"/>
              </w:rPr>
              <w:t>)  4</w:t>
            </w:r>
            <w:proofErr w:type="gramEnd"/>
            <w:r w:rsidRPr="00F53262">
              <w:rPr>
                <w:sz w:val="18"/>
                <w:szCs w:val="18"/>
              </w:rPr>
              <w:t>#8 co 10cm</w:t>
            </w:r>
          </w:p>
          <w:p w14:paraId="65EDFD90" w14:textId="77777777" w:rsidR="00A46D8D" w:rsidRPr="00F53262" w:rsidRDefault="00A46D8D" w:rsidP="00581B7E">
            <w:pPr>
              <w:pStyle w:val="SoldisText"/>
              <w:rPr>
                <w:sz w:val="18"/>
                <w:szCs w:val="18"/>
              </w:rPr>
            </w:pPr>
            <w:r w:rsidRPr="00F53262">
              <w:rPr>
                <w:sz w:val="18"/>
                <w:szCs w:val="18"/>
              </w:rPr>
              <w:t>Odcinek 2 od x1/L=0.76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76255D11" w14:textId="15932256" w:rsidR="00A46D8D" w:rsidRPr="00F53262" w:rsidRDefault="003D7173" w:rsidP="00581B7E">
            <w:pPr>
              <w:pStyle w:val="SoldisText"/>
              <w:rPr>
                <w:sz w:val="18"/>
                <w:szCs w:val="18"/>
              </w:rPr>
            </w:pPr>
            <w:r>
              <w:rPr>
                <w:noProof/>
                <w:sz w:val="18"/>
                <w:szCs w:val="18"/>
              </w:rPr>
              <w:drawing>
                <wp:inline distT="0" distB="0" distL="0" distR="0" wp14:anchorId="658D9F46" wp14:editId="5714306B">
                  <wp:extent cx="1600200" cy="1981200"/>
                  <wp:effectExtent l="0" t="0" r="0" b="0"/>
                  <wp:docPr id="112" name="Obraz 16"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Obraz zawierający zrzut ekranu, zegar, krąg, diagram&#10;&#10;Opis wygenerowany automatycznie"/>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7B5172EE" w14:textId="77777777" w:rsidR="00A46D8D" w:rsidRPr="00F53262" w:rsidRDefault="00A46D8D" w:rsidP="00A46D8D">
      <w:pPr>
        <w:rPr>
          <w:sz w:val="18"/>
          <w:szCs w:val="18"/>
          <w:lang w:eastAsia="pl-PL"/>
        </w:rPr>
      </w:pPr>
    </w:p>
    <w:p w14:paraId="7EB3073F" w14:textId="5E60D052" w:rsidR="00A46D8D" w:rsidRPr="00F53262" w:rsidRDefault="003D7173" w:rsidP="00A46D8D">
      <w:pPr>
        <w:rPr>
          <w:sz w:val="18"/>
          <w:szCs w:val="18"/>
          <w:lang w:eastAsia="pl-PL"/>
        </w:rPr>
      </w:pPr>
      <w:r>
        <w:rPr>
          <w:noProof/>
          <w:sz w:val="18"/>
          <w:szCs w:val="18"/>
        </w:rPr>
        <w:drawing>
          <wp:inline distT="0" distB="0" distL="0" distR="0" wp14:anchorId="05242C08" wp14:editId="317E892A">
            <wp:extent cx="4581525" cy="1457325"/>
            <wp:effectExtent l="0" t="0" r="0" b="0"/>
            <wp:docPr id="113" name="Obraz 15" descr="Obraz zawierający zrzut ekranu, linia, Prostokąt,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Obraz zawierający zrzut ekranu, linia, Prostokąt, czarne&#10;&#10;Opis wygenerowany automatycznie"/>
                    <pic:cNvPicPr>
                      <a:picLocks noChangeAspect="1" noChangeArrowheads="1"/>
                    </pic:cNvPicPr>
                  </pic:nvPicPr>
                  <pic:blipFill>
                    <a:blip r:embed="rId111">
                      <a:extLst>
                        <a:ext uri="{28A0092B-C50C-407E-A947-70E740481C1C}">
                          <a14:useLocalDpi xmlns:a14="http://schemas.microsoft.com/office/drawing/2010/main" val="0"/>
                        </a:ext>
                      </a:extLst>
                    </a:blip>
                    <a:srcRect t="38483" b="27528"/>
                    <a:stretch>
                      <a:fillRect/>
                    </a:stretch>
                  </pic:blipFill>
                  <pic:spPr bwMode="auto">
                    <a:xfrm>
                      <a:off x="0" y="0"/>
                      <a:ext cx="4581525" cy="1457325"/>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0EDD591A" w14:textId="77777777" w:rsidTr="00581B7E">
        <w:tc>
          <w:tcPr>
            <w:tcW w:w="7229" w:type="dxa"/>
            <w:tcBorders>
              <w:top w:val="nil"/>
              <w:left w:val="nil"/>
              <w:bottom w:val="nil"/>
              <w:right w:val="nil"/>
            </w:tcBorders>
          </w:tcPr>
          <w:p w14:paraId="352A0694"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284B3E00" w14:textId="77777777" w:rsidR="00A46D8D" w:rsidRPr="00F53262" w:rsidRDefault="00A46D8D" w:rsidP="00581B7E">
            <w:pPr>
              <w:pStyle w:val="SoldisText"/>
              <w:rPr>
                <w:sz w:val="18"/>
                <w:szCs w:val="18"/>
              </w:rPr>
            </w:pPr>
            <w:r w:rsidRPr="00F53262">
              <w:rPr>
                <w:sz w:val="18"/>
                <w:szCs w:val="18"/>
              </w:rPr>
              <w:t>Nazwa/Opis: element nr 8 (belka) - Brak opisu elementu.</w:t>
            </w:r>
          </w:p>
          <w:p w14:paraId="69963E7E" w14:textId="77777777" w:rsidR="00A46D8D" w:rsidRPr="00F53262" w:rsidRDefault="00A46D8D" w:rsidP="00581B7E">
            <w:pPr>
              <w:pStyle w:val="SoldisText"/>
              <w:rPr>
                <w:sz w:val="18"/>
                <w:szCs w:val="18"/>
              </w:rPr>
            </w:pPr>
            <w:r w:rsidRPr="00F53262">
              <w:rPr>
                <w:sz w:val="18"/>
                <w:szCs w:val="18"/>
              </w:rPr>
              <w:t>Węzły: 8 (x=-7.000m, y=6.390m); 7 (x=-5.800m, y=6.390m)</w:t>
            </w:r>
          </w:p>
          <w:p w14:paraId="43E86654" w14:textId="77777777" w:rsidR="00A46D8D" w:rsidRPr="00F53262" w:rsidRDefault="00A46D8D" w:rsidP="00581B7E">
            <w:pPr>
              <w:pStyle w:val="SoldisText"/>
              <w:rPr>
                <w:sz w:val="18"/>
                <w:szCs w:val="18"/>
              </w:rPr>
            </w:pPr>
            <w:r w:rsidRPr="00F53262">
              <w:rPr>
                <w:sz w:val="18"/>
                <w:szCs w:val="18"/>
              </w:rPr>
              <w:t>Profil: 45x25 (C25/30)</w:t>
            </w:r>
          </w:p>
          <w:p w14:paraId="45AA7656" w14:textId="77777777" w:rsidR="00A46D8D" w:rsidRPr="00F53262" w:rsidRDefault="00A46D8D" w:rsidP="00581B7E">
            <w:pPr>
              <w:pStyle w:val="SoldisHighlighted"/>
              <w:rPr>
                <w:bCs w:val="0"/>
                <w:sz w:val="18"/>
                <w:szCs w:val="18"/>
              </w:rPr>
            </w:pPr>
            <w:r w:rsidRPr="00F53262">
              <w:rPr>
                <w:bCs w:val="0"/>
                <w:sz w:val="18"/>
                <w:szCs w:val="18"/>
              </w:rPr>
              <w:t>Zbrojenie podłużne (RB500W (A))</w:t>
            </w:r>
          </w:p>
          <w:p w14:paraId="378AA892" w14:textId="77777777" w:rsidR="00A46D8D" w:rsidRPr="00F53262" w:rsidRDefault="00A46D8D" w:rsidP="00581B7E">
            <w:pPr>
              <w:pStyle w:val="SoldisText"/>
              <w:rPr>
                <w:sz w:val="18"/>
                <w:szCs w:val="18"/>
              </w:rPr>
            </w:pPr>
            <w:r w:rsidRPr="00F53262">
              <w:rPr>
                <w:sz w:val="18"/>
                <w:szCs w:val="18"/>
              </w:rPr>
              <w:t>Krawędź 1 - 7#20; od L1=0.00m do L2=1.20m; lbd1=0.75m; lbd2=0.75m</w:t>
            </w:r>
          </w:p>
          <w:p w14:paraId="5D71AF05" w14:textId="77777777" w:rsidR="00A46D8D" w:rsidRPr="00F53262" w:rsidRDefault="00A46D8D" w:rsidP="00581B7E">
            <w:pPr>
              <w:pStyle w:val="SoldisText"/>
              <w:rPr>
                <w:sz w:val="18"/>
                <w:szCs w:val="18"/>
              </w:rPr>
            </w:pPr>
            <w:r w:rsidRPr="00F53262">
              <w:rPr>
                <w:sz w:val="18"/>
                <w:szCs w:val="18"/>
              </w:rPr>
              <w:t>Krawędź 3 - 2#10; od L1=0.00m do L2=1.20m; lbd1=0.38m; lbd2=0.38m</w:t>
            </w:r>
          </w:p>
          <w:p w14:paraId="6D5445AE" w14:textId="77777777" w:rsidR="00A46D8D" w:rsidRPr="00F53262" w:rsidRDefault="00A46D8D" w:rsidP="00581B7E">
            <w:pPr>
              <w:pStyle w:val="SoldisText"/>
              <w:rPr>
                <w:sz w:val="18"/>
                <w:szCs w:val="18"/>
              </w:rPr>
            </w:pPr>
            <w:r w:rsidRPr="00F53262">
              <w:rPr>
                <w:sz w:val="18"/>
                <w:szCs w:val="18"/>
              </w:rPr>
              <w:t>Krawędź 3 - 2#16; od L1=0.00m do L2=1.20m; lbd1=0.60m; lbd2=0.60m</w:t>
            </w:r>
          </w:p>
          <w:p w14:paraId="55020F82"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4B19CC43" w14:textId="77777777" w:rsidR="00A46D8D" w:rsidRPr="00F53262" w:rsidRDefault="00A46D8D" w:rsidP="00581B7E">
            <w:pPr>
              <w:pStyle w:val="SoldisText"/>
              <w:rPr>
                <w:sz w:val="18"/>
                <w:szCs w:val="18"/>
              </w:rPr>
            </w:pPr>
            <w:r w:rsidRPr="00F53262">
              <w:rPr>
                <w:sz w:val="18"/>
                <w:szCs w:val="18"/>
              </w:rPr>
              <w:t>Odcinek 1 od x1/L=0.00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37BDFE9B" w14:textId="4FC5C29A" w:rsidR="00A46D8D" w:rsidRPr="00F53262" w:rsidRDefault="003D7173" w:rsidP="00581B7E">
            <w:pPr>
              <w:pStyle w:val="SoldisText"/>
              <w:rPr>
                <w:sz w:val="18"/>
                <w:szCs w:val="18"/>
              </w:rPr>
            </w:pPr>
            <w:r>
              <w:rPr>
                <w:noProof/>
                <w:sz w:val="18"/>
                <w:szCs w:val="18"/>
              </w:rPr>
              <w:drawing>
                <wp:inline distT="0" distB="0" distL="0" distR="0" wp14:anchorId="57B9F317" wp14:editId="0E0453EC">
                  <wp:extent cx="1600200" cy="1981200"/>
                  <wp:effectExtent l="0" t="0" r="0" b="0"/>
                  <wp:docPr id="114" name="Obraz 14"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Obraz zawierający zrzut ekranu, zegar, krąg, diagram&#10;&#10;Opis wygenerowany automatycznie"/>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5CAFF749" w14:textId="0ED52EBC" w:rsidR="00A46D8D" w:rsidRPr="00F53262" w:rsidRDefault="003D7173" w:rsidP="00A46D8D">
      <w:pPr>
        <w:rPr>
          <w:sz w:val="18"/>
          <w:szCs w:val="18"/>
          <w:lang w:eastAsia="pl-PL"/>
        </w:rPr>
      </w:pPr>
      <w:r>
        <w:rPr>
          <w:noProof/>
          <w:sz w:val="18"/>
          <w:szCs w:val="18"/>
        </w:rPr>
        <w:drawing>
          <wp:inline distT="0" distB="0" distL="0" distR="0" wp14:anchorId="13AF9E70" wp14:editId="7F76DCDF">
            <wp:extent cx="3619500" cy="1762125"/>
            <wp:effectExtent l="0" t="0" r="0" b="0"/>
            <wp:docPr id="115" name="Obraz 13" descr="Obraz zawierający zrzut ekranu, Prostokąt, linia, kwadra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Obraz zawierający zrzut ekranu, Prostokąt, linia, kwadrat&#10;&#10;Opis wygenerowany automatycznie"/>
                    <pic:cNvPicPr>
                      <a:picLocks noChangeAspect="1" noChangeArrowheads="1"/>
                    </pic:cNvPicPr>
                  </pic:nvPicPr>
                  <pic:blipFill>
                    <a:blip r:embed="rId112" cstate="print">
                      <a:extLst>
                        <a:ext uri="{28A0092B-C50C-407E-A947-70E740481C1C}">
                          <a14:useLocalDpi xmlns:a14="http://schemas.microsoft.com/office/drawing/2010/main" val="0"/>
                        </a:ext>
                      </a:extLst>
                    </a:blip>
                    <a:srcRect t="24728" b="25000"/>
                    <a:stretch>
                      <a:fillRect/>
                    </a:stretch>
                  </pic:blipFill>
                  <pic:spPr bwMode="auto">
                    <a:xfrm>
                      <a:off x="0" y="0"/>
                      <a:ext cx="3619500" cy="1762125"/>
                    </a:xfrm>
                    <a:prstGeom prst="rect">
                      <a:avLst/>
                    </a:prstGeom>
                    <a:noFill/>
                    <a:ln>
                      <a:noFill/>
                    </a:ln>
                  </pic:spPr>
                </pic:pic>
              </a:graphicData>
            </a:graphic>
          </wp:inline>
        </w:drawing>
      </w:r>
    </w:p>
    <w:p w14:paraId="65AE983D" w14:textId="77777777" w:rsidR="00A46D8D" w:rsidRPr="00F53262" w:rsidRDefault="00A46D8D" w:rsidP="00A46D8D">
      <w:pPr>
        <w:rPr>
          <w:sz w:val="18"/>
          <w:szCs w:val="18"/>
          <w:lang w:eastAsia="pl-PL"/>
        </w:rPr>
      </w:pPr>
      <w:r w:rsidRPr="00F53262">
        <w:rPr>
          <w:sz w:val="18"/>
          <w:szCs w:val="18"/>
          <w:lang w:eastAsia="pl-PL"/>
        </w:rPr>
        <w:br w:type="page"/>
      </w:r>
    </w:p>
    <w:tbl>
      <w:tblPr>
        <w:tblW w:w="0" w:type="auto"/>
        <w:tblInd w:w="108" w:type="dxa"/>
        <w:tblLayout w:type="fixed"/>
        <w:tblLook w:val="0000" w:firstRow="0" w:lastRow="0" w:firstColumn="0" w:lastColumn="0" w:noHBand="0" w:noVBand="0"/>
      </w:tblPr>
      <w:tblGrid>
        <w:gridCol w:w="9639"/>
      </w:tblGrid>
      <w:tr w:rsidR="00A46D8D" w:rsidRPr="00F53262" w14:paraId="5D446A8E" w14:textId="77777777" w:rsidTr="00581B7E">
        <w:tc>
          <w:tcPr>
            <w:tcW w:w="9639" w:type="dxa"/>
            <w:tcBorders>
              <w:top w:val="nil"/>
              <w:left w:val="nil"/>
              <w:bottom w:val="nil"/>
              <w:right w:val="nil"/>
            </w:tcBorders>
          </w:tcPr>
          <w:p w14:paraId="76134B80" w14:textId="77777777" w:rsidR="00A46D8D" w:rsidRPr="00F53262" w:rsidRDefault="00A46D8D" w:rsidP="00581B7E">
            <w:pPr>
              <w:rPr>
                <w:sz w:val="18"/>
                <w:szCs w:val="18"/>
              </w:rPr>
            </w:pPr>
          </w:p>
        </w:tc>
      </w:tr>
      <w:tr w:rsidR="00A46D8D" w:rsidRPr="00F53262" w14:paraId="5B4E13AA" w14:textId="77777777" w:rsidTr="00581B7E">
        <w:tc>
          <w:tcPr>
            <w:tcW w:w="9639" w:type="dxa"/>
            <w:tcBorders>
              <w:top w:val="single" w:sz="8" w:space="0" w:color="000000"/>
              <w:left w:val="nil"/>
              <w:bottom w:val="single" w:sz="8" w:space="0" w:color="000000"/>
              <w:right w:val="nil"/>
            </w:tcBorders>
          </w:tcPr>
          <w:p w14:paraId="24B8A992" w14:textId="77777777" w:rsidR="00A46D8D" w:rsidRPr="00F53262" w:rsidRDefault="00A46D8D" w:rsidP="00581B7E">
            <w:pPr>
              <w:pStyle w:val="SoldisHeading1"/>
              <w:rPr>
                <w:bCs w:val="0"/>
                <w:sz w:val="18"/>
                <w:szCs w:val="18"/>
              </w:rPr>
            </w:pPr>
            <w:r w:rsidRPr="00F53262">
              <w:rPr>
                <w:bCs w:val="0"/>
                <w:sz w:val="18"/>
                <w:szCs w:val="18"/>
              </w:rPr>
              <w:t>Belka B-2.1 - Element żelbetowy [PN-EN 1992-1-1]</w:t>
            </w:r>
          </w:p>
        </w:tc>
      </w:tr>
      <w:tr w:rsidR="00A46D8D" w:rsidRPr="00F53262" w14:paraId="2ABE455C" w14:textId="77777777" w:rsidTr="00581B7E">
        <w:tc>
          <w:tcPr>
            <w:tcW w:w="9639" w:type="dxa"/>
            <w:tcBorders>
              <w:top w:val="nil"/>
              <w:left w:val="nil"/>
              <w:bottom w:val="nil"/>
              <w:right w:val="nil"/>
            </w:tcBorders>
          </w:tcPr>
          <w:p w14:paraId="5D55417D" w14:textId="77777777" w:rsidR="00A46D8D" w:rsidRPr="00F53262" w:rsidRDefault="00A46D8D" w:rsidP="00581B7E">
            <w:pPr>
              <w:rPr>
                <w:sz w:val="18"/>
                <w:szCs w:val="18"/>
              </w:rPr>
            </w:pPr>
            <w:r w:rsidRPr="00F53262">
              <w:rPr>
                <w:sz w:val="18"/>
                <w:szCs w:val="18"/>
              </w:rPr>
              <w:t xml:space="preserve"> </w:t>
            </w:r>
          </w:p>
        </w:tc>
      </w:tr>
    </w:tbl>
    <w:p w14:paraId="607791F1"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D01CE34" w14:textId="77777777" w:rsidTr="00581B7E">
        <w:tc>
          <w:tcPr>
            <w:tcW w:w="7229" w:type="dxa"/>
            <w:tcBorders>
              <w:top w:val="nil"/>
              <w:left w:val="nil"/>
              <w:bottom w:val="nil"/>
              <w:right w:val="nil"/>
            </w:tcBorders>
          </w:tcPr>
          <w:p w14:paraId="6626BB3E"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76EA1A8D"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0E099C0C" w14:textId="77777777" w:rsidR="00A46D8D" w:rsidRPr="00F53262" w:rsidRDefault="00A46D8D" w:rsidP="00581B7E">
            <w:pPr>
              <w:pStyle w:val="SoldisText"/>
              <w:rPr>
                <w:sz w:val="18"/>
                <w:szCs w:val="18"/>
              </w:rPr>
            </w:pPr>
            <w:r w:rsidRPr="00F53262">
              <w:rPr>
                <w:sz w:val="18"/>
                <w:szCs w:val="18"/>
              </w:rPr>
              <w:t>Węzły: 0 (x=1.200m, y=4.900m); 1 (x=4.000m, y=4.900m)</w:t>
            </w:r>
          </w:p>
          <w:p w14:paraId="21B41F8D" w14:textId="77777777" w:rsidR="00A46D8D" w:rsidRPr="00F53262" w:rsidRDefault="00A46D8D" w:rsidP="00581B7E">
            <w:pPr>
              <w:pStyle w:val="SoldisText"/>
              <w:rPr>
                <w:sz w:val="18"/>
                <w:szCs w:val="18"/>
              </w:rPr>
            </w:pPr>
            <w:r w:rsidRPr="00F53262">
              <w:rPr>
                <w:sz w:val="18"/>
                <w:szCs w:val="18"/>
              </w:rPr>
              <w:t>Profil: 24x25 (C20/25)</w:t>
            </w:r>
          </w:p>
          <w:p w14:paraId="162B17A0"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0E361FD5" w14:textId="77777777" w:rsidR="00A46D8D" w:rsidRPr="00F53262" w:rsidRDefault="00A46D8D" w:rsidP="00581B7E">
            <w:pPr>
              <w:pStyle w:val="SoldisText"/>
              <w:rPr>
                <w:sz w:val="18"/>
                <w:szCs w:val="18"/>
              </w:rPr>
            </w:pPr>
            <w:r w:rsidRPr="00F53262">
              <w:rPr>
                <w:sz w:val="18"/>
                <w:szCs w:val="18"/>
              </w:rPr>
              <w:t>Krawędź 1 - 4#16; od L1=0.00m do L2=2.80m; lbd1=0.72m; lbd2=3.52m</w:t>
            </w:r>
          </w:p>
          <w:p w14:paraId="4D6FE587" w14:textId="77777777" w:rsidR="00A46D8D" w:rsidRPr="00F53262" w:rsidRDefault="00A46D8D" w:rsidP="00581B7E">
            <w:pPr>
              <w:pStyle w:val="SoldisText"/>
              <w:rPr>
                <w:sz w:val="18"/>
                <w:szCs w:val="18"/>
              </w:rPr>
            </w:pPr>
            <w:r w:rsidRPr="00F53262">
              <w:rPr>
                <w:sz w:val="18"/>
                <w:szCs w:val="18"/>
              </w:rPr>
              <w:t>Krawędź 3 - 4#16; od L1=0.00m do L2=2.80m; lbd1=0.72m; lbd2=3.52m</w:t>
            </w:r>
          </w:p>
          <w:p w14:paraId="58C539E4" w14:textId="77777777" w:rsidR="00A46D8D" w:rsidRPr="00F53262" w:rsidRDefault="00A46D8D" w:rsidP="00581B7E">
            <w:pPr>
              <w:pStyle w:val="SoldisHighlighted"/>
              <w:rPr>
                <w:bCs w:val="0"/>
                <w:sz w:val="18"/>
                <w:szCs w:val="18"/>
              </w:rPr>
            </w:pPr>
            <w:r w:rsidRPr="00F53262">
              <w:rPr>
                <w:bCs w:val="0"/>
                <w:sz w:val="18"/>
                <w:szCs w:val="18"/>
              </w:rPr>
              <w:t>Strzemiona (B500SP (C))</w:t>
            </w:r>
          </w:p>
          <w:p w14:paraId="214AD578" w14:textId="77777777" w:rsidR="00A46D8D" w:rsidRPr="00F53262" w:rsidRDefault="00A46D8D" w:rsidP="00581B7E">
            <w:pPr>
              <w:pStyle w:val="SoldisText"/>
              <w:rPr>
                <w:sz w:val="18"/>
                <w:szCs w:val="18"/>
              </w:rPr>
            </w:pPr>
            <w:r w:rsidRPr="00F53262">
              <w:rPr>
                <w:sz w:val="18"/>
                <w:szCs w:val="18"/>
              </w:rPr>
              <w:t>Odcinek 1 od x1/L=0.00 do x2/L=0.25: (Y-Y) 4#8 (X-X</w:t>
            </w:r>
            <w:proofErr w:type="gramStart"/>
            <w:r w:rsidRPr="00F53262">
              <w:rPr>
                <w:sz w:val="18"/>
                <w:szCs w:val="18"/>
              </w:rPr>
              <w:t>)  2</w:t>
            </w:r>
            <w:proofErr w:type="gramEnd"/>
            <w:r w:rsidRPr="00F53262">
              <w:rPr>
                <w:sz w:val="18"/>
                <w:szCs w:val="18"/>
              </w:rPr>
              <w:t>#8 co 10cm</w:t>
            </w:r>
          </w:p>
          <w:p w14:paraId="4EEC16D0" w14:textId="77777777" w:rsidR="00A46D8D" w:rsidRPr="00F53262" w:rsidRDefault="00A46D8D" w:rsidP="00581B7E">
            <w:pPr>
              <w:pStyle w:val="SoldisText"/>
              <w:rPr>
                <w:sz w:val="18"/>
                <w:szCs w:val="18"/>
              </w:rPr>
            </w:pPr>
            <w:r w:rsidRPr="00F53262">
              <w:rPr>
                <w:sz w:val="18"/>
                <w:szCs w:val="18"/>
              </w:rPr>
              <w:t>Odcinek 2 od x1/L=0.26 do x2/L=0.58: (Y-Y) 4#8 (X-X</w:t>
            </w:r>
            <w:proofErr w:type="gramStart"/>
            <w:r w:rsidRPr="00F53262">
              <w:rPr>
                <w:sz w:val="18"/>
                <w:szCs w:val="18"/>
              </w:rPr>
              <w:t>)  2</w:t>
            </w:r>
            <w:proofErr w:type="gramEnd"/>
            <w:r w:rsidRPr="00F53262">
              <w:rPr>
                <w:sz w:val="18"/>
                <w:szCs w:val="18"/>
              </w:rPr>
              <w:t>#8 co 15cm</w:t>
            </w:r>
          </w:p>
          <w:p w14:paraId="52340892"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3139AF2B" w14:textId="355885B3" w:rsidR="00A46D8D" w:rsidRPr="00F53262" w:rsidRDefault="003D7173" w:rsidP="00581B7E">
            <w:pPr>
              <w:pStyle w:val="SoldisText"/>
              <w:rPr>
                <w:sz w:val="18"/>
                <w:szCs w:val="18"/>
              </w:rPr>
            </w:pPr>
            <w:r>
              <w:rPr>
                <w:noProof/>
                <w:sz w:val="18"/>
                <w:szCs w:val="18"/>
              </w:rPr>
              <w:drawing>
                <wp:inline distT="0" distB="0" distL="0" distR="0" wp14:anchorId="535DE370" wp14:editId="7E78E85B">
                  <wp:extent cx="1600200" cy="1981200"/>
                  <wp:effectExtent l="0" t="0" r="0" b="0"/>
                  <wp:docPr id="116" name="Obraz 79417782" descr="Obraz zawierający zrzut ekranu, diagram, linia,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9417782" descr="Obraz zawierający zrzut ekranu, diagram, linia, tekst&#10;&#10;Opis wygenerowany automatyczni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1950629B" w14:textId="77777777" w:rsidR="00A46D8D" w:rsidRPr="00F53262" w:rsidRDefault="00A46D8D" w:rsidP="00A46D8D">
      <w:pPr>
        <w:rPr>
          <w:sz w:val="18"/>
          <w:szCs w:val="18"/>
          <w:lang w:eastAsia="pl-PL"/>
        </w:rPr>
      </w:pPr>
    </w:p>
    <w:p w14:paraId="3BE39340" w14:textId="0A75E4EF" w:rsidR="00A46D8D" w:rsidRPr="00F53262" w:rsidRDefault="003D7173" w:rsidP="00A46D8D">
      <w:pPr>
        <w:jc w:val="center"/>
        <w:rPr>
          <w:sz w:val="18"/>
          <w:szCs w:val="18"/>
          <w:lang w:eastAsia="pl-PL"/>
        </w:rPr>
      </w:pPr>
      <w:r>
        <w:rPr>
          <w:noProof/>
          <w:sz w:val="18"/>
          <w:szCs w:val="18"/>
        </w:rPr>
        <w:drawing>
          <wp:inline distT="0" distB="0" distL="0" distR="0" wp14:anchorId="53EB14BB" wp14:editId="42C49431">
            <wp:extent cx="4286250" cy="1466850"/>
            <wp:effectExtent l="0" t="0" r="0" b="0"/>
            <wp:docPr id="117" name="Obraz 1101225758"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01225758" descr="Obraz zawierający lampa, linia, zrzut ekranu, światło&#10;&#10;Opis wygenerowany automatycznie"/>
                    <pic:cNvPicPr>
                      <a:picLocks noChangeAspect="1" noChangeArrowheads="1"/>
                    </pic:cNvPicPr>
                  </pic:nvPicPr>
                  <pic:blipFill>
                    <a:blip r:embed="rId94">
                      <a:extLst>
                        <a:ext uri="{28A0092B-C50C-407E-A947-70E740481C1C}">
                          <a14:useLocalDpi xmlns:a14="http://schemas.microsoft.com/office/drawing/2010/main" val="0"/>
                        </a:ext>
                      </a:extLst>
                    </a:blip>
                    <a:srcRect t="38483" b="25000"/>
                    <a:stretch>
                      <a:fillRect/>
                    </a:stretch>
                  </pic:blipFill>
                  <pic:spPr bwMode="auto">
                    <a:xfrm>
                      <a:off x="0" y="0"/>
                      <a:ext cx="4286250" cy="1466850"/>
                    </a:xfrm>
                    <a:prstGeom prst="rect">
                      <a:avLst/>
                    </a:prstGeom>
                    <a:noFill/>
                    <a:ln>
                      <a:noFill/>
                    </a:ln>
                  </pic:spPr>
                </pic:pic>
              </a:graphicData>
            </a:graphic>
          </wp:inline>
        </w:drawing>
      </w:r>
    </w:p>
    <w:p w14:paraId="2494C7E8" w14:textId="77777777" w:rsidR="00A46D8D" w:rsidRPr="00F53262" w:rsidRDefault="00A46D8D" w:rsidP="00A46D8D">
      <w:pPr>
        <w:pStyle w:val="SoldisText"/>
        <w:spacing w:before="10" w:after="10"/>
        <w:rPr>
          <w:sz w:val="18"/>
          <w:szCs w:val="18"/>
        </w:rPr>
      </w:pPr>
      <w:r w:rsidRPr="00F53262">
        <w:rPr>
          <w:b/>
          <w:sz w:val="18"/>
          <w:szCs w:val="18"/>
        </w:rPr>
        <w:t>Całkowite wytężenie elementu: 74%</w:t>
      </w:r>
    </w:p>
    <w:p w14:paraId="7AC5D7F5" w14:textId="77777777" w:rsidR="00A46D8D" w:rsidRPr="00F53262" w:rsidRDefault="00A46D8D" w:rsidP="00A46D8D">
      <w:pPr>
        <w:pStyle w:val="SoldisText"/>
        <w:spacing w:before="10" w:after="10"/>
        <w:rPr>
          <w:sz w:val="18"/>
          <w:szCs w:val="18"/>
        </w:rPr>
      </w:pPr>
      <w:r w:rsidRPr="00F53262">
        <w:rPr>
          <w:sz w:val="18"/>
          <w:szCs w:val="18"/>
        </w:rPr>
        <w:t xml:space="preserve">   Zbrojenie główne: 71 %</w:t>
      </w:r>
    </w:p>
    <w:p w14:paraId="12FAD98D" w14:textId="77777777" w:rsidR="00A46D8D" w:rsidRPr="00F53262" w:rsidRDefault="00A46D8D" w:rsidP="00A46D8D">
      <w:pPr>
        <w:pStyle w:val="SoldisText"/>
        <w:spacing w:before="10" w:after="10"/>
        <w:rPr>
          <w:sz w:val="18"/>
          <w:szCs w:val="18"/>
        </w:rPr>
      </w:pPr>
      <w:r w:rsidRPr="00F53262">
        <w:rPr>
          <w:sz w:val="18"/>
          <w:szCs w:val="18"/>
        </w:rPr>
        <w:t xml:space="preserve">   Ścinanie: 62 %</w:t>
      </w:r>
    </w:p>
    <w:p w14:paraId="3C78C054"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74 %</w:t>
      </w:r>
    </w:p>
    <w:p w14:paraId="7F7722A4" w14:textId="77777777" w:rsidR="00A46D8D" w:rsidRPr="00F53262" w:rsidRDefault="00A46D8D" w:rsidP="00A46D8D">
      <w:pPr>
        <w:pStyle w:val="SoldisText"/>
        <w:spacing w:before="10" w:after="10"/>
        <w:rPr>
          <w:sz w:val="18"/>
          <w:szCs w:val="18"/>
        </w:rPr>
      </w:pPr>
      <w:r w:rsidRPr="00F53262">
        <w:rPr>
          <w:sz w:val="18"/>
          <w:szCs w:val="18"/>
        </w:rPr>
        <w:t xml:space="preserve">   Rysy prostopadłe: 42 %</w:t>
      </w:r>
    </w:p>
    <w:p w14:paraId="1878DC66"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12 %</w:t>
      </w:r>
    </w:p>
    <w:p w14:paraId="6FAC0167" w14:textId="77777777" w:rsidR="00A46D8D" w:rsidRPr="00F53262" w:rsidRDefault="00A46D8D" w:rsidP="00A46D8D">
      <w:pPr>
        <w:pStyle w:val="SoldisText"/>
        <w:spacing w:before="10" w:after="10"/>
        <w:rPr>
          <w:sz w:val="18"/>
          <w:szCs w:val="18"/>
        </w:rPr>
      </w:pPr>
      <w:r w:rsidRPr="00F53262">
        <w:rPr>
          <w:sz w:val="18"/>
          <w:szCs w:val="18"/>
        </w:rPr>
        <w:t xml:space="preserve">   Ugięcia: 34 %</w:t>
      </w:r>
    </w:p>
    <w:p w14:paraId="34BED025"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1743DB82"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2148C952"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00600005"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7DED8040"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1B5E1F8C" w14:textId="77777777" w:rsidR="00A46D8D" w:rsidRPr="00F53262" w:rsidRDefault="00A46D8D" w:rsidP="00A46D8D">
      <w:pPr>
        <w:rPr>
          <w:sz w:val="18"/>
          <w:szCs w:val="18"/>
          <w:lang w:eastAsia="pl-PL"/>
        </w:rPr>
      </w:pPr>
      <w:r w:rsidRPr="00F53262">
        <w:rPr>
          <w:sz w:val="18"/>
          <w:szCs w:val="18"/>
          <w:lang w:eastAsia="pl-PL"/>
        </w:rPr>
        <w:br w:type="page"/>
      </w:r>
    </w:p>
    <w:p w14:paraId="04ED0F4F"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9639"/>
      </w:tblGrid>
      <w:tr w:rsidR="00A46D8D" w:rsidRPr="00F53262" w14:paraId="2D39FBAA" w14:textId="77777777" w:rsidTr="00581B7E">
        <w:tc>
          <w:tcPr>
            <w:tcW w:w="9639" w:type="dxa"/>
            <w:tcBorders>
              <w:top w:val="nil"/>
              <w:left w:val="nil"/>
              <w:bottom w:val="nil"/>
              <w:right w:val="nil"/>
            </w:tcBorders>
          </w:tcPr>
          <w:p w14:paraId="15710E30" w14:textId="77777777" w:rsidR="00A46D8D" w:rsidRPr="00F53262" w:rsidRDefault="00A46D8D" w:rsidP="00581B7E">
            <w:pPr>
              <w:rPr>
                <w:sz w:val="18"/>
                <w:szCs w:val="18"/>
              </w:rPr>
            </w:pPr>
          </w:p>
        </w:tc>
      </w:tr>
      <w:tr w:rsidR="00A46D8D" w:rsidRPr="00F53262" w14:paraId="3BEF7382" w14:textId="77777777" w:rsidTr="00581B7E">
        <w:tc>
          <w:tcPr>
            <w:tcW w:w="9639" w:type="dxa"/>
            <w:tcBorders>
              <w:top w:val="single" w:sz="8" w:space="0" w:color="000000"/>
              <w:left w:val="nil"/>
              <w:bottom w:val="single" w:sz="8" w:space="0" w:color="000000"/>
              <w:right w:val="nil"/>
            </w:tcBorders>
          </w:tcPr>
          <w:p w14:paraId="24787363" w14:textId="77777777" w:rsidR="00A46D8D" w:rsidRPr="00F53262" w:rsidRDefault="00A46D8D" w:rsidP="00581B7E">
            <w:pPr>
              <w:pStyle w:val="SoldisHeading1"/>
              <w:rPr>
                <w:bCs w:val="0"/>
                <w:sz w:val="18"/>
                <w:szCs w:val="18"/>
              </w:rPr>
            </w:pPr>
            <w:r w:rsidRPr="00F53262">
              <w:rPr>
                <w:bCs w:val="0"/>
                <w:sz w:val="18"/>
                <w:szCs w:val="18"/>
              </w:rPr>
              <w:t>Belka B-2.2 - Element żelbetowy [PN-EN 1992-1-1]</w:t>
            </w:r>
          </w:p>
        </w:tc>
      </w:tr>
      <w:tr w:rsidR="00A46D8D" w:rsidRPr="00F53262" w14:paraId="6526B76D" w14:textId="77777777" w:rsidTr="00581B7E">
        <w:tc>
          <w:tcPr>
            <w:tcW w:w="9639" w:type="dxa"/>
            <w:tcBorders>
              <w:top w:val="nil"/>
              <w:left w:val="nil"/>
              <w:bottom w:val="nil"/>
              <w:right w:val="nil"/>
            </w:tcBorders>
          </w:tcPr>
          <w:p w14:paraId="6C2F1432" w14:textId="77777777" w:rsidR="00A46D8D" w:rsidRPr="00F53262" w:rsidRDefault="00A46D8D" w:rsidP="00581B7E">
            <w:pPr>
              <w:rPr>
                <w:sz w:val="18"/>
                <w:szCs w:val="18"/>
              </w:rPr>
            </w:pPr>
            <w:r w:rsidRPr="00F53262">
              <w:rPr>
                <w:sz w:val="18"/>
                <w:szCs w:val="18"/>
              </w:rPr>
              <w:t xml:space="preserve"> </w:t>
            </w:r>
          </w:p>
        </w:tc>
      </w:tr>
    </w:tbl>
    <w:p w14:paraId="1957B4C8" w14:textId="77777777" w:rsidR="00A46D8D" w:rsidRPr="00F53262" w:rsidRDefault="00A46D8D" w:rsidP="00A46D8D">
      <w:pPr>
        <w:pStyle w:val="ACCENTSPACINGTOP"/>
        <w:rPr>
          <w:rFonts w:ascii="Arial" w:hAnsi="Arial" w:cs="Arial"/>
          <w:sz w:val="18"/>
          <w:szCs w:val="18"/>
          <w:lang w:val="pl-PL"/>
        </w:rPr>
      </w:pPr>
    </w:p>
    <w:tbl>
      <w:tblPr>
        <w:tblW w:w="0" w:type="auto"/>
        <w:tblInd w:w="108" w:type="dxa"/>
        <w:tblLayout w:type="fixed"/>
        <w:tblLook w:val="0000" w:firstRow="0" w:lastRow="0" w:firstColumn="0" w:lastColumn="0" w:noHBand="0" w:noVBand="0"/>
      </w:tblPr>
      <w:tblGrid>
        <w:gridCol w:w="7430"/>
        <w:gridCol w:w="2476"/>
      </w:tblGrid>
      <w:tr w:rsidR="00A46D8D" w:rsidRPr="00F53262" w14:paraId="0B02FB79" w14:textId="77777777" w:rsidTr="00581B7E">
        <w:tc>
          <w:tcPr>
            <w:tcW w:w="7430" w:type="dxa"/>
            <w:tcBorders>
              <w:top w:val="nil"/>
              <w:left w:val="nil"/>
              <w:bottom w:val="nil"/>
              <w:right w:val="nil"/>
            </w:tcBorders>
          </w:tcPr>
          <w:p w14:paraId="54BF0A83" w14:textId="77777777" w:rsidR="00A46D8D" w:rsidRPr="00F53262" w:rsidRDefault="00A46D8D" w:rsidP="00581B7E">
            <w:pPr>
              <w:pStyle w:val="H4"/>
              <w:rPr>
                <w:rFonts w:ascii="Arial" w:hAnsi="Arial" w:cs="Arial"/>
                <w:lang w:val="pl-PL"/>
              </w:rPr>
            </w:pPr>
            <w:r w:rsidRPr="00F53262">
              <w:rPr>
                <w:rFonts w:ascii="Arial" w:hAnsi="Arial" w:cs="Arial"/>
                <w:lang w:val="pl-PL"/>
              </w:rPr>
              <w:t>Informacje o elemencie</w:t>
            </w:r>
          </w:p>
          <w:p w14:paraId="400323B9"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 xml:space="preserve">Nazwa/Opis: 1-2 (belka) - </w:t>
            </w:r>
          </w:p>
          <w:p w14:paraId="537E4BC5"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Węzły: 1 (x=0.000m, y=0.000m); 2 (x=3.700m, y=0.000m)</w:t>
            </w:r>
          </w:p>
          <w:p w14:paraId="2F2D9D0F"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Profil: RECTANGLE 300x300 (C25/30)</w:t>
            </w:r>
          </w:p>
          <w:p w14:paraId="03EF0FC9" w14:textId="77777777" w:rsidR="00A46D8D" w:rsidRPr="00F53262" w:rsidRDefault="00A46D8D" w:rsidP="00581B7E">
            <w:pPr>
              <w:pStyle w:val="ACCENT"/>
              <w:rPr>
                <w:rFonts w:ascii="Arial" w:hAnsi="Arial" w:cs="Arial"/>
                <w:sz w:val="18"/>
                <w:szCs w:val="18"/>
                <w:lang w:val="pl-PL"/>
              </w:rPr>
            </w:pPr>
            <w:r w:rsidRPr="00F53262">
              <w:rPr>
                <w:rFonts w:ascii="Arial" w:hAnsi="Arial" w:cs="Arial"/>
                <w:sz w:val="18"/>
                <w:szCs w:val="18"/>
                <w:lang w:val="pl-PL"/>
              </w:rPr>
              <w:t>Zbrojenie podłużne (B500SP (C))</w:t>
            </w:r>
          </w:p>
          <w:p w14:paraId="053D4281"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Krawędź 1 - 2#16; od L1=0.00m do L2=3.70m; lbd1=0.60m; lbd2=0.60m</w:t>
            </w:r>
          </w:p>
          <w:p w14:paraId="1A2CEFFC"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Krawędź 2 - 1#16; od L1=0.00m do L2=3.70m; lbd1=0.60m; lbd2=0.60m</w:t>
            </w:r>
          </w:p>
          <w:p w14:paraId="48FF54F6"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Krawędź 3 - 1#16; od L1=0.00m do L2=3.70m; lbd1=0.60m; lbd2=0.60m</w:t>
            </w:r>
          </w:p>
          <w:p w14:paraId="066B46F9" w14:textId="77777777" w:rsidR="00A46D8D" w:rsidRPr="00F53262" w:rsidRDefault="00A46D8D" w:rsidP="00581B7E">
            <w:pPr>
              <w:pStyle w:val="ACCENT"/>
              <w:rPr>
                <w:rFonts w:ascii="Arial" w:hAnsi="Arial" w:cs="Arial"/>
                <w:sz w:val="18"/>
                <w:szCs w:val="18"/>
                <w:lang w:val="pl-PL"/>
              </w:rPr>
            </w:pPr>
            <w:r w:rsidRPr="00F53262">
              <w:rPr>
                <w:rFonts w:ascii="Arial" w:hAnsi="Arial" w:cs="Arial"/>
                <w:sz w:val="18"/>
                <w:szCs w:val="18"/>
                <w:lang w:val="pl-PL"/>
              </w:rPr>
              <w:t>Strzemiona (RB500W (A))</w:t>
            </w:r>
          </w:p>
          <w:p w14:paraId="5C8E7D9F" w14:textId="77777777" w:rsidR="00A46D8D" w:rsidRPr="00F53262" w:rsidRDefault="00A46D8D" w:rsidP="00581B7E">
            <w:pPr>
              <w:pStyle w:val="P"/>
              <w:rPr>
                <w:rFonts w:ascii="Arial" w:hAnsi="Arial" w:cs="Arial"/>
                <w:sz w:val="18"/>
                <w:szCs w:val="18"/>
                <w:lang w:val="pl-PL"/>
              </w:rPr>
            </w:pPr>
            <w:r w:rsidRPr="00F53262">
              <w:rPr>
                <w:rFonts w:ascii="Arial" w:hAnsi="Arial" w:cs="Arial"/>
                <w:sz w:val="18"/>
                <w:szCs w:val="18"/>
                <w:lang w:val="pl-PL"/>
              </w:rPr>
              <w:t>Odcinek 1 od x1/L=0.01 do x2/L=1.00: (Y-Y) 4#8 (X-X</w:t>
            </w:r>
            <w:proofErr w:type="gramStart"/>
            <w:r w:rsidRPr="00F53262">
              <w:rPr>
                <w:rFonts w:ascii="Arial" w:hAnsi="Arial" w:cs="Arial"/>
                <w:sz w:val="18"/>
                <w:szCs w:val="18"/>
                <w:lang w:val="pl-PL"/>
              </w:rPr>
              <w:t>)  4</w:t>
            </w:r>
            <w:proofErr w:type="gramEnd"/>
            <w:r w:rsidRPr="00F53262">
              <w:rPr>
                <w:rFonts w:ascii="Arial" w:hAnsi="Arial" w:cs="Arial"/>
                <w:sz w:val="18"/>
                <w:szCs w:val="18"/>
                <w:lang w:val="pl-PL"/>
              </w:rPr>
              <w:t>#8 co 15cm</w:t>
            </w:r>
          </w:p>
        </w:tc>
        <w:tc>
          <w:tcPr>
            <w:tcW w:w="2476" w:type="dxa"/>
            <w:tcBorders>
              <w:top w:val="nil"/>
              <w:left w:val="nil"/>
              <w:bottom w:val="nil"/>
              <w:right w:val="nil"/>
            </w:tcBorders>
          </w:tcPr>
          <w:p w14:paraId="61761B52" w14:textId="752E0293" w:rsidR="00A46D8D" w:rsidRPr="00F53262" w:rsidRDefault="003D7173" w:rsidP="00581B7E">
            <w:pPr>
              <w:pStyle w:val="P"/>
              <w:rPr>
                <w:rFonts w:ascii="Arial" w:hAnsi="Arial" w:cs="Arial"/>
                <w:sz w:val="18"/>
                <w:szCs w:val="18"/>
              </w:rPr>
            </w:pPr>
            <w:r>
              <w:rPr>
                <w:rFonts w:ascii="Arial" w:hAnsi="Arial" w:cs="Arial"/>
                <w:noProof/>
                <w:sz w:val="18"/>
                <w:szCs w:val="18"/>
              </w:rPr>
              <w:drawing>
                <wp:inline distT="0" distB="0" distL="0" distR="0" wp14:anchorId="7C8729FD" wp14:editId="6A3E98CD">
                  <wp:extent cx="1600200" cy="1981200"/>
                  <wp:effectExtent l="0" t="0" r="0" b="0"/>
                  <wp:docPr id="118" name="Obraz 45" descr="Obraz zawierający zrzut ekranu, diagram, linia,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descr="Obraz zawierający zrzut ekranu, diagram, linia, krąg&#10;&#10;Opis wygenerowany automatyczni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C760CE7" w14:textId="77777777" w:rsidR="00A46D8D" w:rsidRPr="00F53262" w:rsidRDefault="00A46D8D" w:rsidP="00A46D8D">
      <w:pPr>
        <w:pStyle w:val="ACCENTSPACINGTOP"/>
        <w:rPr>
          <w:rFonts w:ascii="Arial" w:hAnsi="Arial" w:cs="Arial"/>
          <w:sz w:val="18"/>
          <w:szCs w:val="18"/>
        </w:rPr>
      </w:pPr>
      <w:proofErr w:type="spellStart"/>
      <w:r w:rsidRPr="00F53262">
        <w:rPr>
          <w:rFonts w:ascii="Arial" w:hAnsi="Arial" w:cs="Arial"/>
          <w:sz w:val="18"/>
          <w:szCs w:val="18"/>
        </w:rPr>
        <w:t>Widok</w:t>
      </w:r>
      <w:proofErr w:type="spellEnd"/>
      <w:r w:rsidRPr="00F53262">
        <w:rPr>
          <w:rFonts w:ascii="Arial" w:hAnsi="Arial" w:cs="Arial"/>
          <w:sz w:val="18"/>
          <w:szCs w:val="18"/>
        </w:rPr>
        <w:t xml:space="preserve"> </w:t>
      </w:r>
      <w:proofErr w:type="spellStart"/>
      <w:r w:rsidRPr="00F53262">
        <w:rPr>
          <w:rFonts w:ascii="Arial" w:hAnsi="Arial" w:cs="Arial"/>
          <w:sz w:val="18"/>
          <w:szCs w:val="18"/>
        </w:rPr>
        <w:t>elementu</w:t>
      </w:r>
      <w:proofErr w:type="spellEnd"/>
    </w:p>
    <w:p w14:paraId="27D9B962" w14:textId="5B1F2409" w:rsidR="00A46D8D" w:rsidRPr="00F53262" w:rsidRDefault="003D7173" w:rsidP="00A46D8D">
      <w:pPr>
        <w:pStyle w:val="ACCENTSPACINGTOP"/>
        <w:spacing w:before="100" w:after="100"/>
        <w:jc w:val="center"/>
        <w:rPr>
          <w:rFonts w:ascii="Arial" w:hAnsi="Arial" w:cs="Arial"/>
          <w:sz w:val="18"/>
          <w:szCs w:val="18"/>
        </w:rPr>
      </w:pPr>
      <w:r>
        <w:rPr>
          <w:rFonts w:ascii="Arial" w:hAnsi="Arial" w:cs="Arial"/>
          <w:noProof/>
          <w:sz w:val="18"/>
          <w:szCs w:val="18"/>
        </w:rPr>
        <w:drawing>
          <wp:inline distT="0" distB="0" distL="0" distR="0" wp14:anchorId="6862C9DE" wp14:editId="4C61B30F">
            <wp:extent cx="4371975" cy="1885950"/>
            <wp:effectExtent l="0" t="0" r="0" b="0"/>
            <wp:docPr id="119" name="Obraz 44" descr="Obraz zawierający lampa, linia, światło,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lampa, linia, światło, monochromatyzm&#10;&#10;Opis wygenerowany automatycznie"/>
                    <pic:cNvPicPr>
                      <a:picLocks noChangeAspect="1" noChangeArrowheads="1"/>
                    </pic:cNvPicPr>
                  </pic:nvPicPr>
                  <pic:blipFill>
                    <a:blip r:embed="rId114">
                      <a:extLst>
                        <a:ext uri="{28A0092B-C50C-407E-A947-70E740481C1C}">
                          <a14:useLocalDpi xmlns:a14="http://schemas.microsoft.com/office/drawing/2010/main" val="0"/>
                        </a:ext>
                      </a:extLst>
                    </a:blip>
                    <a:srcRect t="24158" b="29774"/>
                    <a:stretch>
                      <a:fillRect/>
                    </a:stretch>
                  </pic:blipFill>
                  <pic:spPr bwMode="auto">
                    <a:xfrm>
                      <a:off x="0" y="0"/>
                      <a:ext cx="4371975" cy="1885950"/>
                    </a:xfrm>
                    <a:prstGeom prst="rect">
                      <a:avLst/>
                    </a:prstGeom>
                    <a:noFill/>
                    <a:ln>
                      <a:noFill/>
                    </a:ln>
                  </pic:spPr>
                </pic:pic>
              </a:graphicData>
            </a:graphic>
          </wp:inline>
        </w:drawing>
      </w:r>
    </w:p>
    <w:p w14:paraId="66A9B8AB"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br/>
        <w:t>Całkowite wytężenie elementu: 25%</w:t>
      </w:r>
    </w:p>
    <w:p w14:paraId="181E70AF"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Zbrojenie główne: 24 %</w:t>
      </w:r>
    </w:p>
    <w:p w14:paraId="62D5A703"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Ścinanie: 8 %</w:t>
      </w:r>
    </w:p>
    <w:p w14:paraId="39751C32"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Zbrojenie główne (ścinanie): 25 %</w:t>
      </w:r>
    </w:p>
    <w:p w14:paraId="5CC7788A"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Rysy prostopadłe: 0 %</w:t>
      </w:r>
    </w:p>
    <w:p w14:paraId="6B681FD2"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Przemieszczenia (sprężyste): 3 %</w:t>
      </w:r>
    </w:p>
    <w:p w14:paraId="1499A564"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Ugięcia: 8 %</w:t>
      </w:r>
    </w:p>
    <w:p w14:paraId="656AA898"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Zbrojenie minimalne: 0 %</w:t>
      </w:r>
    </w:p>
    <w:p w14:paraId="47D2C30F"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Zbrojenie minimalne (rysy): 0 %</w:t>
      </w:r>
    </w:p>
    <w:p w14:paraId="7B91E93E"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Zakotwienie zbrojenia: 0 %</w:t>
      </w:r>
    </w:p>
    <w:p w14:paraId="27ADE4B7"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Rozstaw strzemion: 0 %</w:t>
      </w:r>
    </w:p>
    <w:p w14:paraId="552BF741" w14:textId="77777777" w:rsidR="00A46D8D" w:rsidRPr="00F53262" w:rsidRDefault="00A46D8D" w:rsidP="00A46D8D">
      <w:pPr>
        <w:pStyle w:val="P"/>
        <w:rPr>
          <w:rFonts w:ascii="Arial" w:hAnsi="Arial" w:cs="Arial"/>
          <w:sz w:val="18"/>
          <w:szCs w:val="18"/>
          <w:lang w:val="pl-PL"/>
        </w:rPr>
      </w:pPr>
      <w:r w:rsidRPr="00F53262">
        <w:rPr>
          <w:rFonts w:ascii="Arial" w:hAnsi="Arial" w:cs="Arial"/>
          <w:sz w:val="18"/>
          <w:szCs w:val="18"/>
          <w:lang w:val="pl-PL"/>
        </w:rPr>
        <w:t xml:space="preserve">   Zbrojenie min. strzemionami: 0 %</w:t>
      </w:r>
    </w:p>
    <w:p w14:paraId="12B949FD" w14:textId="77777777" w:rsidR="00A46D8D" w:rsidRPr="00F53262" w:rsidRDefault="00A46D8D" w:rsidP="00A46D8D">
      <w:pPr>
        <w:pStyle w:val="P"/>
        <w:rPr>
          <w:rFonts w:ascii="Arial" w:hAnsi="Arial" w:cs="Arial"/>
          <w:sz w:val="18"/>
          <w:szCs w:val="18"/>
        </w:rPr>
      </w:pPr>
      <w:r w:rsidRPr="00F53262">
        <w:rPr>
          <w:rFonts w:ascii="Arial" w:hAnsi="Arial" w:cs="Arial"/>
          <w:sz w:val="18"/>
          <w:szCs w:val="18"/>
          <w:lang w:val="pl-PL"/>
        </w:rPr>
        <w:t xml:space="preserve">   </w:t>
      </w:r>
      <w:proofErr w:type="spellStart"/>
      <w:r w:rsidRPr="00F53262">
        <w:rPr>
          <w:rFonts w:ascii="Arial" w:hAnsi="Arial" w:cs="Arial"/>
          <w:sz w:val="18"/>
          <w:szCs w:val="18"/>
        </w:rPr>
        <w:t>Smukłość</w:t>
      </w:r>
      <w:proofErr w:type="spellEnd"/>
      <w:r w:rsidRPr="00F53262">
        <w:rPr>
          <w:rFonts w:ascii="Arial" w:hAnsi="Arial" w:cs="Arial"/>
          <w:sz w:val="18"/>
          <w:szCs w:val="18"/>
        </w:rPr>
        <w:t>: 0 %</w:t>
      </w:r>
    </w:p>
    <w:p w14:paraId="69582C6D"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7229"/>
        <w:gridCol w:w="2410"/>
      </w:tblGrid>
      <w:tr w:rsidR="00A46D8D" w:rsidRPr="00F53262" w14:paraId="6D2310F3" w14:textId="77777777" w:rsidTr="00581B7E">
        <w:tc>
          <w:tcPr>
            <w:tcW w:w="9639" w:type="dxa"/>
            <w:gridSpan w:val="2"/>
            <w:tcBorders>
              <w:top w:val="nil"/>
              <w:left w:val="nil"/>
              <w:bottom w:val="nil"/>
              <w:right w:val="nil"/>
            </w:tcBorders>
          </w:tcPr>
          <w:p w14:paraId="76AD304E" w14:textId="77777777" w:rsidR="00A46D8D" w:rsidRPr="00F53262" w:rsidRDefault="00A46D8D" w:rsidP="00581B7E">
            <w:pPr>
              <w:rPr>
                <w:sz w:val="18"/>
                <w:szCs w:val="18"/>
              </w:rPr>
            </w:pPr>
          </w:p>
        </w:tc>
      </w:tr>
      <w:tr w:rsidR="00A46D8D" w:rsidRPr="00F53262" w14:paraId="5531D1E9" w14:textId="77777777" w:rsidTr="00581B7E">
        <w:tc>
          <w:tcPr>
            <w:tcW w:w="9639" w:type="dxa"/>
            <w:gridSpan w:val="2"/>
            <w:tcBorders>
              <w:top w:val="single" w:sz="8" w:space="0" w:color="000000"/>
              <w:left w:val="nil"/>
              <w:bottom w:val="single" w:sz="8" w:space="0" w:color="000000"/>
              <w:right w:val="nil"/>
            </w:tcBorders>
          </w:tcPr>
          <w:p w14:paraId="754E3AC7" w14:textId="77777777" w:rsidR="00A46D8D" w:rsidRPr="00F53262" w:rsidRDefault="00A46D8D" w:rsidP="00581B7E">
            <w:pPr>
              <w:pStyle w:val="SoldisHeading1"/>
              <w:rPr>
                <w:sz w:val="18"/>
                <w:szCs w:val="18"/>
              </w:rPr>
            </w:pPr>
            <w:r w:rsidRPr="00F53262">
              <w:rPr>
                <w:sz w:val="18"/>
                <w:szCs w:val="18"/>
              </w:rPr>
              <w:t>Belki B-2.3 - Element żelbetowy [PN-EN 1992-1-1]</w:t>
            </w:r>
          </w:p>
        </w:tc>
      </w:tr>
      <w:tr w:rsidR="00A46D8D" w:rsidRPr="00F53262" w14:paraId="31400293" w14:textId="77777777" w:rsidTr="00581B7E">
        <w:tc>
          <w:tcPr>
            <w:tcW w:w="9639" w:type="dxa"/>
            <w:gridSpan w:val="2"/>
            <w:tcBorders>
              <w:top w:val="nil"/>
              <w:left w:val="nil"/>
              <w:bottom w:val="nil"/>
              <w:right w:val="nil"/>
            </w:tcBorders>
          </w:tcPr>
          <w:p w14:paraId="734ECDF4" w14:textId="77777777" w:rsidR="00A46D8D" w:rsidRPr="00F53262" w:rsidRDefault="00A46D8D" w:rsidP="00581B7E">
            <w:pPr>
              <w:rPr>
                <w:sz w:val="18"/>
                <w:szCs w:val="18"/>
              </w:rPr>
            </w:pPr>
            <w:r w:rsidRPr="00F53262">
              <w:rPr>
                <w:sz w:val="18"/>
                <w:szCs w:val="18"/>
              </w:rPr>
              <w:t xml:space="preserve"> </w:t>
            </w:r>
          </w:p>
        </w:tc>
      </w:tr>
      <w:tr w:rsidR="00A46D8D" w:rsidRPr="00F53262" w14:paraId="31FFFE4F" w14:textId="77777777" w:rsidTr="00581B7E">
        <w:tc>
          <w:tcPr>
            <w:tcW w:w="7229" w:type="dxa"/>
            <w:tcBorders>
              <w:top w:val="nil"/>
              <w:left w:val="nil"/>
              <w:bottom w:val="nil"/>
              <w:right w:val="nil"/>
            </w:tcBorders>
          </w:tcPr>
          <w:p w14:paraId="7FAFA1D5" w14:textId="77777777" w:rsidR="00A46D8D" w:rsidRPr="00F53262" w:rsidRDefault="00A46D8D" w:rsidP="00581B7E">
            <w:pPr>
              <w:pStyle w:val="SoldisHeading2"/>
            </w:pPr>
            <w:r w:rsidRPr="00F53262">
              <w:t>Informacje o elemencie</w:t>
            </w:r>
          </w:p>
          <w:p w14:paraId="0FE05FD1" w14:textId="77777777" w:rsidR="00A46D8D" w:rsidRPr="00F53262" w:rsidRDefault="00A46D8D" w:rsidP="00581B7E">
            <w:pPr>
              <w:pStyle w:val="SoldisText"/>
            </w:pPr>
            <w:r w:rsidRPr="00F53262">
              <w:t>Nazwa/Opis: element nr 0 (belka) - Brak opisu elementu.</w:t>
            </w:r>
          </w:p>
          <w:p w14:paraId="2DC89D15" w14:textId="77777777" w:rsidR="00A46D8D" w:rsidRPr="00F53262" w:rsidRDefault="00A46D8D" w:rsidP="00581B7E">
            <w:pPr>
              <w:pStyle w:val="SoldisText"/>
            </w:pPr>
            <w:r w:rsidRPr="00F53262">
              <w:t>Węzły: 0 (x=0.000m, y=0.000m); 1 (x=5.300m, y=0.000m)</w:t>
            </w:r>
          </w:p>
          <w:p w14:paraId="043F0566" w14:textId="77777777" w:rsidR="00A46D8D" w:rsidRPr="00F53262" w:rsidRDefault="00A46D8D" w:rsidP="00581B7E">
            <w:pPr>
              <w:pStyle w:val="SoldisText"/>
            </w:pPr>
            <w:r w:rsidRPr="00F53262">
              <w:t>Profil: 70x25 (C25/30)</w:t>
            </w:r>
          </w:p>
          <w:p w14:paraId="00BEDA92" w14:textId="77777777" w:rsidR="00A46D8D" w:rsidRPr="00F53262" w:rsidRDefault="00A46D8D" w:rsidP="00581B7E">
            <w:pPr>
              <w:pStyle w:val="SoldisHighlighted"/>
            </w:pPr>
            <w:r w:rsidRPr="00F53262">
              <w:t>Zbrojenie podłużne (RB500W (A))</w:t>
            </w:r>
          </w:p>
          <w:p w14:paraId="34D3D594" w14:textId="77777777" w:rsidR="00A46D8D" w:rsidRPr="00F53262" w:rsidRDefault="00A46D8D" w:rsidP="00581B7E">
            <w:pPr>
              <w:pStyle w:val="SoldisText"/>
            </w:pPr>
            <w:r w:rsidRPr="00F53262">
              <w:t>Krawędź 1 - 2#12; od L1=0.00m do L2=5.30m; lbd1=0.45m; lbd2=0.45m</w:t>
            </w:r>
          </w:p>
          <w:p w14:paraId="3DB54DA2" w14:textId="77777777" w:rsidR="00A46D8D" w:rsidRPr="00F53262" w:rsidRDefault="00A46D8D" w:rsidP="00581B7E">
            <w:pPr>
              <w:pStyle w:val="SoldisText"/>
            </w:pPr>
            <w:r w:rsidRPr="00F53262">
              <w:t>Krawędź 2 - 2#12; od L1=0.00m do L2=5.30m; lbd1=0.45m; lbd2=0.45m</w:t>
            </w:r>
          </w:p>
          <w:p w14:paraId="6F700E09" w14:textId="77777777" w:rsidR="00A46D8D" w:rsidRPr="00F53262" w:rsidRDefault="00A46D8D" w:rsidP="00581B7E">
            <w:pPr>
              <w:pStyle w:val="SoldisText"/>
            </w:pPr>
            <w:r w:rsidRPr="00F53262">
              <w:t>Krawędź 3 - 5#12; od L1=0.00m do L2=5.30m; lbd1=0.45m; lbd2=0.45m</w:t>
            </w:r>
          </w:p>
          <w:p w14:paraId="38D7710C" w14:textId="77777777" w:rsidR="00A46D8D" w:rsidRPr="00F53262" w:rsidRDefault="00A46D8D" w:rsidP="00581B7E">
            <w:pPr>
              <w:pStyle w:val="SoldisText"/>
            </w:pPr>
            <w:r w:rsidRPr="00F53262">
              <w:t>Krawędź 4 - 2#12; od L1=0.00m do L2=5.30m; lbd1=0.45m; lbd2=0.45m</w:t>
            </w:r>
          </w:p>
          <w:p w14:paraId="3C18A3EA" w14:textId="77777777" w:rsidR="00A46D8D" w:rsidRPr="00F53262" w:rsidRDefault="00A46D8D" w:rsidP="00581B7E">
            <w:pPr>
              <w:pStyle w:val="SoldisHighlighted"/>
            </w:pPr>
            <w:r w:rsidRPr="00F53262">
              <w:t>Strzemiona (RB500W (A))</w:t>
            </w:r>
          </w:p>
          <w:p w14:paraId="18551796" w14:textId="77777777" w:rsidR="00A46D8D" w:rsidRPr="00F53262" w:rsidRDefault="00A46D8D" w:rsidP="00581B7E">
            <w:pPr>
              <w:pStyle w:val="SoldisText"/>
            </w:pPr>
            <w:r w:rsidRPr="00F53262">
              <w:t>Odcinek 1 od x1/L=0.00 do x2/L=0.16: (Y-Y) 4#8 (X-X</w:t>
            </w:r>
            <w:proofErr w:type="gramStart"/>
            <w:r w:rsidRPr="00F53262">
              <w:t>)  2</w:t>
            </w:r>
            <w:proofErr w:type="gramEnd"/>
            <w:r w:rsidRPr="00F53262">
              <w:t>#6 co 15cm</w:t>
            </w:r>
          </w:p>
          <w:p w14:paraId="13768539" w14:textId="77777777" w:rsidR="00A46D8D" w:rsidRPr="00F53262" w:rsidRDefault="00A46D8D" w:rsidP="00581B7E">
            <w:pPr>
              <w:pStyle w:val="SoldisText"/>
            </w:pPr>
            <w:r w:rsidRPr="00F53262">
              <w:t>Odcinek 2 od x1/L=0.16 do x2/L=0.85: (Y-Y) 2#8 (X-X</w:t>
            </w:r>
            <w:proofErr w:type="gramStart"/>
            <w:r w:rsidRPr="00F53262">
              <w:t>)  2</w:t>
            </w:r>
            <w:proofErr w:type="gramEnd"/>
            <w:r w:rsidRPr="00F53262">
              <w:t>#8 co 30cm</w:t>
            </w:r>
          </w:p>
          <w:p w14:paraId="44E1AA3B" w14:textId="77777777" w:rsidR="00A46D8D" w:rsidRPr="00F53262" w:rsidRDefault="00A46D8D" w:rsidP="00581B7E">
            <w:pPr>
              <w:pStyle w:val="SoldisText"/>
            </w:pPr>
            <w:r w:rsidRPr="00F53262">
              <w:t>Odcinek 3 od x1/L=0.85 do x2/L=1.00: (Y-Y) 4#8 (X-X</w:t>
            </w:r>
            <w:proofErr w:type="gramStart"/>
            <w:r w:rsidRPr="00F53262">
              <w:t>)  2</w:t>
            </w:r>
            <w:proofErr w:type="gramEnd"/>
            <w:r w:rsidRPr="00F53262">
              <w:t>#6 co 15cm</w:t>
            </w:r>
          </w:p>
        </w:tc>
        <w:tc>
          <w:tcPr>
            <w:tcW w:w="2410" w:type="dxa"/>
            <w:tcBorders>
              <w:top w:val="nil"/>
              <w:left w:val="nil"/>
              <w:bottom w:val="nil"/>
              <w:right w:val="nil"/>
            </w:tcBorders>
          </w:tcPr>
          <w:p w14:paraId="204C8110" w14:textId="5FF14FD7" w:rsidR="00A46D8D" w:rsidRPr="00F53262" w:rsidRDefault="003D7173" w:rsidP="00581B7E">
            <w:pPr>
              <w:pStyle w:val="SoldisText"/>
            </w:pPr>
            <w:r>
              <w:rPr>
                <w:noProof/>
              </w:rPr>
              <w:drawing>
                <wp:inline distT="0" distB="0" distL="0" distR="0" wp14:anchorId="30E72656" wp14:editId="623A1B85">
                  <wp:extent cx="1600200" cy="1981200"/>
                  <wp:effectExtent l="0" t="0" r="0" b="0"/>
                  <wp:docPr id="120" name="Obraz 46" descr="Obraz zawierający zrzut ekranu, tekst,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6" descr="Obraz zawierający zrzut ekranu, tekst, krąg, diagram&#10;&#10;Opis wygenerowany automatycznie"/>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4CBD8B8" w14:textId="77777777" w:rsidR="00A46D8D" w:rsidRPr="00F53262" w:rsidRDefault="00A46D8D" w:rsidP="00A46D8D">
      <w:pPr>
        <w:rPr>
          <w:sz w:val="18"/>
          <w:szCs w:val="18"/>
          <w:lang w:eastAsia="pl-PL"/>
        </w:rPr>
      </w:pPr>
    </w:p>
    <w:p w14:paraId="5B45D146" w14:textId="03C3763E" w:rsidR="00A46D8D" w:rsidRPr="00F53262" w:rsidRDefault="003D7173" w:rsidP="00A46D8D">
      <w:pPr>
        <w:rPr>
          <w:sz w:val="18"/>
          <w:szCs w:val="18"/>
          <w:lang w:eastAsia="pl-PL"/>
        </w:rPr>
      </w:pPr>
      <w:r>
        <w:rPr>
          <w:noProof/>
        </w:rPr>
        <w:drawing>
          <wp:inline distT="0" distB="0" distL="0" distR="0" wp14:anchorId="2EB67F2B" wp14:editId="7B4AE86C">
            <wp:extent cx="4791075" cy="2476500"/>
            <wp:effectExtent l="0" t="0" r="0" b="0"/>
            <wp:docPr id="121" name="Obraz 47" descr="Obraz zawierający zrzut ekranu, linia, światło,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descr="Obraz zawierający zrzut ekranu, linia, światło, monochromatyzm&#10;&#10;Opis wygenerowany automatycznie"/>
                    <pic:cNvPicPr>
                      <a:picLocks noChangeAspect="1" noChangeArrowheads="1"/>
                    </pic:cNvPicPr>
                  </pic:nvPicPr>
                  <pic:blipFill>
                    <a:blip r:embed="rId116">
                      <a:extLst>
                        <a:ext uri="{28A0092B-C50C-407E-A947-70E740481C1C}">
                          <a14:useLocalDpi xmlns:a14="http://schemas.microsoft.com/office/drawing/2010/main" val="0"/>
                        </a:ext>
                      </a:extLst>
                    </a:blip>
                    <a:srcRect t="21349" b="23595"/>
                    <a:stretch>
                      <a:fillRect/>
                    </a:stretch>
                  </pic:blipFill>
                  <pic:spPr bwMode="auto">
                    <a:xfrm>
                      <a:off x="0" y="0"/>
                      <a:ext cx="4791075" cy="2476500"/>
                    </a:xfrm>
                    <a:prstGeom prst="rect">
                      <a:avLst/>
                    </a:prstGeom>
                    <a:noFill/>
                    <a:ln>
                      <a:noFill/>
                    </a:ln>
                  </pic:spPr>
                </pic:pic>
              </a:graphicData>
            </a:graphic>
          </wp:inline>
        </w:drawing>
      </w:r>
    </w:p>
    <w:p w14:paraId="207A60BE" w14:textId="77777777" w:rsidR="00A46D8D" w:rsidRPr="00F53262" w:rsidRDefault="00A46D8D" w:rsidP="00A46D8D">
      <w:pPr>
        <w:rPr>
          <w:sz w:val="18"/>
          <w:szCs w:val="18"/>
          <w:lang w:eastAsia="pl-PL"/>
        </w:rPr>
      </w:pPr>
    </w:p>
    <w:p w14:paraId="11DE2B99" w14:textId="77777777" w:rsidR="00A46D8D" w:rsidRPr="00F53262" w:rsidRDefault="00A46D8D" w:rsidP="00A46D8D">
      <w:pPr>
        <w:pStyle w:val="SoldisText"/>
        <w:spacing w:before="10" w:after="10"/>
      </w:pPr>
      <w:r w:rsidRPr="00F53262">
        <w:rPr>
          <w:b/>
          <w:bCs/>
        </w:rPr>
        <w:t>Całkowite wytężenie elementu: 89%</w:t>
      </w:r>
    </w:p>
    <w:p w14:paraId="133B4681" w14:textId="77777777" w:rsidR="00A46D8D" w:rsidRPr="00F53262" w:rsidRDefault="00A46D8D" w:rsidP="00A46D8D">
      <w:pPr>
        <w:pStyle w:val="SoldisText"/>
        <w:spacing w:before="10" w:after="10"/>
      </w:pPr>
      <w:r w:rsidRPr="00F53262">
        <w:t xml:space="preserve">   Zbrojenie główne: 72 %</w:t>
      </w:r>
    </w:p>
    <w:p w14:paraId="640C85FF" w14:textId="77777777" w:rsidR="00A46D8D" w:rsidRPr="00F53262" w:rsidRDefault="00A46D8D" w:rsidP="00A46D8D">
      <w:pPr>
        <w:pStyle w:val="SoldisText"/>
        <w:spacing w:before="10" w:after="10"/>
      </w:pPr>
      <w:r w:rsidRPr="00F53262">
        <w:t xml:space="preserve">   Ścinanie: 89 %</w:t>
      </w:r>
    </w:p>
    <w:p w14:paraId="4F7D7E3F" w14:textId="77777777" w:rsidR="00A46D8D" w:rsidRPr="00F53262" w:rsidRDefault="00A46D8D" w:rsidP="00A46D8D">
      <w:pPr>
        <w:pStyle w:val="SoldisText"/>
        <w:spacing w:before="10" w:after="10"/>
      </w:pPr>
      <w:r w:rsidRPr="00F53262">
        <w:t xml:space="preserve">   Zbrojenie główne (ścinanie): 64 %</w:t>
      </w:r>
    </w:p>
    <w:p w14:paraId="1C612555" w14:textId="77777777" w:rsidR="00A46D8D" w:rsidRPr="00F53262" w:rsidRDefault="00A46D8D" w:rsidP="00A46D8D">
      <w:pPr>
        <w:pStyle w:val="SoldisText"/>
        <w:spacing w:before="10" w:after="10"/>
      </w:pPr>
      <w:r w:rsidRPr="00F53262">
        <w:t xml:space="preserve">   Rysy prostopadłe: 76 %</w:t>
      </w:r>
    </w:p>
    <w:p w14:paraId="55E1FDAD" w14:textId="77777777" w:rsidR="00A46D8D" w:rsidRPr="00F53262" w:rsidRDefault="00A46D8D" w:rsidP="00A46D8D">
      <w:pPr>
        <w:pStyle w:val="SoldisText"/>
        <w:spacing w:before="10" w:after="10"/>
      </w:pPr>
      <w:r w:rsidRPr="00F53262">
        <w:t xml:space="preserve">   Przemieszczenia (sprężyste): 5 %</w:t>
      </w:r>
    </w:p>
    <w:p w14:paraId="59CDC0D8" w14:textId="77777777" w:rsidR="00A46D8D" w:rsidRPr="00F53262" w:rsidRDefault="00A46D8D" w:rsidP="00A46D8D">
      <w:pPr>
        <w:pStyle w:val="SoldisText"/>
        <w:spacing w:before="10" w:after="10"/>
      </w:pPr>
      <w:r w:rsidRPr="00F53262">
        <w:t xml:space="preserve">   Ugięcia: 31 %</w:t>
      </w:r>
    </w:p>
    <w:p w14:paraId="456C06FE" w14:textId="77777777" w:rsidR="00A46D8D" w:rsidRPr="00F53262" w:rsidRDefault="00A46D8D" w:rsidP="00A46D8D">
      <w:pPr>
        <w:pStyle w:val="SoldisText"/>
        <w:spacing w:before="10" w:after="10"/>
      </w:pPr>
      <w:r w:rsidRPr="00F53262">
        <w:t xml:space="preserve">   Zbrojenie minimalne: 0 %</w:t>
      </w:r>
    </w:p>
    <w:p w14:paraId="5C552706" w14:textId="77777777" w:rsidR="00A46D8D" w:rsidRPr="00F53262" w:rsidRDefault="00A46D8D" w:rsidP="00A46D8D">
      <w:pPr>
        <w:pStyle w:val="SoldisText"/>
        <w:spacing w:before="10" w:after="10"/>
      </w:pPr>
      <w:r w:rsidRPr="00F53262">
        <w:t xml:space="preserve">   Zbrojenie minimalne (rysy): 0 %</w:t>
      </w:r>
    </w:p>
    <w:p w14:paraId="49C6E879" w14:textId="77777777" w:rsidR="00A46D8D" w:rsidRPr="00F53262" w:rsidRDefault="00A46D8D" w:rsidP="00A46D8D">
      <w:pPr>
        <w:pStyle w:val="SoldisText"/>
        <w:spacing w:before="10" w:after="10"/>
      </w:pPr>
      <w:r w:rsidRPr="00F53262">
        <w:t xml:space="preserve">   Zakotwienie zbrojenia: 0 %</w:t>
      </w:r>
    </w:p>
    <w:p w14:paraId="6ED134E2" w14:textId="77777777" w:rsidR="00A46D8D" w:rsidRPr="00F53262" w:rsidRDefault="00A46D8D" w:rsidP="00A46D8D">
      <w:pPr>
        <w:pStyle w:val="SoldisText"/>
        <w:spacing w:before="10" w:after="10"/>
      </w:pPr>
      <w:r w:rsidRPr="00F53262">
        <w:t xml:space="preserve">   Rozstaw strzemion: 0 %</w:t>
      </w:r>
    </w:p>
    <w:p w14:paraId="6AE6B484" w14:textId="77777777" w:rsidR="00A46D8D" w:rsidRPr="00F53262" w:rsidRDefault="00A46D8D" w:rsidP="00A46D8D">
      <w:pPr>
        <w:pStyle w:val="SoldisText"/>
        <w:spacing w:before="10" w:after="10"/>
      </w:pPr>
      <w:r w:rsidRPr="00F53262">
        <w:t xml:space="preserve">   Zbrojenie min. strzemionami: 0 %</w:t>
      </w:r>
    </w:p>
    <w:p w14:paraId="2FA813E1" w14:textId="77777777" w:rsidR="00A46D8D" w:rsidRPr="00F53262" w:rsidRDefault="00A46D8D" w:rsidP="00A46D8D">
      <w:pPr>
        <w:pStyle w:val="SoldisText"/>
        <w:spacing w:before="10" w:after="10"/>
      </w:pPr>
      <w:r w:rsidRPr="00F53262">
        <w:t xml:space="preserve">   Smukłość: 0 %</w:t>
      </w:r>
    </w:p>
    <w:p w14:paraId="5E0F762E"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7229"/>
        <w:gridCol w:w="2410"/>
      </w:tblGrid>
      <w:tr w:rsidR="00A46D8D" w:rsidRPr="00F53262" w14:paraId="2D9E4094" w14:textId="77777777" w:rsidTr="00581B7E">
        <w:tc>
          <w:tcPr>
            <w:tcW w:w="9639" w:type="dxa"/>
            <w:gridSpan w:val="2"/>
            <w:tcBorders>
              <w:top w:val="nil"/>
              <w:left w:val="nil"/>
              <w:bottom w:val="nil"/>
              <w:right w:val="nil"/>
            </w:tcBorders>
          </w:tcPr>
          <w:p w14:paraId="12359B94" w14:textId="77777777" w:rsidR="00A46D8D" w:rsidRPr="00F53262" w:rsidRDefault="00A46D8D" w:rsidP="00581B7E">
            <w:pPr>
              <w:rPr>
                <w:sz w:val="18"/>
                <w:szCs w:val="18"/>
              </w:rPr>
            </w:pPr>
          </w:p>
        </w:tc>
      </w:tr>
      <w:tr w:rsidR="00A46D8D" w:rsidRPr="00F53262" w14:paraId="0CDE5FB9" w14:textId="77777777" w:rsidTr="00581B7E">
        <w:tc>
          <w:tcPr>
            <w:tcW w:w="9639" w:type="dxa"/>
            <w:gridSpan w:val="2"/>
            <w:tcBorders>
              <w:top w:val="single" w:sz="8" w:space="0" w:color="000000"/>
              <w:left w:val="nil"/>
              <w:bottom w:val="single" w:sz="8" w:space="0" w:color="000000"/>
              <w:right w:val="nil"/>
            </w:tcBorders>
          </w:tcPr>
          <w:p w14:paraId="2B203001" w14:textId="77777777" w:rsidR="00A46D8D" w:rsidRPr="00F53262" w:rsidRDefault="00A46D8D" w:rsidP="00581B7E">
            <w:pPr>
              <w:pStyle w:val="SoldisHeading1"/>
              <w:rPr>
                <w:sz w:val="18"/>
                <w:szCs w:val="18"/>
              </w:rPr>
            </w:pPr>
            <w:r w:rsidRPr="00F53262">
              <w:rPr>
                <w:sz w:val="18"/>
                <w:szCs w:val="18"/>
              </w:rPr>
              <w:t>Belki B-2.4 - Element żelbetowy [PN-EN 1992-1-1]</w:t>
            </w:r>
          </w:p>
        </w:tc>
      </w:tr>
      <w:tr w:rsidR="00A46D8D" w:rsidRPr="00F53262" w14:paraId="1F9A09C2" w14:textId="77777777" w:rsidTr="00581B7E">
        <w:tc>
          <w:tcPr>
            <w:tcW w:w="9639" w:type="dxa"/>
            <w:gridSpan w:val="2"/>
            <w:tcBorders>
              <w:top w:val="nil"/>
              <w:left w:val="nil"/>
              <w:bottom w:val="nil"/>
              <w:right w:val="nil"/>
            </w:tcBorders>
          </w:tcPr>
          <w:p w14:paraId="4A0AE904" w14:textId="77777777" w:rsidR="00A46D8D" w:rsidRPr="00F53262" w:rsidRDefault="00A46D8D" w:rsidP="00581B7E">
            <w:pPr>
              <w:rPr>
                <w:sz w:val="18"/>
                <w:szCs w:val="18"/>
              </w:rPr>
            </w:pPr>
            <w:r w:rsidRPr="00F53262">
              <w:rPr>
                <w:sz w:val="18"/>
                <w:szCs w:val="18"/>
              </w:rPr>
              <w:t xml:space="preserve"> </w:t>
            </w:r>
          </w:p>
        </w:tc>
      </w:tr>
      <w:tr w:rsidR="00A46D8D" w:rsidRPr="00F53262" w14:paraId="0C3E4371" w14:textId="77777777" w:rsidTr="00581B7E">
        <w:tc>
          <w:tcPr>
            <w:tcW w:w="7229" w:type="dxa"/>
            <w:tcBorders>
              <w:top w:val="nil"/>
              <w:left w:val="nil"/>
              <w:bottom w:val="nil"/>
              <w:right w:val="nil"/>
            </w:tcBorders>
          </w:tcPr>
          <w:p w14:paraId="73752001" w14:textId="77777777" w:rsidR="00A46D8D" w:rsidRPr="00F53262" w:rsidRDefault="00A46D8D" w:rsidP="00581B7E">
            <w:pPr>
              <w:pStyle w:val="SoldisHeading2"/>
            </w:pPr>
            <w:r w:rsidRPr="00F53262">
              <w:t>Informacje o elemencie</w:t>
            </w:r>
          </w:p>
          <w:p w14:paraId="6F59BFF8" w14:textId="77777777" w:rsidR="00A46D8D" w:rsidRPr="00F53262" w:rsidRDefault="00A46D8D" w:rsidP="00581B7E">
            <w:pPr>
              <w:pStyle w:val="SoldisText"/>
            </w:pPr>
            <w:r w:rsidRPr="00F53262">
              <w:t>Nazwa/Opis: element nr 0 (belka) - Brak opisu elementu.</w:t>
            </w:r>
          </w:p>
          <w:p w14:paraId="612685CD" w14:textId="77777777" w:rsidR="00A46D8D" w:rsidRPr="00F53262" w:rsidRDefault="00A46D8D" w:rsidP="00581B7E">
            <w:pPr>
              <w:pStyle w:val="SoldisText"/>
            </w:pPr>
            <w:r w:rsidRPr="00F53262">
              <w:t>Węzły: 0 (x=0.000m, y=0.000m); 1 (x=4.896m, y=0.000m)</w:t>
            </w:r>
          </w:p>
          <w:p w14:paraId="1DE7FB4B" w14:textId="77777777" w:rsidR="00A46D8D" w:rsidRPr="00F53262" w:rsidRDefault="00A46D8D" w:rsidP="00581B7E">
            <w:pPr>
              <w:pStyle w:val="SoldisText"/>
            </w:pPr>
            <w:r w:rsidRPr="00F53262">
              <w:t>Profil: 45x25 (C20/25)</w:t>
            </w:r>
          </w:p>
          <w:p w14:paraId="67A01C59" w14:textId="77777777" w:rsidR="00A46D8D" w:rsidRPr="00F53262" w:rsidRDefault="00A46D8D" w:rsidP="00581B7E">
            <w:pPr>
              <w:pStyle w:val="SoldisHighlighted"/>
            </w:pPr>
            <w:r w:rsidRPr="00F53262">
              <w:t>Zbrojenie podłużne (RB500W (A))</w:t>
            </w:r>
          </w:p>
          <w:p w14:paraId="046C73B4" w14:textId="77777777" w:rsidR="00A46D8D" w:rsidRPr="00F53262" w:rsidRDefault="00A46D8D" w:rsidP="00581B7E">
            <w:pPr>
              <w:pStyle w:val="SoldisText"/>
            </w:pPr>
            <w:r w:rsidRPr="00F53262">
              <w:t>Krawędź 1 - 3#16; od L1=0.00m do L2=4.90m; lbd1=0.72m; lbd2=0.72m</w:t>
            </w:r>
          </w:p>
          <w:p w14:paraId="4F9F6D0C" w14:textId="77777777" w:rsidR="00A46D8D" w:rsidRPr="00F53262" w:rsidRDefault="00A46D8D" w:rsidP="00581B7E">
            <w:pPr>
              <w:pStyle w:val="SoldisText"/>
            </w:pPr>
            <w:r w:rsidRPr="00F53262">
              <w:t>Krawędź 2 - 1#12; od L1=0.00m do L2=4.90m; lbd1=0.54m; lbd2=0.54m</w:t>
            </w:r>
          </w:p>
          <w:p w14:paraId="32274917" w14:textId="77777777" w:rsidR="00A46D8D" w:rsidRPr="00F53262" w:rsidRDefault="00A46D8D" w:rsidP="00581B7E">
            <w:pPr>
              <w:pStyle w:val="SoldisText"/>
            </w:pPr>
            <w:r w:rsidRPr="00F53262">
              <w:t>Krawędź 3 - 5#16; od L1=0.00m do L2=4.90m; lbd1=0.72m; lbd2=0.72m</w:t>
            </w:r>
          </w:p>
          <w:p w14:paraId="282BC821" w14:textId="77777777" w:rsidR="00A46D8D" w:rsidRPr="00F53262" w:rsidRDefault="00A46D8D" w:rsidP="00581B7E">
            <w:pPr>
              <w:pStyle w:val="SoldisText"/>
            </w:pPr>
            <w:r w:rsidRPr="00F53262">
              <w:t>Krawędź 4 - 1#12; od L1=0.00m do L2=4.90m; lbd1=0.54m; lbd2=0.54m</w:t>
            </w:r>
          </w:p>
          <w:p w14:paraId="32A96C7C" w14:textId="77777777" w:rsidR="00A46D8D" w:rsidRPr="00F53262" w:rsidRDefault="00A46D8D" w:rsidP="00581B7E">
            <w:pPr>
              <w:pStyle w:val="SoldisHighlighted"/>
            </w:pPr>
            <w:r w:rsidRPr="00F53262">
              <w:t>Strzemiona (RB500W (A))</w:t>
            </w:r>
          </w:p>
          <w:p w14:paraId="28B3AA5D" w14:textId="77777777" w:rsidR="00A46D8D" w:rsidRPr="00F53262" w:rsidRDefault="00A46D8D" w:rsidP="00581B7E">
            <w:pPr>
              <w:pStyle w:val="SoldisText"/>
            </w:pPr>
            <w:r w:rsidRPr="00F53262">
              <w:t>Odcinek 1 od x1/L=0.00 do x2/L=0.23: (Y-Y) 4#8 (X-X</w:t>
            </w:r>
            <w:proofErr w:type="gramStart"/>
            <w:r w:rsidRPr="00F53262">
              <w:t>)  2</w:t>
            </w:r>
            <w:proofErr w:type="gramEnd"/>
            <w:r w:rsidRPr="00F53262">
              <w:t>#8 co 19cm</w:t>
            </w:r>
          </w:p>
          <w:p w14:paraId="0F9B790C" w14:textId="77777777" w:rsidR="00A46D8D" w:rsidRPr="00F53262" w:rsidRDefault="00A46D8D" w:rsidP="00581B7E">
            <w:pPr>
              <w:pStyle w:val="SoldisText"/>
            </w:pPr>
            <w:r w:rsidRPr="00F53262">
              <w:t>Odcinek 2 od x1/L=0.24 do x2/L=0.75: (Y-Y) 4#8 (X-X</w:t>
            </w:r>
            <w:proofErr w:type="gramStart"/>
            <w:r w:rsidRPr="00F53262">
              <w:t>)  2</w:t>
            </w:r>
            <w:proofErr w:type="gramEnd"/>
            <w:r w:rsidRPr="00F53262">
              <w:t>#8 co 30cm</w:t>
            </w:r>
          </w:p>
          <w:p w14:paraId="5A7F6ADE" w14:textId="77777777" w:rsidR="00A46D8D" w:rsidRPr="00F53262" w:rsidRDefault="00A46D8D" w:rsidP="00581B7E">
            <w:pPr>
              <w:pStyle w:val="SoldisText"/>
            </w:pPr>
            <w:r w:rsidRPr="00F53262">
              <w:t>Odcinek 3 od x1/L=0.74 do x2/L=1.00: (Y-Y) 4#8 (X-X</w:t>
            </w:r>
            <w:proofErr w:type="gramStart"/>
            <w:r w:rsidRPr="00F53262">
              <w:t>)  2</w:t>
            </w:r>
            <w:proofErr w:type="gramEnd"/>
            <w:r w:rsidRPr="00F53262">
              <w:t>#8 co 19cm</w:t>
            </w:r>
          </w:p>
        </w:tc>
        <w:tc>
          <w:tcPr>
            <w:tcW w:w="2409" w:type="dxa"/>
            <w:tcBorders>
              <w:top w:val="nil"/>
              <w:left w:val="nil"/>
              <w:bottom w:val="nil"/>
              <w:right w:val="nil"/>
            </w:tcBorders>
          </w:tcPr>
          <w:p w14:paraId="6533B89D" w14:textId="13496F66" w:rsidR="00A46D8D" w:rsidRPr="00F53262" w:rsidRDefault="003D7173" w:rsidP="00581B7E">
            <w:pPr>
              <w:pStyle w:val="SoldisText"/>
            </w:pPr>
            <w:r>
              <w:rPr>
                <w:noProof/>
              </w:rPr>
              <w:drawing>
                <wp:inline distT="0" distB="0" distL="0" distR="0" wp14:anchorId="2A396ADD" wp14:editId="52675BD0">
                  <wp:extent cx="1600200" cy="1981200"/>
                  <wp:effectExtent l="0" t="0" r="0" b="0"/>
                  <wp:docPr id="122" name="Obraz 48" descr="Obraz zawierający zrzut ekranu, zegar, diagram,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descr="Obraz zawierający zrzut ekranu, zegar, diagram, krąg&#10;&#10;Opis wygenerowany automatycznie"/>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BAE08D0" w14:textId="77777777" w:rsidR="00A46D8D" w:rsidRPr="00F53262" w:rsidRDefault="00A46D8D" w:rsidP="00A46D8D">
      <w:pPr>
        <w:rPr>
          <w:sz w:val="18"/>
          <w:szCs w:val="18"/>
          <w:lang w:eastAsia="pl-PL"/>
        </w:rPr>
      </w:pPr>
    </w:p>
    <w:p w14:paraId="6E94E754" w14:textId="3B66DD46" w:rsidR="00A46D8D" w:rsidRPr="00F53262" w:rsidRDefault="003D7173" w:rsidP="00A46D8D">
      <w:pPr>
        <w:rPr>
          <w:sz w:val="18"/>
          <w:szCs w:val="18"/>
          <w:lang w:eastAsia="pl-PL"/>
        </w:rPr>
      </w:pPr>
      <w:r>
        <w:rPr>
          <w:noProof/>
        </w:rPr>
        <w:drawing>
          <wp:inline distT="0" distB="0" distL="0" distR="0" wp14:anchorId="77C57CBE" wp14:editId="190DA45A">
            <wp:extent cx="5086350" cy="2352675"/>
            <wp:effectExtent l="0" t="0" r="0" b="0"/>
            <wp:docPr id="123" name="Obraz 49"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9" descr="Obraz zawierający lampa, linia, zrzut ekranu, światło&#10;&#10;Opis wygenerowany automatycznie"/>
                    <pic:cNvPicPr>
                      <a:picLocks noChangeAspect="1" noChangeArrowheads="1"/>
                    </pic:cNvPicPr>
                  </pic:nvPicPr>
                  <pic:blipFill>
                    <a:blip r:embed="rId118">
                      <a:extLst>
                        <a:ext uri="{28A0092B-C50C-407E-A947-70E740481C1C}">
                          <a14:useLocalDpi xmlns:a14="http://schemas.microsoft.com/office/drawing/2010/main" val="0"/>
                        </a:ext>
                      </a:extLst>
                    </a:blip>
                    <a:srcRect t="23035" b="27528"/>
                    <a:stretch>
                      <a:fillRect/>
                    </a:stretch>
                  </pic:blipFill>
                  <pic:spPr bwMode="auto">
                    <a:xfrm>
                      <a:off x="0" y="0"/>
                      <a:ext cx="5086350" cy="2352675"/>
                    </a:xfrm>
                    <a:prstGeom prst="rect">
                      <a:avLst/>
                    </a:prstGeom>
                    <a:noFill/>
                    <a:ln>
                      <a:noFill/>
                    </a:ln>
                  </pic:spPr>
                </pic:pic>
              </a:graphicData>
            </a:graphic>
          </wp:inline>
        </w:drawing>
      </w:r>
    </w:p>
    <w:p w14:paraId="617B8490" w14:textId="77777777" w:rsidR="00A46D8D" w:rsidRPr="00F53262" w:rsidRDefault="00A46D8D" w:rsidP="00A46D8D">
      <w:pPr>
        <w:pStyle w:val="SoldisText"/>
        <w:spacing w:before="10" w:after="10"/>
      </w:pPr>
      <w:r w:rsidRPr="00F53262">
        <w:rPr>
          <w:b/>
          <w:bCs/>
        </w:rPr>
        <w:t>Całkowite wytężenie elementu: 79%</w:t>
      </w:r>
    </w:p>
    <w:p w14:paraId="5A997CAD" w14:textId="77777777" w:rsidR="00A46D8D" w:rsidRPr="00F53262" w:rsidRDefault="00A46D8D" w:rsidP="00A46D8D">
      <w:pPr>
        <w:pStyle w:val="SoldisText"/>
        <w:spacing w:before="10" w:after="10"/>
      </w:pPr>
      <w:r w:rsidRPr="00F53262">
        <w:t xml:space="preserve">   Zbrojenie główne: 75 %</w:t>
      </w:r>
    </w:p>
    <w:p w14:paraId="4D50D60F" w14:textId="77777777" w:rsidR="00A46D8D" w:rsidRPr="00F53262" w:rsidRDefault="00A46D8D" w:rsidP="00A46D8D">
      <w:pPr>
        <w:pStyle w:val="SoldisText"/>
        <w:spacing w:before="10" w:after="10"/>
      </w:pPr>
      <w:r w:rsidRPr="00F53262">
        <w:t xml:space="preserve">   Ścinanie: 79 %</w:t>
      </w:r>
    </w:p>
    <w:p w14:paraId="3130D5CA" w14:textId="77777777" w:rsidR="00A46D8D" w:rsidRPr="00F53262" w:rsidRDefault="00A46D8D" w:rsidP="00A46D8D">
      <w:pPr>
        <w:pStyle w:val="SoldisText"/>
        <w:spacing w:before="10" w:after="10"/>
      </w:pPr>
      <w:r w:rsidRPr="00F53262">
        <w:t xml:space="preserve">   Zbrojenie główne (ścinanie): 73 %</w:t>
      </w:r>
    </w:p>
    <w:p w14:paraId="39868624" w14:textId="77777777" w:rsidR="00A46D8D" w:rsidRPr="00F53262" w:rsidRDefault="00A46D8D" w:rsidP="00A46D8D">
      <w:pPr>
        <w:pStyle w:val="SoldisText"/>
        <w:spacing w:before="10" w:after="10"/>
      </w:pPr>
      <w:r w:rsidRPr="00F53262">
        <w:t xml:space="preserve">   Rysy prostopadłe: 59 %</w:t>
      </w:r>
    </w:p>
    <w:p w14:paraId="78D4F229" w14:textId="77777777" w:rsidR="00A46D8D" w:rsidRPr="00F53262" w:rsidRDefault="00A46D8D" w:rsidP="00A46D8D">
      <w:pPr>
        <w:pStyle w:val="SoldisText"/>
        <w:spacing w:before="10" w:after="10"/>
      </w:pPr>
      <w:r w:rsidRPr="00F53262">
        <w:t xml:space="preserve">   Przemieszczenia (sprężyste): 15 %</w:t>
      </w:r>
    </w:p>
    <w:p w14:paraId="1C5AFBFE" w14:textId="77777777" w:rsidR="00A46D8D" w:rsidRPr="00F53262" w:rsidRDefault="00A46D8D" w:rsidP="00A46D8D">
      <w:pPr>
        <w:pStyle w:val="SoldisText"/>
        <w:spacing w:before="10" w:after="10"/>
      </w:pPr>
      <w:r w:rsidRPr="00F53262">
        <w:t xml:space="preserve">   Ugięcia: 50 %</w:t>
      </w:r>
    </w:p>
    <w:p w14:paraId="698204BB" w14:textId="77777777" w:rsidR="00A46D8D" w:rsidRPr="00F53262" w:rsidRDefault="00A46D8D" w:rsidP="00A46D8D">
      <w:pPr>
        <w:pStyle w:val="SoldisText"/>
        <w:spacing w:before="10" w:after="10"/>
      </w:pPr>
      <w:r w:rsidRPr="00F53262">
        <w:t xml:space="preserve">   Zbrojenie minimalne: 0 %</w:t>
      </w:r>
    </w:p>
    <w:p w14:paraId="3BFC6262" w14:textId="77777777" w:rsidR="00A46D8D" w:rsidRPr="00F53262" w:rsidRDefault="00A46D8D" w:rsidP="00A46D8D">
      <w:pPr>
        <w:pStyle w:val="SoldisText"/>
        <w:spacing w:before="10" w:after="10"/>
      </w:pPr>
      <w:r w:rsidRPr="00F53262">
        <w:t xml:space="preserve">   Zbrojenie minimalne (rysy): 0 %</w:t>
      </w:r>
    </w:p>
    <w:p w14:paraId="5C572B62" w14:textId="77777777" w:rsidR="00A46D8D" w:rsidRPr="00F53262" w:rsidRDefault="00A46D8D" w:rsidP="00A46D8D">
      <w:pPr>
        <w:pStyle w:val="SoldisText"/>
        <w:spacing w:before="10" w:after="10"/>
      </w:pPr>
      <w:r w:rsidRPr="00F53262">
        <w:t xml:space="preserve">   Zakotwienie zbrojenia: 0 %</w:t>
      </w:r>
    </w:p>
    <w:p w14:paraId="17282A04" w14:textId="77777777" w:rsidR="00A46D8D" w:rsidRPr="00F53262" w:rsidRDefault="00A46D8D" w:rsidP="00A46D8D">
      <w:pPr>
        <w:pStyle w:val="SoldisText"/>
        <w:spacing w:before="10" w:after="10"/>
      </w:pPr>
      <w:r w:rsidRPr="00F53262">
        <w:t xml:space="preserve">   Rozstaw strzemion: 0 %</w:t>
      </w:r>
    </w:p>
    <w:p w14:paraId="7AE0A601" w14:textId="77777777" w:rsidR="00A46D8D" w:rsidRPr="00F53262" w:rsidRDefault="00A46D8D" w:rsidP="00A46D8D">
      <w:pPr>
        <w:pStyle w:val="SoldisText"/>
        <w:spacing w:before="10" w:after="10"/>
      </w:pPr>
      <w:r w:rsidRPr="00F53262">
        <w:t xml:space="preserve">   Zbrojenie min. strzemionami: 0 %</w:t>
      </w:r>
    </w:p>
    <w:p w14:paraId="174D6A4E" w14:textId="77777777" w:rsidR="00A46D8D" w:rsidRPr="00F53262" w:rsidRDefault="00A46D8D" w:rsidP="00A46D8D">
      <w:pPr>
        <w:pStyle w:val="SoldisText"/>
        <w:spacing w:before="10" w:after="10"/>
      </w:pPr>
      <w:r w:rsidRPr="00F53262">
        <w:t xml:space="preserve">   Smukłość: 0 %</w:t>
      </w:r>
    </w:p>
    <w:p w14:paraId="0FF3E238"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45FAB26F" w14:textId="77777777" w:rsidTr="00581B7E">
        <w:tc>
          <w:tcPr>
            <w:tcW w:w="9639" w:type="dxa"/>
            <w:tcBorders>
              <w:top w:val="nil"/>
              <w:left w:val="nil"/>
              <w:bottom w:val="nil"/>
              <w:right w:val="nil"/>
            </w:tcBorders>
          </w:tcPr>
          <w:p w14:paraId="1A3A3472" w14:textId="77777777" w:rsidR="00A46D8D" w:rsidRPr="00F53262" w:rsidRDefault="00A46D8D" w:rsidP="00581B7E">
            <w:pPr>
              <w:rPr>
                <w:sz w:val="18"/>
                <w:szCs w:val="18"/>
              </w:rPr>
            </w:pPr>
          </w:p>
        </w:tc>
      </w:tr>
      <w:tr w:rsidR="00A46D8D" w:rsidRPr="00F53262" w14:paraId="2BC13BCD" w14:textId="77777777" w:rsidTr="00581B7E">
        <w:tc>
          <w:tcPr>
            <w:tcW w:w="9639" w:type="dxa"/>
            <w:tcBorders>
              <w:top w:val="single" w:sz="8" w:space="0" w:color="000000"/>
              <w:left w:val="nil"/>
              <w:bottom w:val="single" w:sz="8" w:space="0" w:color="000000"/>
              <w:right w:val="nil"/>
            </w:tcBorders>
          </w:tcPr>
          <w:p w14:paraId="3D9C2EEE" w14:textId="77777777" w:rsidR="00A46D8D" w:rsidRPr="00F53262" w:rsidRDefault="00A46D8D" w:rsidP="00581B7E">
            <w:pPr>
              <w:pStyle w:val="SoldisHeading1"/>
              <w:rPr>
                <w:sz w:val="18"/>
                <w:szCs w:val="18"/>
              </w:rPr>
            </w:pPr>
            <w:r w:rsidRPr="00F53262">
              <w:rPr>
                <w:sz w:val="18"/>
                <w:szCs w:val="18"/>
              </w:rPr>
              <w:t>Belki B-2.5; B-2.6 - Element żelbetowy [PN-EN 1992-1-1]</w:t>
            </w:r>
          </w:p>
        </w:tc>
      </w:tr>
      <w:tr w:rsidR="00A46D8D" w:rsidRPr="00F53262" w14:paraId="76897224" w14:textId="77777777" w:rsidTr="00581B7E">
        <w:tc>
          <w:tcPr>
            <w:tcW w:w="9639" w:type="dxa"/>
            <w:tcBorders>
              <w:top w:val="nil"/>
              <w:left w:val="nil"/>
              <w:bottom w:val="nil"/>
              <w:right w:val="nil"/>
            </w:tcBorders>
          </w:tcPr>
          <w:p w14:paraId="2F1FEB0F" w14:textId="77777777" w:rsidR="00A46D8D" w:rsidRPr="00F53262" w:rsidRDefault="00A46D8D" w:rsidP="00581B7E">
            <w:pPr>
              <w:rPr>
                <w:sz w:val="18"/>
                <w:szCs w:val="18"/>
              </w:rPr>
            </w:pPr>
            <w:r w:rsidRPr="00F53262">
              <w:rPr>
                <w:sz w:val="18"/>
                <w:szCs w:val="18"/>
              </w:rPr>
              <w:t xml:space="preserve"> </w:t>
            </w:r>
          </w:p>
        </w:tc>
      </w:tr>
    </w:tbl>
    <w:p w14:paraId="11ECCB2A" w14:textId="77777777" w:rsidR="00A46D8D" w:rsidRPr="00F53262" w:rsidRDefault="00A46D8D" w:rsidP="00A46D8D">
      <w:pPr>
        <w:rPr>
          <w:sz w:val="18"/>
          <w:szCs w:val="18"/>
        </w:rPr>
      </w:pPr>
      <w:r w:rsidRPr="00F53262">
        <w:rPr>
          <w:sz w:val="18"/>
          <w:szCs w:val="18"/>
        </w:rPr>
        <w:t xml:space="preserve"> </w:t>
      </w:r>
    </w:p>
    <w:tbl>
      <w:tblPr>
        <w:tblW w:w="9638" w:type="dxa"/>
        <w:tblInd w:w="108" w:type="dxa"/>
        <w:tblLayout w:type="fixed"/>
        <w:tblLook w:val="0000" w:firstRow="0" w:lastRow="0" w:firstColumn="0" w:lastColumn="0" w:noHBand="0" w:noVBand="0"/>
      </w:tblPr>
      <w:tblGrid>
        <w:gridCol w:w="7229"/>
        <w:gridCol w:w="2409"/>
      </w:tblGrid>
      <w:tr w:rsidR="00A46D8D" w:rsidRPr="00F53262" w14:paraId="386CD124" w14:textId="77777777" w:rsidTr="00581B7E">
        <w:tc>
          <w:tcPr>
            <w:tcW w:w="7229" w:type="dxa"/>
            <w:tcBorders>
              <w:top w:val="nil"/>
              <w:left w:val="nil"/>
              <w:bottom w:val="nil"/>
              <w:right w:val="nil"/>
            </w:tcBorders>
          </w:tcPr>
          <w:p w14:paraId="443AB5F1" w14:textId="77777777" w:rsidR="00A46D8D" w:rsidRPr="00F53262" w:rsidRDefault="00A46D8D" w:rsidP="00581B7E">
            <w:pPr>
              <w:pStyle w:val="SoldisHeading2"/>
              <w:rPr>
                <w:sz w:val="18"/>
                <w:szCs w:val="18"/>
              </w:rPr>
            </w:pPr>
            <w:r w:rsidRPr="00F53262">
              <w:rPr>
                <w:sz w:val="18"/>
                <w:szCs w:val="18"/>
              </w:rPr>
              <w:t>Informacje o elemencie</w:t>
            </w:r>
          </w:p>
          <w:p w14:paraId="1B62B46C" w14:textId="77777777" w:rsidR="00A46D8D" w:rsidRPr="00F53262" w:rsidRDefault="00A46D8D" w:rsidP="00581B7E">
            <w:pPr>
              <w:pStyle w:val="SoldisText"/>
              <w:rPr>
                <w:sz w:val="18"/>
                <w:szCs w:val="18"/>
              </w:rPr>
            </w:pPr>
            <w:r w:rsidRPr="00F53262">
              <w:rPr>
                <w:sz w:val="18"/>
                <w:szCs w:val="18"/>
              </w:rPr>
              <w:t>Nazwa/Opis: element nr 5 (belka) - Brak opisu elementu.</w:t>
            </w:r>
          </w:p>
          <w:p w14:paraId="34B04CDB" w14:textId="77777777" w:rsidR="00A46D8D" w:rsidRPr="00F53262" w:rsidRDefault="00A46D8D" w:rsidP="00581B7E">
            <w:pPr>
              <w:pStyle w:val="SoldisText"/>
              <w:rPr>
                <w:sz w:val="18"/>
                <w:szCs w:val="18"/>
              </w:rPr>
            </w:pPr>
            <w:r w:rsidRPr="00F53262">
              <w:rPr>
                <w:sz w:val="18"/>
                <w:szCs w:val="18"/>
              </w:rPr>
              <w:t>Węzły: 5 (x=0.000m, y=9.200m); 6 (x=0.900m, y=9.200m)</w:t>
            </w:r>
          </w:p>
          <w:p w14:paraId="6A813B2F" w14:textId="77777777" w:rsidR="00A46D8D" w:rsidRPr="00F53262" w:rsidRDefault="00A46D8D" w:rsidP="00581B7E">
            <w:pPr>
              <w:pStyle w:val="SoldisText"/>
              <w:rPr>
                <w:sz w:val="18"/>
                <w:szCs w:val="18"/>
              </w:rPr>
            </w:pPr>
            <w:r w:rsidRPr="00F53262">
              <w:rPr>
                <w:sz w:val="18"/>
                <w:szCs w:val="18"/>
              </w:rPr>
              <w:t>Profil: 45x25 (C25/30)</w:t>
            </w:r>
          </w:p>
          <w:p w14:paraId="7AC85ACE" w14:textId="77777777" w:rsidR="00A46D8D" w:rsidRPr="00F53262" w:rsidRDefault="00A46D8D" w:rsidP="00581B7E">
            <w:pPr>
              <w:pStyle w:val="SoldisHighlighted"/>
              <w:rPr>
                <w:sz w:val="18"/>
                <w:szCs w:val="18"/>
              </w:rPr>
            </w:pPr>
            <w:r w:rsidRPr="00F53262">
              <w:rPr>
                <w:sz w:val="18"/>
                <w:szCs w:val="18"/>
              </w:rPr>
              <w:t>Zbrojenie podłużne (RB500W (A))</w:t>
            </w:r>
          </w:p>
          <w:p w14:paraId="73507DC7" w14:textId="77777777" w:rsidR="00A46D8D" w:rsidRPr="00F53262" w:rsidRDefault="00A46D8D" w:rsidP="00581B7E">
            <w:pPr>
              <w:pStyle w:val="SoldisText"/>
              <w:rPr>
                <w:sz w:val="18"/>
                <w:szCs w:val="18"/>
              </w:rPr>
            </w:pPr>
            <w:r w:rsidRPr="00F53262">
              <w:rPr>
                <w:sz w:val="18"/>
                <w:szCs w:val="18"/>
              </w:rPr>
              <w:t>Krawędź 1 - 9#16; od L1=0.00m do L2=0.90m; lbd1=0.60m; lbd2=0.60m</w:t>
            </w:r>
          </w:p>
          <w:p w14:paraId="71F63FB0" w14:textId="77777777" w:rsidR="00A46D8D" w:rsidRPr="00F53262" w:rsidRDefault="00A46D8D" w:rsidP="00581B7E">
            <w:pPr>
              <w:pStyle w:val="SoldisText"/>
              <w:rPr>
                <w:sz w:val="18"/>
                <w:szCs w:val="18"/>
              </w:rPr>
            </w:pPr>
            <w:r w:rsidRPr="00F53262">
              <w:rPr>
                <w:sz w:val="18"/>
                <w:szCs w:val="18"/>
              </w:rPr>
              <w:t>Krawędź 3 - 2#16; od L1=0.00m do L2=0.90m; lbd1=0.60m; lbd2=0.60m</w:t>
            </w:r>
          </w:p>
          <w:p w14:paraId="0EF641A5" w14:textId="77777777" w:rsidR="00A46D8D" w:rsidRPr="00F53262" w:rsidRDefault="00A46D8D" w:rsidP="00581B7E">
            <w:pPr>
              <w:pStyle w:val="SoldisHighlighted"/>
              <w:rPr>
                <w:sz w:val="18"/>
                <w:szCs w:val="18"/>
              </w:rPr>
            </w:pPr>
            <w:r w:rsidRPr="00F53262">
              <w:rPr>
                <w:sz w:val="18"/>
                <w:szCs w:val="18"/>
              </w:rPr>
              <w:t>Strzemiona (RB500W (A))</w:t>
            </w:r>
          </w:p>
          <w:p w14:paraId="1841106A" w14:textId="77777777" w:rsidR="00A46D8D" w:rsidRPr="00F53262" w:rsidRDefault="00A46D8D" w:rsidP="00581B7E">
            <w:pPr>
              <w:pStyle w:val="SoldisText"/>
              <w:rPr>
                <w:sz w:val="18"/>
                <w:szCs w:val="18"/>
              </w:rPr>
            </w:pPr>
            <w:r w:rsidRPr="00F53262">
              <w:rPr>
                <w:sz w:val="18"/>
                <w:szCs w:val="18"/>
              </w:rPr>
              <w:t>Odcinek 1 od x1/L=0.00 do x2/L=1.00: (Y-Y) 4#10 (X-X</w:t>
            </w:r>
            <w:proofErr w:type="gramStart"/>
            <w:r w:rsidRPr="00F53262">
              <w:rPr>
                <w:sz w:val="18"/>
                <w:szCs w:val="18"/>
              </w:rPr>
              <w:t>)  4</w:t>
            </w:r>
            <w:proofErr w:type="gramEnd"/>
            <w:r w:rsidRPr="00F53262">
              <w:rPr>
                <w:sz w:val="18"/>
                <w:szCs w:val="18"/>
              </w:rPr>
              <w:t>#10 co 11cm</w:t>
            </w:r>
          </w:p>
        </w:tc>
        <w:tc>
          <w:tcPr>
            <w:tcW w:w="2409" w:type="dxa"/>
            <w:tcBorders>
              <w:top w:val="nil"/>
              <w:left w:val="nil"/>
              <w:bottom w:val="nil"/>
              <w:right w:val="nil"/>
            </w:tcBorders>
          </w:tcPr>
          <w:p w14:paraId="131F7233" w14:textId="4B8C493B" w:rsidR="00A46D8D" w:rsidRPr="00F53262" w:rsidRDefault="003D7173" w:rsidP="00581B7E">
            <w:pPr>
              <w:pStyle w:val="SoldisText"/>
              <w:rPr>
                <w:sz w:val="18"/>
                <w:szCs w:val="18"/>
              </w:rPr>
            </w:pPr>
            <w:r>
              <w:rPr>
                <w:noProof/>
                <w:sz w:val="18"/>
                <w:szCs w:val="18"/>
              </w:rPr>
              <w:drawing>
                <wp:inline distT="0" distB="0" distL="0" distR="0" wp14:anchorId="6E4F8AC5" wp14:editId="181756BD">
                  <wp:extent cx="1600200" cy="1981200"/>
                  <wp:effectExtent l="0" t="0" r="0" b="0"/>
                  <wp:docPr id="124" name="Obraz 41" descr="Obraz zawierający zrzut ekranu, zegar,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1" descr="Obraz zawierający zrzut ekranu, zegar, diagram, design&#10;&#10;Opis wygenerowany automatyczni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r w:rsidR="00A46D8D" w:rsidRPr="00F53262" w14:paraId="7A172A9B" w14:textId="77777777" w:rsidTr="00581B7E">
        <w:tc>
          <w:tcPr>
            <w:tcW w:w="7229" w:type="dxa"/>
            <w:tcBorders>
              <w:top w:val="nil"/>
              <w:left w:val="nil"/>
              <w:bottom w:val="nil"/>
              <w:right w:val="nil"/>
            </w:tcBorders>
          </w:tcPr>
          <w:p w14:paraId="41A017E9" w14:textId="77777777" w:rsidR="00A46D8D" w:rsidRPr="00F53262" w:rsidRDefault="00A46D8D" w:rsidP="00581B7E">
            <w:pPr>
              <w:pStyle w:val="SoldisText"/>
              <w:rPr>
                <w:b/>
                <w:bCs/>
                <w:sz w:val="18"/>
                <w:szCs w:val="18"/>
              </w:rPr>
            </w:pPr>
            <w:r w:rsidRPr="00F53262">
              <w:rPr>
                <w:b/>
                <w:bCs/>
                <w:sz w:val="18"/>
                <w:szCs w:val="18"/>
              </w:rPr>
              <w:t>Informacje o elemencie</w:t>
            </w:r>
          </w:p>
          <w:p w14:paraId="35C22A93" w14:textId="77777777" w:rsidR="00A46D8D" w:rsidRPr="00F53262" w:rsidRDefault="00A46D8D" w:rsidP="00581B7E">
            <w:pPr>
              <w:pStyle w:val="SoldisText"/>
              <w:rPr>
                <w:sz w:val="18"/>
                <w:szCs w:val="18"/>
              </w:rPr>
            </w:pPr>
            <w:r w:rsidRPr="00F53262">
              <w:rPr>
                <w:sz w:val="18"/>
                <w:szCs w:val="18"/>
              </w:rPr>
              <w:t>Nazwa/Opis: element nr 8 (belka) - Brak opisu elementu.</w:t>
            </w:r>
          </w:p>
          <w:p w14:paraId="74E81693" w14:textId="77777777" w:rsidR="00A46D8D" w:rsidRPr="00F53262" w:rsidRDefault="00A46D8D" w:rsidP="00581B7E">
            <w:pPr>
              <w:pStyle w:val="SoldisText"/>
              <w:rPr>
                <w:sz w:val="18"/>
                <w:szCs w:val="18"/>
              </w:rPr>
            </w:pPr>
            <w:r w:rsidRPr="00F53262">
              <w:rPr>
                <w:sz w:val="18"/>
                <w:szCs w:val="18"/>
              </w:rPr>
              <w:t>Węzły: 5 (x=0.000m, y=9.200m); 9 (x=-4.000m, y=9.200m)</w:t>
            </w:r>
          </w:p>
          <w:p w14:paraId="06B7090E" w14:textId="77777777" w:rsidR="00A46D8D" w:rsidRPr="00F53262" w:rsidRDefault="00A46D8D" w:rsidP="00581B7E">
            <w:pPr>
              <w:pStyle w:val="SoldisText"/>
              <w:rPr>
                <w:sz w:val="18"/>
                <w:szCs w:val="18"/>
              </w:rPr>
            </w:pPr>
            <w:r w:rsidRPr="00F53262">
              <w:rPr>
                <w:sz w:val="18"/>
                <w:szCs w:val="18"/>
              </w:rPr>
              <w:t>Profil: 45x25 (C25/30)</w:t>
            </w:r>
          </w:p>
          <w:p w14:paraId="36E3171B" w14:textId="77777777" w:rsidR="00A46D8D" w:rsidRPr="00F53262" w:rsidRDefault="00A46D8D" w:rsidP="00581B7E">
            <w:pPr>
              <w:pStyle w:val="SoldisText"/>
              <w:rPr>
                <w:b/>
                <w:bCs/>
                <w:sz w:val="18"/>
                <w:szCs w:val="18"/>
              </w:rPr>
            </w:pPr>
            <w:r w:rsidRPr="00F53262">
              <w:rPr>
                <w:b/>
                <w:bCs/>
                <w:sz w:val="18"/>
                <w:szCs w:val="18"/>
              </w:rPr>
              <w:t>Zbrojenie podłużne (RB500W (A))</w:t>
            </w:r>
          </w:p>
          <w:p w14:paraId="40FA496A" w14:textId="77777777" w:rsidR="00A46D8D" w:rsidRPr="00F53262" w:rsidRDefault="00A46D8D" w:rsidP="00581B7E">
            <w:pPr>
              <w:pStyle w:val="SoldisText"/>
              <w:rPr>
                <w:sz w:val="18"/>
                <w:szCs w:val="18"/>
              </w:rPr>
            </w:pPr>
            <w:r w:rsidRPr="00F53262">
              <w:rPr>
                <w:sz w:val="18"/>
                <w:szCs w:val="18"/>
              </w:rPr>
              <w:t>Krawędź 1 - 2#16; od L1=0.00m do L2=4.00m; lbd1=0.60m; lbd2=0.60m</w:t>
            </w:r>
          </w:p>
          <w:p w14:paraId="5CDF42D8" w14:textId="77777777" w:rsidR="00A46D8D" w:rsidRPr="00F53262" w:rsidRDefault="00A46D8D" w:rsidP="00581B7E">
            <w:pPr>
              <w:pStyle w:val="SoldisText"/>
              <w:rPr>
                <w:sz w:val="18"/>
                <w:szCs w:val="18"/>
              </w:rPr>
            </w:pPr>
            <w:r w:rsidRPr="00F53262">
              <w:rPr>
                <w:sz w:val="18"/>
                <w:szCs w:val="18"/>
              </w:rPr>
              <w:t>Krawędź 3 - 5#16; od L1=0.00m do L2=4.00m; lbd1=0.60m; lbd2=0.60m</w:t>
            </w:r>
          </w:p>
          <w:p w14:paraId="7C14426A" w14:textId="77777777" w:rsidR="00A46D8D" w:rsidRPr="00F53262" w:rsidRDefault="00A46D8D" w:rsidP="00581B7E">
            <w:pPr>
              <w:pStyle w:val="SoldisText"/>
              <w:rPr>
                <w:b/>
                <w:bCs/>
                <w:sz w:val="18"/>
                <w:szCs w:val="18"/>
              </w:rPr>
            </w:pPr>
            <w:r w:rsidRPr="00F53262">
              <w:rPr>
                <w:b/>
                <w:bCs/>
                <w:sz w:val="18"/>
                <w:szCs w:val="18"/>
              </w:rPr>
              <w:t>Strzemiona (RB500W (A))</w:t>
            </w:r>
          </w:p>
          <w:p w14:paraId="3044D691" w14:textId="77777777" w:rsidR="00A46D8D" w:rsidRPr="00F53262" w:rsidRDefault="00A46D8D" w:rsidP="00581B7E">
            <w:pPr>
              <w:pStyle w:val="SoldisText"/>
              <w:rPr>
                <w:sz w:val="18"/>
                <w:szCs w:val="18"/>
              </w:rPr>
            </w:pPr>
            <w:r w:rsidRPr="00F53262">
              <w:rPr>
                <w:sz w:val="18"/>
                <w:szCs w:val="18"/>
              </w:rPr>
              <w:t>Odcinek 1 od x1/L=0.01 do x2/L=1.00: (Y-Y) 4#10 (X-X</w:t>
            </w:r>
            <w:proofErr w:type="gramStart"/>
            <w:r w:rsidRPr="00F53262">
              <w:rPr>
                <w:sz w:val="18"/>
                <w:szCs w:val="18"/>
              </w:rPr>
              <w:t>)  4</w:t>
            </w:r>
            <w:proofErr w:type="gramEnd"/>
            <w:r w:rsidRPr="00F53262">
              <w:rPr>
                <w:sz w:val="18"/>
                <w:szCs w:val="18"/>
              </w:rPr>
              <w:t>#10 co 20cm</w:t>
            </w:r>
          </w:p>
        </w:tc>
        <w:tc>
          <w:tcPr>
            <w:tcW w:w="2409" w:type="dxa"/>
            <w:tcBorders>
              <w:top w:val="nil"/>
              <w:left w:val="nil"/>
              <w:bottom w:val="nil"/>
              <w:right w:val="nil"/>
            </w:tcBorders>
          </w:tcPr>
          <w:p w14:paraId="5BE84E78" w14:textId="2E7EB8B7" w:rsidR="00A46D8D" w:rsidRPr="00F53262" w:rsidRDefault="003D7173" w:rsidP="00581B7E">
            <w:pPr>
              <w:pStyle w:val="SoldisText"/>
              <w:rPr>
                <w:noProof/>
                <w:sz w:val="18"/>
                <w:szCs w:val="18"/>
              </w:rPr>
            </w:pPr>
            <w:r>
              <w:rPr>
                <w:noProof/>
                <w:sz w:val="18"/>
                <w:szCs w:val="18"/>
              </w:rPr>
              <w:drawing>
                <wp:inline distT="0" distB="0" distL="0" distR="0" wp14:anchorId="7C8B8A3E" wp14:editId="1DC134E7">
                  <wp:extent cx="1600200" cy="1981200"/>
                  <wp:effectExtent l="0" t="0" r="0" b="0"/>
                  <wp:docPr id="125" name="Obraz 43"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Obraz zawierający zrzut ekranu, zegar, krąg, diagram&#10;&#10;Opis wygenerowany automatycznie"/>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65CA746B" w14:textId="77777777" w:rsidR="00A46D8D" w:rsidRPr="00F53262" w:rsidRDefault="00A46D8D" w:rsidP="00A46D8D">
      <w:pPr>
        <w:pStyle w:val="SoldisHeading3"/>
        <w:rPr>
          <w:sz w:val="18"/>
          <w:szCs w:val="18"/>
        </w:rPr>
      </w:pPr>
      <w:r w:rsidRPr="00F53262">
        <w:rPr>
          <w:sz w:val="18"/>
          <w:szCs w:val="18"/>
        </w:rPr>
        <w:t>Widok elementu</w:t>
      </w:r>
    </w:p>
    <w:p w14:paraId="22E10D4E" w14:textId="506F8587" w:rsidR="00A46D8D" w:rsidRPr="00F53262" w:rsidRDefault="003D7173" w:rsidP="00A46D8D">
      <w:pPr>
        <w:pStyle w:val="SoldisHeading3"/>
        <w:spacing w:before="100"/>
        <w:jc w:val="center"/>
        <w:rPr>
          <w:sz w:val="18"/>
          <w:szCs w:val="18"/>
        </w:rPr>
      </w:pPr>
      <w:r>
        <w:rPr>
          <w:noProof/>
        </w:rPr>
        <w:drawing>
          <wp:inline distT="0" distB="0" distL="0" distR="0" wp14:anchorId="10437545" wp14:editId="4E954B1D">
            <wp:extent cx="4305300" cy="1457325"/>
            <wp:effectExtent l="0" t="0" r="0" b="0"/>
            <wp:docPr id="126" name="Obraz 12" descr="Obraz zawierający linia, diagram,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Obraz zawierający linia, diagram, zrzut ekranu, Równolegle&#10;&#10;Opis wygenerowany automatyczni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305300" cy="1457325"/>
                    </a:xfrm>
                    <a:prstGeom prst="rect">
                      <a:avLst/>
                    </a:prstGeom>
                    <a:noFill/>
                    <a:ln>
                      <a:noFill/>
                    </a:ln>
                  </pic:spPr>
                </pic:pic>
              </a:graphicData>
            </a:graphic>
          </wp:inline>
        </w:drawing>
      </w:r>
    </w:p>
    <w:p w14:paraId="2EC83A69" w14:textId="77777777" w:rsidR="00A46D8D" w:rsidRPr="00F53262" w:rsidRDefault="00A46D8D" w:rsidP="00A46D8D">
      <w:pPr>
        <w:pStyle w:val="SoldisText"/>
        <w:spacing w:before="10" w:after="10"/>
        <w:rPr>
          <w:sz w:val="18"/>
          <w:szCs w:val="18"/>
        </w:rPr>
      </w:pPr>
      <w:r w:rsidRPr="00F53262">
        <w:rPr>
          <w:b/>
          <w:bCs/>
          <w:sz w:val="18"/>
          <w:szCs w:val="18"/>
        </w:rPr>
        <w:t>Całkowite wytężenie elementu: 83%</w:t>
      </w:r>
    </w:p>
    <w:p w14:paraId="52759626" w14:textId="77777777" w:rsidR="00A46D8D" w:rsidRPr="00F53262" w:rsidRDefault="00A46D8D" w:rsidP="00A46D8D">
      <w:pPr>
        <w:pStyle w:val="SoldisText"/>
        <w:spacing w:before="10" w:after="10"/>
        <w:rPr>
          <w:sz w:val="18"/>
          <w:szCs w:val="18"/>
        </w:rPr>
      </w:pPr>
      <w:r w:rsidRPr="00F53262">
        <w:rPr>
          <w:sz w:val="18"/>
          <w:szCs w:val="18"/>
        </w:rPr>
        <w:t xml:space="preserve">   Zbrojenie główne: 82 %</w:t>
      </w:r>
    </w:p>
    <w:p w14:paraId="040E1F01" w14:textId="77777777" w:rsidR="00A46D8D" w:rsidRPr="00F53262" w:rsidRDefault="00A46D8D" w:rsidP="00A46D8D">
      <w:pPr>
        <w:pStyle w:val="SoldisText"/>
        <w:spacing w:before="10" w:after="10"/>
        <w:rPr>
          <w:sz w:val="18"/>
          <w:szCs w:val="18"/>
        </w:rPr>
      </w:pPr>
      <w:r w:rsidRPr="00F53262">
        <w:rPr>
          <w:sz w:val="18"/>
          <w:szCs w:val="18"/>
        </w:rPr>
        <w:t xml:space="preserve">   Ścinanie: 65 %</w:t>
      </w:r>
    </w:p>
    <w:p w14:paraId="2CC80BC2"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83 %</w:t>
      </w:r>
    </w:p>
    <w:p w14:paraId="1177D344" w14:textId="77777777" w:rsidR="00A46D8D" w:rsidRPr="00F53262" w:rsidRDefault="00A46D8D" w:rsidP="00A46D8D">
      <w:pPr>
        <w:pStyle w:val="SoldisText"/>
        <w:spacing w:before="10" w:after="10"/>
        <w:rPr>
          <w:sz w:val="18"/>
          <w:szCs w:val="18"/>
        </w:rPr>
      </w:pPr>
      <w:r w:rsidRPr="00F53262">
        <w:rPr>
          <w:sz w:val="18"/>
          <w:szCs w:val="18"/>
        </w:rPr>
        <w:t xml:space="preserve">   Rysy prostopadłe: 51 %</w:t>
      </w:r>
    </w:p>
    <w:p w14:paraId="3CF09D9D"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2 %</w:t>
      </w:r>
    </w:p>
    <w:p w14:paraId="75DB5591" w14:textId="77777777" w:rsidR="00A46D8D" w:rsidRPr="00F53262" w:rsidRDefault="00A46D8D" w:rsidP="00A46D8D">
      <w:pPr>
        <w:pStyle w:val="SoldisText"/>
        <w:spacing w:before="10" w:after="10"/>
        <w:rPr>
          <w:sz w:val="18"/>
          <w:szCs w:val="18"/>
        </w:rPr>
      </w:pPr>
      <w:r w:rsidRPr="00F53262">
        <w:rPr>
          <w:sz w:val="18"/>
          <w:szCs w:val="18"/>
        </w:rPr>
        <w:t xml:space="preserve">   Ugięcia: 8 %</w:t>
      </w:r>
    </w:p>
    <w:p w14:paraId="7A6E8B17"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7DDAF573"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540745F8"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36142B6A"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3ED23FB3"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22E286BA"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67575919" w14:textId="77777777" w:rsidR="00A46D8D" w:rsidRPr="00A46D8D" w:rsidRDefault="00A46D8D" w:rsidP="00A46D8D">
      <w:pPr>
        <w:rPr>
          <w:rFonts w:eastAsia="Times New Roman"/>
          <w:color w:val="000000"/>
          <w:sz w:val="18"/>
          <w:szCs w:val="18"/>
          <w:lang w:eastAsia="pl-PL"/>
        </w:rPr>
      </w:pPr>
      <w:r w:rsidRPr="00F53262">
        <w:rPr>
          <w:sz w:val="18"/>
          <w:szCs w:val="18"/>
        </w:rPr>
        <w:br w:type="page"/>
      </w:r>
    </w:p>
    <w:tbl>
      <w:tblPr>
        <w:tblW w:w="9639" w:type="dxa"/>
        <w:tblInd w:w="108" w:type="dxa"/>
        <w:tblLayout w:type="fixed"/>
        <w:tblLook w:val="0000" w:firstRow="0" w:lastRow="0" w:firstColumn="0" w:lastColumn="0" w:noHBand="0" w:noVBand="0"/>
      </w:tblPr>
      <w:tblGrid>
        <w:gridCol w:w="9639"/>
      </w:tblGrid>
      <w:tr w:rsidR="00A46D8D" w:rsidRPr="00F53262" w14:paraId="6E9B4232" w14:textId="77777777" w:rsidTr="00581B7E">
        <w:tc>
          <w:tcPr>
            <w:tcW w:w="9639" w:type="dxa"/>
            <w:tcBorders>
              <w:top w:val="nil"/>
              <w:left w:val="nil"/>
              <w:bottom w:val="nil"/>
              <w:right w:val="nil"/>
            </w:tcBorders>
          </w:tcPr>
          <w:p w14:paraId="1D01F185" w14:textId="77777777" w:rsidR="00A46D8D" w:rsidRPr="00F53262" w:rsidRDefault="00A46D8D" w:rsidP="00581B7E">
            <w:pPr>
              <w:rPr>
                <w:sz w:val="18"/>
                <w:szCs w:val="18"/>
              </w:rPr>
            </w:pPr>
          </w:p>
        </w:tc>
      </w:tr>
      <w:tr w:rsidR="00A46D8D" w:rsidRPr="00F53262" w14:paraId="30EA4B05" w14:textId="77777777" w:rsidTr="00581B7E">
        <w:tc>
          <w:tcPr>
            <w:tcW w:w="9639" w:type="dxa"/>
            <w:tcBorders>
              <w:top w:val="single" w:sz="8" w:space="0" w:color="000000"/>
              <w:left w:val="nil"/>
              <w:bottom w:val="single" w:sz="8" w:space="0" w:color="000000"/>
              <w:right w:val="nil"/>
            </w:tcBorders>
          </w:tcPr>
          <w:p w14:paraId="554771EC" w14:textId="77777777" w:rsidR="00A46D8D" w:rsidRPr="00F53262" w:rsidRDefault="00A46D8D" w:rsidP="00581B7E">
            <w:pPr>
              <w:pStyle w:val="SoldisHeading1"/>
              <w:rPr>
                <w:bCs w:val="0"/>
                <w:sz w:val="18"/>
                <w:szCs w:val="18"/>
              </w:rPr>
            </w:pPr>
            <w:r w:rsidRPr="00F53262">
              <w:rPr>
                <w:bCs w:val="0"/>
                <w:sz w:val="18"/>
                <w:szCs w:val="18"/>
              </w:rPr>
              <w:t>Belka B-2.7</w:t>
            </w:r>
          </w:p>
        </w:tc>
      </w:tr>
      <w:tr w:rsidR="00A46D8D" w:rsidRPr="00F53262" w14:paraId="46B97DE4" w14:textId="77777777" w:rsidTr="00581B7E">
        <w:tc>
          <w:tcPr>
            <w:tcW w:w="9639" w:type="dxa"/>
            <w:tcBorders>
              <w:top w:val="nil"/>
              <w:left w:val="nil"/>
              <w:bottom w:val="nil"/>
              <w:right w:val="nil"/>
            </w:tcBorders>
          </w:tcPr>
          <w:p w14:paraId="274CC1F4" w14:textId="77777777" w:rsidR="00A46D8D" w:rsidRPr="00F53262" w:rsidRDefault="00A46D8D" w:rsidP="00581B7E">
            <w:pPr>
              <w:rPr>
                <w:sz w:val="18"/>
                <w:szCs w:val="18"/>
              </w:rPr>
            </w:pPr>
            <w:r w:rsidRPr="00F53262">
              <w:rPr>
                <w:sz w:val="18"/>
                <w:szCs w:val="18"/>
              </w:rPr>
              <w:t xml:space="preserve"> </w:t>
            </w:r>
          </w:p>
        </w:tc>
      </w:tr>
    </w:tbl>
    <w:p w14:paraId="551F5BE8" w14:textId="77777777" w:rsidR="00A46D8D" w:rsidRPr="00F53262" w:rsidRDefault="00A46D8D" w:rsidP="00A46D8D">
      <w:pPr>
        <w:rPr>
          <w:sz w:val="18"/>
          <w:szCs w:val="18"/>
        </w:rPr>
      </w:pPr>
      <w:r w:rsidRPr="00F53262">
        <w:rPr>
          <w:sz w:val="18"/>
          <w:szCs w:val="18"/>
        </w:rPr>
        <w:t xml:space="preserve"> </w:t>
      </w:r>
    </w:p>
    <w:p w14:paraId="2F15C972" w14:textId="77777777" w:rsidR="00A46D8D" w:rsidRPr="00F53262" w:rsidRDefault="00A46D8D" w:rsidP="00A46D8D">
      <w:pPr>
        <w:rPr>
          <w:b/>
          <w:bCs/>
          <w:sz w:val="18"/>
          <w:szCs w:val="18"/>
          <w:lang w:eastAsia="pl-PL"/>
        </w:rPr>
      </w:pPr>
      <w:r w:rsidRPr="00F53262">
        <w:rPr>
          <w:b/>
          <w:bCs/>
          <w:sz w:val="18"/>
          <w:szCs w:val="18"/>
          <w:lang w:eastAsia="pl-PL"/>
        </w:rPr>
        <w:t>WIDOK ELEMENTU</w:t>
      </w:r>
    </w:p>
    <w:p w14:paraId="71DDDF0C" w14:textId="3571CB48" w:rsidR="00A46D8D" w:rsidRPr="00F53262" w:rsidRDefault="003D7173" w:rsidP="00A46D8D">
      <w:pPr>
        <w:rPr>
          <w:sz w:val="18"/>
          <w:szCs w:val="18"/>
          <w:lang w:eastAsia="pl-PL"/>
        </w:rPr>
      </w:pPr>
      <w:r>
        <w:rPr>
          <w:noProof/>
        </w:rPr>
        <w:drawing>
          <wp:inline distT="0" distB="0" distL="0" distR="0" wp14:anchorId="06F69E94" wp14:editId="560914DA">
            <wp:extent cx="5762625" cy="800100"/>
            <wp:effectExtent l="0" t="0" r="0" b="0"/>
            <wp:docPr id="127" name="Obraz 11" descr="Obraz zawierający linia, zrzut ekranu, Równolegle, kij miernicz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Obraz zawierający linia, zrzut ekranu, Równolegle, kij mierniczy&#10;&#10;Opis wygenerowany automatyczni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62625" cy="80010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459339B0" w14:textId="77777777" w:rsidTr="00581B7E">
        <w:tc>
          <w:tcPr>
            <w:tcW w:w="7229" w:type="dxa"/>
            <w:tcBorders>
              <w:top w:val="nil"/>
              <w:left w:val="nil"/>
              <w:bottom w:val="nil"/>
              <w:right w:val="nil"/>
            </w:tcBorders>
          </w:tcPr>
          <w:p w14:paraId="67C2B7E2"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341541ED" w14:textId="77777777" w:rsidR="00A46D8D" w:rsidRPr="00F53262" w:rsidRDefault="00A46D8D" w:rsidP="00581B7E">
            <w:pPr>
              <w:pStyle w:val="SoldisText"/>
              <w:rPr>
                <w:sz w:val="18"/>
                <w:szCs w:val="18"/>
              </w:rPr>
            </w:pPr>
            <w:r w:rsidRPr="00F53262">
              <w:rPr>
                <w:sz w:val="18"/>
                <w:szCs w:val="18"/>
              </w:rPr>
              <w:t>Nazwa/Opis: element nr 16 (belka) - Brak opisu elementu.</w:t>
            </w:r>
          </w:p>
          <w:p w14:paraId="2E8EFF5C" w14:textId="77777777" w:rsidR="00A46D8D" w:rsidRPr="00F53262" w:rsidRDefault="00A46D8D" w:rsidP="00581B7E">
            <w:pPr>
              <w:pStyle w:val="SoldisText"/>
              <w:rPr>
                <w:sz w:val="18"/>
                <w:szCs w:val="18"/>
              </w:rPr>
            </w:pPr>
            <w:r w:rsidRPr="00F53262">
              <w:rPr>
                <w:sz w:val="18"/>
                <w:szCs w:val="18"/>
              </w:rPr>
              <w:t>Węzły: 16 (x=-5.800m, y=9.240m); 14 (x=-0.000m, y=9.240m)</w:t>
            </w:r>
          </w:p>
          <w:p w14:paraId="3EE7333B" w14:textId="77777777" w:rsidR="00A46D8D" w:rsidRPr="00F53262" w:rsidRDefault="00A46D8D" w:rsidP="00581B7E">
            <w:pPr>
              <w:pStyle w:val="SoldisText"/>
              <w:rPr>
                <w:sz w:val="18"/>
                <w:szCs w:val="18"/>
              </w:rPr>
            </w:pPr>
            <w:r w:rsidRPr="00F53262">
              <w:rPr>
                <w:sz w:val="18"/>
                <w:szCs w:val="18"/>
              </w:rPr>
              <w:t>Profil: 45x25 (C25/30)</w:t>
            </w:r>
          </w:p>
          <w:p w14:paraId="46A52ADC" w14:textId="77777777" w:rsidR="00A46D8D" w:rsidRPr="00F53262" w:rsidRDefault="00A46D8D" w:rsidP="00581B7E">
            <w:pPr>
              <w:pStyle w:val="SoldisHighlighted"/>
              <w:rPr>
                <w:bCs w:val="0"/>
                <w:sz w:val="18"/>
                <w:szCs w:val="18"/>
              </w:rPr>
            </w:pPr>
            <w:r w:rsidRPr="00F53262">
              <w:rPr>
                <w:bCs w:val="0"/>
                <w:sz w:val="18"/>
                <w:szCs w:val="18"/>
              </w:rPr>
              <w:t>Zbrojenie podłużne (RB500W (A))</w:t>
            </w:r>
          </w:p>
          <w:p w14:paraId="496A1E40" w14:textId="77777777" w:rsidR="00A46D8D" w:rsidRPr="00F53262" w:rsidRDefault="00A46D8D" w:rsidP="00581B7E">
            <w:pPr>
              <w:pStyle w:val="SoldisText"/>
              <w:rPr>
                <w:sz w:val="18"/>
                <w:szCs w:val="18"/>
              </w:rPr>
            </w:pPr>
            <w:r w:rsidRPr="00F53262">
              <w:rPr>
                <w:sz w:val="18"/>
                <w:szCs w:val="18"/>
              </w:rPr>
              <w:t>Krawędź 1 - 8#20; od L1=0.00m do L2=5.80m; lbd1=0.75m; lbd2=0.75m</w:t>
            </w:r>
          </w:p>
          <w:p w14:paraId="07175F69" w14:textId="77777777" w:rsidR="00A46D8D" w:rsidRPr="00F53262" w:rsidRDefault="00A46D8D" w:rsidP="00581B7E">
            <w:pPr>
              <w:pStyle w:val="SoldisText"/>
              <w:rPr>
                <w:sz w:val="18"/>
                <w:szCs w:val="18"/>
              </w:rPr>
            </w:pPr>
            <w:r w:rsidRPr="00F53262">
              <w:rPr>
                <w:sz w:val="18"/>
                <w:szCs w:val="18"/>
              </w:rPr>
              <w:t>Krawędź 3 - 2#10; od L1=0.00m do L2=5.80m; lbd1=0.38m; lbd2=0.38m</w:t>
            </w:r>
          </w:p>
          <w:p w14:paraId="26B3F0AD" w14:textId="77777777" w:rsidR="00A46D8D" w:rsidRPr="00F53262" w:rsidRDefault="00A46D8D" w:rsidP="00581B7E">
            <w:pPr>
              <w:pStyle w:val="SoldisText"/>
              <w:rPr>
                <w:sz w:val="18"/>
                <w:szCs w:val="18"/>
              </w:rPr>
            </w:pPr>
            <w:r w:rsidRPr="00F53262">
              <w:rPr>
                <w:sz w:val="18"/>
                <w:szCs w:val="18"/>
              </w:rPr>
              <w:t>Krawędź 3 - 4#20; od L1=0.00m do L2=5.80m; lbd1=0.75m; lbd2=0.75m</w:t>
            </w:r>
          </w:p>
          <w:p w14:paraId="6024D2CB"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7FB7AD8E" w14:textId="77777777" w:rsidR="00A46D8D" w:rsidRPr="00F53262" w:rsidRDefault="00A46D8D" w:rsidP="00581B7E">
            <w:pPr>
              <w:pStyle w:val="SoldisText"/>
              <w:rPr>
                <w:sz w:val="18"/>
                <w:szCs w:val="18"/>
              </w:rPr>
            </w:pPr>
            <w:r w:rsidRPr="00F53262">
              <w:rPr>
                <w:sz w:val="18"/>
                <w:szCs w:val="18"/>
              </w:rPr>
              <w:t>Odcinek 1 od x1/L=0.00 do x2/L=0.25: (Y-Y) 4#10 (X-X</w:t>
            </w:r>
            <w:proofErr w:type="gramStart"/>
            <w:r w:rsidRPr="00F53262">
              <w:rPr>
                <w:sz w:val="18"/>
                <w:szCs w:val="18"/>
              </w:rPr>
              <w:t>)  2</w:t>
            </w:r>
            <w:proofErr w:type="gramEnd"/>
            <w:r w:rsidRPr="00F53262">
              <w:rPr>
                <w:sz w:val="18"/>
                <w:szCs w:val="18"/>
              </w:rPr>
              <w:t>#10 co 10cm</w:t>
            </w:r>
          </w:p>
          <w:p w14:paraId="448A0B6F" w14:textId="77777777" w:rsidR="00A46D8D" w:rsidRPr="00F53262" w:rsidRDefault="00A46D8D" w:rsidP="00581B7E">
            <w:pPr>
              <w:pStyle w:val="SoldisText"/>
              <w:rPr>
                <w:sz w:val="18"/>
                <w:szCs w:val="18"/>
              </w:rPr>
            </w:pPr>
            <w:r w:rsidRPr="00F53262">
              <w:rPr>
                <w:sz w:val="18"/>
                <w:szCs w:val="18"/>
              </w:rPr>
              <w:t>Odcinek 2 od x1/L=0.26 do x2/L=0.75: (Y-Y) 2#10 (X-X</w:t>
            </w:r>
            <w:proofErr w:type="gramStart"/>
            <w:r w:rsidRPr="00F53262">
              <w:rPr>
                <w:sz w:val="18"/>
                <w:szCs w:val="18"/>
              </w:rPr>
              <w:t>)  2</w:t>
            </w:r>
            <w:proofErr w:type="gramEnd"/>
            <w:r w:rsidRPr="00F53262">
              <w:rPr>
                <w:sz w:val="18"/>
                <w:szCs w:val="18"/>
              </w:rPr>
              <w:t>#10 co 20cm</w:t>
            </w:r>
          </w:p>
          <w:p w14:paraId="7EE57C0F" w14:textId="77777777" w:rsidR="00A46D8D" w:rsidRPr="00F53262" w:rsidRDefault="00A46D8D" w:rsidP="00581B7E">
            <w:pPr>
              <w:pStyle w:val="SoldisText"/>
              <w:rPr>
                <w:sz w:val="18"/>
                <w:szCs w:val="18"/>
              </w:rPr>
            </w:pPr>
            <w:r w:rsidRPr="00F53262">
              <w:rPr>
                <w:sz w:val="18"/>
                <w:szCs w:val="18"/>
              </w:rPr>
              <w:t>Odcinek 3 od x1/L=0.74 do x2/L=1.00: (Y-Y) 4#10 (X-X</w:t>
            </w:r>
            <w:proofErr w:type="gramStart"/>
            <w:r w:rsidRPr="00F53262">
              <w:rPr>
                <w:sz w:val="18"/>
                <w:szCs w:val="18"/>
              </w:rPr>
              <w:t>)  2</w:t>
            </w:r>
            <w:proofErr w:type="gramEnd"/>
            <w:r w:rsidRPr="00F53262">
              <w:rPr>
                <w:sz w:val="18"/>
                <w:szCs w:val="18"/>
              </w:rPr>
              <w:t>#10 co 10cm</w:t>
            </w:r>
          </w:p>
        </w:tc>
        <w:tc>
          <w:tcPr>
            <w:tcW w:w="2409" w:type="dxa"/>
            <w:tcBorders>
              <w:top w:val="nil"/>
              <w:left w:val="nil"/>
              <w:bottom w:val="nil"/>
              <w:right w:val="nil"/>
            </w:tcBorders>
          </w:tcPr>
          <w:p w14:paraId="44D54A61" w14:textId="272DA767" w:rsidR="00A46D8D" w:rsidRPr="00F53262" w:rsidRDefault="003D7173" w:rsidP="00581B7E">
            <w:pPr>
              <w:pStyle w:val="SoldisText"/>
              <w:rPr>
                <w:sz w:val="18"/>
                <w:szCs w:val="18"/>
              </w:rPr>
            </w:pPr>
            <w:r>
              <w:rPr>
                <w:noProof/>
                <w:sz w:val="18"/>
                <w:szCs w:val="18"/>
              </w:rPr>
              <w:drawing>
                <wp:inline distT="0" distB="0" distL="0" distR="0" wp14:anchorId="3E2E4452" wp14:editId="47297D85">
                  <wp:extent cx="1600200" cy="1981200"/>
                  <wp:effectExtent l="0" t="0" r="0" b="0"/>
                  <wp:docPr id="128" name="Obraz 50" descr="Obraz zawierający zrzut ekranu, zegar, krąg,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0" descr="Obraz zawierający zrzut ekranu, zegar, krąg, design&#10;&#10;Opis wygenerowany automatycznie"/>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C18F598" w14:textId="4752B7EC" w:rsidR="00A46D8D" w:rsidRPr="00F53262" w:rsidRDefault="003D7173" w:rsidP="00A46D8D">
      <w:pPr>
        <w:jc w:val="center"/>
        <w:rPr>
          <w:sz w:val="18"/>
          <w:szCs w:val="18"/>
          <w:lang w:eastAsia="pl-PL"/>
        </w:rPr>
      </w:pPr>
      <w:r>
        <w:rPr>
          <w:noProof/>
        </w:rPr>
        <w:drawing>
          <wp:inline distT="0" distB="0" distL="0" distR="0" wp14:anchorId="0FFFCC3E" wp14:editId="0789AA30">
            <wp:extent cx="4152900" cy="1504950"/>
            <wp:effectExtent l="0" t="0" r="0" b="0"/>
            <wp:docPr id="129" name="Obraz 51" descr="Obraz zawierający lampa, zrzut ekranu, światło,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descr="Obraz zawierający lampa, zrzut ekranu, światło, monochromatyzm&#10;&#10;Opis wygenerowany automatycznie"/>
                    <pic:cNvPicPr>
                      <a:picLocks noChangeAspect="1" noChangeArrowheads="1"/>
                    </pic:cNvPicPr>
                  </pic:nvPicPr>
                  <pic:blipFill>
                    <a:blip r:embed="rId124">
                      <a:extLst>
                        <a:ext uri="{28A0092B-C50C-407E-A947-70E740481C1C}">
                          <a14:useLocalDpi xmlns:a14="http://schemas.microsoft.com/office/drawing/2010/main" val="0"/>
                        </a:ext>
                      </a:extLst>
                    </a:blip>
                    <a:srcRect t="34148" r="2461" b="28123"/>
                    <a:stretch>
                      <a:fillRect/>
                    </a:stretch>
                  </pic:blipFill>
                  <pic:spPr bwMode="auto">
                    <a:xfrm>
                      <a:off x="0" y="0"/>
                      <a:ext cx="4152900" cy="150495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44D7F5DA" w14:textId="77777777" w:rsidTr="00581B7E">
        <w:tc>
          <w:tcPr>
            <w:tcW w:w="7229" w:type="dxa"/>
            <w:tcBorders>
              <w:top w:val="nil"/>
              <w:left w:val="nil"/>
              <w:bottom w:val="nil"/>
              <w:right w:val="nil"/>
            </w:tcBorders>
          </w:tcPr>
          <w:p w14:paraId="2492AE33" w14:textId="77777777" w:rsidR="00A46D8D" w:rsidRPr="00F53262" w:rsidRDefault="00A46D8D" w:rsidP="00581B7E">
            <w:pPr>
              <w:pStyle w:val="SoldisHeading2"/>
              <w:rPr>
                <w:sz w:val="18"/>
                <w:szCs w:val="18"/>
              </w:rPr>
            </w:pPr>
            <w:r w:rsidRPr="00F53262">
              <w:rPr>
                <w:sz w:val="18"/>
                <w:szCs w:val="18"/>
              </w:rPr>
              <w:t>Informacje o elemencie</w:t>
            </w:r>
          </w:p>
          <w:p w14:paraId="2A31962C" w14:textId="77777777" w:rsidR="00A46D8D" w:rsidRPr="00F53262" w:rsidRDefault="00A46D8D" w:rsidP="00581B7E">
            <w:pPr>
              <w:pStyle w:val="SoldisText"/>
              <w:rPr>
                <w:sz w:val="18"/>
                <w:szCs w:val="18"/>
              </w:rPr>
            </w:pPr>
            <w:r w:rsidRPr="00F53262">
              <w:rPr>
                <w:sz w:val="18"/>
                <w:szCs w:val="18"/>
              </w:rPr>
              <w:t>Nazwa/Opis: element nr 17 (belka) - Brak opisu elementu.</w:t>
            </w:r>
          </w:p>
          <w:p w14:paraId="4B5ADFF0" w14:textId="77777777" w:rsidR="00A46D8D" w:rsidRPr="00F53262" w:rsidRDefault="00A46D8D" w:rsidP="00581B7E">
            <w:pPr>
              <w:pStyle w:val="SoldisText"/>
              <w:rPr>
                <w:sz w:val="18"/>
                <w:szCs w:val="18"/>
              </w:rPr>
            </w:pPr>
            <w:r w:rsidRPr="00F53262">
              <w:rPr>
                <w:sz w:val="18"/>
                <w:szCs w:val="18"/>
              </w:rPr>
              <w:t>Węzły: 17 (x=-7.000m, y=9.240m); 16 (x=-5.800m, y=9.240m)</w:t>
            </w:r>
          </w:p>
          <w:p w14:paraId="784DDEBD" w14:textId="77777777" w:rsidR="00A46D8D" w:rsidRPr="00F53262" w:rsidRDefault="00A46D8D" w:rsidP="00581B7E">
            <w:pPr>
              <w:pStyle w:val="SoldisText"/>
              <w:rPr>
                <w:sz w:val="18"/>
                <w:szCs w:val="18"/>
              </w:rPr>
            </w:pPr>
            <w:r w:rsidRPr="00F53262">
              <w:rPr>
                <w:sz w:val="18"/>
                <w:szCs w:val="18"/>
              </w:rPr>
              <w:t>Profil: 45x25 (C25/30)</w:t>
            </w:r>
          </w:p>
          <w:p w14:paraId="5E66EFB8" w14:textId="77777777" w:rsidR="00A46D8D" w:rsidRPr="00F53262" w:rsidRDefault="00A46D8D" w:rsidP="00581B7E">
            <w:pPr>
              <w:pStyle w:val="SoldisHighlighted"/>
              <w:rPr>
                <w:sz w:val="18"/>
                <w:szCs w:val="18"/>
              </w:rPr>
            </w:pPr>
            <w:r w:rsidRPr="00F53262">
              <w:rPr>
                <w:sz w:val="18"/>
                <w:szCs w:val="18"/>
              </w:rPr>
              <w:t>Zbrojenie podłużne (RB500W (A))</w:t>
            </w:r>
          </w:p>
          <w:p w14:paraId="2E0757D0" w14:textId="77777777" w:rsidR="00A46D8D" w:rsidRPr="00F53262" w:rsidRDefault="00A46D8D" w:rsidP="00581B7E">
            <w:pPr>
              <w:pStyle w:val="SoldisText"/>
              <w:rPr>
                <w:sz w:val="18"/>
                <w:szCs w:val="18"/>
              </w:rPr>
            </w:pPr>
            <w:r w:rsidRPr="00F53262">
              <w:rPr>
                <w:sz w:val="18"/>
                <w:szCs w:val="18"/>
              </w:rPr>
              <w:t>Krawędź 1 - 6#20; od L1=0.00m do L2=1.20m; lbd1=0.75m; lbd2=0.75m</w:t>
            </w:r>
          </w:p>
          <w:p w14:paraId="6AC0849A" w14:textId="77777777" w:rsidR="00A46D8D" w:rsidRPr="00F53262" w:rsidRDefault="00A46D8D" w:rsidP="00581B7E">
            <w:pPr>
              <w:pStyle w:val="SoldisText"/>
              <w:rPr>
                <w:sz w:val="18"/>
                <w:szCs w:val="18"/>
              </w:rPr>
            </w:pPr>
            <w:r w:rsidRPr="00F53262">
              <w:rPr>
                <w:sz w:val="18"/>
                <w:szCs w:val="18"/>
              </w:rPr>
              <w:t>Krawędź 3 - 2#20; od L1=0.00m do L2=1.20m; lbd1=0.75m; lbd2=0.75m</w:t>
            </w:r>
          </w:p>
          <w:p w14:paraId="76ABF111" w14:textId="77777777" w:rsidR="00A46D8D" w:rsidRPr="00F53262" w:rsidRDefault="00A46D8D" w:rsidP="00581B7E">
            <w:pPr>
              <w:pStyle w:val="SoldisHighlighted"/>
              <w:rPr>
                <w:sz w:val="18"/>
                <w:szCs w:val="18"/>
              </w:rPr>
            </w:pPr>
            <w:r w:rsidRPr="00F53262">
              <w:rPr>
                <w:sz w:val="18"/>
                <w:szCs w:val="18"/>
              </w:rPr>
              <w:t>Strzemiona (RB500W (A))</w:t>
            </w:r>
          </w:p>
          <w:p w14:paraId="3D4C134F" w14:textId="77777777" w:rsidR="00A46D8D" w:rsidRPr="00F53262" w:rsidRDefault="00A46D8D" w:rsidP="00581B7E">
            <w:pPr>
              <w:pStyle w:val="SoldisText"/>
              <w:rPr>
                <w:sz w:val="18"/>
                <w:szCs w:val="18"/>
              </w:rPr>
            </w:pPr>
            <w:r w:rsidRPr="00F53262">
              <w:rPr>
                <w:sz w:val="18"/>
                <w:szCs w:val="18"/>
              </w:rPr>
              <w:t>Odcinek 1 od x1/L=0.01 do x2/L=0.58: (Y-Y) 4#8 (X-X</w:t>
            </w:r>
            <w:proofErr w:type="gramStart"/>
            <w:r w:rsidRPr="00F53262">
              <w:rPr>
                <w:sz w:val="18"/>
                <w:szCs w:val="18"/>
              </w:rPr>
              <w:t>)  4</w:t>
            </w:r>
            <w:proofErr w:type="gramEnd"/>
            <w:r w:rsidRPr="00F53262">
              <w:rPr>
                <w:sz w:val="18"/>
                <w:szCs w:val="18"/>
              </w:rPr>
              <w:t>#8 co 10cm</w:t>
            </w:r>
          </w:p>
          <w:p w14:paraId="2A8D9A89" w14:textId="77777777" w:rsidR="00A46D8D" w:rsidRPr="00F53262" w:rsidRDefault="00A46D8D" w:rsidP="00581B7E">
            <w:pPr>
              <w:pStyle w:val="SoldisText"/>
              <w:rPr>
                <w:sz w:val="18"/>
                <w:szCs w:val="18"/>
              </w:rPr>
            </w:pPr>
            <w:r w:rsidRPr="00F53262">
              <w:rPr>
                <w:sz w:val="18"/>
                <w:szCs w:val="18"/>
              </w:rPr>
              <w:t>Odcinek 2 od x1/L=0.57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156E55A2" w14:textId="5491284C" w:rsidR="00A46D8D" w:rsidRPr="00F53262" w:rsidRDefault="003D7173" w:rsidP="00581B7E">
            <w:pPr>
              <w:pStyle w:val="SoldisText"/>
              <w:rPr>
                <w:sz w:val="18"/>
                <w:szCs w:val="18"/>
              </w:rPr>
            </w:pPr>
            <w:r>
              <w:rPr>
                <w:noProof/>
                <w:sz w:val="18"/>
                <w:szCs w:val="18"/>
              </w:rPr>
              <w:drawing>
                <wp:inline distT="0" distB="0" distL="0" distR="0" wp14:anchorId="634B20D1" wp14:editId="0DB07FF4">
                  <wp:extent cx="1600200" cy="1981200"/>
                  <wp:effectExtent l="0" t="0" r="0" b="0"/>
                  <wp:docPr id="130" name="Obraz 52" descr="Obraz zawierający zrzut ekranu, diagram, zegar,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 descr="Obraz zawierający zrzut ekranu, diagram, zegar, design&#10;&#10;Opis wygenerowany automatycznie"/>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BFF8968" w14:textId="56541656" w:rsidR="00A46D8D" w:rsidRPr="00F53262" w:rsidRDefault="003D7173" w:rsidP="00A46D8D">
      <w:pPr>
        <w:jc w:val="center"/>
        <w:rPr>
          <w:sz w:val="18"/>
          <w:szCs w:val="18"/>
          <w:lang w:eastAsia="pl-PL"/>
        </w:rPr>
      </w:pPr>
      <w:r>
        <w:rPr>
          <w:noProof/>
        </w:rPr>
        <w:lastRenderedPageBreak/>
        <w:drawing>
          <wp:inline distT="0" distB="0" distL="0" distR="0" wp14:anchorId="5436D7E7" wp14:editId="4009E2F1">
            <wp:extent cx="4200525" cy="2085975"/>
            <wp:effectExtent l="0" t="0" r="0" b="0"/>
            <wp:docPr id="131" name="Obraz 53" descr="Obraz zawierający Prostokąt, zrzut ekranu, linia,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 descr="Obraz zawierający Prostokąt, zrzut ekranu, linia, czarne&#10;&#10;Opis wygenerowany automatycznie"/>
                    <pic:cNvPicPr>
                      <a:picLocks noChangeAspect="1" noChangeArrowheads="1"/>
                    </pic:cNvPicPr>
                  </pic:nvPicPr>
                  <pic:blipFill>
                    <a:blip r:embed="rId126">
                      <a:extLst>
                        <a:ext uri="{28A0092B-C50C-407E-A947-70E740481C1C}">
                          <a14:useLocalDpi xmlns:a14="http://schemas.microsoft.com/office/drawing/2010/main" val="0"/>
                        </a:ext>
                      </a:extLst>
                    </a:blip>
                    <a:srcRect t="21629" b="25281"/>
                    <a:stretch>
                      <a:fillRect/>
                    </a:stretch>
                  </pic:blipFill>
                  <pic:spPr bwMode="auto">
                    <a:xfrm>
                      <a:off x="0" y="0"/>
                      <a:ext cx="4200525" cy="2085975"/>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47A7B0BA" w14:textId="77777777" w:rsidTr="00581B7E">
        <w:tc>
          <w:tcPr>
            <w:tcW w:w="7229" w:type="dxa"/>
            <w:tcBorders>
              <w:top w:val="nil"/>
              <w:left w:val="nil"/>
              <w:bottom w:val="nil"/>
              <w:right w:val="nil"/>
            </w:tcBorders>
          </w:tcPr>
          <w:p w14:paraId="05473320"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17810C06" w14:textId="77777777" w:rsidR="00A46D8D" w:rsidRPr="00F53262" w:rsidRDefault="00A46D8D" w:rsidP="00581B7E">
            <w:pPr>
              <w:pStyle w:val="SoldisText"/>
              <w:rPr>
                <w:sz w:val="18"/>
                <w:szCs w:val="18"/>
              </w:rPr>
            </w:pPr>
            <w:r w:rsidRPr="00F53262">
              <w:rPr>
                <w:sz w:val="18"/>
                <w:szCs w:val="18"/>
              </w:rPr>
              <w:t>Nazwa/Opis: element nr 18 (belka) - Brak opisu elementu.</w:t>
            </w:r>
          </w:p>
          <w:p w14:paraId="4CB6FAE6" w14:textId="77777777" w:rsidR="00A46D8D" w:rsidRPr="00F53262" w:rsidRDefault="00A46D8D" w:rsidP="00581B7E">
            <w:pPr>
              <w:pStyle w:val="SoldisText"/>
              <w:rPr>
                <w:sz w:val="18"/>
                <w:szCs w:val="18"/>
              </w:rPr>
            </w:pPr>
            <w:r w:rsidRPr="00F53262">
              <w:rPr>
                <w:sz w:val="18"/>
                <w:szCs w:val="18"/>
              </w:rPr>
              <w:t>Węzły: 18 (x=-10.000m, y=9.240m); 17 (x=-7.000m, y=9.240m)</w:t>
            </w:r>
          </w:p>
          <w:p w14:paraId="22C436A7" w14:textId="77777777" w:rsidR="00A46D8D" w:rsidRPr="00F53262" w:rsidRDefault="00A46D8D" w:rsidP="00581B7E">
            <w:pPr>
              <w:pStyle w:val="SoldisText"/>
              <w:rPr>
                <w:sz w:val="18"/>
                <w:szCs w:val="18"/>
              </w:rPr>
            </w:pPr>
            <w:r w:rsidRPr="00F53262">
              <w:rPr>
                <w:sz w:val="18"/>
                <w:szCs w:val="18"/>
              </w:rPr>
              <w:t>Profil: 45x25 (C25/30)</w:t>
            </w:r>
          </w:p>
          <w:p w14:paraId="5C716A20" w14:textId="77777777" w:rsidR="00A46D8D" w:rsidRPr="00F53262" w:rsidRDefault="00A46D8D" w:rsidP="00581B7E">
            <w:pPr>
              <w:pStyle w:val="SoldisHighlighted"/>
              <w:rPr>
                <w:bCs w:val="0"/>
                <w:sz w:val="18"/>
                <w:szCs w:val="18"/>
              </w:rPr>
            </w:pPr>
            <w:r w:rsidRPr="00F53262">
              <w:rPr>
                <w:bCs w:val="0"/>
                <w:sz w:val="18"/>
                <w:szCs w:val="18"/>
              </w:rPr>
              <w:t>Zbrojenie podłużne (RB500W (A))</w:t>
            </w:r>
          </w:p>
          <w:p w14:paraId="06013614" w14:textId="77777777" w:rsidR="00A46D8D" w:rsidRPr="00F53262" w:rsidRDefault="00A46D8D" w:rsidP="00581B7E">
            <w:pPr>
              <w:pStyle w:val="SoldisText"/>
              <w:rPr>
                <w:sz w:val="18"/>
                <w:szCs w:val="18"/>
              </w:rPr>
            </w:pPr>
            <w:r w:rsidRPr="00F53262">
              <w:rPr>
                <w:sz w:val="18"/>
                <w:szCs w:val="18"/>
              </w:rPr>
              <w:t>Krawędź 1 - 4#20; od L1=0.00m do L2=3.00m; lbd1=0.75m; lbd2=0.75m</w:t>
            </w:r>
          </w:p>
          <w:p w14:paraId="778458AE" w14:textId="77777777" w:rsidR="00A46D8D" w:rsidRPr="00F53262" w:rsidRDefault="00A46D8D" w:rsidP="00581B7E">
            <w:pPr>
              <w:pStyle w:val="SoldisText"/>
              <w:rPr>
                <w:sz w:val="18"/>
                <w:szCs w:val="18"/>
              </w:rPr>
            </w:pPr>
            <w:r w:rsidRPr="00F53262">
              <w:rPr>
                <w:sz w:val="18"/>
                <w:szCs w:val="18"/>
              </w:rPr>
              <w:t>Krawędź 3 - 2#20; od L1=0.00m do L2=3.00m; lbd1=0.75m; lbd2=0.75m</w:t>
            </w:r>
          </w:p>
          <w:p w14:paraId="2B4B0CFD"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793E1076" w14:textId="77777777" w:rsidR="00A46D8D" w:rsidRPr="00F53262" w:rsidRDefault="00A46D8D" w:rsidP="00581B7E">
            <w:pPr>
              <w:pStyle w:val="SoldisText"/>
              <w:rPr>
                <w:sz w:val="18"/>
                <w:szCs w:val="18"/>
              </w:rPr>
            </w:pPr>
            <w:r w:rsidRPr="00F53262">
              <w:rPr>
                <w:sz w:val="18"/>
                <w:szCs w:val="18"/>
              </w:rPr>
              <w:t>Odcinek 1 od x1/L=0.01 do x2/L=0.42: (Y-Y) 4#8 (X-X</w:t>
            </w:r>
            <w:proofErr w:type="gramStart"/>
            <w:r w:rsidRPr="00F53262">
              <w:rPr>
                <w:sz w:val="18"/>
                <w:szCs w:val="18"/>
              </w:rPr>
              <w:t>)  4</w:t>
            </w:r>
            <w:proofErr w:type="gramEnd"/>
            <w:r w:rsidRPr="00F53262">
              <w:rPr>
                <w:sz w:val="18"/>
                <w:szCs w:val="18"/>
              </w:rPr>
              <w:t>#8 co 10cm</w:t>
            </w:r>
          </w:p>
          <w:p w14:paraId="5D0A74CE" w14:textId="77777777" w:rsidR="00A46D8D" w:rsidRPr="00F53262" w:rsidRDefault="00A46D8D" w:rsidP="00581B7E">
            <w:pPr>
              <w:pStyle w:val="SoldisText"/>
              <w:rPr>
                <w:sz w:val="18"/>
                <w:szCs w:val="18"/>
              </w:rPr>
            </w:pPr>
            <w:r w:rsidRPr="00F53262">
              <w:rPr>
                <w:sz w:val="18"/>
                <w:szCs w:val="18"/>
              </w:rPr>
              <w:t>Odcinek 2 od x1/L=0.41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752FD913" w14:textId="62621E2B" w:rsidR="00A46D8D" w:rsidRPr="00F53262" w:rsidRDefault="003D7173" w:rsidP="00581B7E">
            <w:pPr>
              <w:pStyle w:val="SoldisText"/>
              <w:rPr>
                <w:sz w:val="18"/>
                <w:szCs w:val="18"/>
              </w:rPr>
            </w:pPr>
            <w:r>
              <w:rPr>
                <w:noProof/>
                <w:sz w:val="18"/>
                <w:szCs w:val="18"/>
              </w:rPr>
              <w:drawing>
                <wp:inline distT="0" distB="0" distL="0" distR="0" wp14:anchorId="57059AEC" wp14:editId="1A7821AC">
                  <wp:extent cx="1600200" cy="1981200"/>
                  <wp:effectExtent l="0" t="0" r="0" b="0"/>
                  <wp:docPr id="132" name="Obraz 54" descr="Obraz zawierający zrzut ekranu, diagram, zegar,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 descr="Obraz zawierający zrzut ekranu, diagram, zegar, design&#10;&#10;Opis wygenerowany automatyczni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733AF1C" w14:textId="6CC482EB" w:rsidR="00A46D8D" w:rsidRPr="00F53262" w:rsidRDefault="003D7173" w:rsidP="00A46D8D">
      <w:pPr>
        <w:jc w:val="center"/>
        <w:rPr>
          <w:sz w:val="18"/>
          <w:szCs w:val="18"/>
          <w:lang w:eastAsia="pl-PL"/>
        </w:rPr>
      </w:pPr>
      <w:r>
        <w:rPr>
          <w:noProof/>
        </w:rPr>
        <w:drawing>
          <wp:inline distT="0" distB="0" distL="0" distR="0" wp14:anchorId="0D15400E" wp14:editId="009EF25D">
            <wp:extent cx="4752975" cy="2133600"/>
            <wp:effectExtent l="0" t="0" r="0" b="0"/>
            <wp:docPr id="133" name="Obraz 55" descr="Obraz zawierający zrzut ekranu, linia, monochromatyzm,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5" descr="Obraz zawierający zrzut ekranu, linia, monochromatyzm, Prostokąt&#10;&#10;Opis wygenerowany automatycznie"/>
                    <pic:cNvPicPr>
                      <a:picLocks noChangeAspect="1" noChangeArrowheads="1"/>
                    </pic:cNvPicPr>
                  </pic:nvPicPr>
                  <pic:blipFill>
                    <a:blip r:embed="rId127">
                      <a:extLst>
                        <a:ext uri="{28A0092B-C50C-407E-A947-70E740481C1C}">
                          <a14:useLocalDpi xmlns:a14="http://schemas.microsoft.com/office/drawing/2010/main" val="0"/>
                        </a:ext>
                      </a:extLst>
                    </a:blip>
                    <a:srcRect t="24438" b="27528"/>
                    <a:stretch>
                      <a:fillRect/>
                    </a:stretch>
                  </pic:blipFill>
                  <pic:spPr bwMode="auto">
                    <a:xfrm>
                      <a:off x="0" y="0"/>
                      <a:ext cx="4752975" cy="2133600"/>
                    </a:xfrm>
                    <a:prstGeom prst="rect">
                      <a:avLst/>
                    </a:prstGeom>
                    <a:noFill/>
                    <a:ln>
                      <a:noFill/>
                    </a:ln>
                  </pic:spPr>
                </pic:pic>
              </a:graphicData>
            </a:graphic>
          </wp:inline>
        </w:drawing>
      </w:r>
    </w:p>
    <w:p w14:paraId="64D168FC" w14:textId="77777777" w:rsidR="00A46D8D" w:rsidRPr="00F53262" w:rsidRDefault="00A46D8D" w:rsidP="00A46D8D">
      <w:pPr>
        <w:rPr>
          <w:sz w:val="18"/>
          <w:szCs w:val="18"/>
          <w:lang w:eastAsia="pl-PL"/>
        </w:rPr>
      </w:pPr>
    </w:p>
    <w:p w14:paraId="50B58501" w14:textId="77777777" w:rsidR="00A46D8D" w:rsidRPr="00F53262" w:rsidRDefault="00A46D8D" w:rsidP="00A46D8D">
      <w:pPr>
        <w:rPr>
          <w:sz w:val="18"/>
          <w:szCs w:val="18"/>
          <w:lang w:eastAsia="pl-PL"/>
        </w:rPr>
      </w:pPr>
      <w:r w:rsidRPr="00F53262">
        <w:rPr>
          <w:sz w:val="18"/>
          <w:szCs w:val="18"/>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7C0ACC76" w14:textId="77777777" w:rsidTr="00581B7E">
        <w:tc>
          <w:tcPr>
            <w:tcW w:w="9639" w:type="dxa"/>
            <w:tcBorders>
              <w:top w:val="nil"/>
              <w:left w:val="nil"/>
              <w:bottom w:val="nil"/>
              <w:right w:val="nil"/>
            </w:tcBorders>
          </w:tcPr>
          <w:p w14:paraId="5EBC620F" w14:textId="77777777" w:rsidR="00A46D8D" w:rsidRPr="00F53262" w:rsidRDefault="00A46D8D" w:rsidP="00581B7E">
            <w:pPr>
              <w:rPr>
                <w:sz w:val="18"/>
                <w:szCs w:val="18"/>
              </w:rPr>
            </w:pPr>
          </w:p>
        </w:tc>
      </w:tr>
      <w:tr w:rsidR="00A46D8D" w:rsidRPr="00F53262" w14:paraId="1339EF64" w14:textId="77777777" w:rsidTr="00581B7E">
        <w:tc>
          <w:tcPr>
            <w:tcW w:w="9639" w:type="dxa"/>
            <w:tcBorders>
              <w:top w:val="single" w:sz="8" w:space="0" w:color="000000"/>
              <w:left w:val="nil"/>
              <w:bottom w:val="single" w:sz="8" w:space="0" w:color="000000"/>
              <w:right w:val="nil"/>
            </w:tcBorders>
          </w:tcPr>
          <w:p w14:paraId="4552C41A" w14:textId="77777777" w:rsidR="00A46D8D" w:rsidRPr="00F53262" w:rsidRDefault="00A46D8D" w:rsidP="00581B7E">
            <w:pPr>
              <w:pStyle w:val="SoldisHeading1"/>
              <w:rPr>
                <w:sz w:val="18"/>
                <w:szCs w:val="18"/>
              </w:rPr>
            </w:pPr>
            <w:r w:rsidRPr="00F53262">
              <w:rPr>
                <w:sz w:val="18"/>
                <w:szCs w:val="18"/>
              </w:rPr>
              <w:t>Belka B-2.8</w:t>
            </w:r>
          </w:p>
        </w:tc>
      </w:tr>
      <w:tr w:rsidR="00A46D8D" w:rsidRPr="00F53262" w14:paraId="411AF3E0" w14:textId="77777777" w:rsidTr="00581B7E">
        <w:tc>
          <w:tcPr>
            <w:tcW w:w="9639" w:type="dxa"/>
            <w:tcBorders>
              <w:top w:val="nil"/>
              <w:left w:val="nil"/>
              <w:bottom w:val="nil"/>
              <w:right w:val="nil"/>
            </w:tcBorders>
          </w:tcPr>
          <w:p w14:paraId="30A18FEB" w14:textId="77777777" w:rsidR="00A46D8D" w:rsidRPr="00F53262" w:rsidRDefault="00A46D8D" w:rsidP="00581B7E">
            <w:pPr>
              <w:rPr>
                <w:sz w:val="18"/>
                <w:szCs w:val="18"/>
              </w:rPr>
            </w:pPr>
            <w:r w:rsidRPr="00F53262">
              <w:rPr>
                <w:sz w:val="18"/>
                <w:szCs w:val="18"/>
              </w:rPr>
              <w:t xml:space="preserve"> </w:t>
            </w:r>
          </w:p>
        </w:tc>
      </w:tr>
    </w:tbl>
    <w:p w14:paraId="420AB97B" w14:textId="77777777" w:rsidR="00A46D8D" w:rsidRPr="00F53262" w:rsidRDefault="00A46D8D" w:rsidP="00A46D8D">
      <w:pPr>
        <w:rPr>
          <w:sz w:val="18"/>
          <w:szCs w:val="18"/>
        </w:rPr>
      </w:pPr>
      <w:r w:rsidRPr="00F53262">
        <w:rPr>
          <w:sz w:val="18"/>
          <w:szCs w:val="18"/>
        </w:rPr>
        <w:t xml:space="preserve"> </w:t>
      </w:r>
    </w:p>
    <w:tbl>
      <w:tblPr>
        <w:tblW w:w="0" w:type="auto"/>
        <w:tblInd w:w="108" w:type="dxa"/>
        <w:tblLayout w:type="fixed"/>
        <w:tblLook w:val="0000" w:firstRow="0" w:lastRow="0" w:firstColumn="0" w:lastColumn="0" w:noHBand="0" w:noVBand="0"/>
      </w:tblPr>
      <w:tblGrid>
        <w:gridCol w:w="7229"/>
        <w:gridCol w:w="2409"/>
      </w:tblGrid>
      <w:tr w:rsidR="00A46D8D" w:rsidRPr="00F53262" w14:paraId="0BEA8423" w14:textId="77777777" w:rsidTr="00581B7E">
        <w:tc>
          <w:tcPr>
            <w:tcW w:w="7229" w:type="dxa"/>
            <w:tcBorders>
              <w:top w:val="nil"/>
              <w:left w:val="nil"/>
              <w:bottom w:val="nil"/>
              <w:right w:val="nil"/>
            </w:tcBorders>
          </w:tcPr>
          <w:p w14:paraId="307A8D1C" w14:textId="77777777" w:rsidR="00A46D8D" w:rsidRPr="00F53262" w:rsidRDefault="00A46D8D" w:rsidP="00581B7E">
            <w:pPr>
              <w:pStyle w:val="SoldisHeading2"/>
              <w:rPr>
                <w:sz w:val="18"/>
                <w:szCs w:val="18"/>
              </w:rPr>
            </w:pPr>
            <w:r w:rsidRPr="00F53262">
              <w:rPr>
                <w:sz w:val="18"/>
                <w:szCs w:val="18"/>
              </w:rPr>
              <w:t>Informacje o elemencie</w:t>
            </w:r>
          </w:p>
          <w:p w14:paraId="68843473" w14:textId="77777777" w:rsidR="00A46D8D" w:rsidRPr="00F53262" w:rsidRDefault="00A46D8D" w:rsidP="00581B7E">
            <w:pPr>
              <w:pStyle w:val="SoldisText"/>
              <w:rPr>
                <w:sz w:val="18"/>
                <w:szCs w:val="18"/>
              </w:rPr>
            </w:pPr>
            <w:r w:rsidRPr="00F53262">
              <w:rPr>
                <w:sz w:val="18"/>
                <w:szCs w:val="18"/>
              </w:rPr>
              <w:t>Nazwa/Opis: element nr 19 (belka) - Brak opisu elementu.</w:t>
            </w:r>
          </w:p>
          <w:p w14:paraId="32DD1258" w14:textId="77777777" w:rsidR="00A46D8D" w:rsidRPr="00F53262" w:rsidRDefault="00A46D8D" w:rsidP="00581B7E">
            <w:pPr>
              <w:pStyle w:val="SoldisText"/>
              <w:rPr>
                <w:sz w:val="18"/>
                <w:szCs w:val="18"/>
              </w:rPr>
            </w:pPr>
            <w:r w:rsidRPr="00F53262">
              <w:rPr>
                <w:sz w:val="18"/>
                <w:szCs w:val="18"/>
              </w:rPr>
              <w:t>Węzły: 21 (x=3.650m, y=10.240m); 19 (x=7.300m, y=10.240m)</w:t>
            </w:r>
          </w:p>
          <w:p w14:paraId="66158964" w14:textId="77777777" w:rsidR="00A46D8D" w:rsidRPr="00F53262" w:rsidRDefault="00A46D8D" w:rsidP="00581B7E">
            <w:pPr>
              <w:pStyle w:val="SoldisText"/>
              <w:rPr>
                <w:sz w:val="18"/>
                <w:szCs w:val="18"/>
              </w:rPr>
            </w:pPr>
            <w:r w:rsidRPr="00F53262">
              <w:rPr>
                <w:sz w:val="18"/>
                <w:szCs w:val="18"/>
              </w:rPr>
              <w:t>Profil: 100x25 (C25/30)</w:t>
            </w:r>
          </w:p>
          <w:p w14:paraId="6344AFD8" w14:textId="77777777" w:rsidR="00A46D8D" w:rsidRPr="00F53262" w:rsidRDefault="00A46D8D" w:rsidP="00581B7E">
            <w:pPr>
              <w:pStyle w:val="SoldisHighlighted"/>
              <w:rPr>
                <w:sz w:val="18"/>
                <w:szCs w:val="18"/>
              </w:rPr>
            </w:pPr>
            <w:r w:rsidRPr="00F53262">
              <w:rPr>
                <w:sz w:val="18"/>
                <w:szCs w:val="18"/>
              </w:rPr>
              <w:t>Zbrojenie podłużne (B500SP (C))</w:t>
            </w:r>
          </w:p>
          <w:p w14:paraId="5D1AEE99" w14:textId="77777777" w:rsidR="00A46D8D" w:rsidRPr="00F53262" w:rsidRDefault="00A46D8D" w:rsidP="00581B7E">
            <w:pPr>
              <w:pStyle w:val="SoldisText"/>
              <w:rPr>
                <w:sz w:val="18"/>
                <w:szCs w:val="18"/>
              </w:rPr>
            </w:pPr>
            <w:r w:rsidRPr="00F53262">
              <w:rPr>
                <w:sz w:val="18"/>
                <w:szCs w:val="18"/>
              </w:rPr>
              <w:t>Krawędź 1 - 6#20; od L1=0.00m do L2=3.65m; lbd1=4.40m; lbd2=0.75m</w:t>
            </w:r>
          </w:p>
          <w:p w14:paraId="6D404A75" w14:textId="77777777" w:rsidR="00A46D8D" w:rsidRPr="00F53262" w:rsidRDefault="00A46D8D" w:rsidP="00581B7E">
            <w:pPr>
              <w:pStyle w:val="SoldisText"/>
              <w:rPr>
                <w:sz w:val="18"/>
                <w:szCs w:val="18"/>
              </w:rPr>
            </w:pPr>
            <w:r w:rsidRPr="00F53262">
              <w:rPr>
                <w:sz w:val="18"/>
                <w:szCs w:val="18"/>
              </w:rPr>
              <w:t>Krawędź 3 - 6#12; od L1=0.00m do L2=3.65m; lbd1=4.10m; lbd2=0.45m</w:t>
            </w:r>
          </w:p>
          <w:p w14:paraId="56755367" w14:textId="77777777" w:rsidR="00A46D8D" w:rsidRPr="00F53262" w:rsidRDefault="00A46D8D" w:rsidP="00581B7E">
            <w:pPr>
              <w:pStyle w:val="SoldisText"/>
              <w:rPr>
                <w:sz w:val="18"/>
                <w:szCs w:val="18"/>
              </w:rPr>
            </w:pPr>
            <w:r w:rsidRPr="00F53262">
              <w:rPr>
                <w:sz w:val="18"/>
                <w:szCs w:val="18"/>
              </w:rPr>
              <w:t>Krawędź 3 - 8#20; od L1=0.00m do L2=3.65m; lbd1=4.40m; lbd2=0.75m</w:t>
            </w:r>
          </w:p>
          <w:p w14:paraId="6E0D7BA5" w14:textId="77777777" w:rsidR="00A46D8D" w:rsidRPr="00F53262" w:rsidRDefault="00A46D8D" w:rsidP="00581B7E">
            <w:pPr>
              <w:pStyle w:val="SoldisHighlighted"/>
              <w:rPr>
                <w:sz w:val="18"/>
                <w:szCs w:val="18"/>
              </w:rPr>
            </w:pPr>
            <w:r w:rsidRPr="00F53262">
              <w:rPr>
                <w:sz w:val="18"/>
                <w:szCs w:val="18"/>
              </w:rPr>
              <w:t>Strzemiona (RB500W (A))</w:t>
            </w:r>
          </w:p>
          <w:p w14:paraId="164D51FE" w14:textId="77777777" w:rsidR="00A46D8D" w:rsidRPr="00F53262" w:rsidRDefault="00A46D8D" w:rsidP="00581B7E">
            <w:pPr>
              <w:pStyle w:val="SoldisText"/>
              <w:rPr>
                <w:sz w:val="18"/>
                <w:szCs w:val="18"/>
              </w:rPr>
            </w:pPr>
            <w:r w:rsidRPr="00F53262">
              <w:rPr>
                <w:sz w:val="18"/>
                <w:szCs w:val="18"/>
              </w:rPr>
              <w:t>Odcinek 1 od x1/L=0.00 do x2/L=1.00: (Y-Y) 4#8 (X-X</w:t>
            </w:r>
            <w:proofErr w:type="gramStart"/>
            <w:r w:rsidRPr="00F53262">
              <w:rPr>
                <w:sz w:val="18"/>
                <w:szCs w:val="18"/>
              </w:rPr>
              <w:t>)  2</w:t>
            </w:r>
            <w:proofErr w:type="gramEnd"/>
            <w:r w:rsidRPr="00F53262">
              <w:rPr>
                <w:sz w:val="18"/>
                <w:szCs w:val="18"/>
              </w:rPr>
              <w:t>#6 co 15cm</w:t>
            </w:r>
          </w:p>
          <w:p w14:paraId="2F4F4A3A" w14:textId="77777777" w:rsidR="00A46D8D" w:rsidRPr="00F53262" w:rsidRDefault="00A46D8D" w:rsidP="00581B7E">
            <w:pPr>
              <w:pStyle w:val="SoldisText"/>
              <w:spacing w:before="10" w:after="10"/>
              <w:rPr>
                <w:b/>
                <w:bCs/>
                <w:sz w:val="18"/>
                <w:szCs w:val="18"/>
              </w:rPr>
            </w:pPr>
          </w:p>
          <w:p w14:paraId="0FDF5B74" w14:textId="77777777" w:rsidR="00A46D8D" w:rsidRPr="00F53262" w:rsidRDefault="00A46D8D" w:rsidP="00581B7E">
            <w:pPr>
              <w:pStyle w:val="SoldisText"/>
              <w:spacing w:before="10" w:after="10"/>
              <w:rPr>
                <w:b/>
                <w:bCs/>
                <w:sz w:val="18"/>
                <w:szCs w:val="18"/>
              </w:rPr>
            </w:pPr>
          </w:p>
          <w:p w14:paraId="06C43674" w14:textId="77777777" w:rsidR="00A46D8D" w:rsidRPr="00F53262" w:rsidRDefault="00A46D8D" w:rsidP="00581B7E">
            <w:pPr>
              <w:pStyle w:val="SoldisText"/>
              <w:spacing w:before="10" w:after="10"/>
              <w:rPr>
                <w:sz w:val="18"/>
                <w:szCs w:val="18"/>
              </w:rPr>
            </w:pPr>
            <w:r w:rsidRPr="00F53262">
              <w:rPr>
                <w:b/>
                <w:bCs/>
                <w:sz w:val="18"/>
                <w:szCs w:val="18"/>
              </w:rPr>
              <w:t>Całkowite wytężenie elementu: 72%</w:t>
            </w:r>
          </w:p>
          <w:p w14:paraId="3069B44B" w14:textId="77777777" w:rsidR="00A46D8D" w:rsidRPr="00F53262" w:rsidRDefault="00A46D8D" w:rsidP="00581B7E">
            <w:pPr>
              <w:pStyle w:val="SoldisText"/>
              <w:spacing w:before="10" w:after="10"/>
              <w:rPr>
                <w:sz w:val="18"/>
                <w:szCs w:val="18"/>
              </w:rPr>
            </w:pPr>
            <w:r w:rsidRPr="00F53262">
              <w:rPr>
                <w:sz w:val="18"/>
                <w:szCs w:val="18"/>
              </w:rPr>
              <w:t xml:space="preserve">   Zbrojenie główne: 53 %</w:t>
            </w:r>
          </w:p>
          <w:p w14:paraId="623664E8" w14:textId="77777777" w:rsidR="00A46D8D" w:rsidRPr="00F53262" w:rsidRDefault="00A46D8D" w:rsidP="00581B7E">
            <w:pPr>
              <w:pStyle w:val="SoldisText"/>
              <w:spacing w:before="10" w:after="10"/>
              <w:rPr>
                <w:sz w:val="18"/>
                <w:szCs w:val="18"/>
              </w:rPr>
            </w:pPr>
            <w:r w:rsidRPr="00F53262">
              <w:rPr>
                <w:sz w:val="18"/>
                <w:szCs w:val="18"/>
              </w:rPr>
              <w:t xml:space="preserve">   Ścinanie: 72 %</w:t>
            </w:r>
          </w:p>
          <w:p w14:paraId="5BC9F2F1" w14:textId="77777777" w:rsidR="00A46D8D" w:rsidRPr="00F53262" w:rsidRDefault="00A46D8D" w:rsidP="00581B7E">
            <w:pPr>
              <w:pStyle w:val="SoldisText"/>
              <w:spacing w:before="10" w:after="10"/>
              <w:rPr>
                <w:sz w:val="18"/>
                <w:szCs w:val="18"/>
              </w:rPr>
            </w:pPr>
            <w:r w:rsidRPr="00F53262">
              <w:rPr>
                <w:sz w:val="18"/>
                <w:szCs w:val="18"/>
              </w:rPr>
              <w:t xml:space="preserve">   Zbrojenie główne (ścinanie): 54 %</w:t>
            </w:r>
          </w:p>
          <w:p w14:paraId="6D79FF82" w14:textId="77777777" w:rsidR="00A46D8D" w:rsidRPr="00F53262" w:rsidRDefault="00A46D8D" w:rsidP="00581B7E">
            <w:pPr>
              <w:pStyle w:val="SoldisText"/>
              <w:spacing w:before="10" w:after="10"/>
              <w:rPr>
                <w:sz w:val="18"/>
                <w:szCs w:val="18"/>
              </w:rPr>
            </w:pPr>
            <w:r w:rsidRPr="00F53262">
              <w:rPr>
                <w:sz w:val="18"/>
                <w:szCs w:val="18"/>
              </w:rPr>
              <w:t xml:space="preserve">   Rysy prostopadłe: 35 %</w:t>
            </w:r>
          </w:p>
          <w:p w14:paraId="7C4C1702" w14:textId="77777777" w:rsidR="00A46D8D" w:rsidRPr="00F53262" w:rsidRDefault="00A46D8D" w:rsidP="00581B7E">
            <w:pPr>
              <w:pStyle w:val="SoldisText"/>
              <w:spacing w:before="10" w:after="10"/>
              <w:rPr>
                <w:sz w:val="18"/>
                <w:szCs w:val="18"/>
              </w:rPr>
            </w:pPr>
            <w:r w:rsidRPr="00F53262">
              <w:rPr>
                <w:sz w:val="18"/>
                <w:szCs w:val="18"/>
              </w:rPr>
              <w:t xml:space="preserve">   Przemieszczenia (sprężyste): 7 %</w:t>
            </w:r>
          </w:p>
          <w:p w14:paraId="0E1BA070" w14:textId="77777777" w:rsidR="00A46D8D" w:rsidRPr="00F53262" w:rsidRDefault="00A46D8D" w:rsidP="00581B7E">
            <w:pPr>
              <w:pStyle w:val="SoldisText"/>
              <w:spacing w:before="10" w:after="10"/>
              <w:rPr>
                <w:sz w:val="18"/>
                <w:szCs w:val="18"/>
              </w:rPr>
            </w:pPr>
            <w:r w:rsidRPr="00F53262">
              <w:rPr>
                <w:sz w:val="18"/>
                <w:szCs w:val="18"/>
              </w:rPr>
              <w:t xml:space="preserve">   Ugięcia: 10 %</w:t>
            </w:r>
          </w:p>
          <w:p w14:paraId="54E6B424" w14:textId="77777777" w:rsidR="00A46D8D" w:rsidRPr="00F53262" w:rsidRDefault="00A46D8D" w:rsidP="00581B7E">
            <w:pPr>
              <w:pStyle w:val="SoldisText"/>
              <w:spacing w:before="10" w:after="10"/>
              <w:rPr>
                <w:sz w:val="18"/>
                <w:szCs w:val="18"/>
              </w:rPr>
            </w:pPr>
            <w:r w:rsidRPr="00F53262">
              <w:rPr>
                <w:sz w:val="18"/>
                <w:szCs w:val="18"/>
              </w:rPr>
              <w:t xml:space="preserve">   Zbrojenie minimalne: 0 %</w:t>
            </w:r>
          </w:p>
          <w:p w14:paraId="31999F8C" w14:textId="77777777" w:rsidR="00A46D8D" w:rsidRPr="00F53262" w:rsidRDefault="00A46D8D" w:rsidP="00581B7E">
            <w:pPr>
              <w:pStyle w:val="SoldisText"/>
              <w:spacing w:before="10" w:after="10"/>
              <w:rPr>
                <w:sz w:val="18"/>
                <w:szCs w:val="18"/>
              </w:rPr>
            </w:pPr>
            <w:r w:rsidRPr="00F53262">
              <w:rPr>
                <w:sz w:val="18"/>
                <w:szCs w:val="18"/>
              </w:rPr>
              <w:t xml:space="preserve">   Zbrojenie minimalne (rysy): 0 %</w:t>
            </w:r>
          </w:p>
          <w:p w14:paraId="6D8A88DC" w14:textId="77777777" w:rsidR="00A46D8D" w:rsidRPr="00F53262" w:rsidRDefault="00A46D8D" w:rsidP="00581B7E">
            <w:pPr>
              <w:pStyle w:val="SoldisText"/>
              <w:spacing w:before="10" w:after="10"/>
              <w:rPr>
                <w:sz w:val="18"/>
                <w:szCs w:val="18"/>
              </w:rPr>
            </w:pPr>
            <w:r w:rsidRPr="00F53262">
              <w:rPr>
                <w:sz w:val="18"/>
                <w:szCs w:val="18"/>
              </w:rPr>
              <w:t xml:space="preserve">   Zakotwienie zbrojenia: 0 %</w:t>
            </w:r>
          </w:p>
          <w:p w14:paraId="76B1594D" w14:textId="77777777" w:rsidR="00A46D8D" w:rsidRPr="00F53262" w:rsidRDefault="00A46D8D" w:rsidP="00581B7E">
            <w:pPr>
              <w:pStyle w:val="SoldisText"/>
              <w:spacing w:before="10" w:after="10"/>
              <w:rPr>
                <w:sz w:val="18"/>
                <w:szCs w:val="18"/>
              </w:rPr>
            </w:pPr>
            <w:r w:rsidRPr="00F53262">
              <w:rPr>
                <w:sz w:val="18"/>
                <w:szCs w:val="18"/>
              </w:rPr>
              <w:t xml:space="preserve">   Rozstaw strzemion: 0 %</w:t>
            </w:r>
          </w:p>
          <w:p w14:paraId="0CBBE912" w14:textId="77777777" w:rsidR="00A46D8D" w:rsidRPr="00F53262" w:rsidRDefault="00A46D8D" w:rsidP="00581B7E">
            <w:pPr>
              <w:pStyle w:val="SoldisText"/>
              <w:spacing w:before="10" w:after="10"/>
              <w:rPr>
                <w:sz w:val="18"/>
                <w:szCs w:val="18"/>
              </w:rPr>
            </w:pPr>
            <w:r w:rsidRPr="00F53262">
              <w:rPr>
                <w:sz w:val="18"/>
                <w:szCs w:val="18"/>
              </w:rPr>
              <w:t xml:space="preserve">   Zbrojenie min. strzemionami: 0 %</w:t>
            </w:r>
          </w:p>
          <w:p w14:paraId="1FE90207" w14:textId="77777777" w:rsidR="00A46D8D" w:rsidRPr="00F53262" w:rsidRDefault="00A46D8D" w:rsidP="00581B7E">
            <w:pPr>
              <w:rPr>
                <w:sz w:val="18"/>
                <w:szCs w:val="18"/>
                <w:lang w:eastAsia="pl-PL"/>
              </w:rPr>
            </w:pPr>
          </w:p>
        </w:tc>
        <w:tc>
          <w:tcPr>
            <w:tcW w:w="2409" w:type="dxa"/>
            <w:tcBorders>
              <w:top w:val="nil"/>
              <w:left w:val="nil"/>
              <w:bottom w:val="nil"/>
              <w:right w:val="nil"/>
            </w:tcBorders>
          </w:tcPr>
          <w:p w14:paraId="48FF79A5" w14:textId="5ADD7F60" w:rsidR="00A46D8D" w:rsidRPr="00F53262" w:rsidRDefault="003D7173" w:rsidP="00581B7E">
            <w:pPr>
              <w:pStyle w:val="SoldisText"/>
              <w:rPr>
                <w:sz w:val="18"/>
                <w:szCs w:val="18"/>
              </w:rPr>
            </w:pPr>
            <w:r>
              <w:rPr>
                <w:noProof/>
                <w:sz w:val="18"/>
                <w:szCs w:val="18"/>
              </w:rPr>
              <w:drawing>
                <wp:inline distT="0" distB="0" distL="0" distR="0" wp14:anchorId="03471748" wp14:editId="608647AA">
                  <wp:extent cx="1600200" cy="1981200"/>
                  <wp:effectExtent l="0" t="0" r="0" b="0"/>
                  <wp:docPr id="134" name="Obraz 10" descr="Obraz zawierający zrzut ekranu, tekst, krąg,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Obraz zawierający zrzut ekranu, tekst, krąg, design&#10;&#10;Opis wygenerowany automatycznie"/>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3EDBFA59" w14:textId="77777777" w:rsidR="00A46D8D" w:rsidRPr="00F53262" w:rsidRDefault="00A46D8D" w:rsidP="00A46D8D">
      <w:pPr>
        <w:rPr>
          <w:sz w:val="16"/>
          <w:szCs w:val="16"/>
          <w:lang w:eastAsia="pl-PL"/>
        </w:rPr>
      </w:pPr>
    </w:p>
    <w:p w14:paraId="181FF4B0" w14:textId="760ABC18" w:rsidR="00A46D8D" w:rsidRPr="00F53262" w:rsidRDefault="003D7173" w:rsidP="00A46D8D">
      <w:pPr>
        <w:rPr>
          <w:sz w:val="16"/>
          <w:szCs w:val="16"/>
          <w:lang w:eastAsia="pl-PL"/>
        </w:rPr>
      </w:pPr>
      <w:r>
        <w:rPr>
          <w:noProof/>
        </w:rPr>
        <w:drawing>
          <wp:inline distT="0" distB="0" distL="0" distR="0" wp14:anchorId="5954CF7D" wp14:editId="5B0B6DF5">
            <wp:extent cx="3619500" cy="1819275"/>
            <wp:effectExtent l="0" t="0" r="0" b="0"/>
            <wp:docPr id="135" name="Obraz 9" descr="Obraz zawierający Prostokąt, linia, zrzut ekranu, monochromatyz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Obraz zawierający Prostokąt, linia, zrzut ekranu, monochromatyzm&#10;&#10;Opis wygenerowany automatycznie"/>
                    <pic:cNvPicPr>
                      <a:picLocks noChangeAspect="1" noChangeArrowheads="1"/>
                    </pic:cNvPicPr>
                  </pic:nvPicPr>
                  <pic:blipFill>
                    <a:blip r:embed="rId129" cstate="print">
                      <a:extLst>
                        <a:ext uri="{28A0092B-C50C-407E-A947-70E740481C1C}">
                          <a14:useLocalDpi xmlns:a14="http://schemas.microsoft.com/office/drawing/2010/main" val="0"/>
                        </a:ext>
                      </a:extLst>
                    </a:blip>
                    <a:srcRect t="24719" b="21629"/>
                    <a:stretch>
                      <a:fillRect/>
                    </a:stretch>
                  </pic:blipFill>
                  <pic:spPr bwMode="auto">
                    <a:xfrm>
                      <a:off x="0" y="0"/>
                      <a:ext cx="3619500" cy="1819275"/>
                    </a:xfrm>
                    <a:prstGeom prst="rect">
                      <a:avLst/>
                    </a:prstGeom>
                    <a:noFill/>
                    <a:ln>
                      <a:noFill/>
                    </a:ln>
                  </pic:spPr>
                </pic:pic>
              </a:graphicData>
            </a:graphic>
          </wp:inline>
        </w:drawing>
      </w:r>
    </w:p>
    <w:p w14:paraId="1CFABAF0" w14:textId="77777777" w:rsidR="00A46D8D" w:rsidRPr="00F53262" w:rsidRDefault="00A46D8D" w:rsidP="00A46D8D">
      <w:pPr>
        <w:rPr>
          <w:sz w:val="16"/>
          <w:szCs w:val="16"/>
          <w:lang w:eastAsia="pl-PL"/>
        </w:rPr>
      </w:pPr>
      <w:r w:rsidRPr="00F53262">
        <w:rPr>
          <w:sz w:val="16"/>
          <w:szCs w:val="16"/>
          <w:lang w:eastAsia="pl-PL"/>
        </w:rPr>
        <w:br w:type="page"/>
      </w:r>
    </w:p>
    <w:tbl>
      <w:tblPr>
        <w:tblW w:w="9639" w:type="dxa"/>
        <w:tblInd w:w="108" w:type="dxa"/>
        <w:tblLayout w:type="fixed"/>
        <w:tblLook w:val="0000" w:firstRow="0" w:lastRow="0" w:firstColumn="0" w:lastColumn="0" w:noHBand="0" w:noVBand="0"/>
      </w:tblPr>
      <w:tblGrid>
        <w:gridCol w:w="9639"/>
      </w:tblGrid>
      <w:tr w:rsidR="00A46D8D" w:rsidRPr="00F53262" w14:paraId="591B41F6" w14:textId="77777777" w:rsidTr="00581B7E">
        <w:tc>
          <w:tcPr>
            <w:tcW w:w="9639" w:type="dxa"/>
            <w:tcBorders>
              <w:top w:val="nil"/>
              <w:left w:val="nil"/>
              <w:bottom w:val="nil"/>
              <w:right w:val="nil"/>
            </w:tcBorders>
          </w:tcPr>
          <w:p w14:paraId="59E2491A" w14:textId="77777777" w:rsidR="00A46D8D" w:rsidRPr="00F53262" w:rsidRDefault="00A46D8D" w:rsidP="00581B7E">
            <w:pPr>
              <w:rPr>
                <w:sz w:val="18"/>
                <w:szCs w:val="18"/>
              </w:rPr>
            </w:pPr>
          </w:p>
        </w:tc>
      </w:tr>
      <w:tr w:rsidR="00A46D8D" w:rsidRPr="00F53262" w14:paraId="72973C94" w14:textId="77777777" w:rsidTr="00581B7E">
        <w:tc>
          <w:tcPr>
            <w:tcW w:w="9639" w:type="dxa"/>
            <w:tcBorders>
              <w:top w:val="single" w:sz="8" w:space="0" w:color="000000"/>
              <w:left w:val="nil"/>
              <w:bottom w:val="single" w:sz="8" w:space="0" w:color="000000"/>
              <w:right w:val="nil"/>
            </w:tcBorders>
          </w:tcPr>
          <w:p w14:paraId="05BE5A34" w14:textId="77777777" w:rsidR="00A46D8D" w:rsidRPr="00F53262" w:rsidRDefault="00A46D8D" w:rsidP="00581B7E">
            <w:pPr>
              <w:pStyle w:val="SoldisHeading1"/>
              <w:rPr>
                <w:sz w:val="18"/>
                <w:szCs w:val="18"/>
              </w:rPr>
            </w:pPr>
            <w:r w:rsidRPr="00F53262">
              <w:rPr>
                <w:sz w:val="18"/>
                <w:szCs w:val="18"/>
              </w:rPr>
              <w:t>Belka B-2.9</w:t>
            </w:r>
          </w:p>
        </w:tc>
      </w:tr>
      <w:tr w:rsidR="00A46D8D" w:rsidRPr="00F53262" w14:paraId="103658EF" w14:textId="77777777" w:rsidTr="00581B7E">
        <w:tc>
          <w:tcPr>
            <w:tcW w:w="9639" w:type="dxa"/>
            <w:tcBorders>
              <w:top w:val="nil"/>
              <w:left w:val="nil"/>
              <w:bottom w:val="nil"/>
              <w:right w:val="nil"/>
            </w:tcBorders>
          </w:tcPr>
          <w:p w14:paraId="2EFBE2BE" w14:textId="77777777" w:rsidR="00A46D8D" w:rsidRPr="00F53262" w:rsidRDefault="00A46D8D" w:rsidP="00581B7E">
            <w:pPr>
              <w:rPr>
                <w:sz w:val="18"/>
                <w:szCs w:val="18"/>
              </w:rPr>
            </w:pPr>
            <w:r w:rsidRPr="00F53262">
              <w:rPr>
                <w:sz w:val="18"/>
                <w:szCs w:val="18"/>
              </w:rPr>
              <w:t xml:space="preserve"> </w:t>
            </w:r>
          </w:p>
        </w:tc>
      </w:tr>
    </w:tbl>
    <w:p w14:paraId="0FFE8E5C" w14:textId="77777777" w:rsidR="00A46D8D" w:rsidRPr="00F53262" w:rsidRDefault="00A46D8D" w:rsidP="00A46D8D">
      <w:pPr>
        <w:rPr>
          <w:sz w:val="18"/>
          <w:szCs w:val="18"/>
          <w:lang w:eastAsia="pl-PL"/>
        </w:rPr>
      </w:pPr>
    </w:p>
    <w:p w14:paraId="33A8287A" w14:textId="77777777" w:rsidR="00A46D8D" w:rsidRPr="00F53262" w:rsidRDefault="00A46D8D" w:rsidP="00A46D8D">
      <w:pPr>
        <w:rPr>
          <w:sz w:val="18"/>
          <w:szCs w:val="18"/>
          <w:lang w:eastAsia="pl-PL"/>
        </w:rPr>
      </w:pPr>
    </w:p>
    <w:tbl>
      <w:tblPr>
        <w:tblW w:w="9638" w:type="dxa"/>
        <w:tblInd w:w="108" w:type="dxa"/>
        <w:tblLayout w:type="fixed"/>
        <w:tblLook w:val="0000" w:firstRow="0" w:lastRow="0" w:firstColumn="0" w:lastColumn="0" w:noHBand="0" w:noVBand="0"/>
      </w:tblPr>
      <w:tblGrid>
        <w:gridCol w:w="7229"/>
        <w:gridCol w:w="2409"/>
      </w:tblGrid>
      <w:tr w:rsidR="00A46D8D" w:rsidRPr="00F53262" w14:paraId="1D6F2D55" w14:textId="77777777" w:rsidTr="00581B7E">
        <w:tc>
          <w:tcPr>
            <w:tcW w:w="7229" w:type="dxa"/>
            <w:tcBorders>
              <w:top w:val="nil"/>
              <w:left w:val="nil"/>
              <w:bottom w:val="nil"/>
              <w:right w:val="nil"/>
            </w:tcBorders>
          </w:tcPr>
          <w:p w14:paraId="5525ADFB" w14:textId="77777777" w:rsidR="00A46D8D" w:rsidRPr="00F53262" w:rsidRDefault="00A46D8D" w:rsidP="00581B7E">
            <w:pPr>
              <w:pStyle w:val="SoldisHeading2"/>
              <w:rPr>
                <w:sz w:val="18"/>
                <w:szCs w:val="18"/>
              </w:rPr>
            </w:pPr>
            <w:r w:rsidRPr="00F53262">
              <w:rPr>
                <w:sz w:val="18"/>
                <w:szCs w:val="18"/>
              </w:rPr>
              <w:t>Informacje o elemencie</w:t>
            </w:r>
          </w:p>
          <w:p w14:paraId="219051F9"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38A5847D" w14:textId="77777777" w:rsidR="00A46D8D" w:rsidRPr="00F53262" w:rsidRDefault="00A46D8D" w:rsidP="00581B7E">
            <w:pPr>
              <w:pStyle w:val="SoldisText"/>
              <w:rPr>
                <w:sz w:val="18"/>
                <w:szCs w:val="18"/>
              </w:rPr>
            </w:pPr>
            <w:r w:rsidRPr="00F53262">
              <w:rPr>
                <w:sz w:val="18"/>
                <w:szCs w:val="18"/>
              </w:rPr>
              <w:t>Węzły: 0 (x=0.000m, y=0.000m); 1 (x=8.300m, y=0.000m)</w:t>
            </w:r>
          </w:p>
          <w:p w14:paraId="40D890BE" w14:textId="77777777" w:rsidR="00A46D8D" w:rsidRPr="00F53262" w:rsidRDefault="00A46D8D" w:rsidP="00581B7E">
            <w:pPr>
              <w:pStyle w:val="SoldisText"/>
              <w:rPr>
                <w:sz w:val="18"/>
                <w:szCs w:val="18"/>
              </w:rPr>
            </w:pPr>
            <w:r w:rsidRPr="00F53262">
              <w:rPr>
                <w:sz w:val="18"/>
                <w:szCs w:val="18"/>
              </w:rPr>
              <w:t>Profil: 100x25 (C25/30)</w:t>
            </w:r>
          </w:p>
          <w:p w14:paraId="4F35A0FD" w14:textId="77777777" w:rsidR="00A46D8D" w:rsidRPr="00F53262" w:rsidRDefault="00A46D8D" w:rsidP="00581B7E">
            <w:pPr>
              <w:pStyle w:val="SoldisHighlighted"/>
              <w:rPr>
                <w:sz w:val="18"/>
                <w:szCs w:val="18"/>
              </w:rPr>
            </w:pPr>
            <w:r w:rsidRPr="00F53262">
              <w:rPr>
                <w:sz w:val="18"/>
                <w:szCs w:val="18"/>
              </w:rPr>
              <w:t>Zbrojenie podłużne (B500SP (C))</w:t>
            </w:r>
          </w:p>
          <w:p w14:paraId="576DED30" w14:textId="77777777" w:rsidR="00A46D8D" w:rsidRPr="00F53262" w:rsidRDefault="00A46D8D" w:rsidP="00581B7E">
            <w:pPr>
              <w:pStyle w:val="SoldisText"/>
              <w:rPr>
                <w:sz w:val="18"/>
                <w:szCs w:val="18"/>
              </w:rPr>
            </w:pPr>
            <w:r w:rsidRPr="00F53262">
              <w:rPr>
                <w:sz w:val="18"/>
                <w:szCs w:val="18"/>
              </w:rPr>
              <w:t>Krawędź 1 - 4#16; od L1=0.00m do L2=8.30m; lbd1=0.60m; lbd2=0.60m</w:t>
            </w:r>
          </w:p>
          <w:p w14:paraId="2F313E21" w14:textId="77777777" w:rsidR="00A46D8D" w:rsidRPr="00F53262" w:rsidRDefault="00A46D8D" w:rsidP="00581B7E">
            <w:pPr>
              <w:pStyle w:val="SoldisText"/>
              <w:rPr>
                <w:sz w:val="18"/>
                <w:szCs w:val="18"/>
              </w:rPr>
            </w:pPr>
            <w:r w:rsidRPr="00F53262">
              <w:rPr>
                <w:sz w:val="18"/>
                <w:szCs w:val="18"/>
              </w:rPr>
              <w:t>Krawędź 2 - 2#16; od L1=0.00m do L2=8.30m; lbd1=0.60m; lbd2=0.60m</w:t>
            </w:r>
          </w:p>
          <w:p w14:paraId="0F293CDA" w14:textId="77777777" w:rsidR="00A46D8D" w:rsidRPr="00F53262" w:rsidRDefault="00A46D8D" w:rsidP="00581B7E">
            <w:pPr>
              <w:pStyle w:val="SoldisText"/>
              <w:rPr>
                <w:sz w:val="18"/>
                <w:szCs w:val="18"/>
              </w:rPr>
            </w:pPr>
            <w:r w:rsidRPr="00F53262">
              <w:rPr>
                <w:sz w:val="18"/>
                <w:szCs w:val="18"/>
              </w:rPr>
              <w:t>Krawędź 3 - 4#22; od L1=0.00m do L2=8.30m; lbd1=0.83m; lbd2=0.83m</w:t>
            </w:r>
          </w:p>
          <w:p w14:paraId="3C1027E6" w14:textId="77777777" w:rsidR="00A46D8D" w:rsidRPr="00F53262" w:rsidRDefault="00A46D8D" w:rsidP="00581B7E">
            <w:pPr>
              <w:pStyle w:val="SoldisText"/>
              <w:rPr>
                <w:sz w:val="18"/>
                <w:szCs w:val="18"/>
              </w:rPr>
            </w:pPr>
            <w:r w:rsidRPr="00F53262">
              <w:rPr>
                <w:sz w:val="18"/>
                <w:szCs w:val="18"/>
              </w:rPr>
              <w:t>Krawędź 4 - 2#16; od L1=0.00m do L2=8.30m; lbd1=0.60m; lbd2=0.60m</w:t>
            </w:r>
          </w:p>
          <w:p w14:paraId="52D77EF1" w14:textId="77777777" w:rsidR="00A46D8D" w:rsidRPr="00F53262" w:rsidRDefault="00A46D8D" w:rsidP="00581B7E">
            <w:pPr>
              <w:pStyle w:val="SoldisHighlighted"/>
              <w:rPr>
                <w:sz w:val="18"/>
                <w:szCs w:val="18"/>
              </w:rPr>
            </w:pPr>
            <w:r w:rsidRPr="00F53262">
              <w:rPr>
                <w:sz w:val="18"/>
                <w:szCs w:val="18"/>
              </w:rPr>
              <w:t>Strzemiona (RB500W (A))</w:t>
            </w:r>
          </w:p>
          <w:p w14:paraId="302DBBF8" w14:textId="77777777" w:rsidR="00A46D8D" w:rsidRPr="00F53262" w:rsidRDefault="00A46D8D" w:rsidP="00581B7E">
            <w:pPr>
              <w:pStyle w:val="SoldisText"/>
              <w:rPr>
                <w:sz w:val="18"/>
                <w:szCs w:val="18"/>
              </w:rPr>
            </w:pPr>
            <w:r w:rsidRPr="00F53262">
              <w:rPr>
                <w:sz w:val="18"/>
                <w:szCs w:val="18"/>
              </w:rPr>
              <w:t>Odcinek 1 od x1/L=0.00 do x2/L=0.33: (Y-Y) 2#10 (X-X</w:t>
            </w:r>
            <w:proofErr w:type="gramStart"/>
            <w:r w:rsidRPr="00F53262">
              <w:rPr>
                <w:sz w:val="18"/>
                <w:szCs w:val="18"/>
              </w:rPr>
              <w:t>)  2</w:t>
            </w:r>
            <w:proofErr w:type="gramEnd"/>
            <w:r w:rsidRPr="00F53262">
              <w:rPr>
                <w:sz w:val="18"/>
                <w:szCs w:val="18"/>
              </w:rPr>
              <w:t>#10 co 10cm</w:t>
            </w:r>
          </w:p>
          <w:p w14:paraId="6590D975" w14:textId="77777777" w:rsidR="00A46D8D" w:rsidRPr="00F53262" w:rsidRDefault="00A46D8D" w:rsidP="00581B7E">
            <w:pPr>
              <w:pStyle w:val="SoldisText"/>
              <w:rPr>
                <w:sz w:val="18"/>
                <w:szCs w:val="18"/>
              </w:rPr>
            </w:pPr>
            <w:r w:rsidRPr="00F53262">
              <w:rPr>
                <w:sz w:val="18"/>
                <w:szCs w:val="18"/>
              </w:rPr>
              <w:t>Odcinek 2 od x1/L=0.33 do x2/L=0.68: (Y-Y) 2#10 (X-X</w:t>
            </w:r>
            <w:proofErr w:type="gramStart"/>
            <w:r w:rsidRPr="00F53262">
              <w:rPr>
                <w:sz w:val="18"/>
                <w:szCs w:val="18"/>
              </w:rPr>
              <w:t>)  2</w:t>
            </w:r>
            <w:proofErr w:type="gramEnd"/>
            <w:r w:rsidRPr="00F53262">
              <w:rPr>
                <w:sz w:val="18"/>
                <w:szCs w:val="18"/>
              </w:rPr>
              <w:t>#10 co 30cm</w:t>
            </w:r>
          </w:p>
          <w:p w14:paraId="00F33879" w14:textId="77777777" w:rsidR="00A46D8D" w:rsidRPr="00F53262" w:rsidRDefault="00A46D8D" w:rsidP="00581B7E">
            <w:pPr>
              <w:pStyle w:val="SoldisText"/>
              <w:rPr>
                <w:sz w:val="18"/>
                <w:szCs w:val="18"/>
              </w:rPr>
            </w:pPr>
            <w:r w:rsidRPr="00F53262">
              <w:rPr>
                <w:sz w:val="18"/>
                <w:szCs w:val="18"/>
              </w:rPr>
              <w:t>Odcinek 3 od x1/L=0.68 do x2/L=1.00: (Y-Y) 2#10 (X-X</w:t>
            </w:r>
            <w:proofErr w:type="gramStart"/>
            <w:r w:rsidRPr="00F53262">
              <w:rPr>
                <w:sz w:val="18"/>
                <w:szCs w:val="18"/>
              </w:rPr>
              <w:t>)  2</w:t>
            </w:r>
            <w:proofErr w:type="gramEnd"/>
            <w:r w:rsidRPr="00F53262">
              <w:rPr>
                <w:sz w:val="18"/>
                <w:szCs w:val="18"/>
              </w:rPr>
              <w:t>#10 co 10cm</w:t>
            </w:r>
          </w:p>
        </w:tc>
        <w:tc>
          <w:tcPr>
            <w:tcW w:w="2409" w:type="dxa"/>
            <w:tcBorders>
              <w:top w:val="nil"/>
              <w:left w:val="nil"/>
              <w:bottom w:val="nil"/>
              <w:right w:val="nil"/>
            </w:tcBorders>
          </w:tcPr>
          <w:p w14:paraId="0DCA1AB4" w14:textId="04FB8D30" w:rsidR="00A46D8D" w:rsidRPr="00F53262" w:rsidRDefault="003D7173" w:rsidP="00581B7E">
            <w:pPr>
              <w:pStyle w:val="SoldisText"/>
              <w:rPr>
                <w:sz w:val="18"/>
                <w:szCs w:val="18"/>
              </w:rPr>
            </w:pPr>
            <w:r>
              <w:rPr>
                <w:noProof/>
                <w:sz w:val="18"/>
                <w:szCs w:val="18"/>
              </w:rPr>
              <w:drawing>
                <wp:inline distT="0" distB="0" distL="0" distR="0" wp14:anchorId="25A8E04E" wp14:editId="482553C4">
                  <wp:extent cx="1600200" cy="1981200"/>
                  <wp:effectExtent l="0" t="0" r="0" b="0"/>
                  <wp:docPr id="136" name="Obraz 56" descr="Obraz zawierający tekst, zrzut ekranu,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descr="Obraz zawierający tekst, zrzut ekranu, krąg, diagram&#10;&#10;Opis wygenerowany automatycznie"/>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D2ACEDD" w14:textId="77777777" w:rsidR="00A46D8D" w:rsidRPr="00F53262" w:rsidRDefault="00A46D8D" w:rsidP="00A46D8D">
      <w:pPr>
        <w:pStyle w:val="SoldisHeading3"/>
        <w:rPr>
          <w:sz w:val="18"/>
          <w:szCs w:val="18"/>
        </w:rPr>
      </w:pPr>
    </w:p>
    <w:p w14:paraId="7E4EC039" w14:textId="77777777" w:rsidR="00A46D8D" w:rsidRPr="00F53262" w:rsidRDefault="00A46D8D" w:rsidP="00A46D8D">
      <w:pPr>
        <w:pStyle w:val="SoldisHeading3"/>
        <w:rPr>
          <w:sz w:val="18"/>
          <w:szCs w:val="18"/>
        </w:rPr>
      </w:pPr>
      <w:r w:rsidRPr="00F53262">
        <w:rPr>
          <w:sz w:val="18"/>
          <w:szCs w:val="18"/>
        </w:rPr>
        <w:t>Widok elementu</w:t>
      </w:r>
    </w:p>
    <w:p w14:paraId="2E313B40" w14:textId="549688F3" w:rsidR="00A46D8D" w:rsidRPr="00F53262" w:rsidRDefault="003D7173" w:rsidP="00A46D8D">
      <w:pPr>
        <w:jc w:val="center"/>
        <w:rPr>
          <w:sz w:val="18"/>
          <w:szCs w:val="18"/>
          <w:lang w:eastAsia="pl-PL"/>
        </w:rPr>
      </w:pPr>
      <w:r>
        <w:rPr>
          <w:noProof/>
          <w:sz w:val="18"/>
          <w:szCs w:val="18"/>
        </w:rPr>
        <w:drawing>
          <wp:inline distT="0" distB="0" distL="0" distR="0" wp14:anchorId="5AB1DE69" wp14:editId="249072F3">
            <wp:extent cx="4552950" cy="2000250"/>
            <wp:effectExtent l="0" t="0" r="0" b="0"/>
            <wp:docPr id="137" name="Obraz 57" descr="Obraz zawierający lampa,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 descr="Obraz zawierający lampa, linia, światło&#10;&#10;Opis wygenerowany automatycznie"/>
                    <pic:cNvPicPr>
                      <a:picLocks noChangeAspect="1" noChangeArrowheads="1"/>
                    </pic:cNvPicPr>
                  </pic:nvPicPr>
                  <pic:blipFill>
                    <a:blip r:embed="rId131">
                      <a:extLst>
                        <a:ext uri="{28A0092B-C50C-407E-A947-70E740481C1C}">
                          <a14:useLocalDpi xmlns:a14="http://schemas.microsoft.com/office/drawing/2010/main" val="0"/>
                        </a:ext>
                      </a:extLst>
                    </a:blip>
                    <a:srcRect t="24719" b="28371"/>
                    <a:stretch>
                      <a:fillRect/>
                    </a:stretch>
                  </pic:blipFill>
                  <pic:spPr bwMode="auto">
                    <a:xfrm>
                      <a:off x="0" y="0"/>
                      <a:ext cx="4552950" cy="2000250"/>
                    </a:xfrm>
                    <a:prstGeom prst="rect">
                      <a:avLst/>
                    </a:prstGeom>
                    <a:noFill/>
                    <a:ln>
                      <a:noFill/>
                    </a:ln>
                  </pic:spPr>
                </pic:pic>
              </a:graphicData>
            </a:graphic>
          </wp:inline>
        </w:drawing>
      </w:r>
    </w:p>
    <w:p w14:paraId="31BAD97F" w14:textId="77777777" w:rsidR="00A46D8D" w:rsidRPr="00F53262" w:rsidRDefault="00A46D8D" w:rsidP="00A46D8D">
      <w:pPr>
        <w:pStyle w:val="SoldisText"/>
        <w:spacing w:before="10" w:after="10"/>
        <w:rPr>
          <w:b/>
          <w:bCs/>
          <w:sz w:val="18"/>
          <w:szCs w:val="18"/>
        </w:rPr>
      </w:pPr>
    </w:p>
    <w:p w14:paraId="6836AF68" w14:textId="77777777" w:rsidR="00A46D8D" w:rsidRPr="00F53262" w:rsidRDefault="00A46D8D" w:rsidP="00A46D8D">
      <w:pPr>
        <w:pStyle w:val="SoldisText"/>
        <w:spacing w:before="10" w:after="10"/>
        <w:rPr>
          <w:sz w:val="18"/>
          <w:szCs w:val="18"/>
        </w:rPr>
      </w:pPr>
      <w:r w:rsidRPr="00F53262">
        <w:rPr>
          <w:b/>
          <w:bCs/>
          <w:sz w:val="18"/>
          <w:szCs w:val="18"/>
        </w:rPr>
        <w:t>Całkowite wytężenie elementu: 82%</w:t>
      </w:r>
    </w:p>
    <w:p w14:paraId="14F4138F" w14:textId="77777777" w:rsidR="00A46D8D" w:rsidRPr="00F53262" w:rsidRDefault="00A46D8D" w:rsidP="00A46D8D">
      <w:pPr>
        <w:pStyle w:val="SoldisText"/>
        <w:spacing w:before="10" w:after="10"/>
        <w:rPr>
          <w:sz w:val="18"/>
          <w:szCs w:val="18"/>
        </w:rPr>
      </w:pPr>
      <w:r w:rsidRPr="00F53262">
        <w:rPr>
          <w:sz w:val="18"/>
          <w:szCs w:val="18"/>
        </w:rPr>
        <w:t xml:space="preserve">   Zbrojenie główne: 82 %</w:t>
      </w:r>
    </w:p>
    <w:p w14:paraId="729F0234" w14:textId="77777777" w:rsidR="00A46D8D" w:rsidRPr="00F53262" w:rsidRDefault="00A46D8D" w:rsidP="00A46D8D">
      <w:pPr>
        <w:pStyle w:val="SoldisText"/>
        <w:spacing w:before="10" w:after="10"/>
        <w:rPr>
          <w:sz w:val="18"/>
          <w:szCs w:val="18"/>
        </w:rPr>
      </w:pPr>
      <w:r w:rsidRPr="00F53262">
        <w:rPr>
          <w:sz w:val="18"/>
          <w:szCs w:val="18"/>
        </w:rPr>
        <w:t xml:space="preserve">   Ścinanie: 57 %</w:t>
      </w:r>
    </w:p>
    <w:p w14:paraId="59247A01"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74 %</w:t>
      </w:r>
    </w:p>
    <w:p w14:paraId="67694E9B" w14:textId="77777777" w:rsidR="00A46D8D" w:rsidRPr="00F53262" w:rsidRDefault="00A46D8D" w:rsidP="00A46D8D">
      <w:pPr>
        <w:pStyle w:val="SoldisText"/>
        <w:spacing w:before="10" w:after="10"/>
        <w:rPr>
          <w:sz w:val="18"/>
          <w:szCs w:val="18"/>
        </w:rPr>
      </w:pPr>
      <w:r w:rsidRPr="00F53262">
        <w:rPr>
          <w:sz w:val="18"/>
          <w:szCs w:val="18"/>
        </w:rPr>
        <w:t xml:space="preserve">   Rysy prostopadłe: 79 %</w:t>
      </w:r>
    </w:p>
    <w:p w14:paraId="4DF96CC5"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9 %</w:t>
      </w:r>
    </w:p>
    <w:p w14:paraId="74CEA0F2" w14:textId="77777777" w:rsidR="00A46D8D" w:rsidRPr="00F53262" w:rsidRDefault="00A46D8D" w:rsidP="00A46D8D">
      <w:pPr>
        <w:pStyle w:val="SoldisText"/>
        <w:spacing w:before="10" w:after="10"/>
        <w:rPr>
          <w:sz w:val="18"/>
          <w:szCs w:val="18"/>
        </w:rPr>
      </w:pPr>
      <w:r w:rsidRPr="00F53262">
        <w:rPr>
          <w:sz w:val="18"/>
          <w:szCs w:val="18"/>
        </w:rPr>
        <w:t xml:space="preserve">   Ugięcia: 36 %</w:t>
      </w:r>
    </w:p>
    <w:p w14:paraId="36016CE2"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6FBAF570"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7266B3A2"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6906480F"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31074B2E"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7FDBF47B"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343F0B8B" w14:textId="77777777" w:rsidR="00A46D8D" w:rsidRPr="00F53262" w:rsidRDefault="00A46D8D" w:rsidP="00A46D8D">
      <w:pPr>
        <w:rPr>
          <w:sz w:val="16"/>
          <w:szCs w:val="16"/>
          <w:lang w:eastAsia="pl-PL"/>
        </w:rPr>
      </w:pPr>
      <w:r w:rsidRPr="00F53262">
        <w:rPr>
          <w:sz w:val="16"/>
          <w:szCs w:val="16"/>
          <w:lang w:eastAsia="pl-PL"/>
        </w:rPr>
        <w:br w:type="page"/>
      </w:r>
    </w:p>
    <w:p w14:paraId="71AAACE2" w14:textId="77777777" w:rsidR="00A46D8D" w:rsidRPr="00F53262" w:rsidRDefault="00A46D8D" w:rsidP="00A46D8D">
      <w:pPr>
        <w:rPr>
          <w:sz w:val="16"/>
          <w:szCs w:val="16"/>
          <w:lang w:eastAsia="pl-PL"/>
        </w:rPr>
      </w:pPr>
    </w:p>
    <w:tbl>
      <w:tblPr>
        <w:tblW w:w="9639" w:type="dxa"/>
        <w:tblInd w:w="108" w:type="dxa"/>
        <w:tblLayout w:type="fixed"/>
        <w:tblLook w:val="0000" w:firstRow="0" w:lastRow="0" w:firstColumn="0" w:lastColumn="0" w:noHBand="0" w:noVBand="0"/>
      </w:tblPr>
      <w:tblGrid>
        <w:gridCol w:w="9639"/>
      </w:tblGrid>
      <w:tr w:rsidR="00A46D8D" w:rsidRPr="00F53262" w14:paraId="0252A80F" w14:textId="77777777" w:rsidTr="00581B7E">
        <w:tc>
          <w:tcPr>
            <w:tcW w:w="9639" w:type="dxa"/>
            <w:tcBorders>
              <w:top w:val="nil"/>
              <w:left w:val="nil"/>
              <w:bottom w:val="nil"/>
              <w:right w:val="nil"/>
            </w:tcBorders>
          </w:tcPr>
          <w:p w14:paraId="3BB74EB1" w14:textId="77777777" w:rsidR="00A46D8D" w:rsidRPr="00F53262" w:rsidRDefault="00A46D8D" w:rsidP="00581B7E">
            <w:pPr>
              <w:rPr>
                <w:sz w:val="18"/>
                <w:szCs w:val="18"/>
              </w:rPr>
            </w:pPr>
          </w:p>
        </w:tc>
      </w:tr>
      <w:tr w:rsidR="00A46D8D" w:rsidRPr="00F53262" w14:paraId="56645FB2" w14:textId="77777777" w:rsidTr="00581B7E">
        <w:tc>
          <w:tcPr>
            <w:tcW w:w="9639" w:type="dxa"/>
            <w:tcBorders>
              <w:top w:val="single" w:sz="8" w:space="0" w:color="000000"/>
              <w:left w:val="nil"/>
              <w:bottom w:val="single" w:sz="8" w:space="0" w:color="000000"/>
              <w:right w:val="nil"/>
            </w:tcBorders>
          </w:tcPr>
          <w:p w14:paraId="3805ED10" w14:textId="77777777" w:rsidR="00A46D8D" w:rsidRPr="00F53262" w:rsidRDefault="00A46D8D" w:rsidP="00581B7E">
            <w:pPr>
              <w:pStyle w:val="SoldisHeading1"/>
              <w:rPr>
                <w:sz w:val="18"/>
                <w:szCs w:val="18"/>
              </w:rPr>
            </w:pPr>
            <w:r w:rsidRPr="00F53262">
              <w:rPr>
                <w:sz w:val="18"/>
                <w:szCs w:val="18"/>
              </w:rPr>
              <w:t>Belka B-2.10</w:t>
            </w:r>
          </w:p>
        </w:tc>
      </w:tr>
      <w:tr w:rsidR="00A46D8D" w:rsidRPr="00F53262" w14:paraId="28F7CD04" w14:textId="77777777" w:rsidTr="00581B7E">
        <w:tc>
          <w:tcPr>
            <w:tcW w:w="9639" w:type="dxa"/>
            <w:tcBorders>
              <w:top w:val="nil"/>
              <w:left w:val="nil"/>
              <w:bottom w:val="nil"/>
              <w:right w:val="nil"/>
            </w:tcBorders>
          </w:tcPr>
          <w:p w14:paraId="63B81B2F" w14:textId="77777777" w:rsidR="00A46D8D" w:rsidRPr="00F53262" w:rsidRDefault="00A46D8D" w:rsidP="00581B7E">
            <w:pPr>
              <w:rPr>
                <w:sz w:val="18"/>
                <w:szCs w:val="18"/>
              </w:rPr>
            </w:pPr>
            <w:r w:rsidRPr="00F53262">
              <w:rPr>
                <w:sz w:val="18"/>
                <w:szCs w:val="18"/>
              </w:rPr>
              <w:t xml:space="preserve"> </w:t>
            </w:r>
          </w:p>
        </w:tc>
      </w:tr>
    </w:tbl>
    <w:p w14:paraId="4580DE5B" w14:textId="339DAC6F" w:rsidR="00A46D8D" w:rsidRPr="00F53262" w:rsidRDefault="003D7173" w:rsidP="00A46D8D">
      <w:pPr>
        <w:rPr>
          <w:sz w:val="16"/>
          <w:szCs w:val="16"/>
          <w:lang w:eastAsia="pl-PL"/>
        </w:rPr>
      </w:pPr>
      <w:r>
        <w:rPr>
          <w:noProof/>
        </w:rPr>
        <w:drawing>
          <wp:inline distT="0" distB="0" distL="0" distR="0" wp14:anchorId="74AE4652" wp14:editId="5CE0B572">
            <wp:extent cx="5762625" cy="666750"/>
            <wp:effectExtent l="0" t="0" r="0" b="0"/>
            <wp:docPr id="138" name="Obraz 8" descr="Obraz zawierający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Obraz zawierający zrzut ekranu, linia&#10;&#10;Opis wygenerowany automatycznie"/>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62625" cy="66675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27056EF8" w14:textId="77777777" w:rsidTr="00581B7E">
        <w:tc>
          <w:tcPr>
            <w:tcW w:w="7229" w:type="dxa"/>
            <w:tcBorders>
              <w:top w:val="nil"/>
              <w:left w:val="nil"/>
              <w:bottom w:val="nil"/>
              <w:right w:val="nil"/>
            </w:tcBorders>
          </w:tcPr>
          <w:p w14:paraId="7BDF22F8" w14:textId="77777777" w:rsidR="00A46D8D" w:rsidRPr="00F53262" w:rsidRDefault="00A46D8D" w:rsidP="00581B7E">
            <w:pPr>
              <w:pStyle w:val="SoldisHeading2"/>
              <w:rPr>
                <w:sz w:val="18"/>
                <w:szCs w:val="18"/>
              </w:rPr>
            </w:pPr>
            <w:r w:rsidRPr="00F53262">
              <w:rPr>
                <w:sz w:val="18"/>
                <w:szCs w:val="18"/>
              </w:rPr>
              <w:t>Informacje o elemencie</w:t>
            </w:r>
          </w:p>
          <w:p w14:paraId="3A4D8319"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4AAB2B6D" w14:textId="77777777" w:rsidR="00A46D8D" w:rsidRPr="00F53262" w:rsidRDefault="00A46D8D" w:rsidP="00581B7E">
            <w:pPr>
              <w:pStyle w:val="SoldisText"/>
              <w:rPr>
                <w:sz w:val="18"/>
                <w:szCs w:val="18"/>
              </w:rPr>
            </w:pPr>
            <w:r w:rsidRPr="00F53262">
              <w:rPr>
                <w:sz w:val="18"/>
                <w:szCs w:val="18"/>
              </w:rPr>
              <w:t>Węzły: 0 (x=0.000m, y=0.000m); 1 (x=10.005m, y=-0.000m)</w:t>
            </w:r>
          </w:p>
          <w:p w14:paraId="23ADCA2B" w14:textId="77777777" w:rsidR="00A46D8D" w:rsidRPr="00F53262" w:rsidRDefault="00A46D8D" w:rsidP="00581B7E">
            <w:pPr>
              <w:pStyle w:val="SoldisText"/>
              <w:rPr>
                <w:sz w:val="18"/>
                <w:szCs w:val="18"/>
              </w:rPr>
            </w:pPr>
            <w:r w:rsidRPr="00F53262">
              <w:rPr>
                <w:sz w:val="18"/>
                <w:szCs w:val="18"/>
              </w:rPr>
              <w:t>Profil: 80x25 (C25/30)</w:t>
            </w:r>
          </w:p>
          <w:p w14:paraId="5D3197BB" w14:textId="77777777" w:rsidR="00A46D8D" w:rsidRPr="00F53262" w:rsidRDefault="00A46D8D" w:rsidP="00581B7E">
            <w:pPr>
              <w:pStyle w:val="SoldisHighlighted"/>
              <w:rPr>
                <w:sz w:val="18"/>
                <w:szCs w:val="18"/>
              </w:rPr>
            </w:pPr>
            <w:r w:rsidRPr="00F53262">
              <w:rPr>
                <w:sz w:val="18"/>
                <w:szCs w:val="18"/>
              </w:rPr>
              <w:t>Zbrojenie podłużne (B500SP (C))</w:t>
            </w:r>
          </w:p>
          <w:p w14:paraId="5296BF0B" w14:textId="77777777" w:rsidR="00A46D8D" w:rsidRPr="00F53262" w:rsidRDefault="00A46D8D" w:rsidP="00581B7E">
            <w:pPr>
              <w:pStyle w:val="SoldisText"/>
              <w:rPr>
                <w:sz w:val="18"/>
                <w:szCs w:val="18"/>
              </w:rPr>
            </w:pPr>
            <w:r w:rsidRPr="00F53262">
              <w:rPr>
                <w:sz w:val="18"/>
                <w:szCs w:val="18"/>
              </w:rPr>
              <w:t>Krawędź 1 - 8#22; od L1=0.00m do L2=10.00m; lbd1=0.83m; lbd2=0.83m</w:t>
            </w:r>
          </w:p>
          <w:p w14:paraId="7C2BE83A" w14:textId="77777777" w:rsidR="00A46D8D" w:rsidRPr="00F53262" w:rsidRDefault="00A46D8D" w:rsidP="00581B7E">
            <w:pPr>
              <w:pStyle w:val="SoldisText"/>
              <w:rPr>
                <w:sz w:val="18"/>
                <w:szCs w:val="18"/>
              </w:rPr>
            </w:pPr>
            <w:r w:rsidRPr="00F53262">
              <w:rPr>
                <w:sz w:val="18"/>
                <w:szCs w:val="18"/>
              </w:rPr>
              <w:t>Krawędź 3 - 2#22; od L1=0.00m do L2=10.00m; lbd1=0.45m; lbd2=0.45m</w:t>
            </w:r>
          </w:p>
          <w:p w14:paraId="3B78F41A" w14:textId="77777777" w:rsidR="00A46D8D" w:rsidRPr="00F53262" w:rsidRDefault="00A46D8D" w:rsidP="00581B7E">
            <w:pPr>
              <w:pStyle w:val="SoldisText"/>
              <w:rPr>
                <w:sz w:val="18"/>
                <w:szCs w:val="18"/>
              </w:rPr>
            </w:pPr>
            <w:r w:rsidRPr="00F53262">
              <w:rPr>
                <w:sz w:val="18"/>
                <w:szCs w:val="18"/>
              </w:rPr>
              <w:t>Krawędź 3 - 4#12; od L1=0.00m do L2=10.00m; lbd1=0.45m; lbd2=0.45m</w:t>
            </w:r>
          </w:p>
          <w:p w14:paraId="2A396D2D" w14:textId="77777777" w:rsidR="00A46D8D" w:rsidRPr="00F53262" w:rsidRDefault="00A46D8D" w:rsidP="00581B7E">
            <w:pPr>
              <w:pStyle w:val="SoldisText"/>
              <w:rPr>
                <w:sz w:val="18"/>
                <w:szCs w:val="18"/>
              </w:rPr>
            </w:pPr>
            <w:r w:rsidRPr="00F53262">
              <w:rPr>
                <w:sz w:val="18"/>
                <w:szCs w:val="18"/>
              </w:rPr>
              <w:t>Krawędź 3 - 6#22; od L1=0.00m do L2=10.00m; lbd1=0.83m; lbd2=0.83m</w:t>
            </w:r>
          </w:p>
          <w:p w14:paraId="781E281E" w14:textId="77777777" w:rsidR="00A46D8D" w:rsidRPr="00F53262" w:rsidRDefault="00A46D8D" w:rsidP="00581B7E">
            <w:pPr>
              <w:pStyle w:val="SoldisHighlighted"/>
              <w:rPr>
                <w:sz w:val="18"/>
                <w:szCs w:val="18"/>
              </w:rPr>
            </w:pPr>
            <w:r w:rsidRPr="00F53262">
              <w:rPr>
                <w:sz w:val="18"/>
                <w:szCs w:val="18"/>
              </w:rPr>
              <w:t>Strzemiona (RB500W (A))</w:t>
            </w:r>
          </w:p>
          <w:p w14:paraId="37F5FFC2" w14:textId="77777777" w:rsidR="00A46D8D" w:rsidRPr="00F53262" w:rsidRDefault="00A46D8D" w:rsidP="00581B7E">
            <w:pPr>
              <w:pStyle w:val="SoldisText"/>
              <w:rPr>
                <w:sz w:val="18"/>
                <w:szCs w:val="18"/>
              </w:rPr>
            </w:pPr>
            <w:r w:rsidRPr="00F53262">
              <w:rPr>
                <w:sz w:val="18"/>
                <w:szCs w:val="18"/>
              </w:rPr>
              <w:t>Odcinek 1 od x1/L=0.00 do x2/L=0.27: (Y-Y) 2#10 (X-X</w:t>
            </w:r>
            <w:proofErr w:type="gramStart"/>
            <w:r w:rsidRPr="00F53262">
              <w:rPr>
                <w:sz w:val="18"/>
                <w:szCs w:val="18"/>
              </w:rPr>
              <w:t>)  2</w:t>
            </w:r>
            <w:proofErr w:type="gramEnd"/>
            <w:r w:rsidRPr="00F53262">
              <w:rPr>
                <w:sz w:val="18"/>
                <w:szCs w:val="18"/>
              </w:rPr>
              <w:t>#10 co 10cm</w:t>
            </w:r>
          </w:p>
          <w:p w14:paraId="73618EDD" w14:textId="77777777" w:rsidR="00A46D8D" w:rsidRPr="00F53262" w:rsidRDefault="00A46D8D" w:rsidP="00581B7E">
            <w:pPr>
              <w:pStyle w:val="SoldisText"/>
              <w:rPr>
                <w:sz w:val="18"/>
                <w:szCs w:val="18"/>
              </w:rPr>
            </w:pPr>
            <w:r w:rsidRPr="00F53262">
              <w:rPr>
                <w:sz w:val="18"/>
                <w:szCs w:val="18"/>
              </w:rPr>
              <w:t>Odcinek 2 od x1/L=0.28 do x2/L=0.42: (Y-Y) 2#10 (X-X</w:t>
            </w:r>
            <w:proofErr w:type="gramStart"/>
            <w:r w:rsidRPr="00F53262">
              <w:rPr>
                <w:sz w:val="18"/>
                <w:szCs w:val="18"/>
              </w:rPr>
              <w:t>)  2</w:t>
            </w:r>
            <w:proofErr w:type="gramEnd"/>
            <w:r w:rsidRPr="00F53262">
              <w:rPr>
                <w:sz w:val="18"/>
                <w:szCs w:val="18"/>
              </w:rPr>
              <w:t>#10 co 40cm</w:t>
            </w:r>
          </w:p>
          <w:p w14:paraId="00B2A8E1" w14:textId="77777777" w:rsidR="00A46D8D" w:rsidRPr="00F53262" w:rsidRDefault="00A46D8D" w:rsidP="00581B7E">
            <w:pPr>
              <w:pStyle w:val="SoldisText"/>
              <w:rPr>
                <w:sz w:val="18"/>
                <w:szCs w:val="18"/>
              </w:rPr>
            </w:pPr>
            <w:r w:rsidRPr="00F53262">
              <w:rPr>
                <w:sz w:val="18"/>
                <w:szCs w:val="18"/>
              </w:rPr>
              <w:t>Odcinek 3 od x1/L=0.41 do x2/L=1.00: (Y-Y) 2#10 (X-X</w:t>
            </w:r>
            <w:proofErr w:type="gramStart"/>
            <w:r w:rsidRPr="00F53262">
              <w:rPr>
                <w:sz w:val="18"/>
                <w:szCs w:val="18"/>
              </w:rPr>
              <w:t>)  2</w:t>
            </w:r>
            <w:proofErr w:type="gramEnd"/>
            <w:r w:rsidRPr="00F53262">
              <w:rPr>
                <w:sz w:val="18"/>
                <w:szCs w:val="18"/>
              </w:rPr>
              <w:t>#10 co 10cm</w:t>
            </w:r>
          </w:p>
        </w:tc>
        <w:tc>
          <w:tcPr>
            <w:tcW w:w="2409" w:type="dxa"/>
            <w:tcBorders>
              <w:top w:val="nil"/>
              <w:left w:val="nil"/>
              <w:bottom w:val="nil"/>
              <w:right w:val="nil"/>
            </w:tcBorders>
          </w:tcPr>
          <w:p w14:paraId="61056520" w14:textId="43F4D6EC" w:rsidR="00A46D8D" w:rsidRPr="00F53262" w:rsidRDefault="003D7173" w:rsidP="00581B7E">
            <w:pPr>
              <w:pStyle w:val="SoldisText"/>
              <w:rPr>
                <w:sz w:val="18"/>
                <w:szCs w:val="18"/>
              </w:rPr>
            </w:pPr>
            <w:r>
              <w:rPr>
                <w:noProof/>
                <w:sz w:val="18"/>
                <w:szCs w:val="18"/>
              </w:rPr>
              <w:drawing>
                <wp:inline distT="0" distB="0" distL="0" distR="0" wp14:anchorId="5CCCB25F" wp14:editId="06856FF9">
                  <wp:extent cx="1600200" cy="1981200"/>
                  <wp:effectExtent l="0" t="0" r="0" b="0"/>
                  <wp:docPr id="139" name="Obraz 58" descr="Obraz zawierający zrzut ekranu, tekst, zegar,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descr="Obraz zawierający zrzut ekranu, tekst, zegar, krąg&#10;&#10;Opis wygenerowany automatycznie"/>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167EE614" w14:textId="7D576A3C" w:rsidR="00A46D8D" w:rsidRPr="00F53262" w:rsidRDefault="003D7173" w:rsidP="00A46D8D">
      <w:pPr>
        <w:rPr>
          <w:sz w:val="16"/>
          <w:szCs w:val="16"/>
          <w:lang w:eastAsia="pl-PL"/>
        </w:rPr>
      </w:pPr>
      <w:r>
        <w:rPr>
          <w:noProof/>
        </w:rPr>
        <w:drawing>
          <wp:inline distT="0" distB="0" distL="0" distR="0" wp14:anchorId="33E3C6A5" wp14:editId="539E5CB5">
            <wp:extent cx="4800600" cy="1695450"/>
            <wp:effectExtent l="0" t="0" r="0" b="0"/>
            <wp:docPr id="140" name="Obraz 59" descr="Obraz zawierający zrzut ekranu, linia, czarne,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9" descr="Obraz zawierający zrzut ekranu, linia, czarne, światło&#10;&#10;Opis wygenerowany automatycznie"/>
                    <pic:cNvPicPr>
                      <a:picLocks noChangeAspect="1" noChangeArrowheads="1"/>
                    </pic:cNvPicPr>
                  </pic:nvPicPr>
                  <pic:blipFill>
                    <a:blip r:embed="rId134">
                      <a:extLst>
                        <a:ext uri="{28A0092B-C50C-407E-A947-70E740481C1C}">
                          <a14:useLocalDpi xmlns:a14="http://schemas.microsoft.com/office/drawing/2010/main" val="0"/>
                        </a:ext>
                      </a:extLst>
                    </a:blip>
                    <a:srcRect t="36685" b="26901"/>
                    <a:stretch>
                      <a:fillRect/>
                    </a:stretch>
                  </pic:blipFill>
                  <pic:spPr bwMode="auto">
                    <a:xfrm>
                      <a:off x="0" y="0"/>
                      <a:ext cx="4800600" cy="1695450"/>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7229"/>
        <w:gridCol w:w="2409"/>
      </w:tblGrid>
      <w:tr w:rsidR="00A46D8D" w:rsidRPr="00F53262" w14:paraId="2AF308C1" w14:textId="77777777" w:rsidTr="00581B7E">
        <w:tc>
          <w:tcPr>
            <w:tcW w:w="7229" w:type="dxa"/>
            <w:tcBorders>
              <w:top w:val="nil"/>
              <w:left w:val="nil"/>
              <w:bottom w:val="nil"/>
              <w:right w:val="nil"/>
            </w:tcBorders>
          </w:tcPr>
          <w:p w14:paraId="1D4D59C5"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3B799F80" w14:textId="77777777" w:rsidR="00A46D8D" w:rsidRPr="00F53262" w:rsidRDefault="00A46D8D" w:rsidP="00581B7E">
            <w:pPr>
              <w:pStyle w:val="SoldisText"/>
              <w:rPr>
                <w:sz w:val="18"/>
                <w:szCs w:val="18"/>
              </w:rPr>
            </w:pPr>
            <w:r w:rsidRPr="00F53262">
              <w:rPr>
                <w:sz w:val="18"/>
                <w:szCs w:val="18"/>
              </w:rPr>
              <w:t>Nazwa/Opis: element nr 2 (belka) - Brak opisu elementu.</w:t>
            </w:r>
          </w:p>
          <w:p w14:paraId="43E8CF89" w14:textId="77777777" w:rsidR="00A46D8D" w:rsidRPr="00F53262" w:rsidRDefault="00A46D8D" w:rsidP="00581B7E">
            <w:pPr>
              <w:pStyle w:val="SoldisText"/>
              <w:rPr>
                <w:sz w:val="18"/>
                <w:szCs w:val="18"/>
              </w:rPr>
            </w:pPr>
            <w:r w:rsidRPr="00F53262">
              <w:rPr>
                <w:sz w:val="18"/>
                <w:szCs w:val="18"/>
              </w:rPr>
              <w:t>Węzły: 1 (x=10.005m, y=-0.000m); 2 (x=19.455m, y=-0.000m)</w:t>
            </w:r>
          </w:p>
          <w:p w14:paraId="556E9309" w14:textId="77777777" w:rsidR="00A46D8D" w:rsidRPr="00F53262" w:rsidRDefault="00A46D8D" w:rsidP="00581B7E">
            <w:pPr>
              <w:pStyle w:val="SoldisText"/>
              <w:rPr>
                <w:sz w:val="18"/>
                <w:szCs w:val="18"/>
              </w:rPr>
            </w:pPr>
            <w:r w:rsidRPr="00F53262">
              <w:rPr>
                <w:sz w:val="18"/>
                <w:szCs w:val="18"/>
              </w:rPr>
              <w:t>Profil: 80x25 (C25/30)</w:t>
            </w:r>
          </w:p>
          <w:p w14:paraId="0E0B9910"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6DFBB7A7" w14:textId="77777777" w:rsidR="00A46D8D" w:rsidRPr="00F53262" w:rsidRDefault="00A46D8D" w:rsidP="00581B7E">
            <w:pPr>
              <w:pStyle w:val="SoldisText"/>
              <w:rPr>
                <w:sz w:val="18"/>
                <w:szCs w:val="18"/>
              </w:rPr>
            </w:pPr>
            <w:r w:rsidRPr="00F53262">
              <w:rPr>
                <w:sz w:val="18"/>
                <w:szCs w:val="18"/>
              </w:rPr>
              <w:t>Krawędź 1 - 8#22; od L1=0.00m do L2=9.45m; lbd1=0.83m; lbd2=0.83m</w:t>
            </w:r>
          </w:p>
          <w:p w14:paraId="6CC16E63" w14:textId="77777777" w:rsidR="00A46D8D" w:rsidRPr="00F53262" w:rsidRDefault="00A46D8D" w:rsidP="00581B7E">
            <w:pPr>
              <w:pStyle w:val="SoldisText"/>
              <w:rPr>
                <w:sz w:val="18"/>
                <w:szCs w:val="18"/>
              </w:rPr>
            </w:pPr>
            <w:r w:rsidRPr="00F53262">
              <w:rPr>
                <w:sz w:val="18"/>
                <w:szCs w:val="18"/>
              </w:rPr>
              <w:t>Krawędź 3 - 2#22; od L1=0.00m do L2=9.45m; lbd1=0.83m; lbd2=0.83m</w:t>
            </w:r>
          </w:p>
          <w:p w14:paraId="53B4BB62" w14:textId="77777777" w:rsidR="00A46D8D" w:rsidRPr="00F53262" w:rsidRDefault="00A46D8D" w:rsidP="00581B7E">
            <w:pPr>
              <w:pStyle w:val="SoldisText"/>
              <w:rPr>
                <w:sz w:val="18"/>
                <w:szCs w:val="18"/>
              </w:rPr>
            </w:pPr>
            <w:r w:rsidRPr="00F53262">
              <w:rPr>
                <w:sz w:val="18"/>
                <w:szCs w:val="18"/>
              </w:rPr>
              <w:t>Krawędź 3 - 4#12; od L1=0.00m do L2=9.45m; lbd1=0.45m; lbd2=0.45m</w:t>
            </w:r>
          </w:p>
          <w:p w14:paraId="57857C56"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36FFD200" w14:textId="77777777" w:rsidR="00A46D8D" w:rsidRPr="00F53262" w:rsidRDefault="00A46D8D" w:rsidP="00581B7E">
            <w:pPr>
              <w:pStyle w:val="SoldisText"/>
              <w:rPr>
                <w:sz w:val="18"/>
                <w:szCs w:val="18"/>
              </w:rPr>
            </w:pPr>
            <w:r w:rsidRPr="00F53262">
              <w:rPr>
                <w:sz w:val="18"/>
                <w:szCs w:val="18"/>
              </w:rPr>
              <w:t>Odcinek 1 od x1/L=0.00 do x2/L=0.42: (Y-Y) 2#10 (X-X</w:t>
            </w:r>
            <w:proofErr w:type="gramStart"/>
            <w:r w:rsidRPr="00F53262">
              <w:rPr>
                <w:sz w:val="18"/>
                <w:szCs w:val="18"/>
              </w:rPr>
              <w:t>)  2</w:t>
            </w:r>
            <w:proofErr w:type="gramEnd"/>
            <w:r w:rsidRPr="00F53262">
              <w:rPr>
                <w:sz w:val="18"/>
                <w:szCs w:val="18"/>
              </w:rPr>
              <w:t>#10 co 10cm</w:t>
            </w:r>
          </w:p>
          <w:p w14:paraId="0F280CEA" w14:textId="77777777" w:rsidR="00A46D8D" w:rsidRPr="00F53262" w:rsidRDefault="00A46D8D" w:rsidP="00581B7E">
            <w:pPr>
              <w:pStyle w:val="SoldisText"/>
              <w:rPr>
                <w:sz w:val="18"/>
                <w:szCs w:val="18"/>
              </w:rPr>
            </w:pPr>
            <w:r w:rsidRPr="00F53262">
              <w:rPr>
                <w:sz w:val="18"/>
                <w:szCs w:val="18"/>
              </w:rPr>
              <w:t>Odcinek 2 od x1/L=0.43 do x2/L=0.58: (Y-Y) 2#10 (X-X</w:t>
            </w:r>
            <w:proofErr w:type="gramStart"/>
            <w:r w:rsidRPr="00F53262">
              <w:rPr>
                <w:sz w:val="18"/>
                <w:szCs w:val="18"/>
              </w:rPr>
              <w:t>)  2</w:t>
            </w:r>
            <w:proofErr w:type="gramEnd"/>
            <w:r w:rsidRPr="00F53262">
              <w:rPr>
                <w:sz w:val="18"/>
                <w:szCs w:val="18"/>
              </w:rPr>
              <w:t>#10 co 40cm</w:t>
            </w:r>
          </w:p>
          <w:p w14:paraId="0E84285B" w14:textId="77777777" w:rsidR="00A46D8D" w:rsidRPr="00F53262" w:rsidRDefault="00A46D8D" w:rsidP="00581B7E">
            <w:pPr>
              <w:pStyle w:val="SoldisText"/>
              <w:rPr>
                <w:sz w:val="18"/>
                <w:szCs w:val="18"/>
              </w:rPr>
            </w:pPr>
            <w:r w:rsidRPr="00F53262">
              <w:rPr>
                <w:sz w:val="18"/>
                <w:szCs w:val="18"/>
              </w:rPr>
              <w:t>Odcinek 3 od x1/L=0.57 do x2/L=1.00: (Y-Y) 2#10 (X-X</w:t>
            </w:r>
            <w:proofErr w:type="gramStart"/>
            <w:r w:rsidRPr="00F53262">
              <w:rPr>
                <w:sz w:val="18"/>
                <w:szCs w:val="18"/>
              </w:rPr>
              <w:t>)  2</w:t>
            </w:r>
            <w:proofErr w:type="gramEnd"/>
            <w:r w:rsidRPr="00F53262">
              <w:rPr>
                <w:sz w:val="18"/>
                <w:szCs w:val="18"/>
              </w:rPr>
              <w:t>#10 co 10cm</w:t>
            </w:r>
          </w:p>
        </w:tc>
        <w:tc>
          <w:tcPr>
            <w:tcW w:w="2409" w:type="dxa"/>
            <w:tcBorders>
              <w:top w:val="nil"/>
              <w:left w:val="nil"/>
              <w:bottom w:val="nil"/>
              <w:right w:val="nil"/>
            </w:tcBorders>
          </w:tcPr>
          <w:p w14:paraId="7F0CD923" w14:textId="11026B36" w:rsidR="00A46D8D" w:rsidRPr="00F53262" w:rsidRDefault="003D7173" w:rsidP="00581B7E">
            <w:pPr>
              <w:pStyle w:val="SoldisText"/>
              <w:rPr>
                <w:sz w:val="18"/>
                <w:szCs w:val="18"/>
              </w:rPr>
            </w:pPr>
            <w:r>
              <w:rPr>
                <w:noProof/>
                <w:sz w:val="18"/>
                <w:szCs w:val="18"/>
              </w:rPr>
              <w:drawing>
                <wp:inline distT="0" distB="0" distL="0" distR="0" wp14:anchorId="44488381" wp14:editId="0532BCE6">
                  <wp:extent cx="1600200" cy="1981200"/>
                  <wp:effectExtent l="0" t="0" r="0" b="0"/>
                  <wp:docPr id="141" name="Obraz 60" descr="Obraz zawierający zrzut ekranu, tekst, krąg,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0" descr="Obraz zawierający zrzut ekranu, tekst, krąg, zegar&#10;&#10;Opis wygenerowany automatycznie"/>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8A3A376" w14:textId="77777777" w:rsidR="00A46D8D" w:rsidRPr="00F53262" w:rsidRDefault="00A46D8D" w:rsidP="00A46D8D">
      <w:pPr>
        <w:rPr>
          <w:sz w:val="16"/>
          <w:szCs w:val="16"/>
          <w:lang w:eastAsia="pl-PL"/>
        </w:rPr>
      </w:pPr>
    </w:p>
    <w:tbl>
      <w:tblPr>
        <w:tblW w:w="9638" w:type="dxa"/>
        <w:tblInd w:w="108" w:type="dxa"/>
        <w:tblLayout w:type="fixed"/>
        <w:tblLook w:val="0000" w:firstRow="0" w:lastRow="0" w:firstColumn="0" w:lastColumn="0" w:noHBand="0" w:noVBand="0"/>
      </w:tblPr>
      <w:tblGrid>
        <w:gridCol w:w="7229"/>
        <w:gridCol w:w="2409"/>
      </w:tblGrid>
      <w:tr w:rsidR="00A46D8D" w:rsidRPr="00F53262" w14:paraId="0E8F3366" w14:textId="77777777" w:rsidTr="00581B7E">
        <w:tc>
          <w:tcPr>
            <w:tcW w:w="7229" w:type="dxa"/>
            <w:tcBorders>
              <w:top w:val="nil"/>
              <w:left w:val="nil"/>
              <w:bottom w:val="nil"/>
              <w:right w:val="nil"/>
            </w:tcBorders>
          </w:tcPr>
          <w:p w14:paraId="48C2CD6B" w14:textId="77777777" w:rsidR="00A46D8D" w:rsidRPr="00F53262" w:rsidRDefault="00A46D8D" w:rsidP="00581B7E">
            <w:pPr>
              <w:pStyle w:val="SoldisHeading2"/>
              <w:rPr>
                <w:bCs w:val="0"/>
                <w:sz w:val="18"/>
                <w:szCs w:val="18"/>
              </w:rPr>
            </w:pPr>
            <w:r w:rsidRPr="00F53262">
              <w:rPr>
                <w:bCs w:val="0"/>
                <w:sz w:val="18"/>
                <w:szCs w:val="18"/>
              </w:rPr>
              <w:lastRenderedPageBreak/>
              <w:t>Informacje o elemencie</w:t>
            </w:r>
          </w:p>
          <w:p w14:paraId="744F5CC2"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23A664FB" w14:textId="77777777" w:rsidR="00A46D8D" w:rsidRPr="00F53262" w:rsidRDefault="00A46D8D" w:rsidP="00581B7E">
            <w:pPr>
              <w:pStyle w:val="SoldisText"/>
              <w:rPr>
                <w:sz w:val="18"/>
                <w:szCs w:val="18"/>
              </w:rPr>
            </w:pPr>
            <w:r w:rsidRPr="00F53262">
              <w:rPr>
                <w:sz w:val="18"/>
                <w:szCs w:val="18"/>
              </w:rPr>
              <w:t>Węzły: 2 (x=19.455m, y=-0.000m); 3 (x=23.955m, y=-0.000m)</w:t>
            </w:r>
          </w:p>
          <w:p w14:paraId="417CB73E" w14:textId="77777777" w:rsidR="00A46D8D" w:rsidRPr="00F53262" w:rsidRDefault="00A46D8D" w:rsidP="00581B7E">
            <w:pPr>
              <w:pStyle w:val="SoldisText"/>
              <w:rPr>
                <w:sz w:val="18"/>
                <w:szCs w:val="18"/>
              </w:rPr>
            </w:pPr>
            <w:r w:rsidRPr="00F53262">
              <w:rPr>
                <w:sz w:val="18"/>
                <w:szCs w:val="18"/>
              </w:rPr>
              <w:t>Profil: 80x25 (C25/30)</w:t>
            </w:r>
          </w:p>
          <w:p w14:paraId="688E98FE"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41902F73" w14:textId="77777777" w:rsidR="00A46D8D" w:rsidRPr="00F53262" w:rsidRDefault="00A46D8D" w:rsidP="00581B7E">
            <w:pPr>
              <w:pStyle w:val="SoldisText"/>
              <w:rPr>
                <w:sz w:val="18"/>
                <w:szCs w:val="18"/>
              </w:rPr>
            </w:pPr>
            <w:r w:rsidRPr="00F53262">
              <w:rPr>
                <w:sz w:val="18"/>
                <w:szCs w:val="18"/>
              </w:rPr>
              <w:t>Krawędź 1 - 4#22; od L1=0.00m do L2=4.50m; lbd1=0.83m; lbd2=0.83m</w:t>
            </w:r>
          </w:p>
          <w:p w14:paraId="53792D30" w14:textId="77777777" w:rsidR="00A46D8D" w:rsidRPr="00F53262" w:rsidRDefault="00A46D8D" w:rsidP="00581B7E">
            <w:pPr>
              <w:pStyle w:val="SoldisText"/>
              <w:rPr>
                <w:sz w:val="18"/>
                <w:szCs w:val="18"/>
              </w:rPr>
            </w:pPr>
            <w:r w:rsidRPr="00F53262">
              <w:rPr>
                <w:sz w:val="18"/>
                <w:szCs w:val="18"/>
              </w:rPr>
              <w:t>Krawędź 3 - 2#22; od L1=0.00m do L2=4.50m; lbd1=0.45m; lbd2=0.45m</w:t>
            </w:r>
          </w:p>
          <w:p w14:paraId="6AC75F2E" w14:textId="77777777" w:rsidR="00A46D8D" w:rsidRPr="00F53262" w:rsidRDefault="00A46D8D" w:rsidP="00581B7E">
            <w:pPr>
              <w:pStyle w:val="SoldisText"/>
              <w:rPr>
                <w:sz w:val="18"/>
                <w:szCs w:val="18"/>
              </w:rPr>
            </w:pPr>
            <w:r w:rsidRPr="00F53262">
              <w:rPr>
                <w:sz w:val="18"/>
                <w:szCs w:val="18"/>
              </w:rPr>
              <w:t>Krawędź 3 - 4#12; od L1=0.00m do L2=4.50m; lbd1=0.45m; lbd2=0.45m</w:t>
            </w:r>
          </w:p>
          <w:p w14:paraId="7D9B5241"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4AAF9334" w14:textId="77777777" w:rsidR="00A46D8D" w:rsidRPr="00F53262" w:rsidRDefault="00A46D8D" w:rsidP="00581B7E">
            <w:pPr>
              <w:pStyle w:val="SoldisText"/>
              <w:rPr>
                <w:sz w:val="18"/>
                <w:szCs w:val="18"/>
              </w:rPr>
            </w:pPr>
            <w:r w:rsidRPr="00F53262">
              <w:rPr>
                <w:sz w:val="18"/>
                <w:szCs w:val="18"/>
              </w:rPr>
              <w:t>Odcinek 1 od x1/L=0.00 do x2/L=0.58: (Y-Y) 2#10 (X-X</w:t>
            </w:r>
            <w:proofErr w:type="gramStart"/>
            <w:r w:rsidRPr="00F53262">
              <w:rPr>
                <w:sz w:val="18"/>
                <w:szCs w:val="18"/>
              </w:rPr>
              <w:t>)  2</w:t>
            </w:r>
            <w:proofErr w:type="gramEnd"/>
            <w:r w:rsidRPr="00F53262">
              <w:rPr>
                <w:sz w:val="18"/>
                <w:szCs w:val="18"/>
              </w:rPr>
              <w:t>#10 co 10cm</w:t>
            </w:r>
          </w:p>
          <w:p w14:paraId="4CAF1B04" w14:textId="77777777" w:rsidR="00A46D8D" w:rsidRPr="00F53262" w:rsidRDefault="00A46D8D" w:rsidP="00581B7E">
            <w:pPr>
              <w:pStyle w:val="SoldisText"/>
              <w:rPr>
                <w:sz w:val="18"/>
                <w:szCs w:val="18"/>
              </w:rPr>
            </w:pPr>
            <w:r w:rsidRPr="00F53262">
              <w:rPr>
                <w:sz w:val="18"/>
                <w:szCs w:val="18"/>
              </w:rPr>
              <w:t>Odcinek 2 od x1/L=0.59 do x2/L=1.00: (Y-Y) 2#10 (X-X</w:t>
            </w:r>
            <w:proofErr w:type="gramStart"/>
            <w:r w:rsidRPr="00F53262">
              <w:rPr>
                <w:sz w:val="18"/>
                <w:szCs w:val="18"/>
              </w:rPr>
              <w:t>)  2</w:t>
            </w:r>
            <w:proofErr w:type="gramEnd"/>
            <w:r w:rsidRPr="00F53262">
              <w:rPr>
                <w:sz w:val="18"/>
                <w:szCs w:val="18"/>
              </w:rPr>
              <w:t>#10 co 40cm</w:t>
            </w:r>
          </w:p>
        </w:tc>
        <w:tc>
          <w:tcPr>
            <w:tcW w:w="2409" w:type="dxa"/>
            <w:tcBorders>
              <w:top w:val="nil"/>
              <w:left w:val="nil"/>
              <w:bottom w:val="nil"/>
              <w:right w:val="nil"/>
            </w:tcBorders>
          </w:tcPr>
          <w:p w14:paraId="74AC3C38" w14:textId="0C9250C2" w:rsidR="00A46D8D" w:rsidRPr="00F53262" w:rsidRDefault="003D7173" w:rsidP="00581B7E">
            <w:pPr>
              <w:pStyle w:val="SoldisText"/>
              <w:rPr>
                <w:sz w:val="18"/>
                <w:szCs w:val="18"/>
              </w:rPr>
            </w:pPr>
            <w:r>
              <w:rPr>
                <w:noProof/>
                <w:sz w:val="18"/>
                <w:szCs w:val="18"/>
              </w:rPr>
              <w:drawing>
                <wp:inline distT="0" distB="0" distL="0" distR="0" wp14:anchorId="2CE9C45B" wp14:editId="1493CD2C">
                  <wp:extent cx="1600200" cy="1981200"/>
                  <wp:effectExtent l="0" t="0" r="0" b="0"/>
                  <wp:docPr id="142" name="Obraz 62" descr="Obraz zawierający zrzut ekranu, tekst, krąg, zega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Obraz zawierający zrzut ekranu, tekst, krąg, zegar&#10;&#10;Opis wygenerowany automatycznie"/>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6B377B2" w14:textId="60D14115" w:rsidR="00A46D8D" w:rsidRPr="00F53262" w:rsidRDefault="003D7173" w:rsidP="00A46D8D">
      <w:pPr>
        <w:rPr>
          <w:sz w:val="18"/>
          <w:szCs w:val="18"/>
          <w:lang w:eastAsia="pl-PL"/>
        </w:rPr>
      </w:pPr>
      <w:r>
        <w:rPr>
          <w:noProof/>
          <w:sz w:val="18"/>
          <w:szCs w:val="18"/>
        </w:rPr>
        <w:drawing>
          <wp:inline distT="0" distB="0" distL="0" distR="0" wp14:anchorId="1F1E9E65" wp14:editId="3E8DCBD3">
            <wp:extent cx="4362450" cy="2076450"/>
            <wp:effectExtent l="0" t="0" r="0" b="0"/>
            <wp:docPr id="143" name="Obraz 63" descr="Obraz zawierający linia, zrzut ekranu, lampa,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linia, zrzut ekranu, lampa, Prostokąt&#10;&#10;Opis wygenerowany automatycznie"/>
                    <pic:cNvPicPr>
                      <a:picLocks noChangeAspect="1" noChangeArrowheads="1"/>
                    </pic:cNvPicPr>
                  </pic:nvPicPr>
                  <pic:blipFill>
                    <a:blip r:embed="rId137">
                      <a:extLst>
                        <a:ext uri="{28A0092B-C50C-407E-A947-70E740481C1C}">
                          <a14:useLocalDpi xmlns:a14="http://schemas.microsoft.com/office/drawing/2010/main" val="0"/>
                        </a:ext>
                      </a:extLst>
                    </a:blip>
                    <a:srcRect t="22472" b="26685"/>
                    <a:stretch>
                      <a:fillRect/>
                    </a:stretch>
                  </pic:blipFill>
                  <pic:spPr bwMode="auto">
                    <a:xfrm>
                      <a:off x="0" y="0"/>
                      <a:ext cx="4362450" cy="2076450"/>
                    </a:xfrm>
                    <a:prstGeom prst="rect">
                      <a:avLst/>
                    </a:prstGeom>
                    <a:noFill/>
                    <a:ln>
                      <a:noFill/>
                    </a:ln>
                  </pic:spPr>
                </pic:pic>
              </a:graphicData>
            </a:graphic>
          </wp:inline>
        </w:drawing>
      </w:r>
    </w:p>
    <w:tbl>
      <w:tblPr>
        <w:tblW w:w="9639" w:type="dxa"/>
        <w:tblInd w:w="108" w:type="dxa"/>
        <w:tblLayout w:type="fixed"/>
        <w:tblLook w:val="0000" w:firstRow="0" w:lastRow="0" w:firstColumn="0" w:lastColumn="0" w:noHBand="0" w:noVBand="0"/>
      </w:tblPr>
      <w:tblGrid>
        <w:gridCol w:w="9639"/>
      </w:tblGrid>
      <w:tr w:rsidR="00A46D8D" w:rsidRPr="00F53262" w14:paraId="7BE4DFED" w14:textId="77777777" w:rsidTr="00581B7E">
        <w:tc>
          <w:tcPr>
            <w:tcW w:w="9639" w:type="dxa"/>
            <w:tcBorders>
              <w:top w:val="nil"/>
              <w:left w:val="nil"/>
              <w:bottom w:val="nil"/>
              <w:right w:val="nil"/>
            </w:tcBorders>
          </w:tcPr>
          <w:p w14:paraId="4E039E83" w14:textId="77777777" w:rsidR="00A46D8D" w:rsidRPr="00F53262" w:rsidRDefault="00A46D8D" w:rsidP="00581B7E">
            <w:pPr>
              <w:rPr>
                <w:sz w:val="18"/>
                <w:szCs w:val="18"/>
              </w:rPr>
            </w:pPr>
          </w:p>
        </w:tc>
      </w:tr>
      <w:tr w:rsidR="00A46D8D" w:rsidRPr="00F53262" w14:paraId="50897C94" w14:textId="77777777" w:rsidTr="00581B7E">
        <w:tc>
          <w:tcPr>
            <w:tcW w:w="9639" w:type="dxa"/>
            <w:tcBorders>
              <w:top w:val="single" w:sz="8" w:space="0" w:color="000000"/>
              <w:left w:val="nil"/>
              <w:bottom w:val="single" w:sz="8" w:space="0" w:color="000000"/>
              <w:right w:val="nil"/>
            </w:tcBorders>
          </w:tcPr>
          <w:p w14:paraId="166F8D39" w14:textId="77777777" w:rsidR="00A46D8D" w:rsidRPr="00F53262" w:rsidRDefault="00A46D8D" w:rsidP="00581B7E">
            <w:pPr>
              <w:pStyle w:val="SoldisHeading1"/>
              <w:rPr>
                <w:sz w:val="18"/>
                <w:szCs w:val="18"/>
              </w:rPr>
            </w:pPr>
            <w:r w:rsidRPr="00F53262">
              <w:rPr>
                <w:sz w:val="18"/>
                <w:szCs w:val="18"/>
              </w:rPr>
              <w:t>Belka B-2.11</w:t>
            </w:r>
          </w:p>
        </w:tc>
      </w:tr>
      <w:tr w:rsidR="00A46D8D" w:rsidRPr="00F53262" w14:paraId="699F9BE7" w14:textId="77777777" w:rsidTr="00581B7E">
        <w:tc>
          <w:tcPr>
            <w:tcW w:w="9639" w:type="dxa"/>
            <w:tcBorders>
              <w:top w:val="nil"/>
              <w:left w:val="nil"/>
              <w:bottom w:val="nil"/>
              <w:right w:val="nil"/>
            </w:tcBorders>
          </w:tcPr>
          <w:p w14:paraId="457D0E6F" w14:textId="77777777" w:rsidR="00A46D8D" w:rsidRPr="00F53262" w:rsidRDefault="00A46D8D" w:rsidP="00581B7E">
            <w:pPr>
              <w:rPr>
                <w:sz w:val="18"/>
                <w:szCs w:val="18"/>
              </w:rPr>
            </w:pPr>
            <w:r w:rsidRPr="00F53262">
              <w:rPr>
                <w:sz w:val="18"/>
                <w:szCs w:val="18"/>
              </w:rPr>
              <w:t xml:space="preserve"> </w:t>
            </w:r>
          </w:p>
        </w:tc>
      </w:tr>
    </w:tbl>
    <w:p w14:paraId="2B2CD61E" w14:textId="77777777" w:rsidR="00A46D8D" w:rsidRPr="00F53262" w:rsidRDefault="00A46D8D" w:rsidP="00A46D8D">
      <w:pPr>
        <w:rPr>
          <w:sz w:val="18"/>
          <w:szCs w:val="18"/>
          <w:lang w:eastAsia="pl-PL"/>
        </w:rPr>
      </w:pPr>
    </w:p>
    <w:p w14:paraId="721F17A2" w14:textId="611596F1" w:rsidR="00A46D8D" w:rsidRPr="00F53262" w:rsidRDefault="003D7173" w:rsidP="00A46D8D">
      <w:pPr>
        <w:rPr>
          <w:sz w:val="18"/>
          <w:szCs w:val="18"/>
          <w:lang w:eastAsia="pl-PL"/>
        </w:rPr>
      </w:pPr>
      <w:r>
        <w:rPr>
          <w:noProof/>
          <w:sz w:val="18"/>
          <w:szCs w:val="18"/>
        </w:rPr>
        <w:drawing>
          <wp:inline distT="0" distB="0" distL="0" distR="0" wp14:anchorId="74AF392B" wp14:editId="3E9479E8">
            <wp:extent cx="5762625" cy="923925"/>
            <wp:effectExtent l="0" t="0" r="0" b="0"/>
            <wp:docPr id="144" name="Obraz 7" descr="Obraz zawierający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Obraz zawierający zrzut ekranu, linia&#10;&#10;Opis wygenerowany automatycznie"/>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2625" cy="923925"/>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16A3147C" w14:textId="77777777" w:rsidTr="00581B7E">
        <w:tc>
          <w:tcPr>
            <w:tcW w:w="7229" w:type="dxa"/>
            <w:tcBorders>
              <w:top w:val="nil"/>
              <w:left w:val="nil"/>
              <w:bottom w:val="nil"/>
              <w:right w:val="nil"/>
            </w:tcBorders>
          </w:tcPr>
          <w:p w14:paraId="2DDAA0C8"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3756E71B"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1BECD778" w14:textId="77777777" w:rsidR="00A46D8D" w:rsidRPr="00F53262" w:rsidRDefault="00A46D8D" w:rsidP="00581B7E">
            <w:pPr>
              <w:pStyle w:val="SoldisText"/>
              <w:rPr>
                <w:sz w:val="18"/>
                <w:szCs w:val="18"/>
              </w:rPr>
            </w:pPr>
            <w:r w:rsidRPr="00F53262">
              <w:rPr>
                <w:sz w:val="18"/>
                <w:szCs w:val="18"/>
              </w:rPr>
              <w:t>Węzły: 0 (x=0.000m, y=-0.000m); 1 (x=6.796m, y=0.000m)</w:t>
            </w:r>
          </w:p>
          <w:p w14:paraId="6812D635" w14:textId="77777777" w:rsidR="00A46D8D" w:rsidRPr="00F53262" w:rsidRDefault="00A46D8D" w:rsidP="00581B7E">
            <w:pPr>
              <w:pStyle w:val="SoldisText"/>
              <w:rPr>
                <w:sz w:val="18"/>
                <w:szCs w:val="18"/>
              </w:rPr>
            </w:pPr>
            <w:r w:rsidRPr="00F53262">
              <w:rPr>
                <w:sz w:val="18"/>
                <w:szCs w:val="18"/>
              </w:rPr>
              <w:t>Profil: 65x25 (C25/30)</w:t>
            </w:r>
          </w:p>
          <w:p w14:paraId="35B09143"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51C1814B" w14:textId="77777777" w:rsidR="00A46D8D" w:rsidRPr="00F53262" w:rsidRDefault="00A46D8D" w:rsidP="00581B7E">
            <w:pPr>
              <w:pStyle w:val="SoldisText"/>
              <w:rPr>
                <w:sz w:val="18"/>
                <w:szCs w:val="18"/>
              </w:rPr>
            </w:pPr>
            <w:r w:rsidRPr="00F53262">
              <w:rPr>
                <w:sz w:val="18"/>
                <w:szCs w:val="18"/>
              </w:rPr>
              <w:t>Krawędź 1 - 6#20; od L1=0.00m do L2=6.80m; lbd1=0.75m; lbd2=0.75m</w:t>
            </w:r>
          </w:p>
          <w:p w14:paraId="0789FECE" w14:textId="77777777" w:rsidR="00A46D8D" w:rsidRPr="00F53262" w:rsidRDefault="00A46D8D" w:rsidP="00581B7E">
            <w:pPr>
              <w:pStyle w:val="SoldisText"/>
              <w:rPr>
                <w:sz w:val="18"/>
                <w:szCs w:val="18"/>
              </w:rPr>
            </w:pPr>
            <w:r w:rsidRPr="00F53262">
              <w:rPr>
                <w:sz w:val="18"/>
                <w:szCs w:val="18"/>
              </w:rPr>
              <w:t>Krawędź 3 - 8#20; od L1=0.00m do L2=6.80m; lbd1=0.75m; lbd2=0.75m</w:t>
            </w:r>
          </w:p>
          <w:p w14:paraId="5400CF2B"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3E189683" w14:textId="77777777" w:rsidR="00A46D8D" w:rsidRPr="00F53262" w:rsidRDefault="00A46D8D" w:rsidP="00581B7E">
            <w:pPr>
              <w:pStyle w:val="SoldisText"/>
              <w:rPr>
                <w:sz w:val="18"/>
                <w:szCs w:val="18"/>
              </w:rPr>
            </w:pPr>
            <w:r w:rsidRPr="00F53262">
              <w:rPr>
                <w:sz w:val="18"/>
                <w:szCs w:val="18"/>
              </w:rPr>
              <w:t>Odcinek 1 od x1/L=0.00 do x2/L=0.37: (Y-Y) 4#8 (X-X</w:t>
            </w:r>
            <w:proofErr w:type="gramStart"/>
            <w:r w:rsidRPr="00F53262">
              <w:rPr>
                <w:sz w:val="18"/>
                <w:szCs w:val="18"/>
              </w:rPr>
              <w:t>)  4</w:t>
            </w:r>
            <w:proofErr w:type="gramEnd"/>
            <w:r w:rsidRPr="00F53262">
              <w:rPr>
                <w:sz w:val="18"/>
                <w:szCs w:val="18"/>
              </w:rPr>
              <w:t>#8 co 15cm</w:t>
            </w:r>
          </w:p>
          <w:p w14:paraId="5052FD06" w14:textId="77777777" w:rsidR="00A46D8D" w:rsidRPr="00F53262" w:rsidRDefault="00A46D8D" w:rsidP="00581B7E">
            <w:pPr>
              <w:pStyle w:val="SoldisText"/>
              <w:rPr>
                <w:sz w:val="18"/>
                <w:szCs w:val="18"/>
              </w:rPr>
            </w:pPr>
            <w:r w:rsidRPr="00F53262">
              <w:rPr>
                <w:sz w:val="18"/>
                <w:szCs w:val="18"/>
              </w:rPr>
              <w:t>Odcinek 2 od x1/L=0.38 do x2/L=0.53: (Y-Y) 4#8 (X-X</w:t>
            </w:r>
            <w:proofErr w:type="gramStart"/>
            <w:r w:rsidRPr="00F53262">
              <w:rPr>
                <w:sz w:val="18"/>
                <w:szCs w:val="18"/>
              </w:rPr>
              <w:t>)  4</w:t>
            </w:r>
            <w:proofErr w:type="gramEnd"/>
            <w:r w:rsidRPr="00F53262">
              <w:rPr>
                <w:sz w:val="18"/>
                <w:szCs w:val="18"/>
              </w:rPr>
              <w:t>#8 co 40cm</w:t>
            </w:r>
          </w:p>
          <w:p w14:paraId="1AC1BC6D" w14:textId="77777777" w:rsidR="00A46D8D" w:rsidRPr="00F53262" w:rsidRDefault="00A46D8D" w:rsidP="00581B7E">
            <w:pPr>
              <w:pStyle w:val="SoldisText"/>
              <w:rPr>
                <w:sz w:val="18"/>
                <w:szCs w:val="18"/>
              </w:rPr>
            </w:pPr>
            <w:r w:rsidRPr="00F53262">
              <w:rPr>
                <w:sz w:val="18"/>
                <w:szCs w:val="18"/>
              </w:rPr>
              <w:t>Odcinek 3 od x1/L=0.52 do x2/L=1.00: (Y-Y) 4#8 (X-X</w:t>
            </w:r>
            <w:proofErr w:type="gramStart"/>
            <w:r w:rsidRPr="00F53262">
              <w:rPr>
                <w:sz w:val="18"/>
                <w:szCs w:val="18"/>
              </w:rPr>
              <w:t>)  4</w:t>
            </w:r>
            <w:proofErr w:type="gramEnd"/>
            <w:r w:rsidRPr="00F53262">
              <w:rPr>
                <w:sz w:val="18"/>
                <w:szCs w:val="18"/>
              </w:rPr>
              <w:t>#8 co 10cm</w:t>
            </w:r>
          </w:p>
        </w:tc>
        <w:tc>
          <w:tcPr>
            <w:tcW w:w="2409" w:type="dxa"/>
            <w:tcBorders>
              <w:top w:val="nil"/>
              <w:left w:val="nil"/>
              <w:bottom w:val="nil"/>
              <w:right w:val="nil"/>
            </w:tcBorders>
          </w:tcPr>
          <w:p w14:paraId="156674FF" w14:textId="550A9191" w:rsidR="00A46D8D" w:rsidRPr="00F53262" w:rsidRDefault="003D7173" w:rsidP="00581B7E">
            <w:pPr>
              <w:pStyle w:val="SoldisText"/>
              <w:rPr>
                <w:sz w:val="18"/>
                <w:szCs w:val="18"/>
              </w:rPr>
            </w:pPr>
            <w:r>
              <w:rPr>
                <w:noProof/>
                <w:sz w:val="18"/>
                <w:szCs w:val="18"/>
              </w:rPr>
              <w:drawing>
                <wp:inline distT="0" distB="0" distL="0" distR="0" wp14:anchorId="01311478" wp14:editId="0059EADD">
                  <wp:extent cx="1600200" cy="1981200"/>
                  <wp:effectExtent l="0" t="0" r="0" b="0"/>
                  <wp:docPr id="145" name="Obraz 64" descr="Obraz zawierający zrzut ekranu, zegar, krąg,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4" descr="Obraz zawierający zrzut ekranu, zegar, krąg, design&#10;&#10;Opis wygenerowany automatycznie"/>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9559538" w14:textId="175C277C" w:rsidR="00A46D8D" w:rsidRPr="00F53262" w:rsidRDefault="003D7173" w:rsidP="00A46D8D">
      <w:pPr>
        <w:rPr>
          <w:sz w:val="18"/>
          <w:szCs w:val="18"/>
          <w:lang w:eastAsia="pl-PL"/>
        </w:rPr>
      </w:pPr>
      <w:r>
        <w:rPr>
          <w:noProof/>
          <w:sz w:val="18"/>
          <w:szCs w:val="18"/>
        </w:rPr>
        <w:lastRenderedPageBreak/>
        <w:drawing>
          <wp:inline distT="0" distB="0" distL="0" distR="0" wp14:anchorId="52EAFE28" wp14:editId="665649DA">
            <wp:extent cx="5553075" cy="1828800"/>
            <wp:effectExtent l="0" t="0" r="0" b="0"/>
            <wp:docPr id="146" name="Obraz 65" descr="Obraz zawierający lampa, zrzut ekranu,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5" descr="Obraz zawierający lampa, zrzut ekranu, linia, światło&#10;&#10;Opis wygenerowany automatycznie"/>
                    <pic:cNvPicPr>
                      <a:picLocks noChangeAspect="1" noChangeArrowheads="1"/>
                    </pic:cNvPicPr>
                  </pic:nvPicPr>
                  <pic:blipFill>
                    <a:blip r:embed="rId140">
                      <a:extLst>
                        <a:ext uri="{28A0092B-C50C-407E-A947-70E740481C1C}">
                          <a14:useLocalDpi xmlns:a14="http://schemas.microsoft.com/office/drawing/2010/main" val="0"/>
                        </a:ext>
                      </a:extLst>
                    </a:blip>
                    <a:srcRect t="40450" b="24438"/>
                    <a:stretch>
                      <a:fillRect/>
                    </a:stretch>
                  </pic:blipFill>
                  <pic:spPr bwMode="auto">
                    <a:xfrm>
                      <a:off x="0" y="0"/>
                      <a:ext cx="5553075" cy="182880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45C4BC77" w14:textId="77777777" w:rsidTr="00581B7E">
        <w:tc>
          <w:tcPr>
            <w:tcW w:w="7229" w:type="dxa"/>
            <w:tcBorders>
              <w:top w:val="nil"/>
              <w:left w:val="nil"/>
              <w:bottom w:val="nil"/>
              <w:right w:val="nil"/>
            </w:tcBorders>
          </w:tcPr>
          <w:p w14:paraId="334A335A" w14:textId="77777777" w:rsidR="00A46D8D" w:rsidRPr="00F53262" w:rsidRDefault="00A46D8D" w:rsidP="00581B7E">
            <w:pPr>
              <w:pStyle w:val="SoldisHeading2"/>
              <w:rPr>
                <w:sz w:val="18"/>
                <w:szCs w:val="18"/>
              </w:rPr>
            </w:pPr>
            <w:r w:rsidRPr="00F53262">
              <w:rPr>
                <w:sz w:val="18"/>
                <w:szCs w:val="18"/>
              </w:rPr>
              <w:t>Informacje o elemencie</w:t>
            </w:r>
          </w:p>
          <w:p w14:paraId="40A0CB67" w14:textId="77777777" w:rsidR="00A46D8D" w:rsidRPr="00F53262" w:rsidRDefault="00A46D8D" w:rsidP="00581B7E">
            <w:pPr>
              <w:pStyle w:val="SoldisText"/>
              <w:rPr>
                <w:sz w:val="18"/>
                <w:szCs w:val="18"/>
              </w:rPr>
            </w:pPr>
            <w:r w:rsidRPr="00F53262">
              <w:rPr>
                <w:sz w:val="18"/>
                <w:szCs w:val="18"/>
              </w:rPr>
              <w:t>Nazwa/Opis: element nr 2 (belka) - Brak opisu elementu.</w:t>
            </w:r>
          </w:p>
          <w:p w14:paraId="73A801BC" w14:textId="77777777" w:rsidR="00A46D8D" w:rsidRPr="00F53262" w:rsidRDefault="00A46D8D" w:rsidP="00581B7E">
            <w:pPr>
              <w:pStyle w:val="SoldisText"/>
              <w:rPr>
                <w:sz w:val="18"/>
                <w:szCs w:val="18"/>
              </w:rPr>
            </w:pPr>
            <w:r w:rsidRPr="00F53262">
              <w:rPr>
                <w:sz w:val="18"/>
                <w:szCs w:val="18"/>
              </w:rPr>
              <w:t>Węzły: 1 (x=6.796m, y=0.000m); 2 (x=9.605m, y=0.000m)</w:t>
            </w:r>
          </w:p>
          <w:p w14:paraId="0F5788E7" w14:textId="77777777" w:rsidR="00A46D8D" w:rsidRPr="00F53262" w:rsidRDefault="00A46D8D" w:rsidP="00581B7E">
            <w:pPr>
              <w:pStyle w:val="SoldisText"/>
              <w:rPr>
                <w:sz w:val="18"/>
                <w:szCs w:val="18"/>
              </w:rPr>
            </w:pPr>
            <w:r w:rsidRPr="00F53262">
              <w:rPr>
                <w:sz w:val="18"/>
                <w:szCs w:val="18"/>
              </w:rPr>
              <w:t>Profil: 65x25 (C25/30)</w:t>
            </w:r>
          </w:p>
          <w:p w14:paraId="2C2BC648" w14:textId="77777777" w:rsidR="00A46D8D" w:rsidRPr="00F53262" w:rsidRDefault="00A46D8D" w:rsidP="00581B7E">
            <w:pPr>
              <w:pStyle w:val="SoldisHighlighted"/>
              <w:rPr>
                <w:sz w:val="18"/>
                <w:szCs w:val="18"/>
              </w:rPr>
            </w:pPr>
            <w:r w:rsidRPr="00F53262">
              <w:rPr>
                <w:sz w:val="18"/>
                <w:szCs w:val="18"/>
              </w:rPr>
              <w:t>Zbrojenie podłużne (B500SP (C))</w:t>
            </w:r>
          </w:p>
          <w:p w14:paraId="2662931F" w14:textId="77777777" w:rsidR="00A46D8D" w:rsidRPr="00F53262" w:rsidRDefault="00A46D8D" w:rsidP="00581B7E">
            <w:pPr>
              <w:pStyle w:val="SoldisText"/>
              <w:rPr>
                <w:sz w:val="18"/>
                <w:szCs w:val="18"/>
              </w:rPr>
            </w:pPr>
            <w:r w:rsidRPr="00F53262">
              <w:rPr>
                <w:sz w:val="18"/>
                <w:szCs w:val="18"/>
              </w:rPr>
              <w:t>Krawędź 1 - 6#20; od L1=0.00m do L2=2.81m; lbd1=0.75m; lbd2=0.75m</w:t>
            </w:r>
          </w:p>
          <w:p w14:paraId="2EB2D35F" w14:textId="77777777" w:rsidR="00A46D8D" w:rsidRPr="00F53262" w:rsidRDefault="00A46D8D" w:rsidP="00581B7E">
            <w:pPr>
              <w:pStyle w:val="SoldisText"/>
              <w:rPr>
                <w:sz w:val="18"/>
                <w:szCs w:val="18"/>
              </w:rPr>
            </w:pPr>
            <w:r w:rsidRPr="00F53262">
              <w:rPr>
                <w:sz w:val="18"/>
                <w:szCs w:val="18"/>
              </w:rPr>
              <w:t>Krawędź 3 - 2#20; od L1=0.00m do L2=2.81m; lbd1=0.75m; lbd2=0.75m</w:t>
            </w:r>
          </w:p>
          <w:p w14:paraId="1D63A573" w14:textId="77777777" w:rsidR="00A46D8D" w:rsidRPr="00F53262" w:rsidRDefault="00A46D8D" w:rsidP="00581B7E">
            <w:pPr>
              <w:pStyle w:val="SoldisHighlighted"/>
              <w:rPr>
                <w:sz w:val="18"/>
                <w:szCs w:val="18"/>
              </w:rPr>
            </w:pPr>
            <w:r w:rsidRPr="00F53262">
              <w:rPr>
                <w:sz w:val="18"/>
                <w:szCs w:val="18"/>
              </w:rPr>
              <w:t>Strzemiona (RB500W (A))</w:t>
            </w:r>
          </w:p>
          <w:p w14:paraId="12CF00A0" w14:textId="77777777" w:rsidR="00A46D8D" w:rsidRPr="00F53262" w:rsidRDefault="00A46D8D" w:rsidP="00581B7E">
            <w:pPr>
              <w:pStyle w:val="SoldisText"/>
              <w:rPr>
                <w:sz w:val="18"/>
                <w:szCs w:val="18"/>
              </w:rPr>
            </w:pPr>
            <w:r w:rsidRPr="00F53262">
              <w:rPr>
                <w:sz w:val="18"/>
                <w:szCs w:val="18"/>
              </w:rPr>
              <w:t>Odcinek 1 od x1/L=0.01 do x2/L=0.58: (Y-Y) 4#8 (X-X</w:t>
            </w:r>
            <w:proofErr w:type="gramStart"/>
            <w:r w:rsidRPr="00F53262">
              <w:rPr>
                <w:sz w:val="18"/>
                <w:szCs w:val="18"/>
              </w:rPr>
              <w:t>)  4</w:t>
            </w:r>
            <w:proofErr w:type="gramEnd"/>
            <w:r w:rsidRPr="00F53262">
              <w:rPr>
                <w:sz w:val="18"/>
                <w:szCs w:val="18"/>
              </w:rPr>
              <w:t>#8 co 40cm</w:t>
            </w:r>
          </w:p>
          <w:p w14:paraId="2A57B76B" w14:textId="77777777" w:rsidR="00A46D8D" w:rsidRPr="00F53262" w:rsidRDefault="00A46D8D" w:rsidP="00581B7E">
            <w:pPr>
              <w:pStyle w:val="SoldisText"/>
              <w:rPr>
                <w:sz w:val="18"/>
                <w:szCs w:val="18"/>
              </w:rPr>
            </w:pPr>
            <w:r w:rsidRPr="00F53262">
              <w:rPr>
                <w:sz w:val="18"/>
                <w:szCs w:val="18"/>
              </w:rPr>
              <w:t>Odcinek 2 od x1/L=0.57 do x2/L=1.00: (Y-Y) 4#8 (X-X</w:t>
            </w:r>
            <w:proofErr w:type="gramStart"/>
            <w:r w:rsidRPr="00F53262">
              <w:rPr>
                <w:sz w:val="18"/>
                <w:szCs w:val="18"/>
              </w:rPr>
              <w:t>)  4</w:t>
            </w:r>
            <w:proofErr w:type="gramEnd"/>
            <w:r w:rsidRPr="00F53262">
              <w:rPr>
                <w:sz w:val="18"/>
                <w:szCs w:val="18"/>
              </w:rPr>
              <w:t>#8 co 15cm</w:t>
            </w:r>
          </w:p>
        </w:tc>
        <w:tc>
          <w:tcPr>
            <w:tcW w:w="2409" w:type="dxa"/>
            <w:tcBorders>
              <w:top w:val="nil"/>
              <w:left w:val="nil"/>
              <w:bottom w:val="nil"/>
              <w:right w:val="nil"/>
            </w:tcBorders>
          </w:tcPr>
          <w:p w14:paraId="02244DAE" w14:textId="7648372F" w:rsidR="00A46D8D" w:rsidRPr="00F53262" w:rsidRDefault="003D7173" w:rsidP="00581B7E">
            <w:pPr>
              <w:pStyle w:val="SoldisText"/>
              <w:rPr>
                <w:sz w:val="18"/>
                <w:szCs w:val="18"/>
              </w:rPr>
            </w:pPr>
            <w:r>
              <w:rPr>
                <w:noProof/>
                <w:sz w:val="18"/>
                <w:szCs w:val="18"/>
              </w:rPr>
              <w:drawing>
                <wp:inline distT="0" distB="0" distL="0" distR="0" wp14:anchorId="1C253813" wp14:editId="72A31ACE">
                  <wp:extent cx="1743075" cy="2162175"/>
                  <wp:effectExtent l="0" t="0" r="0" b="0"/>
                  <wp:docPr id="147" name="Obraz 66" descr="Obraz zawierający zrzut ekranu, krąg, zegar,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6" descr="Obraz zawierający zrzut ekranu, krąg, zegar, tekst&#10;&#10;Opis wygenerowany automatyczni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743075" cy="2162175"/>
                          </a:xfrm>
                          <a:prstGeom prst="rect">
                            <a:avLst/>
                          </a:prstGeom>
                          <a:noFill/>
                          <a:ln>
                            <a:noFill/>
                          </a:ln>
                        </pic:spPr>
                      </pic:pic>
                    </a:graphicData>
                  </a:graphic>
                </wp:inline>
              </w:drawing>
            </w:r>
          </w:p>
        </w:tc>
      </w:tr>
    </w:tbl>
    <w:p w14:paraId="277EFA2D" w14:textId="5FACE3FC" w:rsidR="00A46D8D" w:rsidRPr="00F53262" w:rsidRDefault="003D7173" w:rsidP="00A46D8D">
      <w:pPr>
        <w:rPr>
          <w:sz w:val="18"/>
          <w:szCs w:val="18"/>
          <w:lang w:eastAsia="pl-PL"/>
        </w:rPr>
      </w:pPr>
      <w:r>
        <w:rPr>
          <w:noProof/>
          <w:sz w:val="18"/>
          <w:szCs w:val="18"/>
        </w:rPr>
        <w:drawing>
          <wp:inline distT="0" distB="0" distL="0" distR="0" wp14:anchorId="5AE4F34A" wp14:editId="191BEF02">
            <wp:extent cx="4695825" cy="2314575"/>
            <wp:effectExtent l="0" t="0" r="0" b="0"/>
            <wp:docPr id="148" name="Obraz 67" descr="Obraz zawierający zrzut ekranu, Prostokąt, linia,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7" descr="Obraz zawierający zrzut ekranu, Prostokąt, linia, czarne&#10;&#10;Opis wygenerowany automatycznie"/>
                    <pic:cNvPicPr>
                      <a:picLocks noChangeAspect="1" noChangeArrowheads="1"/>
                    </pic:cNvPicPr>
                  </pic:nvPicPr>
                  <pic:blipFill>
                    <a:blip r:embed="rId142">
                      <a:extLst>
                        <a:ext uri="{28A0092B-C50C-407E-A947-70E740481C1C}">
                          <a14:useLocalDpi xmlns:a14="http://schemas.microsoft.com/office/drawing/2010/main" val="0"/>
                        </a:ext>
                      </a:extLst>
                    </a:blip>
                    <a:srcRect t="23035" b="24438"/>
                    <a:stretch>
                      <a:fillRect/>
                    </a:stretch>
                  </pic:blipFill>
                  <pic:spPr bwMode="auto">
                    <a:xfrm>
                      <a:off x="0" y="0"/>
                      <a:ext cx="4695825" cy="2314575"/>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7229"/>
        <w:gridCol w:w="2409"/>
      </w:tblGrid>
      <w:tr w:rsidR="00A46D8D" w:rsidRPr="00F53262" w14:paraId="7AFA399A" w14:textId="77777777" w:rsidTr="00581B7E">
        <w:tc>
          <w:tcPr>
            <w:tcW w:w="7229" w:type="dxa"/>
            <w:tcBorders>
              <w:top w:val="nil"/>
              <w:left w:val="nil"/>
              <w:bottom w:val="nil"/>
              <w:right w:val="nil"/>
            </w:tcBorders>
          </w:tcPr>
          <w:p w14:paraId="4D504BC4"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1C77799E" w14:textId="77777777" w:rsidR="00A46D8D" w:rsidRPr="00F53262" w:rsidRDefault="00A46D8D" w:rsidP="00581B7E">
            <w:pPr>
              <w:pStyle w:val="SoldisText"/>
              <w:rPr>
                <w:sz w:val="18"/>
                <w:szCs w:val="18"/>
              </w:rPr>
            </w:pPr>
            <w:r w:rsidRPr="00F53262">
              <w:rPr>
                <w:sz w:val="18"/>
                <w:szCs w:val="18"/>
              </w:rPr>
              <w:t>Nazwa/Opis: element nr 3 (belka) - Brak opisu elementu.</w:t>
            </w:r>
          </w:p>
          <w:p w14:paraId="2E816CF4" w14:textId="77777777" w:rsidR="00A46D8D" w:rsidRPr="00F53262" w:rsidRDefault="00A46D8D" w:rsidP="00581B7E">
            <w:pPr>
              <w:pStyle w:val="SoldisText"/>
              <w:rPr>
                <w:sz w:val="18"/>
                <w:szCs w:val="18"/>
              </w:rPr>
            </w:pPr>
            <w:r w:rsidRPr="00F53262">
              <w:rPr>
                <w:sz w:val="18"/>
                <w:szCs w:val="18"/>
              </w:rPr>
              <w:t>Węzły: 2 (x=9.605m, y=0.000m); 3 (x=16.478m, y=0.000m)</w:t>
            </w:r>
          </w:p>
          <w:p w14:paraId="363D9C37" w14:textId="77777777" w:rsidR="00A46D8D" w:rsidRPr="00F53262" w:rsidRDefault="00A46D8D" w:rsidP="00581B7E">
            <w:pPr>
              <w:pStyle w:val="SoldisText"/>
              <w:rPr>
                <w:sz w:val="18"/>
                <w:szCs w:val="18"/>
              </w:rPr>
            </w:pPr>
            <w:r w:rsidRPr="00F53262">
              <w:rPr>
                <w:sz w:val="18"/>
                <w:szCs w:val="18"/>
              </w:rPr>
              <w:t>Profil: 65x25 (C25/30)</w:t>
            </w:r>
          </w:p>
          <w:p w14:paraId="749EC012"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093B676E" w14:textId="77777777" w:rsidR="00A46D8D" w:rsidRPr="00F53262" w:rsidRDefault="00A46D8D" w:rsidP="00581B7E">
            <w:pPr>
              <w:pStyle w:val="SoldisText"/>
              <w:rPr>
                <w:sz w:val="18"/>
                <w:szCs w:val="18"/>
              </w:rPr>
            </w:pPr>
            <w:r w:rsidRPr="00F53262">
              <w:rPr>
                <w:sz w:val="18"/>
                <w:szCs w:val="18"/>
              </w:rPr>
              <w:t>Krawędź 1 - 8#20; od L1=0.00m do L2=6.87m; lbd1=0.75m; lbd2=0.75m</w:t>
            </w:r>
          </w:p>
          <w:p w14:paraId="46FBA839" w14:textId="77777777" w:rsidR="00A46D8D" w:rsidRPr="00F53262" w:rsidRDefault="00A46D8D" w:rsidP="00581B7E">
            <w:pPr>
              <w:pStyle w:val="SoldisText"/>
              <w:rPr>
                <w:sz w:val="18"/>
                <w:szCs w:val="18"/>
              </w:rPr>
            </w:pPr>
            <w:r w:rsidRPr="00F53262">
              <w:rPr>
                <w:sz w:val="18"/>
                <w:szCs w:val="18"/>
              </w:rPr>
              <w:t>Krawędź 3 - 8#20; od L1=0.00m do L2=6.87m; lbd1=0.75m; lbd2=0.75m</w:t>
            </w:r>
          </w:p>
          <w:p w14:paraId="3F717490"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7E919AB1" w14:textId="77777777" w:rsidR="00A46D8D" w:rsidRPr="00F53262" w:rsidRDefault="00A46D8D" w:rsidP="00581B7E">
            <w:pPr>
              <w:pStyle w:val="SoldisText"/>
              <w:rPr>
                <w:sz w:val="18"/>
                <w:szCs w:val="18"/>
              </w:rPr>
            </w:pPr>
            <w:r w:rsidRPr="00F53262">
              <w:rPr>
                <w:sz w:val="18"/>
                <w:szCs w:val="18"/>
              </w:rPr>
              <w:t>Odcinek 1 od x1/L=0.00 do x2/L=0.44: (Y-Y) 4#8 (X-X</w:t>
            </w:r>
            <w:proofErr w:type="gramStart"/>
            <w:r w:rsidRPr="00F53262">
              <w:rPr>
                <w:sz w:val="18"/>
                <w:szCs w:val="18"/>
              </w:rPr>
              <w:t>)  4</w:t>
            </w:r>
            <w:proofErr w:type="gramEnd"/>
            <w:r w:rsidRPr="00F53262">
              <w:rPr>
                <w:sz w:val="18"/>
                <w:szCs w:val="18"/>
              </w:rPr>
              <w:t>#8 co 10cm</w:t>
            </w:r>
          </w:p>
          <w:p w14:paraId="32E86519" w14:textId="77777777" w:rsidR="00A46D8D" w:rsidRPr="00F53262" w:rsidRDefault="00A46D8D" w:rsidP="00581B7E">
            <w:pPr>
              <w:pStyle w:val="SoldisText"/>
              <w:rPr>
                <w:sz w:val="18"/>
                <w:szCs w:val="18"/>
              </w:rPr>
            </w:pPr>
            <w:r w:rsidRPr="00F53262">
              <w:rPr>
                <w:sz w:val="18"/>
                <w:szCs w:val="18"/>
              </w:rPr>
              <w:t>Odcinek 2 od x1/L=0.45 do x2/L=0.58: (Y-Y) 4#8 (X-X</w:t>
            </w:r>
            <w:proofErr w:type="gramStart"/>
            <w:r w:rsidRPr="00F53262">
              <w:rPr>
                <w:sz w:val="18"/>
                <w:szCs w:val="18"/>
              </w:rPr>
              <w:t>)  4</w:t>
            </w:r>
            <w:proofErr w:type="gramEnd"/>
            <w:r w:rsidRPr="00F53262">
              <w:rPr>
                <w:sz w:val="18"/>
                <w:szCs w:val="18"/>
              </w:rPr>
              <w:t>#8 co 40cm</w:t>
            </w:r>
          </w:p>
          <w:p w14:paraId="187B4009" w14:textId="77777777" w:rsidR="00A46D8D" w:rsidRPr="00F53262" w:rsidRDefault="00A46D8D" w:rsidP="00581B7E">
            <w:pPr>
              <w:pStyle w:val="SoldisText"/>
              <w:rPr>
                <w:sz w:val="18"/>
                <w:szCs w:val="18"/>
              </w:rPr>
            </w:pPr>
            <w:r w:rsidRPr="00F53262">
              <w:rPr>
                <w:sz w:val="18"/>
                <w:szCs w:val="18"/>
              </w:rPr>
              <w:t>Odcinek 3 od x1/L=0.57 do x2/L=1.00: (Y-Y) 4#8 (X-X</w:t>
            </w:r>
            <w:proofErr w:type="gramStart"/>
            <w:r w:rsidRPr="00F53262">
              <w:rPr>
                <w:sz w:val="18"/>
                <w:szCs w:val="18"/>
              </w:rPr>
              <w:t>)  4</w:t>
            </w:r>
            <w:proofErr w:type="gramEnd"/>
            <w:r w:rsidRPr="00F53262">
              <w:rPr>
                <w:sz w:val="18"/>
                <w:szCs w:val="18"/>
              </w:rPr>
              <w:t>#8 co 15cm</w:t>
            </w:r>
          </w:p>
        </w:tc>
        <w:tc>
          <w:tcPr>
            <w:tcW w:w="2409" w:type="dxa"/>
            <w:tcBorders>
              <w:top w:val="nil"/>
              <w:left w:val="nil"/>
              <w:bottom w:val="nil"/>
              <w:right w:val="nil"/>
            </w:tcBorders>
          </w:tcPr>
          <w:p w14:paraId="4B54457A" w14:textId="50278349" w:rsidR="00A46D8D" w:rsidRPr="00F53262" w:rsidRDefault="003D7173" w:rsidP="00581B7E">
            <w:pPr>
              <w:pStyle w:val="SoldisText"/>
              <w:rPr>
                <w:sz w:val="18"/>
                <w:szCs w:val="18"/>
              </w:rPr>
            </w:pPr>
            <w:r>
              <w:rPr>
                <w:noProof/>
                <w:sz w:val="18"/>
                <w:szCs w:val="18"/>
              </w:rPr>
              <w:drawing>
                <wp:inline distT="0" distB="0" distL="0" distR="0" wp14:anchorId="1C56352D" wp14:editId="71485E63">
                  <wp:extent cx="1600200" cy="1981200"/>
                  <wp:effectExtent l="0" t="0" r="0" b="0"/>
                  <wp:docPr id="149" name="Obraz 68"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8" descr="Obraz zawierający zrzut ekranu, zegar, krąg, diagram&#10;&#10;Opis wygenerowany automatycznie"/>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6C80B271" w14:textId="77777777" w:rsidR="00A46D8D" w:rsidRPr="00F53262" w:rsidRDefault="00A46D8D" w:rsidP="00A46D8D">
      <w:pPr>
        <w:rPr>
          <w:sz w:val="18"/>
          <w:szCs w:val="18"/>
          <w:lang w:eastAsia="pl-PL"/>
        </w:rPr>
      </w:pPr>
    </w:p>
    <w:p w14:paraId="204A8FAA" w14:textId="241110BE" w:rsidR="00A46D8D" w:rsidRPr="00F53262" w:rsidRDefault="003D7173" w:rsidP="00A46D8D">
      <w:pPr>
        <w:rPr>
          <w:sz w:val="18"/>
          <w:szCs w:val="18"/>
          <w:lang w:eastAsia="pl-PL"/>
        </w:rPr>
      </w:pPr>
      <w:r>
        <w:rPr>
          <w:noProof/>
          <w:sz w:val="18"/>
          <w:szCs w:val="18"/>
        </w:rPr>
        <w:lastRenderedPageBreak/>
        <w:drawing>
          <wp:inline distT="0" distB="0" distL="0" distR="0" wp14:anchorId="3242CA47" wp14:editId="7B5C6EBC">
            <wp:extent cx="5048250" cy="1647825"/>
            <wp:effectExtent l="0" t="0" r="0" b="0"/>
            <wp:docPr id="150" name="Obraz 69" descr="Obraz zawierający lampa, linia, zrzut ekranu,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9" descr="Obraz zawierający lampa, linia, zrzut ekranu, światło&#10;&#10;Opis wygenerowany automatycznie"/>
                    <pic:cNvPicPr>
                      <a:picLocks noChangeAspect="1" noChangeArrowheads="1"/>
                    </pic:cNvPicPr>
                  </pic:nvPicPr>
                  <pic:blipFill>
                    <a:blip r:embed="rId144">
                      <a:extLst>
                        <a:ext uri="{28A0092B-C50C-407E-A947-70E740481C1C}">
                          <a14:useLocalDpi xmlns:a14="http://schemas.microsoft.com/office/drawing/2010/main" val="0"/>
                        </a:ext>
                      </a:extLst>
                    </a:blip>
                    <a:srcRect t="40450" b="24719"/>
                    <a:stretch>
                      <a:fillRect/>
                    </a:stretch>
                  </pic:blipFill>
                  <pic:spPr bwMode="auto">
                    <a:xfrm>
                      <a:off x="0" y="0"/>
                      <a:ext cx="5048250" cy="1647825"/>
                    </a:xfrm>
                    <a:prstGeom prst="rect">
                      <a:avLst/>
                    </a:prstGeom>
                    <a:noFill/>
                    <a:ln>
                      <a:noFill/>
                    </a:ln>
                  </pic:spPr>
                </pic:pic>
              </a:graphicData>
            </a:graphic>
          </wp:inline>
        </w:drawing>
      </w:r>
    </w:p>
    <w:tbl>
      <w:tblPr>
        <w:tblW w:w="9639" w:type="dxa"/>
        <w:tblInd w:w="108" w:type="dxa"/>
        <w:tblLayout w:type="fixed"/>
        <w:tblLook w:val="0000" w:firstRow="0" w:lastRow="0" w:firstColumn="0" w:lastColumn="0" w:noHBand="0" w:noVBand="0"/>
      </w:tblPr>
      <w:tblGrid>
        <w:gridCol w:w="9639"/>
      </w:tblGrid>
      <w:tr w:rsidR="00A46D8D" w:rsidRPr="00F53262" w14:paraId="3CD8CBC6" w14:textId="77777777" w:rsidTr="00581B7E">
        <w:tc>
          <w:tcPr>
            <w:tcW w:w="9639" w:type="dxa"/>
            <w:tcBorders>
              <w:top w:val="nil"/>
              <w:left w:val="nil"/>
              <w:bottom w:val="nil"/>
              <w:right w:val="nil"/>
            </w:tcBorders>
          </w:tcPr>
          <w:p w14:paraId="677634E9" w14:textId="77777777" w:rsidR="00A46D8D" w:rsidRPr="00F53262" w:rsidRDefault="00A46D8D" w:rsidP="00581B7E">
            <w:pPr>
              <w:rPr>
                <w:sz w:val="18"/>
                <w:szCs w:val="18"/>
              </w:rPr>
            </w:pPr>
          </w:p>
        </w:tc>
      </w:tr>
      <w:tr w:rsidR="00A46D8D" w:rsidRPr="00F53262" w14:paraId="146534BD" w14:textId="77777777" w:rsidTr="00581B7E">
        <w:tc>
          <w:tcPr>
            <w:tcW w:w="9639" w:type="dxa"/>
            <w:tcBorders>
              <w:top w:val="single" w:sz="8" w:space="0" w:color="000000"/>
              <w:left w:val="nil"/>
              <w:bottom w:val="single" w:sz="8" w:space="0" w:color="000000"/>
              <w:right w:val="nil"/>
            </w:tcBorders>
          </w:tcPr>
          <w:p w14:paraId="640E51CE" w14:textId="77777777" w:rsidR="00A46D8D" w:rsidRPr="00F53262" w:rsidRDefault="00A46D8D" w:rsidP="00581B7E">
            <w:pPr>
              <w:pStyle w:val="SoldisHeading1"/>
              <w:rPr>
                <w:sz w:val="18"/>
                <w:szCs w:val="18"/>
              </w:rPr>
            </w:pPr>
            <w:r w:rsidRPr="00F53262">
              <w:rPr>
                <w:sz w:val="18"/>
                <w:szCs w:val="18"/>
              </w:rPr>
              <w:t>Belka B-2.12</w:t>
            </w:r>
          </w:p>
        </w:tc>
      </w:tr>
      <w:tr w:rsidR="00A46D8D" w:rsidRPr="00F53262" w14:paraId="186BFEBB" w14:textId="77777777" w:rsidTr="00581B7E">
        <w:tc>
          <w:tcPr>
            <w:tcW w:w="9639" w:type="dxa"/>
            <w:tcBorders>
              <w:top w:val="nil"/>
              <w:left w:val="nil"/>
              <w:bottom w:val="nil"/>
              <w:right w:val="nil"/>
            </w:tcBorders>
          </w:tcPr>
          <w:p w14:paraId="09A4F587" w14:textId="77777777" w:rsidR="00A46D8D" w:rsidRPr="00F53262" w:rsidRDefault="00A46D8D" w:rsidP="00581B7E">
            <w:pPr>
              <w:rPr>
                <w:sz w:val="18"/>
                <w:szCs w:val="18"/>
              </w:rPr>
            </w:pPr>
            <w:r w:rsidRPr="00F53262">
              <w:rPr>
                <w:sz w:val="18"/>
                <w:szCs w:val="18"/>
              </w:rPr>
              <w:t xml:space="preserve"> </w:t>
            </w:r>
          </w:p>
        </w:tc>
      </w:tr>
    </w:tbl>
    <w:p w14:paraId="021818BD" w14:textId="77777777" w:rsidR="00A46D8D" w:rsidRPr="00F53262" w:rsidRDefault="00A46D8D" w:rsidP="00A46D8D">
      <w:pPr>
        <w:rPr>
          <w:sz w:val="18"/>
          <w:szCs w:val="18"/>
          <w:lang w:eastAsia="pl-PL"/>
        </w:rPr>
      </w:pPr>
    </w:p>
    <w:tbl>
      <w:tblPr>
        <w:tblW w:w="0" w:type="auto"/>
        <w:tblInd w:w="108" w:type="dxa"/>
        <w:tblLayout w:type="fixed"/>
        <w:tblLook w:val="0000" w:firstRow="0" w:lastRow="0" w:firstColumn="0" w:lastColumn="0" w:noHBand="0" w:noVBand="0"/>
      </w:tblPr>
      <w:tblGrid>
        <w:gridCol w:w="7229"/>
        <w:gridCol w:w="2409"/>
      </w:tblGrid>
      <w:tr w:rsidR="00A46D8D" w:rsidRPr="00F53262" w14:paraId="57A1F5A6" w14:textId="77777777" w:rsidTr="00581B7E">
        <w:tc>
          <w:tcPr>
            <w:tcW w:w="7229" w:type="dxa"/>
            <w:tcBorders>
              <w:top w:val="nil"/>
              <w:left w:val="nil"/>
              <w:bottom w:val="nil"/>
              <w:right w:val="nil"/>
            </w:tcBorders>
          </w:tcPr>
          <w:p w14:paraId="7179C51A" w14:textId="77777777" w:rsidR="00A46D8D" w:rsidRPr="00F53262" w:rsidRDefault="00A46D8D" w:rsidP="00581B7E">
            <w:pPr>
              <w:pStyle w:val="SoldisHeading2"/>
              <w:rPr>
                <w:sz w:val="18"/>
                <w:szCs w:val="18"/>
              </w:rPr>
            </w:pPr>
            <w:r w:rsidRPr="00F53262">
              <w:rPr>
                <w:sz w:val="18"/>
                <w:szCs w:val="18"/>
              </w:rPr>
              <w:t>Informacje o elemencie</w:t>
            </w:r>
          </w:p>
          <w:p w14:paraId="678B6A5C"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6A7C3C30" w14:textId="77777777" w:rsidR="00A46D8D" w:rsidRPr="00F53262" w:rsidRDefault="00A46D8D" w:rsidP="00581B7E">
            <w:pPr>
              <w:pStyle w:val="SoldisText"/>
              <w:rPr>
                <w:sz w:val="18"/>
                <w:szCs w:val="18"/>
              </w:rPr>
            </w:pPr>
            <w:r w:rsidRPr="00F53262">
              <w:rPr>
                <w:sz w:val="18"/>
                <w:szCs w:val="18"/>
              </w:rPr>
              <w:t>Węzły: 0 (x=1.700m, y=1.900m); 1 (x=3.450m, y=1.900m)</w:t>
            </w:r>
          </w:p>
          <w:p w14:paraId="3B1DE570" w14:textId="77777777" w:rsidR="00A46D8D" w:rsidRPr="00F53262" w:rsidRDefault="00A46D8D" w:rsidP="00581B7E">
            <w:pPr>
              <w:pStyle w:val="SoldisText"/>
              <w:rPr>
                <w:sz w:val="18"/>
                <w:szCs w:val="18"/>
              </w:rPr>
            </w:pPr>
            <w:r w:rsidRPr="00F53262">
              <w:rPr>
                <w:sz w:val="18"/>
                <w:szCs w:val="18"/>
              </w:rPr>
              <w:t>Profil: 40x25 (C25/30)</w:t>
            </w:r>
          </w:p>
          <w:p w14:paraId="04F7D807" w14:textId="77777777" w:rsidR="00A46D8D" w:rsidRPr="00F53262" w:rsidRDefault="00A46D8D" w:rsidP="00581B7E">
            <w:pPr>
              <w:pStyle w:val="SoldisHighlighted"/>
              <w:rPr>
                <w:sz w:val="18"/>
                <w:szCs w:val="18"/>
              </w:rPr>
            </w:pPr>
            <w:r w:rsidRPr="00F53262">
              <w:rPr>
                <w:sz w:val="18"/>
                <w:szCs w:val="18"/>
              </w:rPr>
              <w:t>Zbrojenie podłużne (B500SP (C))</w:t>
            </w:r>
          </w:p>
          <w:p w14:paraId="33272BF5" w14:textId="77777777" w:rsidR="00A46D8D" w:rsidRPr="00F53262" w:rsidRDefault="00A46D8D" w:rsidP="00581B7E">
            <w:pPr>
              <w:pStyle w:val="SoldisText"/>
              <w:rPr>
                <w:sz w:val="18"/>
                <w:szCs w:val="18"/>
              </w:rPr>
            </w:pPr>
            <w:r w:rsidRPr="00F53262">
              <w:rPr>
                <w:sz w:val="18"/>
                <w:szCs w:val="18"/>
              </w:rPr>
              <w:t>Krawędź 1 - 3#16; od L1=0.00m do L2=1.75m; lbd1=0.60m; lbd2=0.60m</w:t>
            </w:r>
          </w:p>
          <w:p w14:paraId="00CE1E50" w14:textId="77777777" w:rsidR="00A46D8D" w:rsidRPr="00F53262" w:rsidRDefault="00A46D8D" w:rsidP="00581B7E">
            <w:pPr>
              <w:pStyle w:val="SoldisText"/>
              <w:rPr>
                <w:sz w:val="18"/>
                <w:szCs w:val="18"/>
              </w:rPr>
            </w:pPr>
            <w:r w:rsidRPr="00F53262">
              <w:rPr>
                <w:sz w:val="18"/>
                <w:szCs w:val="18"/>
              </w:rPr>
              <w:t>Krawędź 3 - 10#16; od L1=0.00m do L2=1.75m; lbd1=0.60m; lbd2=0.60m</w:t>
            </w:r>
          </w:p>
          <w:p w14:paraId="7E6DA166" w14:textId="77777777" w:rsidR="00A46D8D" w:rsidRPr="00F53262" w:rsidRDefault="00A46D8D" w:rsidP="00581B7E">
            <w:pPr>
              <w:pStyle w:val="SoldisHighlighted"/>
              <w:rPr>
                <w:sz w:val="18"/>
                <w:szCs w:val="18"/>
              </w:rPr>
            </w:pPr>
            <w:r w:rsidRPr="00F53262">
              <w:rPr>
                <w:sz w:val="18"/>
                <w:szCs w:val="18"/>
              </w:rPr>
              <w:t>Strzemiona (RB500W (A))</w:t>
            </w:r>
          </w:p>
          <w:p w14:paraId="4ED5CB0E" w14:textId="77777777" w:rsidR="00A46D8D" w:rsidRPr="00F53262" w:rsidRDefault="00A46D8D" w:rsidP="00581B7E">
            <w:pPr>
              <w:pStyle w:val="SoldisText"/>
              <w:rPr>
                <w:sz w:val="18"/>
                <w:szCs w:val="18"/>
              </w:rPr>
            </w:pPr>
            <w:r w:rsidRPr="00F53262">
              <w:rPr>
                <w:sz w:val="18"/>
                <w:szCs w:val="18"/>
              </w:rPr>
              <w:t>Odcinek 1 od x1/L=0.00 do x2/L=1.00: (Y-Y) 6#8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7ADBA6FB" w14:textId="5EB4F5AA" w:rsidR="00A46D8D" w:rsidRPr="00F53262" w:rsidRDefault="003D7173" w:rsidP="00581B7E">
            <w:pPr>
              <w:pStyle w:val="SoldisText"/>
              <w:rPr>
                <w:sz w:val="18"/>
                <w:szCs w:val="18"/>
              </w:rPr>
            </w:pPr>
            <w:r>
              <w:rPr>
                <w:noProof/>
                <w:sz w:val="18"/>
                <w:szCs w:val="18"/>
              </w:rPr>
              <w:drawing>
                <wp:inline distT="0" distB="0" distL="0" distR="0" wp14:anchorId="4756D1D8" wp14:editId="5D53C20D">
                  <wp:extent cx="1600200" cy="1981200"/>
                  <wp:effectExtent l="0" t="0" r="0" b="0"/>
                  <wp:docPr id="151" name="Obraz 70"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0" descr="Obraz zawierający zrzut ekranu, zegar, krąg, diagram&#10;&#10;Opis wygenerowany automatycznie"/>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7B59D4EA" w14:textId="77777777" w:rsidR="00A46D8D" w:rsidRPr="00F53262" w:rsidRDefault="00A46D8D" w:rsidP="00A46D8D">
      <w:pPr>
        <w:rPr>
          <w:sz w:val="18"/>
          <w:szCs w:val="18"/>
          <w:lang w:eastAsia="pl-PL"/>
        </w:rPr>
      </w:pPr>
    </w:p>
    <w:p w14:paraId="404A1FA0" w14:textId="65F9E23C" w:rsidR="00A46D8D" w:rsidRPr="00F53262" w:rsidRDefault="003D7173" w:rsidP="00A46D8D">
      <w:pPr>
        <w:jc w:val="center"/>
        <w:rPr>
          <w:sz w:val="18"/>
          <w:szCs w:val="18"/>
          <w:lang w:eastAsia="pl-PL"/>
        </w:rPr>
      </w:pPr>
      <w:r>
        <w:rPr>
          <w:noProof/>
          <w:sz w:val="18"/>
          <w:szCs w:val="18"/>
        </w:rPr>
        <w:drawing>
          <wp:inline distT="0" distB="0" distL="0" distR="0" wp14:anchorId="68BD3351" wp14:editId="33DDFB2E">
            <wp:extent cx="4419600" cy="1990725"/>
            <wp:effectExtent l="0" t="0" r="0" b="0"/>
            <wp:docPr id="152" name="Obraz 71" descr="Obraz zawierający Prostokąt, pianino/fortepian, zrzut ekranu,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1" descr="Obraz zawierający Prostokąt, pianino/fortepian, zrzut ekranu, linia&#10;&#10;Opis wygenerowany automatycznie"/>
                    <pic:cNvPicPr>
                      <a:picLocks noChangeAspect="1" noChangeArrowheads="1"/>
                    </pic:cNvPicPr>
                  </pic:nvPicPr>
                  <pic:blipFill>
                    <a:blip r:embed="rId146">
                      <a:extLst>
                        <a:ext uri="{28A0092B-C50C-407E-A947-70E740481C1C}">
                          <a14:useLocalDpi xmlns:a14="http://schemas.microsoft.com/office/drawing/2010/main" val="0"/>
                        </a:ext>
                      </a:extLst>
                    </a:blip>
                    <a:srcRect t="24158" b="27809"/>
                    <a:stretch>
                      <a:fillRect/>
                    </a:stretch>
                  </pic:blipFill>
                  <pic:spPr bwMode="auto">
                    <a:xfrm>
                      <a:off x="0" y="0"/>
                      <a:ext cx="4419600" cy="1990725"/>
                    </a:xfrm>
                    <a:prstGeom prst="rect">
                      <a:avLst/>
                    </a:prstGeom>
                    <a:noFill/>
                    <a:ln>
                      <a:noFill/>
                    </a:ln>
                  </pic:spPr>
                </pic:pic>
              </a:graphicData>
            </a:graphic>
          </wp:inline>
        </w:drawing>
      </w:r>
    </w:p>
    <w:p w14:paraId="76AC1876" w14:textId="77777777" w:rsidR="00A46D8D" w:rsidRPr="00F53262" w:rsidRDefault="00A46D8D" w:rsidP="00A46D8D">
      <w:pPr>
        <w:pStyle w:val="SoldisText"/>
        <w:spacing w:before="10" w:after="10"/>
        <w:rPr>
          <w:sz w:val="18"/>
          <w:szCs w:val="18"/>
        </w:rPr>
      </w:pPr>
      <w:r w:rsidRPr="00F53262">
        <w:rPr>
          <w:b/>
          <w:bCs/>
          <w:sz w:val="18"/>
          <w:szCs w:val="18"/>
        </w:rPr>
        <w:t>Całkowite wytężenie elementu: 82%</w:t>
      </w:r>
    </w:p>
    <w:p w14:paraId="433350D1" w14:textId="77777777" w:rsidR="00A46D8D" w:rsidRPr="00F53262" w:rsidRDefault="00A46D8D" w:rsidP="00A46D8D">
      <w:pPr>
        <w:pStyle w:val="SoldisText"/>
        <w:spacing w:before="10" w:after="10"/>
        <w:rPr>
          <w:sz w:val="18"/>
          <w:szCs w:val="18"/>
        </w:rPr>
      </w:pPr>
      <w:r w:rsidRPr="00F53262">
        <w:rPr>
          <w:sz w:val="18"/>
          <w:szCs w:val="18"/>
        </w:rPr>
        <w:t xml:space="preserve">   Zbrojenie główne: 82 %</w:t>
      </w:r>
    </w:p>
    <w:p w14:paraId="22B035C6" w14:textId="77777777" w:rsidR="00A46D8D" w:rsidRPr="00F53262" w:rsidRDefault="00A46D8D" w:rsidP="00A46D8D">
      <w:pPr>
        <w:pStyle w:val="SoldisText"/>
        <w:spacing w:before="10" w:after="10"/>
        <w:rPr>
          <w:sz w:val="18"/>
          <w:szCs w:val="18"/>
        </w:rPr>
      </w:pPr>
      <w:r w:rsidRPr="00F53262">
        <w:rPr>
          <w:sz w:val="18"/>
          <w:szCs w:val="18"/>
        </w:rPr>
        <w:t xml:space="preserve">   Ścinanie: 74 %</w:t>
      </w:r>
    </w:p>
    <w:p w14:paraId="5D0BAA38"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81 %</w:t>
      </w:r>
    </w:p>
    <w:p w14:paraId="238E1683" w14:textId="77777777" w:rsidR="00A46D8D" w:rsidRPr="00F53262" w:rsidRDefault="00A46D8D" w:rsidP="00A46D8D">
      <w:pPr>
        <w:pStyle w:val="SoldisText"/>
        <w:spacing w:before="10" w:after="10"/>
        <w:rPr>
          <w:sz w:val="18"/>
          <w:szCs w:val="18"/>
        </w:rPr>
      </w:pPr>
      <w:r w:rsidRPr="00F53262">
        <w:rPr>
          <w:sz w:val="18"/>
          <w:szCs w:val="18"/>
        </w:rPr>
        <w:t xml:space="preserve">   Rysy prostopadłe: 52 %</w:t>
      </w:r>
    </w:p>
    <w:p w14:paraId="1D027636"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9 %</w:t>
      </w:r>
    </w:p>
    <w:p w14:paraId="027DA833" w14:textId="77777777" w:rsidR="00A46D8D" w:rsidRPr="00F53262" w:rsidRDefault="00A46D8D" w:rsidP="00A46D8D">
      <w:pPr>
        <w:pStyle w:val="SoldisText"/>
        <w:spacing w:before="10" w:after="10"/>
        <w:rPr>
          <w:sz w:val="18"/>
          <w:szCs w:val="18"/>
        </w:rPr>
      </w:pPr>
      <w:r w:rsidRPr="00F53262">
        <w:rPr>
          <w:sz w:val="18"/>
          <w:szCs w:val="18"/>
        </w:rPr>
        <w:t xml:space="preserve">   Ugięcia: 22 %</w:t>
      </w:r>
    </w:p>
    <w:p w14:paraId="29AA50F2"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05F01209"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65F09DA3"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5ADC6329"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53D4F9C7"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2C7F37FD" w14:textId="77777777" w:rsidR="00A46D8D" w:rsidRPr="00F53262" w:rsidRDefault="00A46D8D" w:rsidP="00A46D8D">
      <w:pPr>
        <w:pStyle w:val="SoldisText"/>
        <w:spacing w:before="10" w:after="10"/>
      </w:pPr>
      <w:r w:rsidRPr="00F53262">
        <w:t xml:space="preserve">   Smukłość: 0 %</w:t>
      </w:r>
    </w:p>
    <w:tbl>
      <w:tblPr>
        <w:tblW w:w="9639" w:type="dxa"/>
        <w:tblInd w:w="108" w:type="dxa"/>
        <w:tblLayout w:type="fixed"/>
        <w:tblLook w:val="0000" w:firstRow="0" w:lastRow="0" w:firstColumn="0" w:lastColumn="0" w:noHBand="0" w:noVBand="0"/>
      </w:tblPr>
      <w:tblGrid>
        <w:gridCol w:w="9639"/>
      </w:tblGrid>
      <w:tr w:rsidR="00A46D8D" w:rsidRPr="00F53262" w14:paraId="655DD338" w14:textId="77777777" w:rsidTr="00581B7E">
        <w:tc>
          <w:tcPr>
            <w:tcW w:w="9639" w:type="dxa"/>
            <w:tcBorders>
              <w:top w:val="nil"/>
              <w:left w:val="nil"/>
              <w:bottom w:val="nil"/>
              <w:right w:val="nil"/>
            </w:tcBorders>
          </w:tcPr>
          <w:p w14:paraId="27939F95" w14:textId="77777777" w:rsidR="00A46D8D" w:rsidRPr="00F53262" w:rsidRDefault="00A46D8D" w:rsidP="00581B7E">
            <w:pPr>
              <w:rPr>
                <w:sz w:val="18"/>
                <w:szCs w:val="18"/>
              </w:rPr>
            </w:pPr>
          </w:p>
        </w:tc>
      </w:tr>
      <w:tr w:rsidR="00A46D8D" w:rsidRPr="00F53262" w14:paraId="6553A0FF" w14:textId="77777777" w:rsidTr="00581B7E">
        <w:tc>
          <w:tcPr>
            <w:tcW w:w="9639" w:type="dxa"/>
            <w:tcBorders>
              <w:top w:val="single" w:sz="8" w:space="0" w:color="000000"/>
              <w:left w:val="nil"/>
              <w:bottom w:val="single" w:sz="8" w:space="0" w:color="000000"/>
              <w:right w:val="nil"/>
            </w:tcBorders>
          </w:tcPr>
          <w:p w14:paraId="5B7CFF1B" w14:textId="77777777" w:rsidR="00A46D8D" w:rsidRPr="00F53262" w:rsidRDefault="00A46D8D" w:rsidP="00581B7E">
            <w:pPr>
              <w:pStyle w:val="SoldisHeading1"/>
              <w:rPr>
                <w:sz w:val="18"/>
                <w:szCs w:val="18"/>
              </w:rPr>
            </w:pPr>
            <w:r w:rsidRPr="00F53262">
              <w:rPr>
                <w:sz w:val="18"/>
                <w:szCs w:val="18"/>
              </w:rPr>
              <w:t>Belka B-2.13</w:t>
            </w:r>
          </w:p>
        </w:tc>
      </w:tr>
      <w:tr w:rsidR="00A46D8D" w:rsidRPr="00F53262" w14:paraId="418BD3AD" w14:textId="77777777" w:rsidTr="00581B7E">
        <w:tc>
          <w:tcPr>
            <w:tcW w:w="9639" w:type="dxa"/>
            <w:tcBorders>
              <w:top w:val="nil"/>
              <w:left w:val="nil"/>
              <w:bottom w:val="nil"/>
              <w:right w:val="nil"/>
            </w:tcBorders>
          </w:tcPr>
          <w:p w14:paraId="54544FF2" w14:textId="77777777" w:rsidR="00A46D8D" w:rsidRPr="00F53262" w:rsidRDefault="00A46D8D" w:rsidP="00581B7E">
            <w:pPr>
              <w:rPr>
                <w:sz w:val="18"/>
                <w:szCs w:val="18"/>
              </w:rPr>
            </w:pPr>
            <w:r w:rsidRPr="00F53262">
              <w:rPr>
                <w:sz w:val="18"/>
                <w:szCs w:val="18"/>
              </w:rPr>
              <w:t xml:space="preserve"> </w:t>
            </w:r>
          </w:p>
        </w:tc>
      </w:tr>
    </w:tbl>
    <w:p w14:paraId="2C4468BE" w14:textId="701B4510" w:rsidR="00A46D8D" w:rsidRPr="00F53262" w:rsidRDefault="003D7173" w:rsidP="00A46D8D">
      <w:pPr>
        <w:jc w:val="center"/>
        <w:rPr>
          <w:sz w:val="18"/>
          <w:szCs w:val="18"/>
          <w:lang w:eastAsia="pl-PL"/>
        </w:rPr>
      </w:pPr>
      <w:r>
        <w:rPr>
          <w:noProof/>
          <w:sz w:val="18"/>
          <w:szCs w:val="18"/>
        </w:rPr>
        <w:lastRenderedPageBreak/>
        <w:drawing>
          <wp:inline distT="0" distB="0" distL="0" distR="0" wp14:anchorId="3D66A130" wp14:editId="463EBE67">
            <wp:extent cx="5753100" cy="1057275"/>
            <wp:effectExtent l="0" t="0" r="0" b="0"/>
            <wp:docPr id="153" name="Obraz 6" descr="Obraz zawierający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Obraz zawierający linia, zrzut ekranu&#10;&#10;Opis wygenerowany automatycznie"/>
                    <pic:cNvPicPr>
                      <a:picLocks noChangeAspect="1" noChangeArrowheads="1"/>
                    </pic:cNvPicPr>
                  </pic:nvPicPr>
                  <pic:blipFill>
                    <a:blip r:embed="rId147">
                      <a:extLst>
                        <a:ext uri="{28A0092B-C50C-407E-A947-70E740481C1C}">
                          <a14:useLocalDpi xmlns:a14="http://schemas.microsoft.com/office/drawing/2010/main" val="0"/>
                        </a:ext>
                      </a:extLst>
                    </a:blip>
                    <a:srcRect b="23764"/>
                    <a:stretch>
                      <a:fillRect/>
                    </a:stretch>
                  </pic:blipFill>
                  <pic:spPr bwMode="auto">
                    <a:xfrm>
                      <a:off x="0" y="0"/>
                      <a:ext cx="5753100" cy="1057275"/>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3A68B121" w14:textId="77777777" w:rsidTr="00581B7E">
        <w:tc>
          <w:tcPr>
            <w:tcW w:w="7229" w:type="dxa"/>
            <w:tcBorders>
              <w:top w:val="nil"/>
              <w:left w:val="nil"/>
              <w:bottom w:val="nil"/>
              <w:right w:val="nil"/>
            </w:tcBorders>
          </w:tcPr>
          <w:p w14:paraId="57731325" w14:textId="77777777" w:rsidR="00A46D8D" w:rsidRPr="00F53262" w:rsidRDefault="00A46D8D" w:rsidP="00581B7E">
            <w:pPr>
              <w:pStyle w:val="SoldisHeading2"/>
              <w:rPr>
                <w:bCs w:val="0"/>
                <w:sz w:val="18"/>
                <w:szCs w:val="18"/>
              </w:rPr>
            </w:pPr>
            <w:r w:rsidRPr="00F53262">
              <w:rPr>
                <w:bCs w:val="0"/>
                <w:sz w:val="18"/>
                <w:szCs w:val="18"/>
              </w:rPr>
              <w:t>Informacje o elemencie</w:t>
            </w:r>
          </w:p>
          <w:p w14:paraId="74B24F46"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779832A7" w14:textId="77777777" w:rsidR="00A46D8D" w:rsidRPr="00F53262" w:rsidRDefault="00A46D8D" w:rsidP="00581B7E">
            <w:pPr>
              <w:pStyle w:val="SoldisText"/>
              <w:rPr>
                <w:sz w:val="18"/>
                <w:szCs w:val="18"/>
              </w:rPr>
            </w:pPr>
            <w:r w:rsidRPr="00F53262">
              <w:rPr>
                <w:sz w:val="18"/>
                <w:szCs w:val="18"/>
              </w:rPr>
              <w:t>Węzły: 0 (x=3.700m, y=3.800m); 1 (x=5.350m, y=3.800m)</w:t>
            </w:r>
          </w:p>
          <w:p w14:paraId="24DC252F" w14:textId="77777777" w:rsidR="00A46D8D" w:rsidRPr="00F53262" w:rsidRDefault="00A46D8D" w:rsidP="00581B7E">
            <w:pPr>
              <w:pStyle w:val="SoldisText"/>
              <w:rPr>
                <w:sz w:val="18"/>
                <w:szCs w:val="18"/>
              </w:rPr>
            </w:pPr>
            <w:r w:rsidRPr="00F53262">
              <w:rPr>
                <w:sz w:val="18"/>
                <w:szCs w:val="18"/>
              </w:rPr>
              <w:t>Profil: 35x25 (C20/25)</w:t>
            </w:r>
          </w:p>
          <w:p w14:paraId="2C8B40EF" w14:textId="77777777" w:rsidR="00A46D8D" w:rsidRPr="00F53262" w:rsidRDefault="00A46D8D" w:rsidP="00581B7E">
            <w:pPr>
              <w:pStyle w:val="SoldisHighlighted"/>
              <w:rPr>
                <w:bCs w:val="0"/>
                <w:sz w:val="18"/>
                <w:szCs w:val="18"/>
              </w:rPr>
            </w:pPr>
            <w:r w:rsidRPr="00F53262">
              <w:rPr>
                <w:bCs w:val="0"/>
                <w:sz w:val="18"/>
                <w:szCs w:val="18"/>
              </w:rPr>
              <w:t>Zbrojenie podłużne (B500SP (C))</w:t>
            </w:r>
          </w:p>
          <w:p w14:paraId="7546E7E3" w14:textId="77777777" w:rsidR="00A46D8D" w:rsidRPr="00F53262" w:rsidRDefault="00A46D8D" w:rsidP="00581B7E">
            <w:pPr>
              <w:pStyle w:val="SoldisText"/>
              <w:rPr>
                <w:sz w:val="18"/>
                <w:szCs w:val="18"/>
              </w:rPr>
            </w:pPr>
            <w:r w:rsidRPr="00F53262">
              <w:rPr>
                <w:sz w:val="18"/>
                <w:szCs w:val="18"/>
              </w:rPr>
              <w:t>Krawędź 1 - 4#16; od L1=0.00m do L2=1.65m; lbd1=0.72m; lbd2=0.72m</w:t>
            </w:r>
          </w:p>
          <w:p w14:paraId="3C3AF237" w14:textId="77777777" w:rsidR="00A46D8D" w:rsidRPr="00F53262" w:rsidRDefault="00A46D8D" w:rsidP="00581B7E">
            <w:pPr>
              <w:pStyle w:val="SoldisText"/>
              <w:rPr>
                <w:sz w:val="18"/>
                <w:szCs w:val="18"/>
              </w:rPr>
            </w:pPr>
            <w:r w:rsidRPr="00F53262">
              <w:rPr>
                <w:sz w:val="18"/>
                <w:szCs w:val="18"/>
              </w:rPr>
              <w:t>Krawędź 3 - 4#16; od L1=0.00m do L2=1.65m; lbd1=0.72m; lbd2=0.72m</w:t>
            </w:r>
          </w:p>
          <w:p w14:paraId="3C6B0079" w14:textId="77777777" w:rsidR="00A46D8D" w:rsidRPr="00F53262" w:rsidRDefault="00A46D8D" w:rsidP="00581B7E">
            <w:pPr>
              <w:pStyle w:val="SoldisHighlighted"/>
              <w:rPr>
                <w:bCs w:val="0"/>
                <w:sz w:val="18"/>
                <w:szCs w:val="18"/>
              </w:rPr>
            </w:pPr>
            <w:r w:rsidRPr="00F53262">
              <w:rPr>
                <w:bCs w:val="0"/>
                <w:sz w:val="18"/>
                <w:szCs w:val="18"/>
              </w:rPr>
              <w:t>Strzemiona (RB500W (A))</w:t>
            </w:r>
          </w:p>
          <w:p w14:paraId="6FFDE949" w14:textId="77777777" w:rsidR="00A46D8D" w:rsidRPr="00F53262" w:rsidRDefault="00A46D8D" w:rsidP="00581B7E">
            <w:pPr>
              <w:pStyle w:val="SoldisText"/>
              <w:rPr>
                <w:sz w:val="18"/>
                <w:szCs w:val="18"/>
              </w:rPr>
            </w:pPr>
            <w:r w:rsidRPr="00F53262">
              <w:rPr>
                <w:sz w:val="18"/>
                <w:szCs w:val="18"/>
              </w:rPr>
              <w:t>Odcinek 1 od x1/L=0.01 do x2/L=1.00: (Y-Y) 4#8 (X-X</w:t>
            </w:r>
            <w:proofErr w:type="gramStart"/>
            <w:r w:rsidRPr="00F53262">
              <w:rPr>
                <w:sz w:val="18"/>
                <w:szCs w:val="18"/>
              </w:rPr>
              <w:t>)  2</w:t>
            </w:r>
            <w:proofErr w:type="gramEnd"/>
            <w:r w:rsidRPr="00F53262">
              <w:rPr>
                <w:sz w:val="18"/>
                <w:szCs w:val="18"/>
              </w:rPr>
              <w:t>#8 co 20cm</w:t>
            </w:r>
          </w:p>
        </w:tc>
        <w:tc>
          <w:tcPr>
            <w:tcW w:w="2409" w:type="dxa"/>
            <w:tcBorders>
              <w:top w:val="nil"/>
              <w:left w:val="nil"/>
              <w:bottom w:val="nil"/>
              <w:right w:val="nil"/>
            </w:tcBorders>
          </w:tcPr>
          <w:p w14:paraId="7AEB92B9" w14:textId="7B5EA853" w:rsidR="00A46D8D" w:rsidRPr="00F53262" w:rsidRDefault="003D7173" w:rsidP="00581B7E">
            <w:pPr>
              <w:pStyle w:val="SoldisText"/>
              <w:rPr>
                <w:sz w:val="18"/>
                <w:szCs w:val="18"/>
              </w:rPr>
            </w:pPr>
            <w:r>
              <w:rPr>
                <w:noProof/>
                <w:sz w:val="18"/>
                <w:szCs w:val="18"/>
              </w:rPr>
              <w:drawing>
                <wp:inline distT="0" distB="0" distL="0" distR="0" wp14:anchorId="25428475" wp14:editId="3971C9B4">
                  <wp:extent cx="1600200" cy="1981200"/>
                  <wp:effectExtent l="0" t="0" r="0" b="0"/>
                  <wp:docPr id="154" name="Obraz 72" descr="Obraz zawierający zrzut ekranu, diagram, krąg,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 descr="Obraz zawierający zrzut ekranu, diagram, krąg, design&#10;&#10;Opis wygenerowany automatyczni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5D600472" w14:textId="2A658CDF" w:rsidR="00A46D8D" w:rsidRPr="00F53262" w:rsidRDefault="003D7173" w:rsidP="00A46D8D">
      <w:pPr>
        <w:jc w:val="center"/>
        <w:rPr>
          <w:sz w:val="18"/>
          <w:szCs w:val="18"/>
          <w:lang w:eastAsia="pl-PL"/>
        </w:rPr>
      </w:pPr>
      <w:r>
        <w:rPr>
          <w:noProof/>
          <w:sz w:val="18"/>
          <w:szCs w:val="18"/>
        </w:rPr>
        <w:drawing>
          <wp:inline distT="0" distB="0" distL="0" distR="0" wp14:anchorId="03E04410" wp14:editId="595B9B66">
            <wp:extent cx="4610100" cy="1562100"/>
            <wp:effectExtent l="0" t="0" r="0" b="0"/>
            <wp:docPr id="155" name="Obraz 73" descr="Obraz zawierający Prostokąt, linia, zrzut ekranu,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3" descr="Obraz zawierający Prostokąt, linia, zrzut ekranu, czarne&#10;&#10;Opis wygenerowany automatycznie"/>
                    <pic:cNvPicPr>
                      <a:picLocks noChangeAspect="1" noChangeArrowheads="1"/>
                    </pic:cNvPicPr>
                  </pic:nvPicPr>
                  <pic:blipFill>
                    <a:blip r:embed="rId149">
                      <a:extLst>
                        <a:ext uri="{28A0092B-C50C-407E-A947-70E740481C1C}">
                          <a14:useLocalDpi xmlns:a14="http://schemas.microsoft.com/office/drawing/2010/main" val="0"/>
                        </a:ext>
                      </a:extLst>
                    </a:blip>
                    <a:srcRect t="36386" b="27528"/>
                    <a:stretch>
                      <a:fillRect/>
                    </a:stretch>
                  </pic:blipFill>
                  <pic:spPr bwMode="auto">
                    <a:xfrm>
                      <a:off x="0" y="0"/>
                      <a:ext cx="4610100" cy="1562100"/>
                    </a:xfrm>
                    <a:prstGeom prst="rect">
                      <a:avLst/>
                    </a:prstGeom>
                    <a:noFill/>
                    <a:ln>
                      <a:noFill/>
                    </a:ln>
                  </pic:spPr>
                </pic:pic>
              </a:graphicData>
            </a:graphic>
          </wp:inline>
        </w:drawing>
      </w:r>
    </w:p>
    <w:tbl>
      <w:tblPr>
        <w:tblW w:w="9638" w:type="dxa"/>
        <w:tblInd w:w="108" w:type="dxa"/>
        <w:tblLayout w:type="fixed"/>
        <w:tblLook w:val="0000" w:firstRow="0" w:lastRow="0" w:firstColumn="0" w:lastColumn="0" w:noHBand="0" w:noVBand="0"/>
      </w:tblPr>
      <w:tblGrid>
        <w:gridCol w:w="7229"/>
        <w:gridCol w:w="2409"/>
      </w:tblGrid>
      <w:tr w:rsidR="00A46D8D" w:rsidRPr="00F53262" w14:paraId="22611C9C" w14:textId="77777777" w:rsidTr="00581B7E">
        <w:tc>
          <w:tcPr>
            <w:tcW w:w="7229" w:type="dxa"/>
            <w:tcBorders>
              <w:top w:val="nil"/>
              <w:left w:val="nil"/>
              <w:bottom w:val="nil"/>
              <w:right w:val="nil"/>
            </w:tcBorders>
          </w:tcPr>
          <w:p w14:paraId="479771DD" w14:textId="77777777" w:rsidR="00A46D8D" w:rsidRPr="00F53262" w:rsidRDefault="00A46D8D" w:rsidP="00581B7E">
            <w:pPr>
              <w:pStyle w:val="SoldisHeading2"/>
              <w:rPr>
                <w:sz w:val="18"/>
                <w:szCs w:val="18"/>
              </w:rPr>
            </w:pPr>
            <w:r w:rsidRPr="00F53262">
              <w:rPr>
                <w:sz w:val="18"/>
                <w:szCs w:val="18"/>
              </w:rPr>
              <w:t>Informacje o elemencie</w:t>
            </w:r>
          </w:p>
          <w:p w14:paraId="17F80D12" w14:textId="77777777" w:rsidR="00A46D8D" w:rsidRPr="00F53262" w:rsidRDefault="00A46D8D" w:rsidP="00581B7E">
            <w:pPr>
              <w:pStyle w:val="SoldisText"/>
              <w:rPr>
                <w:sz w:val="18"/>
                <w:szCs w:val="18"/>
              </w:rPr>
            </w:pPr>
            <w:r w:rsidRPr="00F53262">
              <w:rPr>
                <w:sz w:val="18"/>
                <w:szCs w:val="18"/>
              </w:rPr>
              <w:t>Nazwa/Opis: element nr 1 (belka) - Brak opisu elementu.</w:t>
            </w:r>
          </w:p>
          <w:p w14:paraId="221A2097" w14:textId="77777777" w:rsidR="00A46D8D" w:rsidRPr="00F53262" w:rsidRDefault="00A46D8D" w:rsidP="00581B7E">
            <w:pPr>
              <w:pStyle w:val="SoldisText"/>
              <w:rPr>
                <w:sz w:val="18"/>
                <w:szCs w:val="18"/>
              </w:rPr>
            </w:pPr>
            <w:r w:rsidRPr="00F53262">
              <w:rPr>
                <w:sz w:val="18"/>
                <w:szCs w:val="18"/>
              </w:rPr>
              <w:t>Węzły: 1 (x=5.350m, y=3.800m); 2 (x=9.500m, y=3.800m)</w:t>
            </w:r>
          </w:p>
          <w:p w14:paraId="5F610B68" w14:textId="77777777" w:rsidR="00A46D8D" w:rsidRPr="00F53262" w:rsidRDefault="00A46D8D" w:rsidP="00581B7E">
            <w:pPr>
              <w:pStyle w:val="SoldisText"/>
              <w:rPr>
                <w:sz w:val="18"/>
                <w:szCs w:val="18"/>
              </w:rPr>
            </w:pPr>
            <w:r w:rsidRPr="00F53262">
              <w:rPr>
                <w:sz w:val="18"/>
                <w:szCs w:val="18"/>
              </w:rPr>
              <w:t>Profil: 35x25 (C20/25)</w:t>
            </w:r>
          </w:p>
          <w:p w14:paraId="28FF8AB8" w14:textId="77777777" w:rsidR="00A46D8D" w:rsidRPr="00F53262" w:rsidRDefault="00A46D8D" w:rsidP="00581B7E">
            <w:pPr>
              <w:pStyle w:val="SoldisHighlighted"/>
              <w:rPr>
                <w:sz w:val="18"/>
                <w:szCs w:val="18"/>
              </w:rPr>
            </w:pPr>
            <w:r w:rsidRPr="00F53262">
              <w:rPr>
                <w:sz w:val="18"/>
                <w:szCs w:val="18"/>
              </w:rPr>
              <w:t>Zbrojenie podłużne (B500SP (C))</w:t>
            </w:r>
          </w:p>
          <w:p w14:paraId="6E798AEF" w14:textId="77777777" w:rsidR="00A46D8D" w:rsidRPr="00F53262" w:rsidRDefault="00A46D8D" w:rsidP="00581B7E">
            <w:pPr>
              <w:pStyle w:val="SoldisText"/>
              <w:rPr>
                <w:sz w:val="18"/>
                <w:szCs w:val="18"/>
              </w:rPr>
            </w:pPr>
            <w:r w:rsidRPr="00F53262">
              <w:rPr>
                <w:sz w:val="18"/>
                <w:szCs w:val="18"/>
              </w:rPr>
              <w:t>Krawędź 1 - 4#16; od L1=0.00m do L2=4.15m; lbd1=0.72m; lbd2=0.72m</w:t>
            </w:r>
          </w:p>
          <w:p w14:paraId="47D3E7B6" w14:textId="77777777" w:rsidR="00A46D8D" w:rsidRPr="00F53262" w:rsidRDefault="00A46D8D" w:rsidP="00581B7E">
            <w:pPr>
              <w:pStyle w:val="SoldisText"/>
              <w:rPr>
                <w:sz w:val="18"/>
                <w:szCs w:val="18"/>
              </w:rPr>
            </w:pPr>
            <w:r w:rsidRPr="00F53262">
              <w:rPr>
                <w:sz w:val="18"/>
                <w:szCs w:val="18"/>
              </w:rPr>
              <w:t>Krawędź 3 - 4#16; od L1=0.00m do L2=4.15m; lbd1=0.72m; lbd2=0.72m</w:t>
            </w:r>
          </w:p>
          <w:p w14:paraId="276D18BF" w14:textId="77777777" w:rsidR="00A46D8D" w:rsidRPr="00F53262" w:rsidRDefault="00A46D8D" w:rsidP="00581B7E">
            <w:pPr>
              <w:pStyle w:val="SoldisHighlighted"/>
              <w:rPr>
                <w:sz w:val="18"/>
                <w:szCs w:val="18"/>
              </w:rPr>
            </w:pPr>
            <w:r w:rsidRPr="00F53262">
              <w:rPr>
                <w:sz w:val="18"/>
                <w:szCs w:val="18"/>
              </w:rPr>
              <w:t>Strzemiona (RB500W (A))</w:t>
            </w:r>
          </w:p>
          <w:p w14:paraId="1F5B12E2" w14:textId="77777777" w:rsidR="00A46D8D" w:rsidRPr="00F53262" w:rsidRDefault="00A46D8D" w:rsidP="00581B7E">
            <w:pPr>
              <w:pStyle w:val="SoldisText"/>
              <w:rPr>
                <w:sz w:val="18"/>
                <w:szCs w:val="18"/>
              </w:rPr>
            </w:pPr>
            <w:r w:rsidRPr="00F53262">
              <w:rPr>
                <w:sz w:val="18"/>
                <w:szCs w:val="18"/>
              </w:rPr>
              <w:t>Odcinek 1 od x1/L=0.00 do x2/L=0.23: (Y-Y) 4#8 (X-X</w:t>
            </w:r>
            <w:proofErr w:type="gramStart"/>
            <w:r w:rsidRPr="00F53262">
              <w:rPr>
                <w:sz w:val="18"/>
                <w:szCs w:val="18"/>
              </w:rPr>
              <w:t>)  2</w:t>
            </w:r>
            <w:proofErr w:type="gramEnd"/>
            <w:r w:rsidRPr="00F53262">
              <w:rPr>
                <w:sz w:val="18"/>
                <w:szCs w:val="18"/>
              </w:rPr>
              <w:t>#8 co 10cm</w:t>
            </w:r>
          </w:p>
          <w:p w14:paraId="03F02420" w14:textId="77777777" w:rsidR="00A46D8D" w:rsidRPr="00F53262" w:rsidRDefault="00A46D8D" w:rsidP="00581B7E">
            <w:pPr>
              <w:pStyle w:val="SoldisText"/>
              <w:rPr>
                <w:sz w:val="18"/>
                <w:szCs w:val="18"/>
              </w:rPr>
            </w:pPr>
            <w:r w:rsidRPr="00F53262">
              <w:rPr>
                <w:sz w:val="18"/>
                <w:szCs w:val="18"/>
              </w:rPr>
              <w:t>Odcinek 2 od x1/L=0.23 do x2/L=0.80: (Y-Y) 2#8 (X-X</w:t>
            </w:r>
            <w:proofErr w:type="gramStart"/>
            <w:r w:rsidRPr="00F53262">
              <w:rPr>
                <w:sz w:val="18"/>
                <w:szCs w:val="18"/>
              </w:rPr>
              <w:t>)  2</w:t>
            </w:r>
            <w:proofErr w:type="gramEnd"/>
            <w:r w:rsidRPr="00F53262">
              <w:rPr>
                <w:sz w:val="18"/>
                <w:szCs w:val="18"/>
              </w:rPr>
              <w:t>#8 co 20cm</w:t>
            </w:r>
          </w:p>
          <w:p w14:paraId="2EA67FB2" w14:textId="77777777" w:rsidR="00A46D8D" w:rsidRPr="00F53262" w:rsidRDefault="00A46D8D" w:rsidP="00581B7E">
            <w:pPr>
              <w:pStyle w:val="SoldisText"/>
              <w:rPr>
                <w:sz w:val="18"/>
                <w:szCs w:val="18"/>
              </w:rPr>
            </w:pPr>
            <w:r w:rsidRPr="00F53262">
              <w:rPr>
                <w:sz w:val="18"/>
                <w:szCs w:val="18"/>
              </w:rPr>
              <w:t>Odcinek 3 od x1/L=0.80 do x2/L=1.00: (Y-Y) 4#8 (X-X</w:t>
            </w:r>
            <w:proofErr w:type="gramStart"/>
            <w:r w:rsidRPr="00F53262">
              <w:rPr>
                <w:sz w:val="18"/>
                <w:szCs w:val="18"/>
              </w:rPr>
              <w:t>)  2</w:t>
            </w:r>
            <w:proofErr w:type="gramEnd"/>
            <w:r w:rsidRPr="00F53262">
              <w:rPr>
                <w:sz w:val="18"/>
                <w:szCs w:val="18"/>
              </w:rPr>
              <w:t>#8 co 10cm</w:t>
            </w:r>
          </w:p>
        </w:tc>
        <w:tc>
          <w:tcPr>
            <w:tcW w:w="2409" w:type="dxa"/>
            <w:tcBorders>
              <w:top w:val="nil"/>
              <w:left w:val="nil"/>
              <w:bottom w:val="nil"/>
              <w:right w:val="nil"/>
            </w:tcBorders>
          </w:tcPr>
          <w:p w14:paraId="447D9F9D" w14:textId="5057592F" w:rsidR="00A46D8D" w:rsidRPr="00F53262" w:rsidRDefault="003D7173" w:rsidP="00581B7E">
            <w:pPr>
              <w:pStyle w:val="SoldisText"/>
              <w:rPr>
                <w:sz w:val="18"/>
                <w:szCs w:val="18"/>
              </w:rPr>
            </w:pPr>
            <w:r>
              <w:rPr>
                <w:noProof/>
                <w:sz w:val="18"/>
                <w:szCs w:val="18"/>
              </w:rPr>
              <w:drawing>
                <wp:inline distT="0" distB="0" distL="0" distR="0" wp14:anchorId="4D9FDF32" wp14:editId="024558F1">
                  <wp:extent cx="1600200" cy="1981200"/>
                  <wp:effectExtent l="0" t="0" r="0" b="0"/>
                  <wp:docPr id="156" name="Obraz 74" descr="Obraz zawierający zrzut ekranu, diagram, krąg,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4" descr="Obraz zawierający zrzut ekranu, diagram, krąg, design&#10;&#10;Opis wygenerowany automatyczni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2934698" w14:textId="6B4EEB72" w:rsidR="00A46D8D" w:rsidRPr="00F53262" w:rsidRDefault="003D7173" w:rsidP="00A46D8D">
      <w:pPr>
        <w:jc w:val="center"/>
        <w:rPr>
          <w:sz w:val="18"/>
          <w:szCs w:val="18"/>
          <w:lang w:eastAsia="pl-PL"/>
        </w:rPr>
      </w:pPr>
      <w:r>
        <w:rPr>
          <w:noProof/>
          <w:sz w:val="18"/>
          <w:szCs w:val="18"/>
        </w:rPr>
        <w:drawing>
          <wp:inline distT="0" distB="0" distL="0" distR="0" wp14:anchorId="094262A6" wp14:editId="7771FEF5">
            <wp:extent cx="5000625" cy="1314450"/>
            <wp:effectExtent l="0" t="0" r="0" b="0"/>
            <wp:docPr id="157" name="Obraz 75" descr="Obraz zawierający lampa, linia, zrzut ekranu,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5" descr="Obraz zawierający lampa, linia, zrzut ekranu, czarne&#10;&#10;Opis wygenerowany automatycznie"/>
                    <pic:cNvPicPr>
                      <a:picLocks noChangeAspect="1" noChangeArrowheads="1"/>
                    </pic:cNvPicPr>
                  </pic:nvPicPr>
                  <pic:blipFill>
                    <a:blip r:embed="rId150">
                      <a:extLst>
                        <a:ext uri="{28A0092B-C50C-407E-A947-70E740481C1C}">
                          <a14:useLocalDpi xmlns:a14="http://schemas.microsoft.com/office/drawing/2010/main" val="0"/>
                        </a:ext>
                      </a:extLst>
                    </a:blip>
                    <a:srcRect t="42670" b="29308"/>
                    <a:stretch>
                      <a:fillRect/>
                    </a:stretch>
                  </pic:blipFill>
                  <pic:spPr bwMode="auto">
                    <a:xfrm>
                      <a:off x="0" y="0"/>
                      <a:ext cx="5000625" cy="1314450"/>
                    </a:xfrm>
                    <a:prstGeom prst="rect">
                      <a:avLst/>
                    </a:prstGeom>
                    <a:noFill/>
                    <a:ln>
                      <a:noFill/>
                    </a:ln>
                  </pic:spPr>
                </pic:pic>
              </a:graphicData>
            </a:graphic>
          </wp:inline>
        </w:drawing>
      </w:r>
    </w:p>
    <w:tbl>
      <w:tblPr>
        <w:tblW w:w="9639" w:type="dxa"/>
        <w:tblInd w:w="108" w:type="dxa"/>
        <w:tblLayout w:type="fixed"/>
        <w:tblLook w:val="0000" w:firstRow="0" w:lastRow="0" w:firstColumn="0" w:lastColumn="0" w:noHBand="0" w:noVBand="0"/>
      </w:tblPr>
      <w:tblGrid>
        <w:gridCol w:w="7229"/>
        <w:gridCol w:w="2410"/>
      </w:tblGrid>
      <w:tr w:rsidR="00A46D8D" w:rsidRPr="00F53262" w14:paraId="37CF8B4F" w14:textId="77777777" w:rsidTr="00581B7E">
        <w:tc>
          <w:tcPr>
            <w:tcW w:w="9639" w:type="dxa"/>
            <w:gridSpan w:val="2"/>
            <w:tcBorders>
              <w:top w:val="nil"/>
              <w:left w:val="nil"/>
              <w:bottom w:val="nil"/>
              <w:right w:val="nil"/>
            </w:tcBorders>
          </w:tcPr>
          <w:p w14:paraId="6707F85A" w14:textId="77777777" w:rsidR="00A46D8D" w:rsidRPr="00F53262" w:rsidRDefault="00A46D8D" w:rsidP="00581B7E">
            <w:pPr>
              <w:rPr>
                <w:sz w:val="18"/>
                <w:szCs w:val="18"/>
              </w:rPr>
            </w:pPr>
          </w:p>
        </w:tc>
      </w:tr>
      <w:tr w:rsidR="00A46D8D" w:rsidRPr="00F53262" w14:paraId="5E95C9C0" w14:textId="77777777" w:rsidTr="00581B7E">
        <w:tc>
          <w:tcPr>
            <w:tcW w:w="9639" w:type="dxa"/>
            <w:gridSpan w:val="2"/>
            <w:tcBorders>
              <w:top w:val="single" w:sz="8" w:space="0" w:color="000000"/>
              <w:left w:val="nil"/>
              <w:bottom w:val="single" w:sz="8" w:space="0" w:color="000000"/>
              <w:right w:val="nil"/>
            </w:tcBorders>
          </w:tcPr>
          <w:p w14:paraId="302034C9" w14:textId="77777777" w:rsidR="00A46D8D" w:rsidRPr="00F53262" w:rsidRDefault="00A46D8D" w:rsidP="00581B7E">
            <w:pPr>
              <w:pStyle w:val="SoldisHeading1"/>
              <w:rPr>
                <w:sz w:val="18"/>
                <w:szCs w:val="18"/>
              </w:rPr>
            </w:pPr>
            <w:r w:rsidRPr="00F53262">
              <w:rPr>
                <w:sz w:val="18"/>
                <w:szCs w:val="18"/>
              </w:rPr>
              <w:t>Belka B-2.14</w:t>
            </w:r>
          </w:p>
        </w:tc>
      </w:tr>
      <w:tr w:rsidR="00A46D8D" w:rsidRPr="00F53262" w14:paraId="798DE77C" w14:textId="77777777" w:rsidTr="00581B7E">
        <w:tc>
          <w:tcPr>
            <w:tcW w:w="9639" w:type="dxa"/>
            <w:gridSpan w:val="2"/>
            <w:tcBorders>
              <w:top w:val="nil"/>
              <w:left w:val="nil"/>
              <w:bottom w:val="nil"/>
              <w:right w:val="nil"/>
            </w:tcBorders>
          </w:tcPr>
          <w:p w14:paraId="3369B693" w14:textId="77777777" w:rsidR="00A46D8D" w:rsidRPr="00F53262" w:rsidRDefault="00A46D8D" w:rsidP="00581B7E">
            <w:pPr>
              <w:rPr>
                <w:sz w:val="18"/>
                <w:szCs w:val="18"/>
              </w:rPr>
            </w:pPr>
            <w:r w:rsidRPr="00F53262">
              <w:rPr>
                <w:sz w:val="18"/>
                <w:szCs w:val="18"/>
              </w:rPr>
              <w:t xml:space="preserve"> </w:t>
            </w:r>
          </w:p>
        </w:tc>
      </w:tr>
      <w:tr w:rsidR="00A46D8D" w:rsidRPr="00F53262" w14:paraId="720343FC" w14:textId="77777777" w:rsidTr="00581B7E">
        <w:tc>
          <w:tcPr>
            <w:tcW w:w="7229" w:type="dxa"/>
            <w:tcBorders>
              <w:top w:val="nil"/>
              <w:left w:val="nil"/>
              <w:bottom w:val="nil"/>
              <w:right w:val="nil"/>
            </w:tcBorders>
          </w:tcPr>
          <w:p w14:paraId="53F68831" w14:textId="77777777" w:rsidR="00A46D8D" w:rsidRPr="00F53262" w:rsidRDefault="00A46D8D" w:rsidP="00581B7E">
            <w:pPr>
              <w:pStyle w:val="SoldisHeading2"/>
              <w:rPr>
                <w:sz w:val="18"/>
                <w:szCs w:val="18"/>
              </w:rPr>
            </w:pPr>
            <w:r w:rsidRPr="00F53262">
              <w:rPr>
                <w:sz w:val="18"/>
                <w:szCs w:val="18"/>
              </w:rPr>
              <w:lastRenderedPageBreak/>
              <w:t>Informacje o elemencie</w:t>
            </w:r>
          </w:p>
          <w:p w14:paraId="33D39B4A"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57F93767" w14:textId="77777777" w:rsidR="00A46D8D" w:rsidRPr="00F53262" w:rsidRDefault="00A46D8D" w:rsidP="00581B7E">
            <w:pPr>
              <w:pStyle w:val="SoldisText"/>
              <w:rPr>
                <w:sz w:val="18"/>
                <w:szCs w:val="18"/>
              </w:rPr>
            </w:pPr>
            <w:r w:rsidRPr="00F53262">
              <w:rPr>
                <w:sz w:val="18"/>
                <w:szCs w:val="18"/>
              </w:rPr>
              <w:t>Węzły: 0 (x=1.196m, y=-0.000m); 1 (x=4.896m, y=0.000m)</w:t>
            </w:r>
          </w:p>
          <w:p w14:paraId="0ECF5C3D" w14:textId="77777777" w:rsidR="00A46D8D" w:rsidRPr="00F53262" w:rsidRDefault="00A46D8D" w:rsidP="00581B7E">
            <w:pPr>
              <w:pStyle w:val="SoldisText"/>
              <w:rPr>
                <w:sz w:val="18"/>
                <w:szCs w:val="18"/>
              </w:rPr>
            </w:pPr>
            <w:r w:rsidRPr="00F53262">
              <w:rPr>
                <w:sz w:val="18"/>
                <w:szCs w:val="18"/>
              </w:rPr>
              <w:t>Profil: 100x25 (C25/30)</w:t>
            </w:r>
          </w:p>
          <w:p w14:paraId="44124044" w14:textId="77777777" w:rsidR="00A46D8D" w:rsidRPr="00F53262" w:rsidRDefault="00A46D8D" w:rsidP="00581B7E">
            <w:pPr>
              <w:pStyle w:val="SoldisHighlighted"/>
              <w:rPr>
                <w:sz w:val="18"/>
                <w:szCs w:val="18"/>
              </w:rPr>
            </w:pPr>
            <w:r w:rsidRPr="00F53262">
              <w:rPr>
                <w:sz w:val="18"/>
                <w:szCs w:val="18"/>
              </w:rPr>
              <w:t>Zbrojenie podłużne (B500SP (C))</w:t>
            </w:r>
          </w:p>
          <w:p w14:paraId="0B383BB6" w14:textId="77777777" w:rsidR="00A46D8D" w:rsidRPr="00F53262" w:rsidRDefault="00A46D8D" w:rsidP="00581B7E">
            <w:pPr>
              <w:pStyle w:val="SoldisText"/>
              <w:rPr>
                <w:sz w:val="18"/>
                <w:szCs w:val="18"/>
              </w:rPr>
            </w:pPr>
            <w:r w:rsidRPr="00F53262">
              <w:rPr>
                <w:sz w:val="18"/>
                <w:szCs w:val="18"/>
              </w:rPr>
              <w:t>Krawędź 1 - 2#12; od L1=0.00m do L2=3.70m; lbd1=0.45m; lbd2=0.45m</w:t>
            </w:r>
          </w:p>
          <w:p w14:paraId="075761C7" w14:textId="77777777" w:rsidR="00A46D8D" w:rsidRPr="00F53262" w:rsidRDefault="00A46D8D" w:rsidP="00581B7E">
            <w:pPr>
              <w:pStyle w:val="SoldisText"/>
              <w:rPr>
                <w:sz w:val="18"/>
                <w:szCs w:val="18"/>
              </w:rPr>
            </w:pPr>
            <w:r w:rsidRPr="00F53262">
              <w:rPr>
                <w:sz w:val="18"/>
                <w:szCs w:val="18"/>
              </w:rPr>
              <w:t>Krawędź 2 - 2#12; od L1=0.00m do L2=3.70m; lbd1=0.45m; lbd2=0.45m</w:t>
            </w:r>
          </w:p>
          <w:p w14:paraId="3E4ECCA9" w14:textId="77777777" w:rsidR="00A46D8D" w:rsidRPr="00F53262" w:rsidRDefault="00A46D8D" w:rsidP="00581B7E">
            <w:pPr>
              <w:pStyle w:val="SoldisText"/>
              <w:rPr>
                <w:sz w:val="18"/>
                <w:szCs w:val="18"/>
              </w:rPr>
            </w:pPr>
            <w:r w:rsidRPr="00F53262">
              <w:rPr>
                <w:sz w:val="18"/>
                <w:szCs w:val="18"/>
              </w:rPr>
              <w:t>Krawędź 3 - 4#12; od L1=0.00m do L2=3.70m; lbd1=0.45m; lbd2=0.45m</w:t>
            </w:r>
          </w:p>
          <w:p w14:paraId="700E402A" w14:textId="77777777" w:rsidR="00A46D8D" w:rsidRPr="00F53262" w:rsidRDefault="00A46D8D" w:rsidP="00581B7E">
            <w:pPr>
              <w:pStyle w:val="SoldisText"/>
              <w:rPr>
                <w:sz w:val="18"/>
                <w:szCs w:val="18"/>
              </w:rPr>
            </w:pPr>
            <w:r w:rsidRPr="00F53262">
              <w:rPr>
                <w:sz w:val="18"/>
                <w:szCs w:val="18"/>
              </w:rPr>
              <w:t>Krawędź 4 - 2#12; od L1=0.00m do L2=3.70m; lbd1=0.45m; lbd2=0.45m</w:t>
            </w:r>
          </w:p>
          <w:p w14:paraId="6DC0841D" w14:textId="77777777" w:rsidR="00A46D8D" w:rsidRPr="00F53262" w:rsidRDefault="00A46D8D" w:rsidP="00581B7E">
            <w:pPr>
              <w:pStyle w:val="SoldisHighlighted"/>
              <w:rPr>
                <w:sz w:val="18"/>
                <w:szCs w:val="18"/>
              </w:rPr>
            </w:pPr>
            <w:r w:rsidRPr="00F53262">
              <w:rPr>
                <w:sz w:val="18"/>
                <w:szCs w:val="18"/>
              </w:rPr>
              <w:t>Strzemiona (RB500W (A))</w:t>
            </w:r>
          </w:p>
          <w:p w14:paraId="0D994C4B" w14:textId="77777777" w:rsidR="00A46D8D" w:rsidRPr="00F53262" w:rsidRDefault="00A46D8D" w:rsidP="00581B7E">
            <w:pPr>
              <w:pStyle w:val="SoldisText"/>
              <w:rPr>
                <w:sz w:val="18"/>
                <w:szCs w:val="18"/>
              </w:rPr>
            </w:pPr>
            <w:r w:rsidRPr="00F53262">
              <w:rPr>
                <w:sz w:val="18"/>
                <w:szCs w:val="18"/>
              </w:rPr>
              <w:t>Odcinek 1 od x1/L=0.00 do x2/L=0.05: (Y-Y) 4#8 (X-X</w:t>
            </w:r>
            <w:proofErr w:type="gramStart"/>
            <w:r w:rsidRPr="00F53262">
              <w:rPr>
                <w:sz w:val="18"/>
                <w:szCs w:val="18"/>
              </w:rPr>
              <w:t>)  4</w:t>
            </w:r>
            <w:proofErr w:type="gramEnd"/>
            <w:r w:rsidRPr="00F53262">
              <w:rPr>
                <w:sz w:val="18"/>
                <w:szCs w:val="18"/>
              </w:rPr>
              <w:t>#8 co 20cm</w:t>
            </w:r>
          </w:p>
          <w:p w14:paraId="4D10812F" w14:textId="77777777" w:rsidR="00A46D8D" w:rsidRPr="00F53262" w:rsidRDefault="00A46D8D" w:rsidP="00581B7E">
            <w:pPr>
              <w:pStyle w:val="SoldisText"/>
              <w:rPr>
                <w:sz w:val="18"/>
                <w:szCs w:val="18"/>
              </w:rPr>
            </w:pPr>
            <w:r w:rsidRPr="00F53262">
              <w:rPr>
                <w:sz w:val="18"/>
                <w:szCs w:val="18"/>
              </w:rPr>
              <w:t>Odcinek 2 od x1/L=0.06 do x2/L=0.92: (Y-Y) 4#8 (X-X</w:t>
            </w:r>
            <w:proofErr w:type="gramStart"/>
            <w:r w:rsidRPr="00F53262">
              <w:rPr>
                <w:sz w:val="18"/>
                <w:szCs w:val="18"/>
              </w:rPr>
              <w:t>)  4</w:t>
            </w:r>
            <w:proofErr w:type="gramEnd"/>
            <w:r w:rsidRPr="00F53262">
              <w:rPr>
                <w:sz w:val="18"/>
                <w:szCs w:val="18"/>
              </w:rPr>
              <w:t>#8 co 40cm</w:t>
            </w:r>
          </w:p>
          <w:p w14:paraId="0D38BACC" w14:textId="77777777" w:rsidR="00A46D8D" w:rsidRPr="00F53262" w:rsidRDefault="00A46D8D" w:rsidP="00581B7E">
            <w:pPr>
              <w:pStyle w:val="SoldisText"/>
              <w:rPr>
                <w:sz w:val="18"/>
                <w:szCs w:val="18"/>
              </w:rPr>
            </w:pPr>
            <w:r w:rsidRPr="00F53262">
              <w:rPr>
                <w:sz w:val="18"/>
                <w:szCs w:val="18"/>
              </w:rPr>
              <w:t>Odcinek 3 od x1/L=0.91 do x2/L=1.00: (Y-Y) 4#8 (X-X</w:t>
            </w:r>
            <w:proofErr w:type="gramStart"/>
            <w:r w:rsidRPr="00F53262">
              <w:rPr>
                <w:sz w:val="18"/>
                <w:szCs w:val="18"/>
              </w:rPr>
              <w:t>)  4</w:t>
            </w:r>
            <w:proofErr w:type="gramEnd"/>
            <w:r w:rsidRPr="00F53262">
              <w:rPr>
                <w:sz w:val="18"/>
                <w:szCs w:val="18"/>
              </w:rPr>
              <w:t>#8 co 20cm</w:t>
            </w:r>
          </w:p>
        </w:tc>
        <w:tc>
          <w:tcPr>
            <w:tcW w:w="2409" w:type="dxa"/>
            <w:tcBorders>
              <w:top w:val="nil"/>
              <w:left w:val="nil"/>
              <w:bottom w:val="nil"/>
              <w:right w:val="nil"/>
            </w:tcBorders>
          </w:tcPr>
          <w:p w14:paraId="5462EBF7" w14:textId="5B229993" w:rsidR="00A46D8D" w:rsidRPr="00F53262" w:rsidRDefault="003D7173" w:rsidP="00581B7E">
            <w:pPr>
              <w:pStyle w:val="SoldisText"/>
              <w:rPr>
                <w:sz w:val="18"/>
                <w:szCs w:val="18"/>
              </w:rPr>
            </w:pPr>
            <w:r>
              <w:rPr>
                <w:noProof/>
                <w:sz w:val="18"/>
                <w:szCs w:val="18"/>
              </w:rPr>
              <w:drawing>
                <wp:inline distT="0" distB="0" distL="0" distR="0" wp14:anchorId="52CF39D8" wp14:editId="14184615">
                  <wp:extent cx="1600200" cy="1981200"/>
                  <wp:effectExtent l="0" t="0" r="0" b="0"/>
                  <wp:docPr id="158" name="Obraz 76" descr="Obraz zawierający zrzut ekranu, tekst, lini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descr="Obraz zawierający zrzut ekranu, tekst, linia, diagram&#10;&#10;Opis wygenerowany automatycznie"/>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025411E9" w14:textId="77777777" w:rsidR="00A46D8D" w:rsidRPr="00F53262" w:rsidRDefault="00A46D8D" w:rsidP="00A46D8D">
      <w:pPr>
        <w:jc w:val="center"/>
        <w:rPr>
          <w:sz w:val="18"/>
          <w:szCs w:val="18"/>
          <w:lang w:eastAsia="pl-PL"/>
        </w:rPr>
      </w:pPr>
    </w:p>
    <w:p w14:paraId="6E3FD8C1" w14:textId="3C06F433" w:rsidR="00A46D8D" w:rsidRPr="00F53262" w:rsidRDefault="003D7173" w:rsidP="00A46D8D">
      <w:pPr>
        <w:jc w:val="center"/>
        <w:rPr>
          <w:sz w:val="18"/>
          <w:szCs w:val="18"/>
          <w:lang w:eastAsia="pl-PL"/>
        </w:rPr>
      </w:pPr>
      <w:r>
        <w:rPr>
          <w:noProof/>
          <w:sz w:val="18"/>
          <w:szCs w:val="18"/>
        </w:rPr>
        <w:drawing>
          <wp:inline distT="0" distB="0" distL="0" distR="0" wp14:anchorId="72EAEE81" wp14:editId="1726869D">
            <wp:extent cx="4667250" cy="2124075"/>
            <wp:effectExtent l="0" t="0" r="0" b="0"/>
            <wp:docPr id="159" name="Obraz 77" descr="Obraz zawierający Prostokąt, linia, zrzut ekranu,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7" descr="Obraz zawierający Prostokąt, linia, zrzut ekranu, czarne&#10;&#10;Opis wygenerowany automatycznie"/>
                    <pic:cNvPicPr>
                      <a:picLocks noChangeAspect="1" noChangeArrowheads="1"/>
                    </pic:cNvPicPr>
                  </pic:nvPicPr>
                  <pic:blipFill>
                    <a:blip r:embed="rId152">
                      <a:extLst>
                        <a:ext uri="{28A0092B-C50C-407E-A947-70E740481C1C}">
                          <a14:useLocalDpi xmlns:a14="http://schemas.microsoft.com/office/drawing/2010/main" val="0"/>
                        </a:ext>
                      </a:extLst>
                    </a:blip>
                    <a:srcRect t="23877" b="27528"/>
                    <a:stretch>
                      <a:fillRect/>
                    </a:stretch>
                  </pic:blipFill>
                  <pic:spPr bwMode="auto">
                    <a:xfrm>
                      <a:off x="0" y="0"/>
                      <a:ext cx="4667250" cy="2124075"/>
                    </a:xfrm>
                    <a:prstGeom prst="rect">
                      <a:avLst/>
                    </a:prstGeom>
                    <a:noFill/>
                    <a:ln>
                      <a:noFill/>
                    </a:ln>
                  </pic:spPr>
                </pic:pic>
              </a:graphicData>
            </a:graphic>
          </wp:inline>
        </w:drawing>
      </w:r>
    </w:p>
    <w:p w14:paraId="226B5E67" w14:textId="77777777" w:rsidR="00A46D8D" w:rsidRPr="00F53262" w:rsidRDefault="00A46D8D" w:rsidP="00A46D8D">
      <w:pPr>
        <w:pStyle w:val="SoldisText"/>
        <w:spacing w:before="10" w:after="10"/>
        <w:rPr>
          <w:sz w:val="18"/>
          <w:szCs w:val="18"/>
        </w:rPr>
      </w:pPr>
      <w:r w:rsidRPr="00F53262">
        <w:rPr>
          <w:b/>
          <w:bCs/>
          <w:sz w:val="18"/>
          <w:szCs w:val="18"/>
        </w:rPr>
        <w:t>Całkowite wytężenie elementu: 36%</w:t>
      </w:r>
    </w:p>
    <w:p w14:paraId="0C114A65" w14:textId="77777777" w:rsidR="00A46D8D" w:rsidRPr="00F53262" w:rsidRDefault="00A46D8D" w:rsidP="00A46D8D">
      <w:pPr>
        <w:pStyle w:val="SoldisText"/>
        <w:spacing w:before="10" w:after="10"/>
        <w:rPr>
          <w:sz w:val="18"/>
          <w:szCs w:val="18"/>
        </w:rPr>
      </w:pPr>
      <w:r w:rsidRPr="00F53262">
        <w:rPr>
          <w:sz w:val="18"/>
          <w:szCs w:val="18"/>
        </w:rPr>
        <w:t xml:space="preserve">   Zbrojenie główne: 36 %</w:t>
      </w:r>
    </w:p>
    <w:p w14:paraId="0E5FC848" w14:textId="77777777" w:rsidR="00A46D8D" w:rsidRPr="00F53262" w:rsidRDefault="00A46D8D" w:rsidP="00A46D8D">
      <w:pPr>
        <w:pStyle w:val="SoldisText"/>
        <w:spacing w:before="10" w:after="10"/>
        <w:rPr>
          <w:sz w:val="18"/>
          <w:szCs w:val="18"/>
        </w:rPr>
      </w:pPr>
      <w:r w:rsidRPr="00F53262">
        <w:rPr>
          <w:sz w:val="18"/>
          <w:szCs w:val="18"/>
        </w:rPr>
        <w:t xml:space="preserve">   Ścinanie: 33 %</w:t>
      </w:r>
    </w:p>
    <w:p w14:paraId="0B931F7E"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31 %</w:t>
      </w:r>
    </w:p>
    <w:p w14:paraId="262BD421" w14:textId="77777777" w:rsidR="00A46D8D" w:rsidRPr="00F53262" w:rsidRDefault="00A46D8D" w:rsidP="00A46D8D">
      <w:pPr>
        <w:pStyle w:val="SoldisText"/>
        <w:spacing w:before="10" w:after="10"/>
        <w:rPr>
          <w:sz w:val="18"/>
          <w:szCs w:val="18"/>
        </w:rPr>
      </w:pPr>
      <w:r w:rsidRPr="00F53262">
        <w:rPr>
          <w:sz w:val="18"/>
          <w:szCs w:val="18"/>
        </w:rPr>
        <w:t xml:space="preserve">   Rysy prostopadłe: 0 %</w:t>
      </w:r>
    </w:p>
    <w:p w14:paraId="7A75C808"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0 %</w:t>
      </w:r>
    </w:p>
    <w:p w14:paraId="1387D724" w14:textId="77777777" w:rsidR="00A46D8D" w:rsidRPr="00F53262" w:rsidRDefault="00A46D8D" w:rsidP="00A46D8D">
      <w:pPr>
        <w:pStyle w:val="SoldisText"/>
        <w:spacing w:before="10" w:after="10"/>
        <w:rPr>
          <w:sz w:val="18"/>
          <w:szCs w:val="18"/>
        </w:rPr>
      </w:pPr>
      <w:r w:rsidRPr="00F53262">
        <w:rPr>
          <w:sz w:val="18"/>
          <w:szCs w:val="18"/>
        </w:rPr>
        <w:t xml:space="preserve">   Ugięcia: 1 %</w:t>
      </w:r>
    </w:p>
    <w:p w14:paraId="5D5539D9"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29991565"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70D69C2E"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74327E67"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5028329F"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312AEBAF" w14:textId="77777777" w:rsidR="00A46D8D" w:rsidRPr="00F53262" w:rsidRDefault="00A46D8D" w:rsidP="00A46D8D">
      <w:pPr>
        <w:pStyle w:val="SoldisText"/>
        <w:spacing w:before="10" w:after="10"/>
      </w:pPr>
      <w:r w:rsidRPr="00F53262">
        <w:t xml:space="preserve">   Smukłość: 0 %</w:t>
      </w:r>
    </w:p>
    <w:p w14:paraId="56A05DF5" w14:textId="77777777" w:rsidR="00A46D8D" w:rsidRPr="00F53262" w:rsidRDefault="00A46D8D" w:rsidP="00A46D8D">
      <w:pPr>
        <w:rPr>
          <w:sz w:val="18"/>
          <w:szCs w:val="18"/>
          <w:lang w:eastAsia="pl-PL"/>
        </w:rPr>
      </w:pPr>
      <w:r w:rsidRPr="00F53262">
        <w:rPr>
          <w:sz w:val="18"/>
          <w:szCs w:val="18"/>
          <w:lang w:eastAsia="pl-PL"/>
        </w:rPr>
        <w:br w:type="page"/>
      </w:r>
    </w:p>
    <w:p w14:paraId="6141617C" w14:textId="77777777" w:rsidR="00A46D8D" w:rsidRPr="00F53262" w:rsidRDefault="00A46D8D" w:rsidP="00A46D8D">
      <w:pPr>
        <w:jc w:val="center"/>
        <w:rPr>
          <w:sz w:val="18"/>
          <w:szCs w:val="18"/>
          <w:lang w:eastAsia="pl-PL"/>
        </w:rPr>
      </w:pPr>
    </w:p>
    <w:tbl>
      <w:tblPr>
        <w:tblW w:w="9639" w:type="dxa"/>
        <w:tblInd w:w="108" w:type="dxa"/>
        <w:tblLayout w:type="fixed"/>
        <w:tblLook w:val="0000" w:firstRow="0" w:lastRow="0" w:firstColumn="0" w:lastColumn="0" w:noHBand="0" w:noVBand="0"/>
      </w:tblPr>
      <w:tblGrid>
        <w:gridCol w:w="9639"/>
      </w:tblGrid>
      <w:tr w:rsidR="00A46D8D" w:rsidRPr="00F53262" w14:paraId="21AEC051" w14:textId="77777777" w:rsidTr="00581B7E">
        <w:tc>
          <w:tcPr>
            <w:tcW w:w="9639" w:type="dxa"/>
            <w:tcBorders>
              <w:top w:val="nil"/>
              <w:left w:val="nil"/>
              <w:bottom w:val="nil"/>
              <w:right w:val="nil"/>
            </w:tcBorders>
          </w:tcPr>
          <w:p w14:paraId="2445B7F4" w14:textId="77777777" w:rsidR="00A46D8D" w:rsidRPr="00F53262" w:rsidRDefault="00A46D8D" w:rsidP="00581B7E">
            <w:pPr>
              <w:rPr>
                <w:sz w:val="18"/>
                <w:szCs w:val="18"/>
              </w:rPr>
            </w:pPr>
          </w:p>
        </w:tc>
      </w:tr>
      <w:tr w:rsidR="00A46D8D" w:rsidRPr="00F53262" w14:paraId="5CEA5FAD" w14:textId="77777777" w:rsidTr="00581B7E">
        <w:tc>
          <w:tcPr>
            <w:tcW w:w="9639" w:type="dxa"/>
            <w:tcBorders>
              <w:top w:val="single" w:sz="8" w:space="0" w:color="000000"/>
              <w:left w:val="nil"/>
              <w:bottom w:val="single" w:sz="8" w:space="0" w:color="000000"/>
              <w:right w:val="nil"/>
            </w:tcBorders>
          </w:tcPr>
          <w:p w14:paraId="4814B180" w14:textId="77777777" w:rsidR="00A46D8D" w:rsidRPr="00F53262" w:rsidRDefault="00A46D8D" w:rsidP="00581B7E">
            <w:pPr>
              <w:pStyle w:val="SoldisHeading1"/>
              <w:rPr>
                <w:sz w:val="18"/>
                <w:szCs w:val="18"/>
              </w:rPr>
            </w:pPr>
            <w:r w:rsidRPr="00F53262">
              <w:rPr>
                <w:sz w:val="18"/>
                <w:szCs w:val="18"/>
              </w:rPr>
              <w:t>Belka B-3.1</w:t>
            </w:r>
          </w:p>
        </w:tc>
      </w:tr>
      <w:tr w:rsidR="00A46D8D" w:rsidRPr="00F53262" w14:paraId="1BB0DE19" w14:textId="77777777" w:rsidTr="00581B7E">
        <w:tc>
          <w:tcPr>
            <w:tcW w:w="9639" w:type="dxa"/>
            <w:tcBorders>
              <w:top w:val="nil"/>
              <w:left w:val="nil"/>
              <w:bottom w:val="nil"/>
              <w:right w:val="nil"/>
            </w:tcBorders>
          </w:tcPr>
          <w:p w14:paraId="26656A6F" w14:textId="77777777" w:rsidR="00A46D8D" w:rsidRPr="00F53262" w:rsidRDefault="00A46D8D" w:rsidP="00581B7E">
            <w:pPr>
              <w:rPr>
                <w:sz w:val="18"/>
                <w:szCs w:val="18"/>
              </w:rPr>
            </w:pPr>
            <w:r w:rsidRPr="00F53262">
              <w:rPr>
                <w:sz w:val="18"/>
                <w:szCs w:val="18"/>
              </w:rPr>
              <w:t xml:space="preserve"> </w:t>
            </w:r>
          </w:p>
        </w:tc>
      </w:tr>
    </w:tbl>
    <w:p w14:paraId="6B451A47" w14:textId="77777777" w:rsidR="00A46D8D" w:rsidRPr="00F53262" w:rsidRDefault="00A46D8D" w:rsidP="00A46D8D">
      <w:pPr>
        <w:jc w:val="center"/>
        <w:rPr>
          <w:sz w:val="18"/>
          <w:szCs w:val="18"/>
          <w:lang w:eastAsia="pl-PL"/>
        </w:rPr>
      </w:pPr>
    </w:p>
    <w:tbl>
      <w:tblPr>
        <w:tblW w:w="9638" w:type="dxa"/>
        <w:tblInd w:w="108" w:type="dxa"/>
        <w:tblLayout w:type="fixed"/>
        <w:tblLook w:val="0000" w:firstRow="0" w:lastRow="0" w:firstColumn="0" w:lastColumn="0" w:noHBand="0" w:noVBand="0"/>
      </w:tblPr>
      <w:tblGrid>
        <w:gridCol w:w="7229"/>
        <w:gridCol w:w="2409"/>
      </w:tblGrid>
      <w:tr w:rsidR="00A46D8D" w:rsidRPr="00F53262" w14:paraId="5F93BF29" w14:textId="77777777" w:rsidTr="00581B7E">
        <w:tc>
          <w:tcPr>
            <w:tcW w:w="7229" w:type="dxa"/>
            <w:tcBorders>
              <w:top w:val="nil"/>
              <w:left w:val="nil"/>
              <w:bottom w:val="nil"/>
              <w:right w:val="nil"/>
            </w:tcBorders>
          </w:tcPr>
          <w:p w14:paraId="550E14A5" w14:textId="77777777" w:rsidR="00A46D8D" w:rsidRPr="00F53262" w:rsidRDefault="00A46D8D" w:rsidP="00581B7E">
            <w:pPr>
              <w:pStyle w:val="SoldisHeading2"/>
            </w:pPr>
            <w:r w:rsidRPr="00F53262">
              <w:t>Informacje o elemencie</w:t>
            </w:r>
          </w:p>
          <w:p w14:paraId="183AEBB7" w14:textId="77777777" w:rsidR="00A46D8D" w:rsidRPr="00F53262" w:rsidRDefault="00A46D8D" w:rsidP="00581B7E">
            <w:pPr>
              <w:pStyle w:val="SoldisText"/>
            </w:pPr>
            <w:r w:rsidRPr="00F53262">
              <w:t>Nazwa/Opis: element nr 2 (belka) - Brak opisu elementu.</w:t>
            </w:r>
          </w:p>
          <w:p w14:paraId="277182EE" w14:textId="77777777" w:rsidR="00A46D8D" w:rsidRPr="00F53262" w:rsidRDefault="00A46D8D" w:rsidP="00581B7E">
            <w:pPr>
              <w:pStyle w:val="SoldisText"/>
            </w:pPr>
            <w:r w:rsidRPr="00F53262">
              <w:t>Węzły: 2 (x=7.045m, y=2.500m); 3 (x=10.200m, y=2.500m)</w:t>
            </w:r>
          </w:p>
          <w:p w14:paraId="48B8A7D2" w14:textId="77777777" w:rsidR="00A46D8D" w:rsidRPr="00F53262" w:rsidRDefault="00A46D8D" w:rsidP="00581B7E">
            <w:pPr>
              <w:pStyle w:val="SoldisText"/>
            </w:pPr>
            <w:r w:rsidRPr="00F53262">
              <w:t>Profil: 45x25 (C20/25)</w:t>
            </w:r>
          </w:p>
          <w:p w14:paraId="6F0B0871" w14:textId="77777777" w:rsidR="00A46D8D" w:rsidRPr="00F53262" w:rsidRDefault="00A46D8D" w:rsidP="00581B7E">
            <w:pPr>
              <w:pStyle w:val="SoldisHighlighted"/>
            </w:pPr>
            <w:r w:rsidRPr="00F53262">
              <w:t>Zbrojenie podłużne (B500SP (C))</w:t>
            </w:r>
          </w:p>
          <w:p w14:paraId="154FB923" w14:textId="77777777" w:rsidR="00A46D8D" w:rsidRPr="00F53262" w:rsidRDefault="00A46D8D" w:rsidP="00581B7E">
            <w:pPr>
              <w:pStyle w:val="SoldisText"/>
            </w:pPr>
            <w:r w:rsidRPr="00F53262">
              <w:t>Krawędź 1 - 2#16; od L1=0.00m do L2=3.15m; lbd1=6.17m; lbd2=0.72m</w:t>
            </w:r>
          </w:p>
          <w:p w14:paraId="2E7E1E5A" w14:textId="77777777" w:rsidR="00A46D8D" w:rsidRPr="00F53262" w:rsidRDefault="00A46D8D" w:rsidP="00581B7E">
            <w:pPr>
              <w:pStyle w:val="SoldisText"/>
            </w:pPr>
            <w:r w:rsidRPr="00F53262">
              <w:t>Krawędź 3 - 2#16; od L1=0.00m do L2=3.15m; lbd1=6.17m; lbd2=0.72m</w:t>
            </w:r>
          </w:p>
          <w:p w14:paraId="375F23BC" w14:textId="77777777" w:rsidR="00A46D8D" w:rsidRPr="00F53262" w:rsidRDefault="00A46D8D" w:rsidP="00581B7E">
            <w:pPr>
              <w:pStyle w:val="SoldisHighlighted"/>
            </w:pPr>
            <w:r w:rsidRPr="00F53262">
              <w:t>Strzemiona (RB500W (A))</w:t>
            </w:r>
          </w:p>
          <w:p w14:paraId="57EAB03F" w14:textId="77777777" w:rsidR="00A46D8D" w:rsidRPr="00F53262" w:rsidRDefault="00A46D8D" w:rsidP="00581B7E">
            <w:pPr>
              <w:pStyle w:val="SoldisText"/>
            </w:pPr>
            <w:r w:rsidRPr="00F53262">
              <w:t>Odcinek 1 od x1/L=0.01 do x2/L=1.00: (Y-Y) 2#6 (X-X</w:t>
            </w:r>
            <w:proofErr w:type="gramStart"/>
            <w:r w:rsidRPr="00F53262">
              <w:t>)  2</w:t>
            </w:r>
            <w:proofErr w:type="gramEnd"/>
            <w:r w:rsidRPr="00F53262">
              <w:t>#6 co 25cm</w:t>
            </w:r>
          </w:p>
        </w:tc>
        <w:tc>
          <w:tcPr>
            <w:tcW w:w="2409" w:type="dxa"/>
            <w:tcBorders>
              <w:top w:val="nil"/>
              <w:left w:val="nil"/>
              <w:bottom w:val="nil"/>
              <w:right w:val="nil"/>
            </w:tcBorders>
          </w:tcPr>
          <w:p w14:paraId="61784FA1" w14:textId="59D5222C" w:rsidR="00A46D8D" w:rsidRPr="00F53262" w:rsidRDefault="003D7173" w:rsidP="00581B7E">
            <w:pPr>
              <w:pStyle w:val="SoldisText"/>
            </w:pPr>
            <w:r>
              <w:rPr>
                <w:noProof/>
              </w:rPr>
              <w:drawing>
                <wp:inline distT="0" distB="0" distL="0" distR="0" wp14:anchorId="39CCBF4D" wp14:editId="46D5D34F">
                  <wp:extent cx="1600200" cy="1981200"/>
                  <wp:effectExtent l="0" t="0" r="0" b="0"/>
                  <wp:docPr id="160" name="Obraz 78" descr="Obraz zawierający zrzut ekranu, zegar, krąg,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8" descr="Obraz zawierający zrzut ekranu, zegar, krąg, diagram&#10;&#10;Opis wygenerowany automatycznie"/>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42196268" w14:textId="278BEEF6" w:rsidR="00A46D8D" w:rsidRPr="00F53262" w:rsidRDefault="003D7173" w:rsidP="00A46D8D">
      <w:pPr>
        <w:jc w:val="center"/>
        <w:rPr>
          <w:sz w:val="18"/>
          <w:szCs w:val="18"/>
          <w:lang w:eastAsia="pl-PL"/>
        </w:rPr>
      </w:pPr>
      <w:r>
        <w:rPr>
          <w:noProof/>
        </w:rPr>
        <w:drawing>
          <wp:inline distT="0" distB="0" distL="0" distR="0" wp14:anchorId="7ED3D14C" wp14:editId="08DAA418">
            <wp:extent cx="3657600" cy="3381375"/>
            <wp:effectExtent l="0" t="0" r="0" b="0"/>
            <wp:docPr id="161" name="Obraz 79" descr="Obraz zawierający lampa, linia, świat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9" descr="Obraz zawierający lampa, linia, światło&#10;&#10;Opis wygenerowany automatycznie"/>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657600" cy="3381375"/>
                    </a:xfrm>
                    <a:prstGeom prst="rect">
                      <a:avLst/>
                    </a:prstGeom>
                    <a:noFill/>
                    <a:ln>
                      <a:noFill/>
                    </a:ln>
                  </pic:spPr>
                </pic:pic>
              </a:graphicData>
            </a:graphic>
          </wp:inline>
        </w:drawing>
      </w:r>
    </w:p>
    <w:p w14:paraId="62E119CE" w14:textId="77777777" w:rsidR="00A46D8D" w:rsidRPr="00F53262" w:rsidRDefault="00A46D8D" w:rsidP="00A46D8D">
      <w:pPr>
        <w:pStyle w:val="SoldisText"/>
        <w:spacing w:before="10" w:after="10"/>
      </w:pPr>
      <w:r w:rsidRPr="00F53262">
        <w:rPr>
          <w:b/>
          <w:bCs/>
        </w:rPr>
        <w:t>Całkowite wytężenie elementu: 52%</w:t>
      </w:r>
    </w:p>
    <w:p w14:paraId="70A7CE7F" w14:textId="77777777" w:rsidR="00A46D8D" w:rsidRPr="00F53262" w:rsidRDefault="00A46D8D" w:rsidP="00A46D8D">
      <w:pPr>
        <w:pStyle w:val="SoldisText"/>
        <w:spacing w:before="10" w:after="10"/>
      </w:pPr>
      <w:r w:rsidRPr="00F53262">
        <w:t xml:space="preserve">   Zbrojenie główne: 13 %</w:t>
      </w:r>
    </w:p>
    <w:p w14:paraId="70A9D618" w14:textId="77777777" w:rsidR="00A46D8D" w:rsidRPr="00F53262" w:rsidRDefault="00A46D8D" w:rsidP="00A46D8D">
      <w:pPr>
        <w:pStyle w:val="SoldisText"/>
        <w:spacing w:before="10" w:after="10"/>
      </w:pPr>
      <w:r w:rsidRPr="00F53262">
        <w:t xml:space="preserve">   Ścinanie: 52 %</w:t>
      </w:r>
    </w:p>
    <w:p w14:paraId="3E874F94" w14:textId="77777777" w:rsidR="00A46D8D" w:rsidRPr="00F53262" w:rsidRDefault="00A46D8D" w:rsidP="00A46D8D">
      <w:pPr>
        <w:pStyle w:val="SoldisText"/>
        <w:spacing w:before="10" w:after="10"/>
      </w:pPr>
      <w:r w:rsidRPr="00F53262">
        <w:t xml:space="preserve">   Zbrojenie główne (ścinanie): 13 %</w:t>
      </w:r>
    </w:p>
    <w:p w14:paraId="6804BA27" w14:textId="77777777" w:rsidR="00A46D8D" w:rsidRPr="00F53262" w:rsidRDefault="00A46D8D" w:rsidP="00A46D8D">
      <w:pPr>
        <w:pStyle w:val="SoldisText"/>
        <w:spacing w:before="10" w:after="10"/>
      </w:pPr>
      <w:r w:rsidRPr="00F53262">
        <w:t xml:space="preserve">   Rysy prostopadłe: 0 %</w:t>
      </w:r>
    </w:p>
    <w:p w14:paraId="18665EC2" w14:textId="77777777" w:rsidR="00A46D8D" w:rsidRPr="00F53262" w:rsidRDefault="00A46D8D" w:rsidP="00A46D8D">
      <w:pPr>
        <w:pStyle w:val="SoldisText"/>
        <w:spacing w:before="10" w:after="10"/>
      </w:pPr>
      <w:r w:rsidRPr="00F53262">
        <w:t xml:space="preserve">   Przemieszczenia (sprężyste): 1 %</w:t>
      </w:r>
    </w:p>
    <w:p w14:paraId="2A4E043B" w14:textId="77777777" w:rsidR="00A46D8D" w:rsidRPr="00F53262" w:rsidRDefault="00A46D8D" w:rsidP="00A46D8D">
      <w:pPr>
        <w:pStyle w:val="SoldisText"/>
        <w:spacing w:before="10" w:after="10"/>
      </w:pPr>
      <w:r w:rsidRPr="00F53262">
        <w:t xml:space="preserve">   Ugięcia: 2 %</w:t>
      </w:r>
    </w:p>
    <w:p w14:paraId="0E05176A" w14:textId="77777777" w:rsidR="00A46D8D" w:rsidRPr="00F53262" w:rsidRDefault="00A46D8D" w:rsidP="00A46D8D">
      <w:pPr>
        <w:pStyle w:val="SoldisText"/>
        <w:spacing w:before="10" w:after="10"/>
      </w:pPr>
      <w:r w:rsidRPr="00F53262">
        <w:t xml:space="preserve">   Zbrojenie minimalne: 0 %</w:t>
      </w:r>
    </w:p>
    <w:p w14:paraId="745FF806" w14:textId="77777777" w:rsidR="00A46D8D" w:rsidRPr="00F53262" w:rsidRDefault="00A46D8D" w:rsidP="00A46D8D">
      <w:pPr>
        <w:pStyle w:val="SoldisText"/>
        <w:spacing w:before="10" w:after="10"/>
      </w:pPr>
      <w:r w:rsidRPr="00F53262">
        <w:t xml:space="preserve">   Zbrojenie minimalne (rysy): 0 %</w:t>
      </w:r>
    </w:p>
    <w:p w14:paraId="20BAF910" w14:textId="77777777" w:rsidR="00A46D8D" w:rsidRPr="00F53262" w:rsidRDefault="00A46D8D" w:rsidP="00A46D8D">
      <w:pPr>
        <w:pStyle w:val="SoldisText"/>
        <w:spacing w:before="10" w:after="10"/>
      </w:pPr>
      <w:r w:rsidRPr="00F53262">
        <w:t xml:space="preserve">   Zakotwienie zbrojenia: 0 %</w:t>
      </w:r>
    </w:p>
    <w:p w14:paraId="3FF1B075" w14:textId="77777777" w:rsidR="00A46D8D" w:rsidRPr="00F53262" w:rsidRDefault="00A46D8D" w:rsidP="00A46D8D">
      <w:pPr>
        <w:pStyle w:val="SoldisText"/>
        <w:spacing w:before="10" w:after="10"/>
      </w:pPr>
      <w:r w:rsidRPr="00F53262">
        <w:t xml:space="preserve">   Rozstaw strzemion: 0 %</w:t>
      </w:r>
    </w:p>
    <w:p w14:paraId="360B4395" w14:textId="77777777" w:rsidR="00A46D8D" w:rsidRPr="00F53262" w:rsidRDefault="00A46D8D" w:rsidP="00A46D8D">
      <w:pPr>
        <w:pStyle w:val="SoldisText"/>
        <w:spacing w:before="10" w:after="10"/>
      </w:pPr>
      <w:r w:rsidRPr="00F53262">
        <w:t xml:space="preserve">   Zbrojenie min. strzemionami: 0 %</w:t>
      </w:r>
    </w:p>
    <w:p w14:paraId="692C851E" w14:textId="77777777" w:rsidR="00A46D8D" w:rsidRPr="00F53262" w:rsidRDefault="00A46D8D" w:rsidP="00A46D8D">
      <w:pPr>
        <w:pStyle w:val="SoldisText"/>
        <w:spacing w:before="10" w:after="10"/>
      </w:pPr>
      <w:r w:rsidRPr="00F53262">
        <w:t xml:space="preserve">   Smukłość: 0 %</w:t>
      </w:r>
    </w:p>
    <w:p w14:paraId="6BFBAF81" w14:textId="77777777" w:rsidR="00A46D8D" w:rsidRPr="00F53262" w:rsidRDefault="00A46D8D" w:rsidP="00A46D8D">
      <w:pPr>
        <w:jc w:val="center"/>
        <w:rPr>
          <w:sz w:val="18"/>
          <w:szCs w:val="18"/>
          <w:lang w:eastAsia="pl-PL"/>
        </w:rPr>
      </w:pPr>
    </w:p>
    <w:tbl>
      <w:tblPr>
        <w:tblW w:w="9639" w:type="dxa"/>
        <w:tblInd w:w="108" w:type="dxa"/>
        <w:tblLayout w:type="fixed"/>
        <w:tblLook w:val="0000" w:firstRow="0" w:lastRow="0" w:firstColumn="0" w:lastColumn="0" w:noHBand="0" w:noVBand="0"/>
      </w:tblPr>
      <w:tblGrid>
        <w:gridCol w:w="9639"/>
      </w:tblGrid>
      <w:tr w:rsidR="00A46D8D" w:rsidRPr="00F53262" w14:paraId="6AEE34EC" w14:textId="77777777" w:rsidTr="00581B7E">
        <w:tc>
          <w:tcPr>
            <w:tcW w:w="9639" w:type="dxa"/>
            <w:tcBorders>
              <w:top w:val="nil"/>
              <w:left w:val="nil"/>
              <w:bottom w:val="nil"/>
              <w:right w:val="nil"/>
            </w:tcBorders>
          </w:tcPr>
          <w:p w14:paraId="3188DF60" w14:textId="77777777" w:rsidR="00A46D8D" w:rsidRPr="00F53262" w:rsidRDefault="00A46D8D" w:rsidP="00581B7E">
            <w:pPr>
              <w:rPr>
                <w:sz w:val="18"/>
                <w:szCs w:val="18"/>
              </w:rPr>
            </w:pPr>
          </w:p>
        </w:tc>
      </w:tr>
      <w:tr w:rsidR="00A46D8D" w:rsidRPr="00F53262" w14:paraId="44DC1E74" w14:textId="77777777" w:rsidTr="00581B7E">
        <w:tc>
          <w:tcPr>
            <w:tcW w:w="9639" w:type="dxa"/>
            <w:tcBorders>
              <w:top w:val="single" w:sz="8" w:space="0" w:color="000000"/>
              <w:left w:val="nil"/>
              <w:bottom w:val="single" w:sz="8" w:space="0" w:color="000000"/>
              <w:right w:val="nil"/>
            </w:tcBorders>
          </w:tcPr>
          <w:p w14:paraId="4F7133C6" w14:textId="77777777" w:rsidR="00A46D8D" w:rsidRPr="00F53262" w:rsidRDefault="00A46D8D" w:rsidP="00581B7E">
            <w:pPr>
              <w:pStyle w:val="SoldisHeading1"/>
              <w:rPr>
                <w:sz w:val="18"/>
                <w:szCs w:val="18"/>
              </w:rPr>
            </w:pPr>
            <w:r w:rsidRPr="00F53262">
              <w:rPr>
                <w:sz w:val="18"/>
                <w:szCs w:val="18"/>
              </w:rPr>
              <w:t>Belka B-3.2</w:t>
            </w:r>
          </w:p>
        </w:tc>
      </w:tr>
      <w:tr w:rsidR="00A46D8D" w:rsidRPr="00F53262" w14:paraId="64ECA2BF" w14:textId="77777777" w:rsidTr="00581B7E">
        <w:tc>
          <w:tcPr>
            <w:tcW w:w="9639" w:type="dxa"/>
            <w:tcBorders>
              <w:top w:val="nil"/>
              <w:left w:val="nil"/>
              <w:bottom w:val="nil"/>
              <w:right w:val="nil"/>
            </w:tcBorders>
          </w:tcPr>
          <w:p w14:paraId="4B8914B8" w14:textId="77777777" w:rsidR="00A46D8D" w:rsidRPr="00F53262" w:rsidRDefault="00A46D8D" w:rsidP="00581B7E">
            <w:pPr>
              <w:rPr>
                <w:sz w:val="18"/>
                <w:szCs w:val="18"/>
              </w:rPr>
            </w:pPr>
            <w:r w:rsidRPr="00F53262">
              <w:rPr>
                <w:sz w:val="18"/>
                <w:szCs w:val="18"/>
              </w:rPr>
              <w:t xml:space="preserve"> </w:t>
            </w:r>
          </w:p>
        </w:tc>
      </w:tr>
    </w:tbl>
    <w:p w14:paraId="652C534C" w14:textId="77777777" w:rsidR="00A46D8D" w:rsidRPr="00F53262" w:rsidRDefault="00A46D8D" w:rsidP="00A46D8D">
      <w:pPr>
        <w:rPr>
          <w:sz w:val="18"/>
          <w:szCs w:val="18"/>
        </w:rPr>
      </w:pPr>
    </w:p>
    <w:tbl>
      <w:tblPr>
        <w:tblW w:w="0" w:type="auto"/>
        <w:tblInd w:w="108" w:type="dxa"/>
        <w:tblLayout w:type="fixed"/>
        <w:tblLook w:val="0000" w:firstRow="0" w:lastRow="0" w:firstColumn="0" w:lastColumn="0" w:noHBand="0" w:noVBand="0"/>
      </w:tblPr>
      <w:tblGrid>
        <w:gridCol w:w="7229"/>
        <w:gridCol w:w="2409"/>
      </w:tblGrid>
      <w:tr w:rsidR="00A46D8D" w:rsidRPr="00F53262" w14:paraId="2BC7E5A6" w14:textId="77777777" w:rsidTr="00581B7E">
        <w:tc>
          <w:tcPr>
            <w:tcW w:w="7229" w:type="dxa"/>
            <w:tcBorders>
              <w:top w:val="nil"/>
              <w:left w:val="nil"/>
              <w:bottom w:val="nil"/>
              <w:right w:val="nil"/>
            </w:tcBorders>
          </w:tcPr>
          <w:p w14:paraId="7084899C" w14:textId="77777777" w:rsidR="00A46D8D" w:rsidRPr="00F53262" w:rsidRDefault="00A46D8D" w:rsidP="00581B7E">
            <w:pPr>
              <w:pStyle w:val="SoldisHeading2"/>
              <w:rPr>
                <w:sz w:val="18"/>
                <w:szCs w:val="18"/>
              </w:rPr>
            </w:pPr>
            <w:r w:rsidRPr="00F53262">
              <w:rPr>
                <w:sz w:val="18"/>
                <w:szCs w:val="18"/>
              </w:rPr>
              <w:lastRenderedPageBreak/>
              <w:t>Informacje o elemencie</w:t>
            </w:r>
          </w:p>
          <w:p w14:paraId="27A0214E" w14:textId="77777777" w:rsidR="00A46D8D" w:rsidRPr="00F53262" w:rsidRDefault="00A46D8D" w:rsidP="00581B7E">
            <w:pPr>
              <w:pStyle w:val="SoldisText"/>
              <w:rPr>
                <w:sz w:val="18"/>
                <w:szCs w:val="18"/>
              </w:rPr>
            </w:pPr>
            <w:r w:rsidRPr="00F53262">
              <w:rPr>
                <w:sz w:val="18"/>
                <w:szCs w:val="18"/>
              </w:rPr>
              <w:t>Nazwa/Opis: element nr 1 (belka) - Brak opisu elementu.</w:t>
            </w:r>
          </w:p>
          <w:p w14:paraId="452A7C16" w14:textId="77777777" w:rsidR="00A46D8D" w:rsidRPr="00F53262" w:rsidRDefault="00A46D8D" w:rsidP="00581B7E">
            <w:pPr>
              <w:pStyle w:val="SoldisText"/>
              <w:rPr>
                <w:sz w:val="18"/>
                <w:szCs w:val="18"/>
              </w:rPr>
            </w:pPr>
            <w:r w:rsidRPr="00F53262">
              <w:rPr>
                <w:sz w:val="18"/>
                <w:szCs w:val="18"/>
              </w:rPr>
              <w:t>Węzły: 1 (x=4.755m, y=2.500m); 2 (x=7.045m, y=2.500m)</w:t>
            </w:r>
          </w:p>
          <w:p w14:paraId="09E72E2A" w14:textId="77777777" w:rsidR="00A46D8D" w:rsidRPr="00F53262" w:rsidRDefault="00A46D8D" w:rsidP="00581B7E">
            <w:pPr>
              <w:pStyle w:val="SoldisText"/>
              <w:rPr>
                <w:sz w:val="18"/>
                <w:szCs w:val="18"/>
              </w:rPr>
            </w:pPr>
            <w:r w:rsidRPr="00F53262">
              <w:rPr>
                <w:sz w:val="18"/>
                <w:szCs w:val="18"/>
              </w:rPr>
              <w:t>Profil: 60x25 (C20/25)</w:t>
            </w:r>
          </w:p>
          <w:p w14:paraId="04E2B064" w14:textId="77777777" w:rsidR="00A46D8D" w:rsidRPr="00F53262" w:rsidRDefault="00A46D8D" w:rsidP="00581B7E">
            <w:pPr>
              <w:pStyle w:val="SoldisHighlighted"/>
              <w:rPr>
                <w:sz w:val="18"/>
                <w:szCs w:val="18"/>
              </w:rPr>
            </w:pPr>
            <w:r w:rsidRPr="00F53262">
              <w:rPr>
                <w:sz w:val="18"/>
                <w:szCs w:val="18"/>
              </w:rPr>
              <w:t>Zbrojenie podłużne (RB500W (A))</w:t>
            </w:r>
          </w:p>
          <w:p w14:paraId="0795A979" w14:textId="77777777" w:rsidR="00A46D8D" w:rsidRPr="00F53262" w:rsidRDefault="00A46D8D" w:rsidP="00581B7E">
            <w:pPr>
              <w:pStyle w:val="SoldisText"/>
              <w:rPr>
                <w:sz w:val="18"/>
                <w:szCs w:val="18"/>
              </w:rPr>
            </w:pPr>
            <w:r w:rsidRPr="00F53262">
              <w:rPr>
                <w:sz w:val="18"/>
                <w:szCs w:val="18"/>
              </w:rPr>
              <w:t>Krawędź 1 - 2#16; od L1=0.00m do L2=2.29m; lbd1=0.72m; lbd2=0.72m</w:t>
            </w:r>
          </w:p>
          <w:p w14:paraId="139342D4" w14:textId="77777777" w:rsidR="00A46D8D" w:rsidRPr="00F53262" w:rsidRDefault="00A46D8D" w:rsidP="00581B7E">
            <w:pPr>
              <w:pStyle w:val="SoldisText"/>
              <w:rPr>
                <w:sz w:val="18"/>
                <w:szCs w:val="18"/>
              </w:rPr>
            </w:pPr>
            <w:r w:rsidRPr="00F53262">
              <w:rPr>
                <w:sz w:val="18"/>
                <w:szCs w:val="18"/>
              </w:rPr>
              <w:t>Krawędź 3 - 2#16; od L1=0.00m do L2=2.29m; lbd1=0.72m; lbd2=0.72m</w:t>
            </w:r>
          </w:p>
          <w:p w14:paraId="13777784" w14:textId="77777777" w:rsidR="00A46D8D" w:rsidRPr="00F53262" w:rsidRDefault="00A46D8D" w:rsidP="00581B7E">
            <w:pPr>
              <w:pStyle w:val="SoldisHighlighted"/>
              <w:rPr>
                <w:sz w:val="18"/>
                <w:szCs w:val="18"/>
              </w:rPr>
            </w:pPr>
            <w:r w:rsidRPr="00F53262">
              <w:rPr>
                <w:sz w:val="18"/>
                <w:szCs w:val="18"/>
              </w:rPr>
              <w:t>Strzemiona (B500SP (C))</w:t>
            </w:r>
          </w:p>
          <w:p w14:paraId="6930B4C7" w14:textId="77777777" w:rsidR="00A46D8D" w:rsidRPr="00F53262" w:rsidRDefault="00A46D8D" w:rsidP="00581B7E">
            <w:pPr>
              <w:pStyle w:val="SoldisText"/>
              <w:rPr>
                <w:sz w:val="18"/>
                <w:szCs w:val="18"/>
              </w:rPr>
            </w:pPr>
            <w:r w:rsidRPr="00F53262">
              <w:rPr>
                <w:sz w:val="18"/>
                <w:szCs w:val="18"/>
              </w:rPr>
              <w:t>Odcinek 1 od x1/L=0.01 do x2/L=1.00: (Y-Y) 2#6 (X-X</w:t>
            </w:r>
            <w:proofErr w:type="gramStart"/>
            <w:r w:rsidRPr="00F53262">
              <w:rPr>
                <w:sz w:val="18"/>
                <w:szCs w:val="18"/>
              </w:rPr>
              <w:t>)  2</w:t>
            </w:r>
            <w:proofErr w:type="gramEnd"/>
            <w:r w:rsidRPr="00F53262">
              <w:rPr>
                <w:sz w:val="18"/>
                <w:szCs w:val="18"/>
              </w:rPr>
              <w:t>#6 co 30cm</w:t>
            </w:r>
          </w:p>
        </w:tc>
        <w:tc>
          <w:tcPr>
            <w:tcW w:w="2409" w:type="dxa"/>
            <w:tcBorders>
              <w:top w:val="nil"/>
              <w:left w:val="nil"/>
              <w:bottom w:val="nil"/>
              <w:right w:val="nil"/>
            </w:tcBorders>
          </w:tcPr>
          <w:p w14:paraId="0C942E7B" w14:textId="63EDF7D1" w:rsidR="00A46D8D" w:rsidRPr="00F53262" w:rsidRDefault="003D7173" w:rsidP="00581B7E">
            <w:pPr>
              <w:pStyle w:val="SoldisText"/>
              <w:rPr>
                <w:sz w:val="18"/>
                <w:szCs w:val="18"/>
              </w:rPr>
            </w:pPr>
            <w:r>
              <w:rPr>
                <w:noProof/>
                <w:sz w:val="18"/>
                <w:szCs w:val="18"/>
              </w:rPr>
              <w:drawing>
                <wp:inline distT="0" distB="0" distL="0" distR="0" wp14:anchorId="1F115922" wp14:editId="754F9381">
                  <wp:extent cx="1600200" cy="1981200"/>
                  <wp:effectExtent l="0" t="0" r="0" b="0"/>
                  <wp:docPr id="162" name="Obraz 81" descr="Obraz zawierający zrzut ekranu, zegar, tekst, krąg&#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1" descr="Obraz zawierający zrzut ekranu, zegar, tekst, krąg&#10;&#10;Opis wygenerowany automatycznie"/>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EC1D74A" w14:textId="77777777" w:rsidR="00A46D8D" w:rsidRPr="00F53262" w:rsidRDefault="00A46D8D" w:rsidP="00A46D8D">
      <w:pPr>
        <w:pStyle w:val="SoldisHeading3"/>
        <w:rPr>
          <w:sz w:val="18"/>
          <w:szCs w:val="18"/>
        </w:rPr>
      </w:pPr>
      <w:r w:rsidRPr="00F53262">
        <w:rPr>
          <w:sz w:val="18"/>
          <w:szCs w:val="18"/>
        </w:rPr>
        <w:t>Widok elementu</w:t>
      </w:r>
    </w:p>
    <w:p w14:paraId="5D6CFE62" w14:textId="53FDD813" w:rsidR="00A46D8D" w:rsidRPr="00F53262" w:rsidRDefault="003D7173" w:rsidP="00A46D8D">
      <w:pPr>
        <w:pStyle w:val="SoldisHeading3"/>
        <w:spacing w:before="100"/>
        <w:jc w:val="center"/>
        <w:rPr>
          <w:sz w:val="18"/>
          <w:szCs w:val="18"/>
        </w:rPr>
      </w:pPr>
      <w:r>
        <w:rPr>
          <w:noProof/>
          <w:sz w:val="18"/>
          <w:szCs w:val="18"/>
        </w:rPr>
        <w:drawing>
          <wp:inline distT="0" distB="0" distL="0" distR="0" wp14:anchorId="77951F07" wp14:editId="1957AFBE">
            <wp:extent cx="4619625" cy="2143125"/>
            <wp:effectExtent l="0" t="0" r="0" b="0"/>
            <wp:docPr id="163" name="Obraz 80" descr="Obraz zawierający zrzut ekranu, Prostokąt, linia, czar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0" descr="Obraz zawierający zrzut ekranu, Prostokąt, linia, czarne&#10;&#10;Opis wygenerowany automatycznie"/>
                    <pic:cNvPicPr>
                      <a:picLocks noChangeAspect="1" noChangeArrowheads="1"/>
                    </pic:cNvPicPr>
                  </pic:nvPicPr>
                  <pic:blipFill>
                    <a:blip r:embed="rId156">
                      <a:extLst>
                        <a:ext uri="{28A0092B-C50C-407E-A947-70E740481C1C}">
                          <a14:useLocalDpi xmlns:a14="http://schemas.microsoft.com/office/drawing/2010/main" val="0"/>
                        </a:ext>
                      </a:extLst>
                    </a:blip>
                    <a:srcRect t="31741" b="18820"/>
                    <a:stretch>
                      <a:fillRect/>
                    </a:stretch>
                  </pic:blipFill>
                  <pic:spPr bwMode="auto">
                    <a:xfrm>
                      <a:off x="0" y="0"/>
                      <a:ext cx="4619625" cy="2143125"/>
                    </a:xfrm>
                    <a:prstGeom prst="rect">
                      <a:avLst/>
                    </a:prstGeom>
                    <a:noFill/>
                    <a:ln>
                      <a:noFill/>
                    </a:ln>
                  </pic:spPr>
                </pic:pic>
              </a:graphicData>
            </a:graphic>
          </wp:inline>
        </w:drawing>
      </w:r>
    </w:p>
    <w:p w14:paraId="3967E0E6" w14:textId="77777777" w:rsidR="00A46D8D" w:rsidRPr="00F53262" w:rsidRDefault="00A46D8D" w:rsidP="00A46D8D">
      <w:pPr>
        <w:pStyle w:val="SoldisText"/>
        <w:spacing w:before="10" w:after="10"/>
        <w:rPr>
          <w:sz w:val="18"/>
          <w:szCs w:val="18"/>
        </w:rPr>
      </w:pPr>
      <w:r w:rsidRPr="00F53262">
        <w:rPr>
          <w:b/>
          <w:bCs/>
          <w:sz w:val="18"/>
          <w:szCs w:val="18"/>
        </w:rPr>
        <w:t>Całkowite wytężenie elementu: 39%</w:t>
      </w:r>
    </w:p>
    <w:p w14:paraId="612BB597" w14:textId="77777777" w:rsidR="00A46D8D" w:rsidRPr="00F53262" w:rsidRDefault="00A46D8D" w:rsidP="00A46D8D">
      <w:pPr>
        <w:pStyle w:val="SoldisText"/>
        <w:spacing w:before="10" w:after="10"/>
        <w:rPr>
          <w:sz w:val="18"/>
          <w:szCs w:val="18"/>
        </w:rPr>
      </w:pPr>
      <w:r w:rsidRPr="00F53262">
        <w:rPr>
          <w:sz w:val="18"/>
          <w:szCs w:val="18"/>
        </w:rPr>
        <w:t xml:space="preserve">   Zbrojenie główne: 10 %</w:t>
      </w:r>
    </w:p>
    <w:p w14:paraId="64E23A1E" w14:textId="77777777" w:rsidR="00A46D8D" w:rsidRPr="00F53262" w:rsidRDefault="00A46D8D" w:rsidP="00A46D8D">
      <w:pPr>
        <w:pStyle w:val="SoldisText"/>
        <w:spacing w:before="10" w:after="10"/>
        <w:rPr>
          <w:sz w:val="18"/>
          <w:szCs w:val="18"/>
        </w:rPr>
      </w:pPr>
      <w:r w:rsidRPr="00F53262">
        <w:rPr>
          <w:sz w:val="18"/>
          <w:szCs w:val="18"/>
        </w:rPr>
        <w:t xml:space="preserve">   Ścinanie: 39 %</w:t>
      </w:r>
    </w:p>
    <w:p w14:paraId="55DC900D"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11 %</w:t>
      </w:r>
    </w:p>
    <w:p w14:paraId="098F25EE" w14:textId="77777777" w:rsidR="00A46D8D" w:rsidRPr="00F53262" w:rsidRDefault="00A46D8D" w:rsidP="00A46D8D">
      <w:pPr>
        <w:pStyle w:val="SoldisText"/>
        <w:spacing w:before="10" w:after="10"/>
        <w:rPr>
          <w:sz w:val="18"/>
          <w:szCs w:val="18"/>
        </w:rPr>
      </w:pPr>
      <w:r w:rsidRPr="00F53262">
        <w:rPr>
          <w:sz w:val="18"/>
          <w:szCs w:val="18"/>
        </w:rPr>
        <w:t xml:space="preserve">   Rysy prostopadłe: 0 %</w:t>
      </w:r>
    </w:p>
    <w:p w14:paraId="53AEE1D1"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0 %</w:t>
      </w:r>
    </w:p>
    <w:p w14:paraId="7719FE44" w14:textId="77777777" w:rsidR="00A46D8D" w:rsidRPr="00F53262" w:rsidRDefault="00A46D8D" w:rsidP="00A46D8D">
      <w:pPr>
        <w:pStyle w:val="SoldisText"/>
        <w:spacing w:before="10" w:after="10"/>
        <w:rPr>
          <w:sz w:val="18"/>
          <w:szCs w:val="18"/>
        </w:rPr>
      </w:pPr>
      <w:r w:rsidRPr="00F53262">
        <w:rPr>
          <w:sz w:val="18"/>
          <w:szCs w:val="18"/>
        </w:rPr>
        <w:t xml:space="preserve">   Ugięcia: 0 %</w:t>
      </w:r>
    </w:p>
    <w:p w14:paraId="3B3C73C2"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1931B976"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23A4B17F"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003A0F83"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4E71B4CF"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7B324715"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52DDEFB5" w14:textId="77777777" w:rsidR="00A46D8D" w:rsidRPr="00F53262" w:rsidRDefault="00A46D8D" w:rsidP="00A46D8D">
      <w:pPr>
        <w:rPr>
          <w:sz w:val="18"/>
          <w:szCs w:val="18"/>
          <w:lang w:eastAsia="pl-PL"/>
        </w:rPr>
      </w:pPr>
      <w:r w:rsidRPr="00F53262">
        <w:rPr>
          <w:sz w:val="18"/>
          <w:szCs w:val="18"/>
          <w:lang w:eastAsia="pl-PL"/>
        </w:rPr>
        <w:br w:type="page"/>
      </w:r>
    </w:p>
    <w:p w14:paraId="2741CEFE" w14:textId="77777777" w:rsidR="00A46D8D" w:rsidRPr="00F53262" w:rsidRDefault="00A46D8D" w:rsidP="00A46D8D">
      <w:pPr>
        <w:jc w:val="center"/>
        <w:rPr>
          <w:sz w:val="18"/>
          <w:szCs w:val="18"/>
          <w:lang w:eastAsia="pl-PL"/>
        </w:rPr>
      </w:pPr>
    </w:p>
    <w:p w14:paraId="22AEB0C1" w14:textId="77777777" w:rsidR="00A46D8D" w:rsidRPr="00F53262" w:rsidRDefault="00A46D8D" w:rsidP="00A46D8D">
      <w:pPr>
        <w:pStyle w:val="Nagwek3"/>
      </w:pPr>
      <w:bookmarkStart w:id="44" w:name="_Toc154134463"/>
      <w:r w:rsidRPr="00F53262">
        <w:t>Konstrukcja dachu tlenowni</w:t>
      </w:r>
      <w:bookmarkEnd w:id="44"/>
    </w:p>
    <w:p w14:paraId="22BFA4B9" w14:textId="77777777" w:rsidR="00A46D8D" w:rsidRPr="00F53262" w:rsidRDefault="00A46D8D" w:rsidP="00A46D8D">
      <w:pPr>
        <w:spacing w:after="120"/>
        <w:jc w:val="both"/>
        <w:rPr>
          <w:sz w:val="18"/>
          <w:szCs w:val="18"/>
          <w:lang w:eastAsia="ja-JP"/>
        </w:rPr>
      </w:pPr>
      <w:r w:rsidRPr="00F53262">
        <w:rPr>
          <w:sz w:val="18"/>
          <w:szCs w:val="18"/>
          <w:lang w:eastAsia="ja-JP"/>
        </w:rPr>
        <w:t xml:space="preserve">Model </w:t>
      </w:r>
      <w:proofErr w:type="gramStart"/>
      <w:r w:rsidRPr="00F53262">
        <w:rPr>
          <w:sz w:val="18"/>
          <w:szCs w:val="18"/>
          <w:lang w:eastAsia="ja-JP"/>
        </w:rPr>
        <w:t>obliczeniowy :</w:t>
      </w:r>
      <w:proofErr w:type="gramEnd"/>
    </w:p>
    <w:p w14:paraId="2D1F010F" w14:textId="77777777" w:rsidR="00A46D8D" w:rsidRPr="00F53262" w:rsidRDefault="00A46D8D" w:rsidP="00A46D8D">
      <w:pPr>
        <w:jc w:val="center"/>
        <w:rPr>
          <w:sz w:val="18"/>
          <w:szCs w:val="18"/>
          <w:lang w:eastAsia="pl-PL"/>
        </w:rPr>
      </w:pPr>
    </w:p>
    <w:p w14:paraId="19786A9A" w14:textId="53295FC2" w:rsidR="00A46D8D" w:rsidRPr="00F53262" w:rsidRDefault="003D7173" w:rsidP="00A46D8D">
      <w:pPr>
        <w:jc w:val="center"/>
        <w:rPr>
          <w:sz w:val="18"/>
          <w:szCs w:val="18"/>
          <w:lang w:eastAsia="pl-PL"/>
        </w:rPr>
      </w:pPr>
      <w:r>
        <w:rPr>
          <w:noProof/>
          <w:sz w:val="18"/>
          <w:szCs w:val="18"/>
        </w:rPr>
        <w:drawing>
          <wp:inline distT="0" distB="0" distL="0" distR="0" wp14:anchorId="2ED439CB" wp14:editId="43EC1689">
            <wp:extent cx="4476750" cy="2352675"/>
            <wp:effectExtent l="0" t="0" r="0" b="0"/>
            <wp:docPr id="164" name="Obraz 5" descr="Obraz zawierający tekst, linia,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Obraz zawierający tekst, linia, diagram, Równolegle&#10;&#10;Opis wygenerowany automatycznie"/>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476750" cy="2352675"/>
                    </a:xfrm>
                    <a:prstGeom prst="rect">
                      <a:avLst/>
                    </a:prstGeom>
                    <a:noFill/>
                    <a:ln>
                      <a:noFill/>
                    </a:ln>
                  </pic:spPr>
                </pic:pic>
              </a:graphicData>
            </a:graphic>
          </wp:inline>
        </w:drawing>
      </w:r>
    </w:p>
    <w:p w14:paraId="3B9E5ABB" w14:textId="77777777" w:rsidR="00A46D8D" w:rsidRPr="00F53262" w:rsidRDefault="00A46D8D" w:rsidP="00A46D8D">
      <w:pPr>
        <w:rPr>
          <w:sz w:val="18"/>
          <w:szCs w:val="18"/>
          <w:lang w:eastAsia="pl-PL"/>
        </w:rPr>
      </w:pPr>
      <w:r w:rsidRPr="00F53262">
        <w:rPr>
          <w:sz w:val="18"/>
          <w:szCs w:val="18"/>
          <w:lang w:eastAsia="pl-PL"/>
        </w:rPr>
        <w:t>Momenty zginające (Kombinacje SGN)</w:t>
      </w:r>
    </w:p>
    <w:p w14:paraId="450B8808" w14:textId="1C40894B" w:rsidR="00A46D8D" w:rsidRPr="00F53262" w:rsidRDefault="00A46D8D" w:rsidP="00A46D8D">
      <w:pPr>
        <w:jc w:val="center"/>
        <w:rPr>
          <w:sz w:val="18"/>
          <w:szCs w:val="18"/>
          <w:lang w:eastAsia="pl-PL"/>
        </w:rPr>
      </w:pPr>
      <w:r w:rsidRPr="00F53262">
        <w:rPr>
          <w:sz w:val="18"/>
          <w:szCs w:val="18"/>
          <w:lang w:eastAsia="pl-PL"/>
        </w:rPr>
        <w:br/>
      </w:r>
      <w:r w:rsidR="003D7173">
        <w:rPr>
          <w:noProof/>
          <w:sz w:val="18"/>
          <w:szCs w:val="18"/>
        </w:rPr>
        <w:drawing>
          <wp:inline distT="0" distB="0" distL="0" distR="0" wp14:anchorId="1EB9EA1A" wp14:editId="02E8137E">
            <wp:extent cx="3819525" cy="1876425"/>
            <wp:effectExtent l="0" t="0" r="0" b="0"/>
            <wp:docPr id="165" name="Obraz 4" descr="Obraz zawierający linia, diagram,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Obraz zawierający linia, diagram, tekst&#10;&#10;Opis wygenerowany automatycznie"/>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819525" cy="1876425"/>
                    </a:xfrm>
                    <a:prstGeom prst="rect">
                      <a:avLst/>
                    </a:prstGeom>
                    <a:noFill/>
                    <a:ln>
                      <a:noFill/>
                    </a:ln>
                  </pic:spPr>
                </pic:pic>
              </a:graphicData>
            </a:graphic>
          </wp:inline>
        </w:drawing>
      </w:r>
    </w:p>
    <w:p w14:paraId="666E7B69" w14:textId="77777777" w:rsidR="00A46D8D" w:rsidRPr="00F53262" w:rsidRDefault="00A46D8D" w:rsidP="00A46D8D">
      <w:pPr>
        <w:rPr>
          <w:sz w:val="18"/>
          <w:szCs w:val="18"/>
          <w:lang w:eastAsia="pl-PL"/>
        </w:rPr>
      </w:pPr>
      <w:r w:rsidRPr="00F53262">
        <w:rPr>
          <w:sz w:val="18"/>
          <w:szCs w:val="18"/>
          <w:lang w:eastAsia="pl-PL"/>
        </w:rPr>
        <w:t>Siły osiowe (Kombinacje SGN)</w:t>
      </w:r>
    </w:p>
    <w:p w14:paraId="3781698D" w14:textId="60206817" w:rsidR="00A46D8D" w:rsidRPr="00F53262" w:rsidRDefault="003D7173" w:rsidP="00A46D8D">
      <w:pPr>
        <w:jc w:val="center"/>
        <w:rPr>
          <w:sz w:val="18"/>
          <w:szCs w:val="18"/>
          <w:lang w:eastAsia="pl-PL"/>
        </w:rPr>
      </w:pPr>
      <w:r>
        <w:rPr>
          <w:noProof/>
          <w:sz w:val="18"/>
          <w:szCs w:val="18"/>
        </w:rPr>
        <w:drawing>
          <wp:inline distT="0" distB="0" distL="0" distR="0" wp14:anchorId="5D56BA9D" wp14:editId="10B08D10">
            <wp:extent cx="3829050" cy="1657350"/>
            <wp:effectExtent l="0" t="0" r="0" b="0"/>
            <wp:docPr id="166" name="Obraz 3" descr="Obraz zawierający linia, diagram, tekst,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Obraz zawierający linia, diagram, tekst, Wykres&#10;&#10;Opis wygenerowany automatycznie"/>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829050" cy="1657350"/>
                    </a:xfrm>
                    <a:prstGeom prst="rect">
                      <a:avLst/>
                    </a:prstGeom>
                    <a:noFill/>
                    <a:ln>
                      <a:noFill/>
                    </a:ln>
                  </pic:spPr>
                </pic:pic>
              </a:graphicData>
            </a:graphic>
          </wp:inline>
        </w:drawing>
      </w:r>
    </w:p>
    <w:tbl>
      <w:tblPr>
        <w:tblW w:w="0" w:type="auto"/>
        <w:tblInd w:w="108" w:type="dxa"/>
        <w:tblLayout w:type="fixed"/>
        <w:tblLook w:val="0000" w:firstRow="0" w:lastRow="0" w:firstColumn="0" w:lastColumn="0" w:noHBand="0" w:noVBand="0"/>
      </w:tblPr>
      <w:tblGrid>
        <w:gridCol w:w="7229"/>
        <w:gridCol w:w="2409"/>
      </w:tblGrid>
      <w:tr w:rsidR="00A46D8D" w:rsidRPr="00F53262" w14:paraId="060B2039" w14:textId="77777777" w:rsidTr="00581B7E">
        <w:tc>
          <w:tcPr>
            <w:tcW w:w="7229" w:type="dxa"/>
            <w:tcBorders>
              <w:top w:val="nil"/>
              <w:left w:val="nil"/>
              <w:bottom w:val="nil"/>
              <w:right w:val="nil"/>
            </w:tcBorders>
          </w:tcPr>
          <w:p w14:paraId="7ABB0A1B" w14:textId="77777777" w:rsidR="00A46D8D" w:rsidRPr="00F53262" w:rsidRDefault="00A46D8D" w:rsidP="00581B7E">
            <w:pPr>
              <w:pStyle w:val="SoldisHeading2"/>
              <w:rPr>
                <w:sz w:val="18"/>
                <w:szCs w:val="18"/>
              </w:rPr>
            </w:pPr>
            <w:r w:rsidRPr="00F53262">
              <w:rPr>
                <w:sz w:val="18"/>
                <w:szCs w:val="18"/>
              </w:rPr>
              <w:t>Informacje o elemencie</w:t>
            </w:r>
          </w:p>
          <w:p w14:paraId="747F9D60"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5EC5578C" w14:textId="77777777" w:rsidR="00A46D8D" w:rsidRPr="00F53262" w:rsidRDefault="00A46D8D" w:rsidP="00581B7E">
            <w:pPr>
              <w:pStyle w:val="SoldisText"/>
              <w:rPr>
                <w:sz w:val="18"/>
                <w:szCs w:val="18"/>
              </w:rPr>
            </w:pPr>
            <w:r w:rsidRPr="00F53262">
              <w:rPr>
                <w:sz w:val="18"/>
                <w:szCs w:val="18"/>
              </w:rPr>
              <w:t>Węzły: 0 (x=3.100m, y=2.000m); 1 (x=5.430m, y=4.000m)</w:t>
            </w:r>
          </w:p>
          <w:p w14:paraId="53BC7072" w14:textId="77777777" w:rsidR="00A46D8D" w:rsidRPr="00F53262" w:rsidRDefault="00A46D8D" w:rsidP="00581B7E">
            <w:pPr>
              <w:pStyle w:val="SoldisText"/>
              <w:rPr>
                <w:sz w:val="18"/>
                <w:szCs w:val="18"/>
              </w:rPr>
            </w:pPr>
            <w:r w:rsidRPr="00F53262">
              <w:rPr>
                <w:sz w:val="18"/>
                <w:szCs w:val="18"/>
              </w:rPr>
              <w:t>Profil: 16x8 (C 24)</w:t>
            </w:r>
          </w:p>
          <w:p w14:paraId="7F32B667" w14:textId="77777777" w:rsidR="00A46D8D" w:rsidRPr="00F53262" w:rsidRDefault="00A46D8D" w:rsidP="00581B7E">
            <w:pPr>
              <w:rPr>
                <w:sz w:val="18"/>
                <w:szCs w:val="18"/>
                <w:lang w:eastAsia="pl-PL"/>
              </w:rPr>
            </w:pPr>
          </w:p>
          <w:p w14:paraId="578C8A53" w14:textId="77777777" w:rsidR="00A46D8D" w:rsidRPr="00F53262" w:rsidRDefault="00A46D8D" w:rsidP="00581B7E">
            <w:pPr>
              <w:pStyle w:val="SoldisHeading2"/>
              <w:rPr>
                <w:sz w:val="18"/>
                <w:szCs w:val="18"/>
              </w:rPr>
            </w:pPr>
            <w:r w:rsidRPr="00F53262">
              <w:rPr>
                <w:sz w:val="18"/>
                <w:szCs w:val="18"/>
              </w:rPr>
              <w:t>Wyniki dla elementu</w:t>
            </w:r>
          </w:p>
          <w:p w14:paraId="45A36433" w14:textId="77777777" w:rsidR="00A46D8D" w:rsidRPr="00F53262" w:rsidRDefault="00A46D8D" w:rsidP="00581B7E">
            <w:pPr>
              <w:pStyle w:val="SoldisText"/>
              <w:spacing w:before="10" w:after="10"/>
              <w:rPr>
                <w:sz w:val="18"/>
                <w:szCs w:val="18"/>
              </w:rPr>
            </w:pPr>
            <w:r w:rsidRPr="00F53262">
              <w:rPr>
                <w:b/>
                <w:bCs/>
                <w:sz w:val="18"/>
                <w:szCs w:val="18"/>
              </w:rPr>
              <w:t>Całkowite wytężenie elementu: 84%</w:t>
            </w:r>
          </w:p>
          <w:p w14:paraId="2847CE66" w14:textId="77777777" w:rsidR="00A46D8D" w:rsidRPr="00F53262" w:rsidRDefault="00A46D8D" w:rsidP="00581B7E">
            <w:pPr>
              <w:pStyle w:val="SoldisText"/>
              <w:spacing w:before="10" w:after="10"/>
              <w:rPr>
                <w:sz w:val="18"/>
                <w:szCs w:val="18"/>
              </w:rPr>
            </w:pPr>
            <w:r w:rsidRPr="00F53262">
              <w:rPr>
                <w:sz w:val="18"/>
                <w:szCs w:val="18"/>
              </w:rPr>
              <w:t xml:space="preserve">   Rozciąganie: 0 %</w:t>
            </w:r>
          </w:p>
          <w:p w14:paraId="65C5D8AC" w14:textId="77777777" w:rsidR="00A46D8D" w:rsidRPr="00F53262" w:rsidRDefault="00A46D8D" w:rsidP="00581B7E">
            <w:pPr>
              <w:pStyle w:val="SoldisText"/>
              <w:spacing w:before="10" w:after="10"/>
              <w:rPr>
                <w:sz w:val="18"/>
                <w:szCs w:val="18"/>
              </w:rPr>
            </w:pPr>
            <w:r w:rsidRPr="00F53262">
              <w:rPr>
                <w:sz w:val="18"/>
                <w:szCs w:val="18"/>
              </w:rPr>
              <w:t xml:space="preserve">   Ściskanie: 31 %</w:t>
            </w:r>
          </w:p>
          <w:p w14:paraId="72163278" w14:textId="77777777" w:rsidR="00A46D8D" w:rsidRPr="00F53262" w:rsidRDefault="00A46D8D" w:rsidP="00581B7E">
            <w:pPr>
              <w:pStyle w:val="SoldisText"/>
              <w:spacing w:before="10" w:after="10"/>
              <w:rPr>
                <w:sz w:val="18"/>
                <w:szCs w:val="18"/>
              </w:rPr>
            </w:pPr>
            <w:r w:rsidRPr="00F53262">
              <w:rPr>
                <w:sz w:val="18"/>
                <w:szCs w:val="18"/>
              </w:rPr>
              <w:t xml:space="preserve">   Ścinanie: 28 %</w:t>
            </w:r>
          </w:p>
          <w:p w14:paraId="589B2CB0" w14:textId="77777777" w:rsidR="00A46D8D" w:rsidRPr="00F53262" w:rsidRDefault="00A46D8D" w:rsidP="00581B7E">
            <w:pPr>
              <w:pStyle w:val="SoldisText"/>
              <w:spacing w:before="10" w:after="10"/>
              <w:rPr>
                <w:sz w:val="18"/>
                <w:szCs w:val="18"/>
              </w:rPr>
            </w:pPr>
            <w:r w:rsidRPr="00F53262">
              <w:rPr>
                <w:sz w:val="18"/>
                <w:szCs w:val="18"/>
              </w:rPr>
              <w:t xml:space="preserve">   Zginanie: 60 %</w:t>
            </w:r>
          </w:p>
          <w:p w14:paraId="540E48F5" w14:textId="77777777" w:rsidR="00A46D8D" w:rsidRPr="00F53262" w:rsidRDefault="00A46D8D" w:rsidP="00581B7E">
            <w:pPr>
              <w:pStyle w:val="SoldisText"/>
              <w:spacing w:before="10" w:after="10"/>
              <w:rPr>
                <w:sz w:val="18"/>
                <w:szCs w:val="18"/>
              </w:rPr>
            </w:pPr>
            <w:r w:rsidRPr="00F53262">
              <w:rPr>
                <w:sz w:val="18"/>
                <w:szCs w:val="18"/>
              </w:rPr>
              <w:lastRenderedPageBreak/>
              <w:t xml:space="preserve">   Zginanie z rozciąganiem: 0 %</w:t>
            </w:r>
          </w:p>
          <w:p w14:paraId="4311C3DC" w14:textId="77777777" w:rsidR="00A46D8D" w:rsidRPr="00F53262" w:rsidRDefault="00A46D8D" w:rsidP="00581B7E">
            <w:pPr>
              <w:pStyle w:val="SoldisText"/>
              <w:spacing w:before="10" w:after="10"/>
              <w:rPr>
                <w:sz w:val="18"/>
                <w:szCs w:val="18"/>
              </w:rPr>
            </w:pPr>
            <w:r w:rsidRPr="00F53262">
              <w:rPr>
                <w:sz w:val="18"/>
                <w:szCs w:val="18"/>
              </w:rPr>
              <w:t xml:space="preserve">   Zginanie ze ściskaniem: 63 %</w:t>
            </w:r>
          </w:p>
          <w:p w14:paraId="1B939522" w14:textId="77777777" w:rsidR="00A46D8D" w:rsidRPr="00F53262" w:rsidRDefault="00A46D8D" w:rsidP="00581B7E">
            <w:pPr>
              <w:pStyle w:val="SoldisText"/>
              <w:spacing w:before="10" w:after="10"/>
              <w:rPr>
                <w:sz w:val="18"/>
                <w:szCs w:val="18"/>
              </w:rPr>
            </w:pPr>
            <w:r w:rsidRPr="00F53262">
              <w:rPr>
                <w:sz w:val="18"/>
                <w:szCs w:val="18"/>
              </w:rPr>
              <w:t xml:space="preserve">   Smukłość: 0 %</w:t>
            </w:r>
          </w:p>
          <w:p w14:paraId="07CCF466" w14:textId="77777777" w:rsidR="00A46D8D" w:rsidRPr="00F53262" w:rsidRDefault="00A46D8D" w:rsidP="00581B7E">
            <w:pPr>
              <w:pStyle w:val="SoldisText"/>
              <w:spacing w:before="10" w:after="10"/>
              <w:rPr>
                <w:sz w:val="18"/>
                <w:szCs w:val="18"/>
              </w:rPr>
            </w:pPr>
            <w:r w:rsidRPr="00F53262">
              <w:rPr>
                <w:sz w:val="18"/>
                <w:szCs w:val="18"/>
              </w:rPr>
              <w:t xml:space="preserve">   Ugięcia: 84 %</w:t>
            </w:r>
          </w:p>
          <w:p w14:paraId="5CC8A5A0" w14:textId="77777777" w:rsidR="00A46D8D" w:rsidRPr="00F53262" w:rsidRDefault="00A46D8D" w:rsidP="00581B7E">
            <w:pPr>
              <w:rPr>
                <w:sz w:val="18"/>
                <w:szCs w:val="18"/>
                <w:lang w:eastAsia="pl-PL"/>
              </w:rPr>
            </w:pPr>
          </w:p>
        </w:tc>
        <w:tc>
          <w:tcPr>
            <w:tcW w:w="2409" w:type="dxa"/>
            <w:tcBorders>
              <w:top w:val="nil"/>
              <w:left w:val="nil"/>
              <w:bottom w:val="nil"/>
              <w:right w:val="nil"/>
            </w:tcBorders>
          </w:tcPr>
          <w:p w14:paraId="1886CA49" w14:textId="07682118" w:rsidR="00A46D8D" w:rsidRPr="00F53262" w:rsidRDefault="003D7173" w:rsidP="00581B7E">
            <w:pPr>
              <w:pStyle w:val="SoldisText"/>
              <w:rPr>
                <w:sz w:val="18"/>
                <w:szCs w:val="18"/>
              </w:rPr>
            </w:pPr>
            <w:r>
              <w:rPr>
                <w:noProof/>
                <w:sz w:val="18"/>
                <w:szCs w:val="18"/>
              </w:rPr>
              <w:lastRenderedPageBreak/>
              <w:drawing>
                <wp:inline distT="0" distB="0" distL="0" distR="0" wp14:anchorId="63420AB3" wp14:editId="79A2CAEB">
                  <wp:extent cx="1524000" cy="1981200"/>
                  <wp:effectExtent l="0" t="0" r="0" b="0"/>
                  <wp:docPr id="167" name="Obraz 2"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Obraz zawierający zrzut ekranu&#10;&#10;Opis wygenerowany automatyczni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524000" cy="1981200"/>
                          </a:xfrm>
                          <a:prstGeom prst="rect">
                            <a:avLst/>
                          </a:prstGeom>
                          <a:noFill/>
                          <a:ln>
                            <a:noFill/>
                          </a:ln>
                        </pic:spPr>
                      </pic:pic>
                    </a:graphicData>
                  </a:graphic>
                </wp:inline>
              </w:drawing>
            </w:r>
          </w:p>
        </w:tc>
      </w:tr>
    </w:tbl>
    <w:p w14:paraId="73DFEC0B" w14:textId="77777777" w:rsidR="00A46D8D" w:rsidRPr="00F53262" w:rsidRDefault="00A46D8D" w:rsidP="00A46D8D">
      <w:pPr>
        <w:pStyle w:val="SoldisHeading2"/>
        <w:rPr>
          <w:sz w:val="18"/>
          <w:szCs w:val="18"/>
        </w:rPr>
      </w:pPr>
      <w:r w:rsidRPr="00F53262">
        <w:rPr>
          <w:sz w:val="18"/>
          <w:szCs w:val="18"/>
        </w:rPr>
        <w:t xml:space="preserve"> </w:t>
      </w:r>
    </w:p>
    <w:p w14:paraId="706F4AD1" w14:textId="77777777" w:rsidR="00A46D8D" w:rsidRPr="00F53262" w:rsidRDefault="00A46D8D" w:rsidP="00A46D8D">
      <w:pPr>
        <w:pStyle w:val="Nagwek3"/>
        <w:rPr>
          <w:sz w:val="18"/>
          <w:szCs w:val="18"/>
        </w:rPr>
      </w:pPr>
      <w:bookmarkStart w:id="45" w:name="_Toc154134464"/>
      <w:r w:rsidRPr="00F53262">
        <w:rPr>
          <w:sz w:val="18"/>
          <w:szCs w:val="18"/>
        </w:rPr>
        <w:t>Wieniec tlenowni</w:t>
      </w:r>
      <w:bookmarkEnd w:id="45"/>
    </w:p>
    <w:tbl>
      <w:tblPr>
        <w:tblW w:w="9638" w:type="dxa"/>
        <w:tblInd w:w="108" w:type="dxa"/>
        <w:tblLayout w:type="fixed"/>
        <w:tblLook w:val="0000" w:firstRow="0" w:lastRow="0" w:firstColumn="0" w:lastColumn="0" w:noHBand="0" w:noVBand="0"/>
      </w:tblPr>
      <w:tblGrid>
        <w:gridCol w:w="7229"/>
        <w:gridCol w:w="2409"/>
      </w:tblGrid>
      <w:tr w:rsidR="00A46D8D" w:rsidRPr="00F53262" w14:paraId="5C938E03" w14:textId="77777777" w:rsidTr="00581B7E">
        <w:tc>
          <w:tcPr>
            <w:tcW w:w="7229" w:type="dxa"/>
            <w:tcBorders>
              <w:top w:val="nil"/>
              <w:left w:val="nil"/>
              <w:bottom w:val="nil"/>
              <w:right w:val="nil"/>
            </w:tcBorders>
          </w:tcPr>
          <w:p w14:paraId="7896389F" w14:textId="77777777" w:rsidR="00A46D8D" w:rsidRPr="00F53262" w:rsidRDefault="00A46D8D" w:rsidP="00581B7E">
            <w:pPr>
              <w:pStyle w:val="SoldisHeading2"/>
              <w:rPr>
                <w:sz w:val="18"/>
                <w:szCs w:val="18"/>
              </w:rPr>
            </w:pPr>
            <w:r w:rsidRPr="00F53262">
              <w:rPr>
                <w:sz w:val="18"/>
                <w:szCs w:val="18"/>
              </w:rPr>
              <w:t xml:space="preserve"> Informacje o elemencie</w:t>
            </w:r>
          </w:p>
          <w:p w14:paraId="36071FFA" w14:textId="77777777" w:rsidR="00A46D8D" w:rsidRPr="00F53262" w:rsidRDefault="00A46D8D" w:rsidP="00581B7E">
            <w:pPr>
              <w:pStyle w:val="SoldisText"/>
              <w:rPr>
                <w:sz w:val="18"/>
                <w:szCs w:val="18"/>
              </w:rPr>
            </w:pPr>
            <w:r w:rsidRPr="00F53262">
              <w:rPr>
                <w:sz w:val="18"/>
                <w:szCs w:val="18"/>
              </w:rPr>
              <w:t>Nazwa/Opis: element nr 0 (belka) - Brak opisu elementu.</w:t>
            </w:r>
          </w:p>
          <w:p w14:paraId="4A62892B" w14:textId="77777777" w:rsidR="00A46D8D" w:rsidRPr="00F53262" w:rsidRDefault="00A46D8D" w:rsidP="00581B7E">
            <w:pPr>
              <w:pStyle w:val="SoldisText"/>
              <w:rPr>
                <w:sz w:val="18"/>
                <w:szCs w:val="18"/>
              </w:rPr>
            </w:pPr>
            <w:r w:rsidRPr="00F53262">
              <w:rPr>
                <w:sz w:val="18"/>
                <w:szCs w:val="18"/>
              </w:rPr>
              <w:t>Węzły: 0 (x=1.100m, y=2.400m); 1 (x=6.600m, y=2.400m)</w:t>
            </w:r>
          </w:p>
          <w:p w14:paraId="41351E2C" w14:textId="77777777" w:rsidR="00A46D8D" w:rsidRPr="00F53262" w:rsidRDefault="00A46D8D" w:rsidP="00581B7E">
            <w:pPr>
              <w:pStyle w:val="SoldisText"/>
              <w:rPr>
                <w:sz w:val="18"/>
                <w:szCs w:val="18"/>
              </w:rPr>
            </w:pPr>
            <w:r w:rsidRPr="00F53262">
              <w:rPr>
                <w:sz w:val="18"/>
                <w:szCs w:val="18"/>
              </w:rPr>
              <w:t>Profil: Przekrój-3 (C12/15)</w:t>
            </w:r>
          </w:p>
          <w:p w14:paraId="2DD358E0" w14:textId="77777777" w:rsidR="00A46D8D" w:rsidRPr="00F53262" w:rsidRDefault="00A46D8D" w:rsidP="00581B7E">
            <w:pPr>
              <w:pStyle w:val="SoldisHighlighted"/>
              <w:rPr>
                <w:sz w:val="18"/>
                <w:szCs w:val="18"/>
              </w:rPr>
            </w:pPr>
            <w:r w:rsidRPr="00F53262">
              <w:rPr>
                <w:sz w:val="18"/>
                <w:szCs w:val="18"/>
              </w:rPr>
              <w:t>Zbrojenie podłużne (RB500W (A))</w:t>
            </w:r>
          </w:p>
          <w:p w14:paraId="20054984" w14:textId="77777777" w:rsidR="00A46D8D" w:rsidRPr="00F53262" w:rsidRDefault="00A46D8D" w:rsidP="00581B7E">
            <w:pPr>
              <w:pStyle w:val="SoldisText"/>
              <w:rPr>
                <w:sz w:val="18"/>
                <w:szCs w:val="18"/>
              </w:rPr>
            </w:pPr>
            <w:r w:rsidRPr="00F53262">
              <w:rPr>
                <w:sz w:val="18"/>
                <w:szCs w:val="18"/>
              </w:rPr>
              <w:t>Krawędź 1 - 4#12; od L1=0.00m do L2=5.50m; lbd1=0.74m; lbd2=0.74m</w:t>
            </w:r>
          </w:p>
          <w:p w14:paraId="05E21304" w14:textId="77777777" w:rsidR="00A46D8D" w:rsidRPr="00F53262" w:rsidRDefault="00A46D8D" w:rsidP="00581B7E">
            <w:pPr>
              <w:pStyle w:val="SoldisText"/>
              <w:rPr>
                <w:sz w:val="18"/>
                <w:szCs w:val="18"/>
              </w:rPr>
            </w:pPr>
            <w:r w:rsidRPr="00F53262">
              <w:rPr>
                <w:sz w:val="18"/>
                <w:szCs w:val="18"/>
              </w:rPr>
              <w:t>Krawędź 3 - 4#12; od L1=0.00m do L2=5.50m; lbd1=0.74m; lbd2=0.74m</w:t>
            </w:r>
          </w:p>
          <w:p w14:paraId="4D002D8F" w14:textId="77777777" w:rsidR="00A46D8D" w:rsidRPr="00F53262" w:rsidRDefault="00A46D8D" w:rsidP="00581B7E">
            <w:pPr>
              <w:pStyle w:val="SoldisHighlighted"/>
              <w:rPr>
                <w:sz w:val="18"/>
                <w:szCs w:val="18"/>
              </w:rPr>
            </w:pPr>
            <w:r w:rsidRPr="00F53262">
              <w:rPr>
                <w:sz w:val="18"/>
                <w:szCs w:val="18"/>
              </w:rPr>
              <w:t>Strzemiona (RB500W (A))</w:t>
            </w:r>
          </w:p>
          <w:p w14:paraId="1AE0AE21" w14:textId="77777777" w:rsidR="00A46D8D" w:rsidRPr="00F53262" w:rsidRDefault="00A46D8D" w:rsidP="00581B7E">
            <w:pPr>
              <w:pStyle w:val="SoldisText"/>
              <w:rPr>
                <w:sz w:val="18"/>
                <w:szCs w:val="18"/>
              </w:rPr>
            </w:pPr>
            <w:r w:rsidRPr="00F53262">
              <w:rPr>
                <w:sz w:val="18"/>
                <w:szCs w:val="18"/>
              </w:rPr>
              <w:t>Odcinek 1 od x1/L=0.00 do x2/L=1.00: (Y-Y) 4#6 (X-X</w:t>
            </w:r>
            <w:proofErr w:type="gramStart"/>
            <w:r w:rsidRPr="00F53262">
              <w:rPr>
                <w:sz w:val="18"/>
                <w:szCs w:val="18"/>
              </w:rPr>
              <w:t>)  2</w:t>
            </w:r>
            <w:proofErr w:type="gramEnd"/>
            <w:r w:rsidRPr="00F53262">
              <w:rPr>
                <w:sz w:val="18"/>
                <w:szCs w:val="18"/>
              </w:rPr>
              <w:t>#6 co 10cm</w:t>
            </w:r>
          </w:p>
        </w:tc>
        <w:tc>
          <w:tcPr>
            <w:tcW w:w="2409" w:type="dxa"/>
            <w:tcBorders>
              <w:top w:val="nil"/>
              <w:left w:val="nil"/>
              <w:bottom w:val="nil"/>
              <w:right w:val="nil"/>
            </w:tcBorders>
          </w:tcPr>
          <w:p w14:paraId="3884E009" w14:textId="62E7DF00" w:rsidR="00A46D8D" w:rsidRPr="00F53262" w:rsidRDefault="003D7173" w:rsidP="00581B7E">
            <w:pPr>
              <w:pStyle w:val="SoldisText"/>
              <w:rPr>
                <w:sz w:val="18"/>
                <w:szCs w:val="18"/>
              </w:rPr>
            </w:pPr>
            <w:r>
              <w:rPr>
                <w:noProof/>
                <w:sz w:val="18"/>
                <w:szCs w:val="18"/>
              </w:rPr>
              <w:drawing>
                <wp:inline distT="0" distB="0" distL="0" distR="0" wp14:anchorId="77A163EB" wp14:editId="01AA343D">
                  <wp:extent cx="1600200" cy="1981200"/>
                  <wp:effectExtent l="0" t="0" r="0" b="0"/>
                  <wp:docPr id="168" name="Obraz 1" descr="Obraz zawierający zrzut ekranu, diagram, krąg,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Obraz zawierający zrzut ekranu, diagram, krąg, linia&#10;&#10;Opis wygenerowany automatycznie"/>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00200" cy="1981200"/>
                          </a:xfrm>
                          <a:prstGeom prst="rect">
                            <a:avLst/>
                          </a:prstGeom>
                          <a:noFill/>
                          <a:ln>
                            <a:noFill/>
                          </a:ln>
                        </pic:spPr>
                      </pic:pic>
                    </a:graphicData>
                  </a:graphic>
                </wp:inline>
              </w:drawing>
            </w:r>
          </w:p>
        </w:tc>
      </w:tr>
    </w:tbl>
    <w:p w14:paraId="23BBF3A4" w14:textId="77777777" w:rsidR="00A46D8D" w:rsidRPr="00F53262" w:rsidRDefault="00A46D8D" w:rsidP="00A46D8D">
      <w:pPr>
        <w:pStyle w:val="SoldisText"/>
        <w:spacing w:before="10" w:after="10"/>
        <w:rPr>
          <w:b/>
          <w:bCs/>
          <w:sz w:val="18"/>
          <w:szCs w:val="18"/>
        </w:rPr>
      </w:pPr>
    </w:p>
    <w:p w14:paraId="7C7E994A" w14:textId="77777777" w:rsidR="00A46D8D" w:rsidRPr="00F53262" w:rsidRDefault="00A46D8D" w:rsidP="00A46D8D">
      <w:pPr>
        <w:pStyle w:val="SoldisText"/>
        <w:spacing w:before="10" w:after="10"/>
        <w:rPr>
          <w:sz w:val="18"/>
          <w:szCs w:val="18"/>
        </w:rPr>
      </w:pPr>
      <w:r w:rsidRPr="00F53262">
        <w:rPr>
          <w:b/>
          <w:bCs/>
          <w:sz w:val="18"/>
          <w:szCs w:val="18"/>
        </w:rPr>
        <w:t>Całkowite wytężenie elementu: 32%</w:t>
      </w:r>
    </w:p>
    <w:p w14:paraId="1FCBAD5C" w14:textId="77777777" w:rsidR="00A46D8D" w:rsidRPr="00F53262" w:rsidRDefault="00A46D8D" w:rsidP="00A46D8D">
      <w:pPr>
        <w:pStyle w:val="SoldisText"/>
        <w:spacing w:before="10" w:after="10"/>
        <w:rPr>
          <w:sz w:val="18"/>
          <w:szCs w:val="18"/>
        </w:rPr>
      </w:pPr>
      <w:r w:rsidRPr="00F53262">
        <w:rPr>
          <w:sz w:val="18"/>
          <w:szCs w:val="18"/>
        </w:rPr>
        <w:t xml:space="preserve">   Zbrojenie główne: 30 %</w:t>
      </w:r>
    </w:p>
    <w:p w14:paraId="63C67777" w14:textId="77777777" w:rsidR="00A46D8D" w:rsidRPr="00F53262" w:rsidRDefault="00A46D8D" w:rsidP="00A46D8D">
      <w:pPr>
        <w:pStyle w:val="SoldisText"/>
        <w:spacing w:before="10" w:after="10"/>
        <w:rPr>
          <w:sz w:val="18"/>
          <w:szCs w:val="18"/>
        </w:rPr>
      </w:pPr>
      <w:r w:rsidRPr="00F53262">
        <w:rPr>
          <w:sz w:val="18"/>
          <w:szCs w:val="18"/>
        </w:rPr>
        <w:t xml:space="preserve">   Ścinanie: 12 %</w:t>
      </w:r>
    </w:p>
    <w:p w14:paraId="4FE1F04A" w14:textId="77777777" w:rsidR="00A46D8D" w:rsidRPr="00F53262" w:rsidRDefault="00A46D8D" w:rsidP="00A46D8D">
      <w:pPr>
        <w:pStyle w:val="SoldisText"/>
        <w:spacing w:before="10" w:after="10"/>
        <w:rPr>
          <w:sz w:val="18"/>
          <w:szCs w:val="18"/>
        </w:rPr>
      </w:pPr>
      <w:r w:rsidRPr="00F53262">
        <w:rPr>
          <w:sz w:val="18"/>
          <w:szCs w:val="18"/>
        </w:rPr>
        <w:t xml:space="preserve">   Zbrojenie główne (ścinanie): 32 %</w:t>
      </w:r>
    </w:p>
    <w:p w14:paraId="29CC1B7B" w14:textId="77777777" w:rsidR="00A46D8D" w:rsidRPr="00F53262" w:rsidRDefault="00A46D8D" w:rsidP="00A46D8D">
      <w:pPr>
        <w:pStyle w:val="SoldisText"/>
        <w:spacing w:before="10" w:after="10"/>
        <w:rPr>
          <w:sz w:val="18"/>
          <w:szCs w:val="18"/>
        </w:rPr>
      </w:pPr>
      <w:r w:rsidRPr="00F53262">
        <w:rPr>
          <w:sz w:val="18"/>
          <w:szCs w:val="18"/>
        </w:rPr>
        <w:t xml:space="preserve">   Rysy prostopadłe: 0 %</w:t>
      </w:r>
    </w:p>
    <w:p w14:paraId="1646F3EF" w14:textId="77777777" w:rsidR="00A46D8D" w:rsidRPr="00F53262" w:rsidRDefault="00A46D8D" w:rsidP="00A46D8D">
      <w:pPr>
        <w:pStyle w:val="SoldisText"/>
        <w:spacing w:before="10" w:after="10"/>
        <w:rPr>
          <w:sz w:val="18"/>
          <w:szCs w:val="18"/>
        </w:rPr>
      </w:pPr>
      <w:r w:rsidRPr="00F53262">
        <w:rPr>
          <w:sz w:val="18"/>
          <w:szCs w:val="18"/>
        </w:rPr>
        <w:t xml:space="preserve">   Przemieszczenia (sprężyste): 2 %</w:t>
      </w:r>
    </w:p>
    <w:p w14:paraId="3B08DEC8" w14:textId="77777777" w:rsidR="00A46D8D" w:rsidRPr="00F53262" w:rsidRDefault="00A46D8D" w:rsidP="00A46D8D">
      <w:pPr>
        <w:pStyle w:val="SoldisText"/>
        <w:spacing w:before="10" w:after="10"/>
        <w:rPr>
          <w:sz w:val="18"/>
          <w:szCs w:val="18"/>
        </w:rPr>
      </w:pPr>
      <w:r w:rsidRPr="00F53262">
        <w:rPr>
          <w:sz w:val="18"/>
          <w:szCs w:val="18"/>
        </w:rPr>
        <w:t xml:space="preserve">   Ugięcia: 4 %</w:t>
      </w:r>
    </w:p>
    <w:p w14:paraId="5E577905" w14:textId="77777777" w:rsidR="00A46D8D" w:rsidRPr="00F53262" w:rsidRDefault="00A46D8D" w:rsidP="00A46D8D">
      <w:pPr>
        <w:pStyle w:val="SoldisText"/>
        <w:spacing w:before="10" w:after="10"/>
        <w:rPr>
          <w:sz w:val="18"/>
          <w:szCs w:val="18"/>
        </w:rPr>
      </w:pPr>
      <w:r w:rsidRPr="00F53262">
        <w:rPr>
          <w:sz w:val="18"/>
          <w:szCs w:val="18"/>
        </w:rPr>
        <w:t xml:space="preserve">   Zbrojenie minimalne: 0 %</w:t>
      </w:r>
    </w:p>
    <w:p w14:paraId="5CCA90E7" w14:textId="77777777" w:rsidR="00A46D8D" w:rsidRPr="00F53262" w:rsidRDefault="00A46D8D" w:rsidP="00A46D8D">
      <w:pPr>
        <w:pStyle w:val="SoldisText"/>
        <w:spacing w:before="10" w:after="10"/>
        <w:rPr>
          <w:sz w:val="18"/>
          <w:szCs w:val="18"/>
        </w:rPr>
      </w:pPr>
      <w:r w:rsidRPr="00F53262">
        <w:rPr>
          <w:sz w:val="18"/>
          <w:szCs w:val="18"/>
        </w:rPr>
        <w:t xml:space="preserve">   Zbrojenie minimalne (rysy): 0 %</w:t>
      </w:r>
    </w:p>
    <w:p w14:paraId="6225D0D2" w14:textId="77777777" w:rsidR="00A46D8D" w:rsidRPr="00F53262" w:rsidRDefault="00A46D8D" w:rsidP="00A46D8D">
      <w:pPr>
        <w:pStyle w:val="SoldisText"/>
        <w:spacing w:before="10" w:after="10"/>
        <w:rPr>
          <w:sz w:val="18"/>
          <w:szCs w:val="18"/>
        </w:rPr>
      </w:pPr>
      <w:r w:rsidRPr="00F53262">
        <w:rPr>
          <w:sz w:val="18"/>
          <w:szCs w:val="18"/>
        </w:rPr>
        <w:t xml:space="preserve">   Zakotwienie zbrojenia: 0 %</w:t>
      </w:r>
    </w:p>
    <w:p w14:paraId="5FC8FF80" w14:textId="77777777" w:rsidR="00A46D8D" w:rsidRPr="00F53262" w:rsidRDefault="00A46D8D" w:rsidP="00A46D8D">
      <w:pPr>
        <w:pStyle w:val="SoldisText"/>
        <w:spacing w:before="10" w:after="10"/>
        <w:rPr>
          <w:sz w:val="18"/>
          <w:szCs w:val="18"/>
        </w:rPr>
      </w:pPr>
      <w:r w:rsidRPr="00F53262">
        <w:rPr>
          <w:sz w:val="18"/>
          <w:szCs w:val="18"/>
        </w:rPr>
        <w:t xml:space="preserve">   Rozstaw strzemion: 0 %</w:t>
      </w:r>
    </w:p>
    <w:p w14:paraId="3CFEAAF7" w14:textId="77777777" w:rsidR="00A46D8D" w:rsidRPr="00F53262" w:rsidRDefault="00A46D8D" w:rsidP="00A46D8D">
      <w:pPr>
        <w:pStyle w:val="SoldisText"/>
        <w:spacing w:before="10" w:after="10"/>
        <w:rPr>
          <w:sz w:val="18"/>
          <w:szCs w:val="18"/>
        </w:rPr>
      </w:pPr>
      <w:r w:rsidRPr="00F53262">
        <w:rPr>
          <w:sz w:val="18"/>
          <w:szCs w:val="18"/>
        </w:rPr>
        <w:t xml:space="preserve">   Zbrojenie min. strzemionami: 0 %</w:t>
      </w:r>
    </w:p>
    <w:p w14:paraId="10F19AED" w14:textId="77777777" w:rsidR="00A46D8D" w:rsidRPr="00F53262" w:rsidRDefault="00A46D8D" w:rsidP="00A46D8D">
      <w:pPr>
        <w:pStyle w:val="SoldisText"/>
        <w:spacing w:before="10" w:after="10"/>
        <w:rPr>
          <w:sz w:val="18"/>
          <w:szCs w:val="18"/>
        </w:rPr>
      </w:pPr>
      <w:r w:rsidRPr="00F53262">
        <w:rPr>
          <w:sz w:val="18"/>
          <w:szCs w:val="18"/>
        </w:rPr>
        <w:t xml:space="preserve">   Smukłość: 0 %</w:t>
      </w:r>
    </w:p>
    <w:p w14:paraId="1FD13DBB" w14:textId="77777777" w:rsidR="00A46D8D" w:rsidRDefault="00A46D8D" w:rsidP="00A46D8D">
      <w:pPr>
        <w:spacing w:after="120"/>
        <w:jc w:val="both"/>
        <w:rPr>
          <w:lang w:eastAsia="ja-JP"/>
        </w:rPr>
      </w:pPr>
    </w:p>
    <w:p w14:paraId="58C3CB3D" w14:textId="77777777" w:rsidR="006B59E7" w:rsidRPr="006B59E7" w:rsidRDefault="006B59E7" w:rsidP="006B59E7">
      <w:pPr>
        <w:spacing w:after="120"/>
        <w:jc w:val="center"/>
        <w:rPr>
          <w:b/>
          <w:bCs/>
          <w:u w:val="single"/>
          <w:lang w:eastAsia="ja-JP"/>
        </w:rPr>
      </w:pPr>
      <w:r w:rsidRPr="006B59E7">
        <w:rPr>
          <w:b/>
          <w:bCs/>
          <w:u w:val="single"/>
          <w:lang w:eastAsia="ja-JP"/>
        </w:rPr>
        <w:t>KONIEC OBLICZEŃ</w:t>
      </w:r>
    </w:p>
    <w:p w14:paraId="0CA95F90" w14:textId="77777777" w:rsidR="006B59E7" w:rsidRPr="00F53262" w:rsidRDefault="006B59E7" w:rsidP="00A46D8D">
      <w:pPr>
        <w:spacing w:after="120"/>
        <w:jc w:val="both"/>
        <w:rPr>
          <w:lang w:eastAsia="ja-JP"/>
        </w:rPr>
      </w:pPr>
    </w:p>
    <w:p w14:paraId="14E5C251" w14:textId="77777777" w:rsidR="0090266C" w:rsidRDefault="0090266C">
      <w:pPr>
        <w:pStyle w:val="Adam"/>
        <w:ind w:left="327"/>
      </w:pPr>
    </w:p>
    <w:p w14:paraId="4D5C5865" w14:textId="77777777" w:rsidR="0090266C" w:rsidRDefault="0090266C">
      <w:pPr>
        <w:pStyle w:val="Tekstpodstawowywcity"/>
        <w:tabs>
          <w:tab w:val="left" w:pos="720"/>
        </w:tabs>
        <w:spacing w:line="100" w:lineRule="atLeast"/>
        <w:ind w:left="0"/>
        <w:jc w:val="right"/>
        <w:rPr>
          <w:rFonts w:cs="ArialMT"/>
          <w:sz w:val="20"/>
          <w:szCs w:val="20"/>
        </w:rPr>
      </w:pPr>
      <w:r>
        <w:rPr>
          <w:rFonts w:cs="Courier New"/>
          <w:b/>
          <w:bCs/>
          <w:sz w:val="20"/>
          <w:szCs w:val="20"/>
        </w:rPr>
        <w:t>Opracował:</w:t>
      </w:r>
    </w:p>
    <w:p w14:paraId="6AB7F2A8" w14:textId="77777777" w:rsidR="0090266C" w:rsidRPr="00F947BF" w:rsidRDefault="0090266C">
      <w:pPr>
        <w:pStyle w:val="Tekstpodstawowywcity"/>
        <w:tabs>
          <w:tab w:val="left" w:pos="720"/>
        </w:tabs>
        <w:spacing w:line="100" w:lineRule="atLeast"/>
        <w:ind w:left="0"/>
        <w:jc w:val="right"/>
        <w:rPr>
          <w:sz w:val="22"/>
          <w:szCs w:val="22"/>
        </w:rPr>
      </w:pPr>
      <w:r>
        <w:rPr>
          <w:rFonts w:cs="ArialMT"/>
          <w:sz w:val="20"/>
          <w:szCs w:val="20"/>
        </w:rPr>
        <w:t xml:space="preserve">mgr </w:t>
      </w:r>
      <w:proofErr w:type="spellStart"/>
      <w:proofErr w:type="gramStart"/>
      <w:r>
        <w:rPr>
          <w:rFonts w:cs="ArialMT"/>
          <w:sz w:val="20"/>
          <w:szCs w:val="20"/>
        </w:rPr>
        <w:t>inż.</w:t>
      </w:r>
      <w:r w:rsidR="00F947BF">
        <w:rPr>
          <w:rFonts w:cs="ArialMT"/>
          <w:sz w:val="20"/>
          <w:szCs w:val="20"/>
        </w:rPr>
        <w:t>Szymon</w:t>
      </w:r>
      <w:proofErr w:type="spellEnd"/>
      <w:proofErr w:type="gramEnd"/>
      <w:r w:rsidR="00F947BF">
        <w:rPr>
          <w:rFonts w:cs="ArialMT"/>
          <w:sz w:val="20"/>
          <w:szCs w:val="20"/>
        </w:rPr>
        <w:t xml:space="preserve"> Korbel</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981"/>
        <w:gridCol w:w="9224"/>
      </w:tblGrid>
      <w:tr w:rsidR="0090266C" w14:paraId="3C736D30" w14:textId="77777777">
        <w:trPr>
          <w:trHeight w:val="358"/>
        </w:trPr>
        <w:tc>
          <w:tcPr>
            <w:tcW w:w="981" w:type="dxa"/>
            <w:shd w:val="clear" w:color="auto" w:fill="auto"/>
          </w:tcPr>
          <w:p w14:paraId="2DE4FA50" w14:textId="77777777" w:rsidR="0090266C" w:rsidRDefault="0090266C">
            <w:pPr>
              <w:pStyle w:val="Nagwek1"/>
              <w:pageBreakBefore/>
              <w:rPr>
                <w:sz w:val="22"/>
                <w:szCs w:val="22"/>
              </w:rPr>
            </w:pPr>
            <w:r>
              <w:rPr>
                <w:sz w:val="22"/>
                <w:szCs w:val="22"/>
              </w:rPr>
              <w:lastRenderedPageBreak/>
              <w:t>V.</w:t>
            </w:r>
          </w:p>
        </w:tc>
        <w:tc>
          <w:tcPr>
            <w:tcW w:w="9224" w:type="dxa"/>
            <w:shd w:val="clear" w:color="auto" w:fill="auto"/>
          </w:tcPr>
          <w:p w14:paraId="44639C63" w14:textId="77777777" w:rsidR="0090266C" w:rsidRDefault="0090266C">
            <w:pPr>
              <w:pStyle w:val="Nagwek1"/>
            </w:pPr>
            <w:r>
              <w:rPr>
                <w:sz w:val="22"/>
                <w:szCs w:val="22"/>
              </w:rPr>
              <w:t>DOKUMENTACJA RYSUNKOWA</w:t>
            </w:r>
          </w:p>
        </w:tc>
      </w:tr>
    </w:tbl>
    <w:p w14:paraId="3330A181" w14:textId="77777777" w:rsidR="0090266C" w:rsidRDefault="0090266C"/>
    <w:p w14:paraId="6BB0AE3F" w14:textId="77777777" w:rsidR="0090266C" w:rsidRDefault="0090266C"/>
    <w:tbl>
      <w:tblPr>
        <w:tblW w:w="10221" w:type="dxa"/>
        <w:tblInd w:w="55" w:type="dxa"/>
        <w:tblLayout w:type="fixed"/>
        <w:tblCellMar>
          <w:top w:w="55" w:type="dxa"/>
          <w:left w:w="55" w:type="dxa"/>
          <w:bottom w:w="55" w:type="dxa"/>
          <w:right w:w="55" w:type="dxa"/>
        </w:tblCellMar>
        <w:tblLook w:val="0000" w:firstRow="0" w:lastRow="0" w:firstColumn="0" w:lastColumn="0" w:noHBand="0" w:noVBand="0"/>
      </w:tblPr>
      <w:tblGrid>
        <w:gridCol w:w="1289"/>
        <w:gridCol w:w="7604"/>
        <w:gridCol w:w="1328"/>
      </w:tblGrid>
      <w:tr w:rsidR="0090266C" w14:paraId="16F5517D"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7419A5AA" w14:textId="77777777" w:rsidR="0090266C" w:rsidRDefault="0090266C">
            <w:r>
              <w:t>SPIS RYSUNKÓW:</w:t>
            </w:r>
          </w:p>
        </w:tc>
      </w:tr>
      <w:tr w:rsidR="0090266C" w14:paraId="3C27E247" w14:textId="77777777" w:rsidTr="005C36FE">
        <w:trPr>
          <w:trHeight w:val="223"/>
        </w:trPr>
        <w:tc>
          <w:tcPr>
            <w:tcW w:w="1289" w:type="dxa"/>
            <w:tcBorders>
              <w:left w:val="single" w:sz="1" w:space="0" w:color="000000"/>
            </w:tcBorders>
            <w:shd w:val="clear" w:color="auto" w:fill="auto"/>
          </w:tcPr>
          <w:p w14:paraId="5C43DD15" w14:textId="77777777" w:rsidR="0090266C" w:rsidRDefault="0090266C">
            <w:r>
              <w:t>NR</w:t>
            </w:r>
          </w:p>
        </w:tc>
        <w:tc>
          <w:tcPr>
            <w:tcW w:w="7604" w:type="dxa"/>
            <w:tcBorders>
              <w:left w:val="single" w:sz="1" w:space="0" w:color="000000"/>
            </w:tcBorders>
            <w:shd w:val="clear" w:color="auto" w:fill="auto"/>
          </w:tcPr>
          <w:p w14:paraId="32856312" w14:textId="77777777" w:rsidR="0090266C" w:rsidRDefault="0090266C">
            <w:r>
              <w:t>NAZWA</w:t>
            </w:r>
          </w:p>
        </w:tc>
        <w:tc>
          <w:tcPr>
            <w:tcW w:w="1328" w:type="dxa"/>
            <w:tcBorders>
              <w:left w:val="single" w:sz="1" w:space="0" w:color="000000"/>
              <w:right w:val="single" w:sz="1" w:space="0" w:color="000000"/>
            </w:tcBorders>
            <w:shd w:val="clear" w:color="auto" w:fill="auto"/>
          </w:tcPr>
          <w:p w14:paraId="4236675B" w14:textId="77777777" w:rsidR="0090266C" w:rsidRDefault="0090266C">
            <w:r>
              <w:t>SKALA</w:t>
            </w:r>
          </w:p>
        </w:tc>
      </w:tr>
      <w:tr w:rsidR="0036487C" w14:paraId="3B5768A9"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61209DED" w14:textId="77777777" w:rsidR="0036487C" w:rsidRDefault="0036487C" w:rsidP="00A46D8D">
            <w:pPr>
              <w:rPr>
                <w:shd w:val="clear" w:color="auto" w:fill="FFFF00"/>
              </w:rPr>
            </w:pPr>
            <w:r w:rsidRPr="00F947BF">
              <w:rPr>
                <w:b/>
                <w:bCs/>
              </w:rPr>
              <w:t>Schematy konstrukcji</w:t>
            </w:r>
          </w:p>
        </w:tc>
      </w:tr>
      <w:tr w:rsidR="00A46D8D" w14:paraId="2B8D4220"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356F3E3" w14:textId="77777777" w:rsidR="00A46D8D" w:rsidRDefault="0036487C" w:rsidP="00A46D8D">
            <w:pPr>
              <w:rPr>
                <w:shd w:val="clear" w:color="auto" w:fill="FFFF00"/>
              </w:rPr>
            </w:pPr>
            <w:r w:rsidRPr="004F1294">
              <w:t>K-0.1</w:t>
            </w:r>
          </w:p>
        </w:tc>
        <w:tc>
          <w:tcPr>
            <w:tcW w:w="7604" w:type="dxa"/>
            <w:tcBorders>
              <w:top w:val="single" w:sz="1" w:space="0" w:color="000000"/>
              <w:left w:val="single" w:sz="1" w:space="0" w:color="000000"/>
              <w:bottom w:val="single" w:sz="1" w:space="0" w:color="000000"/>
            </w:tcBorders>
            <w:shd w:val="clear" w:color="auto" w:fill="auto"/>
          </w:tcPr>
          <w:p w14:paraId="59D712CC" w14:textId="77777777" w:rsidR="00A46D8D" w:rsidRPr="00F947BF" w:rsidRDefault="00A46D8D" w:rsidP="00A46D8D">
            <w:pPr>
              <w:rPr>
                <w:b/>
                <w:bCs/>
              </w:rPr>
            </w:pPr>
            <w:r w:rsidRPr="004F1294">
              <w:t>Schemat konstrukcji – Płyta fundamentowa</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AF8F2F4" w14:textId="77777777" w:rsidR="00A46D8D" w:rsidRPr="0036487C" w:rsidRDefault="0036487C" w:rsidP="0036487C">
            <w:r w:rsidRPr="0036487C">
              <w:t>1:50</w:t>
            </w:r>
          </w:p>
        </w:tc>
      </w:tr>
      <w:tr w:rsidR="00A46D8D" w14:paraId="08A5A6B7"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652E840A" w14:textId="77777777" w:rsidR="00A46D8D" w:rsidRDefault="0036487C" w:rsidP="00A46D8D">
            <w:pPr>
              <w:rPr>
                <w:shd w:val="clear" w:color="auto" w:fill="FFFF00"/>
              </w:rPr>
            </w:pPr>
            <w:r w:rsidRPr="004F1294">
              <w:t>K-0.</w:t>
            </w:r>
            <w:r>
              <w:t>2</w:t>
            </w:r>
          </w:p>
        </w:tc>
        <w:tc>
          <w:tcPr>
            <w:tcW w:w="7604" w:type="dxa"/>
            <w:tcBorders>
              <w:top w:val="single" w:sz="1" w:space="0" w:color="000000"/>
              <w:left w:val="single" w:sz="1" w:space="0" w:color="000000"/>
              <w:bottom w:val="single" w:sz="1" w:space="0" w:color="000000"/>
            </w:tcBorders>
            <w:shd w:val="clear" w:color="auto" w:fill="auto"/>
          </w:tcPr>
          <w:p w14:paraId="448C593C" w14:textId="77777777" w:rsidR="00A46D8D" w:rsidRPr="004F1294" w:rsidRDefault="00A46D8D" w:rsidP="00A46D8D">
            <w:r w:rsidRPr="004F1294">
              <w:t>Schemat konstrukcji – Parter</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7483853" w14:textId="77777777" w:rsidR="00A46D8D" w:rsidRDefault="0036487C" w:rsidP="00A46D8D">
            <w:pPr>
              <w:rPr>
                <w:shd w:val="clear" w:color="auto" w:fill="FFFF00"/>
              </w:rPr>
            </w:pPr>
            <w:r w:rsidRPr="0036487C">
              <w:t>1:50</w:t>
            </w:r>
          </w:p>
        </w:tc>
      </w:tr>
      <w:tr w:rsidR="00A46D8D" w14:paraId="040FC15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5F976CC" w14:textId="77777777" w:rsidR="00A46D8D" w:rsidRDefault="0036487C" w:rsidP="00A46D8D">
            <w:pPr>
              <w:rPr>
                <w:shd w:val="clear" w:color="auto" w:fill="FFFF00"/>
              </w:rPr>
            </w:pPr>
            <w:r w:rsidRPr="004F1294">
              <w:t>K-0.</w:t>
            </w:r>
            <w:r>
              <w:t>3</w:t>
            </w:r>
          </w:p>
        </w:tc>
        <w:tc>
          <w:tcPr>
            <w:tcW w:w="7604" w:type="dxa"/>
            <w:tcBorders>
              <w:top w:val="single" w:sz="1" w:space="0" w:color="000000"/>
              <w:left w:val="single" w:sz="1" w:space="0" w:color="000000"/>
              <w:bottom w:val="single" w:sz="1" w:space="0" w:color="000000"/>
            </w:tcBorders>
            <w:shd w:val="clear" w:color="auto" w:fill="auto"/>
          </w:tcPr>
          <w:p w14:paraId="5E4F526A" w14:textId="77777777" w:rsidR="00A46D8D" w:rsidRPr="004F1294" w:rsidRDefault="00A46D8D" w:rsidP="00A46D8D">
            <w:r w:rsidRPr="004F1294">
              <w:t>Schemat konstrukcji – Piętro I</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4199256" w14:textId="77777777" w:rsidR="00A46D8D" w:rsidRDefault="0036487C" w:rsidP="00A46D8D">
            <w:pPr>
              <w:rPr>
                <w:shd w:val="clear" w:color="auto" w:fill="FFFF00"/>
              </w:rPr>
            </w:pPr>
            <w:r w:rsidRPr="0036487C">
              <w:t>1:50</w:t>
            </w:r>
          </w:p>
        </w:tc>
      </w:tr>
      <w:tr w:rsidR="00A46D8D" w14:paraId="310E828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6B77EC42" w14:textId="77777777" w:rsidR="00A46D8D" w:rsidRDefault="0036487C" w:rsidP="00A46D8D">
            <w:pPr>
              <w:rPr>
                <w:shd w:val="clear" w:color="auto" w:fill="FFFF00"/>
              </w:rPr>
            </w:pPr>
            <w:r w:rsidRPr="004F1294">
              <w:t>K-0.</w:t>
            </w:r>
            <w:r>
              <w:t>4</w:t>
            </w:r>
          </w:p>
        </w:tc>
        <w:tc>
          <w:tcPr>
            <w:tcW w:w="7604" w:type="dxa"/>
            <w:tcBorders>
              <w:top w:val="single" w:sz="1" w:space="0" w:color="000000"/>
              <w:left w:val="single" w:sz="1" w:space="0" w:color="000000"/>
              <w:bottom w:val="single" w:sz="1" w:space="0" w:color="000000"/>
            </w:tcBorders>
            <w:shd w:val="clear" w:color="auto" w:fill="auto"/>
          </w:tcPr>
          <w:p w14:paraId="72AF83C7" w14:textId="77777777" w:rsidR="00A46D8D" w:rsidRPr="004F1294" w:rsidRDefault="00A46D8D" w:rsidP="00A46D8D">
            <w:r w:rsidRPr="004F1294">
              <w:t>Schemat konstrukcji – Piętro II</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25F6766" w14:textId="77777777" w:rsidR="00A46D8D" w:rsidRDefault="0036487C" w:rsidP="00A46D8D">
            <w:pPr>
              <w:rPr>
                <w:shd w:val="clear" w:color="auto" w:fill="FFFF00"/>
              </w:rPr>
            </w:pPr>
            <w:r w:rsidRPr="0036487C">
              <w:t>1:50</w:t>
            </w:r>
          </w:p>
        </w:tc>
      </w:tr>
      <w:tr w:rsidR="00A46D8D" w14:paraId="3FED699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4B16F86" w14:textId="77777777" w:rsidR="00A46D8D" w:rsidRDefault="0036487C" w:rsidP="00A46D8D">
            <w:pPr>
              <w:rPr>
                <w:shd w:val="clear" w:color="auto" w:fill="FFFF00"/>
              </w:rPr>
            </w:pPr>
            <w:r w:rsidRPr="004F1294">
              <w:t>K-0.</w:t>
            </w:r>
            <w:r>
              <w:t>5</w:t>
            </w:r>
          </w:p>
        </w:tc>
        <w:tc>
          <w:tcPr>
            <w:tcW w:w="7604" w:type="dxa"/>
            <w:tcBorders>
              <w:top w:val="single" w:sz="1" w:space="0" w:color="000000"/>
              <w:left w:val="single" w:sz="1" w:space="0" w:color="000000"/>
              <w:bottom w:val="single" w:sz="1" w:space="0" w:color="000000"/>
            </w:tcBorders>
            <w:shd w:val="clear" w:color="auto" w:fill="auto"/>
          </w:tcPr>
          <w:p w14:paraId="7610274A" w14:textId="77777777" w:rsidR="00A46D8D" w:rsidRPr="004F1294" w:rsidRDefault="00A46D8D" w:rsidP="00A46D8D">
            <w:r w:rsidRPr="004F1294">
              <w:t>Schemat konstrukcji – Nadbudówka</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64C04A40" w14:textId="77777777" w:rsidR="00A46D8D" w:rsidRDefault="0036487C" w:rsidP="00A46D8D">
            <w:pPr>
              <w:rPr>
                <w:shd w:val="clear" w:color="auto" w:fill="FFFF00"/>
              </w:rPr>
            </w:pPr>
            <w:r w:rsidRPr="0036487C">
              <w:t>1:50</w:t>
            </w:r>
          </w:p>
        </w:tc>
      </w:tr>
      <w:tr w:rsidR="00A46D8D" w14:paraId="285FC82D"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1F7C43C" w14:textId="77777777" w:rsidR="00A46D8D" w:rsidRDefault="0036487C" w:rsidP="00A46D8D">
            <w:pPr>
              <w:rPr>
                <w:shd w:val="clear" w:color="auto" w:fill="FFFF00"/>
              </w:rPr>
            </w:pPr>
            <w:r w:rsidRPr="004F1294">
              <w:t>K-0.</w:t>
            </w:r>
            <w:r>
              <w:t>6</w:t>
            </w:r>
          </w:p>
        </w:tc>
        <w:tc>
          <w:tcPr>
            <w:tcW w:w="7604" w:type="dxa"/>
            <w:tcBorders>
              <w:top w:val="single" w:sz="1" w:space="0" w:color="000000"/>
              <w:left w:val="single" w:sz="1" w:space="0" w:color="000000"/>
              <w:bottom w:val="single" w:sz="1" w:space="0" w:color="000000"/>
            </w:tcBorders>
            <w:shd w:val="clear" w:color="auto" w:fill="auto"/>
          </w:tcPr>
          <w:p w14:paraId="692FDC21" w14:textId="77777777" w:rsidR="00A46D8D" w:rsidRPr="004F1294" w:rsidRDefault="00A46D8D" w:rsidP="00A46D8D">
            <w:r w:rsidRPr="004F1294">
              <w:t>Schemat konstrukcji – Dach</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6C1CCFE0" w14:textId="77777777" w:rsidR="00A46D8D" w:rsidRDefault="0036487C" w:rsidP="00A46D8D">
            <w:pPr>
              <w:rPr>
                <w:shd w:val="clear" w:color="auto" w:fill="FFFF00"/>
              </w:rPr>
            </w:pPr>
            <w:r w:rsidRPr="0036487C">
              <w:t>1:50</w:t>
            </w:r>
          </w:p>
        </w:tc>
      </w:tr>
      <w:tr w:rsidR="00A46D8D" w14:paraId="1C95C942"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D8F2D4D" w14:textId="77777777" w:rsidR="00A46D8D" w:rsidRPr="001D52E2" w:rsidRDefault="0036487C" w:rsidP="00A46D8D">
            <w:pPr>
              <w:rPr>
                <w:shd w:val="clear" w:color="auto" w:fill="FFFF00"/>
              </w:rPr>
            </w:pPr>
            <w:r w:rsidRPr="001D52E2">
              <w:t>K-0.7</w:t>
            </w:r>
          </w:p>
        </w:tc>
        <w:tc>
          <w:tcPr>
            <w:tcW w:w="7604" w:type="dxa"/>
            <w:tcBorders>
              <w:top w:val="single" w:sz="1" w:space="0" w:color="000000"/>
              <w:left w:val="single" w:sz="1" w:space="0" w:color="000000"/>
              <w:bottom w:val="single" w:sz="1" w:space="0" w:color="000000"/>
            </w:tcBorders>
            <w:shd w:val="clear" w:color="auto" w:fill="auto"/>
          </w:tcPr>
          <w:p w14:paraId="78C9E3B2" w14:textId="77777777" w:rsidR="00A46D8D" w:rsidRPr="001D52E2" w:rsidRDefault="00A46D8D" w:rsidP="00A46D8D">
            <w:r w:rsidRPr="001D52E2">
              <w:t>Schemat konstrukcji - Przekroje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4312643" w14:textId="77777777" w:rsidR="00A46D8D" w:rsidRPr="001D52E2" w:rsidRDefault="0036487C" w:rsidP="00A46D8D">
            <w:pPr>
              <w:rPr>
                <w:shd w:val="clear" w:color="auto" w:fill="FFFF00"/>
              </w:rPr>
            </w:pPr>
            <w:r w:rsidRPr="001D52E2">
              <w:t>1:50</w:t>
            </w:r>
          </w:p>
        </w:tc>
      </w:tr>
      <w:tr w:rsidR="0036487C" w14:paraId="4EF5AF2F"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3956B8A0" w14:textId="77777777" w:rsidR="0036487C" w:rsidRPr="001D52E2" w:rsidRDefault="0036487C" w:rsidP="00A46D8D">
            <w:pPr>
              <w:rPr>
                <w:shd w:val="clear" w:color="auto" w:fill="FFFF00"/>
              </w:rPr>
            </w:pPr>
            <w:r w:rsidRPr="001D52E2">
              <w:rPr>
                <w:b/>
                <w:bCs/>
              </w:rPr>
              <w:t>Fundamenty</w:t>
            </w:r>
          </w:p>
        </w:tc>
      </w:tr>
      <w:tr w:rsidR="00A46D8D" w14:paraId="2E7A4138"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24E8ED7" w14:textId="77777777" w:rsidR="00A46D8D" w:rsidRPr="001D52E2" w:rsidRDefault="0036487C" w:rsidP="00A46D8D">
            <w:pPr>
              <w:rPr>
                <w:shd w:val="clear" w:color="auto" w:fill="FFFF00"/>
              </w:rPr>
            </w:pPr>
            <w:r w:rsidRPr="001D52E2">
              <w:t>K-1.1</w:t>
            </w:r>
          </w:p>
        </w:tc>
        <w:tc>
          <w:tcPr>
            <w:tcW w:w="7604" w:type="dxa"/>
            <w:tcBorders>
              <w:top w:val="single" w:sz="1" w:space="0" w:color="000000"/>
              <w:left w:val="single" w:sz="1" w:space="0" w:color="000000"/>
              <w:bottom w:val="single" w:sz="1" w:space="0" w:color="000000"/>
            </w:tcBorders>
            <w:shd w:val="clear" w:color="auto" w:fill="auto"/>
          </w:tcPr>
          <w:p w14:paraId="5ACAB61B" w14:textId="77777777" w:rsidR="00A46D8D" w:rsidRPr="001D52E2" w:rsidRDefault="00A46D8D" w:rsidP="00A46D8D">
            <w:pPr>
              <w:rPr>
                <w:b/>
                <w:bCs/>
              </w:rPr>
            </w:pPr>
            <w:r w:rsidRPr="001D52E2">
              <w:t>Zbrojenie dolne płyty fundamentowej</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DB90825" w14:textId="77777777" w:rsidR="00A46D8D" w:rsidRPr="001D52E2" w:rsidRDefault="0036487C" w:rsidP="00A46D8D">
            <w:pPr>
              <w:rPr>
                <w:shd w:val="clear" w:color="auto" w:fill="FFFF00"/>
              </w:rPr>
            </w:pPr>
            <w:r w:rsidRPr="001D52E2">
              <w:t>1:50</w:t>
            </w:r>
          </w:p>
        </w:tc>
      </w:tr>
      <w:tr w:rsidR="00A46D8D" w14:paraId="291DEC1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324C9A7" w14:textId="77777777" w:rsidR="00A46D8D" w:rsidRPr="001D52E2" w:rsidRDefault="0036487C" w:rsidP="00A46D8D">
            <w:pPr>
              <w:rPr>
                <w:shd w:val="clear" w:color="auto" w:fill="FFFF00"/>
              </w:rPr>
            </w:pPr>
            <w:r w:rsidRPr="001D52E2">
              <w:t>K-1.2</w:t>
            </w:r>
          </w:p>
        </w:tc>
        <w:tc>
          <w:tcPr>
            <w:tcW w:w="7604" w:type="dxa"/>
            <w:tcBorders>
              <w:top w:val="single" w:sz="1" w:space="0" w:color="000000"/>
              <w:left w:val="single" w:sz="1" w:space="0" w:color="000000"/>
              <w:bottom w:val="single" w:sz="1" w:space="0" w:color="000000"/>
            </w:tcBorders>
            <w:shd w:val="clear" w:color="auto" w:fill="auto"/>
          </w:tcPr>
          <w:p w14:paraId="5558CA02" w14:textId="77777777" w:rsidR="00A46D8D" w:rsidRPr="001D52E2" w:rsidRDefault="00A46D8D" w:rsidP="00A46D8D">
            <w:r w:rsidRPr="001D52E2">
              <w:t>Zbrojenie górne płyty fundamentowej</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A4A8D5C" w14:textId="77777777" w:rsidR="00A46D8D" w:rsidRPr="001D52E2" w:rsidRDefault="0036487C" w:rsidP="00A46D8D">
            <w:pPr>
              <w:rPr>
                <w:shd w:val="clear" w:color="auto" w:fill="FFFF00"/>
              </w:rPr>
            </w:pPr>
            <w:r w:rsidRPr="001D52E2">
              <w:t>1:50</w:t>
            </w:r>
          </w:p>
        </w:tc>
      </w:tr>
      <w:tr w:rsidR="0036487C" w14:paraId="32EA3B69"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7BF64CB8" w14:textId="77777777" w:rsidR="0036487C" w:rsidRPr="001D52E2" w:rsidRDefault="0036487C" w:rsidP="00A46D8D">
            <w:pPr>
              <w:rPr>
                <w:shd w:val="clear" w:color="auto" w:fill="FFFF00"/>
              </w:rPr>
            </w:pPr>
            <w:r w:rsidRPr="001D52E2">
              <w:rPr>
                <w:b/>
                <w:bCs/>
              </w:rPr>
              <w:t>Konstrukcja parteru</w:t>
            </w:r>
          </w:p>
        </w:tc>
      </w:tr>
      <w:tr w:rsidR="00A46D8D" w14:paraId="379D5B6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EF5FBB1" w14:textId="77777777" w:rsidR="00A46D8D" w:rsidRPr="001D52E2" w:rsidRDefault="0036487C" w:rsidP="00A46D8D">
            <w:pPr>
              <w:rPr>
                <w:shd w:val="clear" w:color="auto" w:fill="FFFF00"/>
              </w:rPr>
            </w:pPr>
            <w:r w:rsidRPr="001D52E2">
              <w:t>K-2.1</w:t>
            </w:r>
          </w:p>
        </w:tc>
        <w:tc>
          <w:tcPr>
            <w:tcW w:w="7604" w:type="dxa"/>
            <w:tcBorders>
              <w:top w:val="single" w:sz="1" w:space="0" w:color="000000"/>
              <w:left w:val="single" w:sz="1" w:space="0" w:color="000000"/>
              <w:bottom w:val="single" w:sz="1" w:space="0" w:color="000000"/>
            </w:tcBorders>
            <w:shd w:val="clear" w:color="auto" w:fill="auto"/>
          </w:tcPr>
          <w:p w14:paraId="1DC59942" w14:textId="77777777" w:rsidR="00A46D8D" w:rsidRPr="001D52E2" w:rsidRDefault="00A46D8D" w:rsidP="00A46D8D">
            <w:pPr>
              <w:rPr>
                <w:b/>
                <w:bCs/>
              </w:rPr>
            </w:pPr>
            <w:r w:rsidRPr="001D52E2">
              <w:t xml:space="preserve">Konstrukcja parteru – Zbrojenie dolne stropu </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095384B" w14:textId="77777777" w:rsidR="00A46D8D" w:rsidRPr="001D52E2" w:rsidRDefault="0036487C" w:rsidP="00A46D8D">
            <w:pPr>
              <w:rPr>
                <w:shd w:val="clear" w:color="auto" w:fill="FFFF00"/>
              </w:rPr>
            </w:pPr>
            <w:r w:rsidRPr="001D52E2">
              <w:t>1:50</w:t>
            </w:r>
          </w:p>
        </w:tc>
      </w:tr>
      <w:tr w:rsidR="00A46D8D" w14:paraId="0E10979E"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AC772AE" w14:textId="77777777" w:rsidR="00A46D8D" w:rsidRPr="001D52E2" w:rsidRDefault="0036487C" w:rsidP="00A46D8D">
            <w:pPr>
              <w:rPr>
                <w:shd w:val="clear" w:color="auto" w:fill="FFFF00"/>
              </w:rPr>
            </w:pPr>
            <w:r w:rsidRPr="001D52E2">
              <w:t>K-2.2</w:t>
            </w:r>
          </w:p>
        </w:tc>
        <w:tc>
          <w:tcPr>
            <w:tcW w:w="7604" w:type="dxa"/>
            <w:tcBorders>
              <w:top w:val="single" w:sz="1" w:space="0" w:color="000000"/>
              <w:left w:val="single" w:sz="1" w:space="0" w:color="000000"/>
              <w:bottom w:val="single" w:sz="1" w:space="0" w:color="000000"/>
            </w:tcBorders>
            <w:shd w:val="clear" w:color="auto" w:fill="auto"/>
          </w:tcPr>
          <w:p w14:paraId="408739E7" w14:textId="77777777" w:rsidR="00A46D8D" w:rsidRPr="001D52E2" w:rsidRDefault="00A46D8D" w:rsidP="00A46D8D">
            <w:r w:rsidRPr="001D52E2">
              <w:t xml:space="preserve">Konstrukcja parteru – Zbrojenie górne stropu </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EC531B4" w14:textId="77777777" w:rsidR="00A46D8D" w:rsidRPr="001D52E2" w:rsidRDefault="0036487C" w:rsidP="00A46D8D">
            <w:pPr>
              <w:rPr>
                <w:shd w:val="clear" w:color="auto" w:fill="FFFF00"/>
              </w:rPr>
            </w:pPr>
            <w:r w:rsidRPr="001D52E2">
              <w:t>1:50</w:t>
            </w:r>
          </w:p>
        </w:tc>
      </w:tr>
      <w:tr w:rsidR="00A46D8D" w14:paraId="7EFE1C6E"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D9537FB" w14:textId="77777777" w:rsidR="00A46D8D" w:rsidRPr="001D52E2" w:rsidRDefault="0036487C" w:rsidP="00A46D8D">
            <w:pPr>
              <w:rPr>
                <w:shd w:val="clear" w:color="auto" w:fill="FFFF00"/>
              </w:rPr>
            </w:pPr>
            <w:r w:rsidRPr="001D52E2">
              <w:t>K-2.3</w:t>
            </w:r>
          </w:p>
        </w:tc>
        <w:tc>
          <w:tcPr>
            <w:tcW w:w="7604" w:type="dxa"/>
            <w:tcBorders>
              <w:top w:val="single" w:sz="1" w:space="0" w:color="000000"/>
              <w:left w:val="single" w:sz="1" w:space="0" w:color="000000"/>
              <w:bottom w:val="single" w:sz="1" w:space="0" w:color="000000"/>
            </w:tcBorders>
            <w:shd w:val="clear" w:color="auto" w:fill="auto"/>
          </w:tcPr>
          <w:p w14:paraId="509158C5" w14:textId="77777777" w:rsidR="00A46D8D" w:rsidRPr="001D52E2" w:rsidRDefault="00A46D8D" w:rsidP="00A46D8D">
            <w:r w:rsidRPr="001D52E2">
              <w:t>Konstrukcja parteru – Belki B-0.1-9</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3076D6E" w14:textId="77777777" w:rsidR="00A46D8D" w:rsidRPr="001D52E2" w:rsidRDefault="0036487C" w:rsidP="00A46D8D">
            <w:pPr>
              <w:rPr>
                <w:shd w:val="clear" w:color="auto" w:fill="FFFF00"/>
              </w:rPr>
            </w:pPr>
            <w:r w:rsidRPr="001D52E2">
              <w:t>1:25</w:t>
            </w:r>
          </w:p>
        </w:tc>
      </w:tr>
      <w:tr w:rsidR="00A46D8D" w14:paraId="23C2608B"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5959162" w14:textId="77777777" w:rsidR="00A46D8D" w:rsidRPr="001D52E2" w:rsidRDefault="0036487C" w:rsidP="00A46D8D">
            <w:pPr>
              <w:rPr>
                <w:shd w:val="clear" w:color="auto" w:fill="FFFF00"/>
              </w:rPr>
            </w:pPr>
            <w:r w:rsidRPr="001D52E2">
              <w:t>K-2.4</w:t>
            </w:r>
          </w:p>
        </w:tc>
        <w:tc>
          <w:tcPr>
            <w:tcW w:w="7604" w:type="dxa"/>
            <w:tcBorders>
              <w:top w:val="single" w:sz="1" w:space="0" w:color="000000"/>
              <w:left w:val="single" w:sz="1" w:space="0" w:color="000000"/>
              <w:bottom w:val="single" w:sz="1" w:space="0" w:color="000000"/>
            </w:tcBorders>
            <w:shd w:val="clear" w:color="auto" w:fill="auto"/>
          </w:tcPr>
          <w:p w14:paraId="05F74C53" w14:textId="77777777" w:rsidR="00A46D8D" w:rsidRPr="001D52E2" w:rsidRDefault="00A46D8D" w:rsidP="00A46D8D">
            <w:r w:rsidRPr="001D52E2">
              <w:t>Konstrukcja parteru – Belki B-0.10-1</w:t>
            </w:r>
            <w:r w:rsidR="00532E24" w:rsidRPr="001D52E2">
              <w:t>2</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B37B908" w14:textId="77777777" w:rsidR="00A46D8D" w:rsidRPr="001D52E2" w:rsidRDefault="0036487C" w:rsidP="00A46D8D">
            <w:pPr>
              <w:rPr>
                <w:shd w:val="clear" w:color="auto" w:fill="FFFF00"/>
              </w:rPr>
            </w:pPr>
            <w:r w:rsidRPr="001D52E2">
              <w:t>1:25</w:t>
            </w:r>
          </w:p>
        </w:tc>
      </w:tr>
      <w:tr w:rsidR="00A46D8D" w14:paraId="2497F970"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2FE790D" w14:textId="77777777" w:rsidR="00A46D8D" w:rsidRPr="001D52E2" w:rsidRDefault="0036487C" w:rsidP="00A46D8D">
            <w:pPr>
              <w:rPr>
                <w:shd w:val="clear" w:color="auto" w:fill="FFFF00"/>
              </w:rPr>
            </w:pPr>
            <w:r w:rsidRPr="001D52E2">
              <w:t>K-2.5</w:t>
            </w:r>
          </w:p>
        </w:tc>
        <w:tc>
          <w:tcPr>
            <w:tcW w:w="7604" w:type="dxa"/>
            <w:tcBorders>
              <w:top w:val="single" w:sz="1" w:space="0" w:color="000000"/>
              <w:left w:val="single" w:sz="1" w:space="0" w:color="000000"/>
              <w:bottom w:val="single" w:sz="1" w:space="0" w:color="000000"/>
            </w:tcBorders>
            <w:shd w:val="clear" w:color="auto" w:fill="auto"/>
          </w:tcPr>
          <w:p w14:paraId="2776EFA5" w14:textId="77777777" w:rsidR="00A46D8D" w:rsidRPr="001D52E2" w:rsidRDefault="00A46D8D" w:rsidP="00A46D8D">
            <w:r w:rsidRPr="001D52E2">
              <w:t>Konstrukcja parteru – Rdzenie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8D4539A" w14:textId="77777777" w:rsidR="00A46D8D" w:rsidRPr="001D52E2" w:rsidRDefault="0036487C" w:rsidP="00A46D8D">
            <w:pPr>
              <w:rPr>
                <w:shd w:val="clear" w:color="auto" w:fill="FFFF00"/>
              </w:rPr>
            </w:pPr>
            <w:r w:rsidRPr="001D52E2">
              <w:t>1:25</w:t>
            </w:r>
          </w:p>
        </w:tc>
      </w:tr>
      <w:tr w:rsidR="00A46D8D" w14:paraId="1327141D"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54903E4" w14:textId="77777777" w:rsidR="00A46D8D" w:rsidRPr="001D52E2" w:rsidRDefault="0036487C" w:rsidP="00A46D8D">
            <w:pPr>
              <w:rPr>
                <w:shd w:val="clear" w:color="auto" w:fill="FFFF00"/>
              </w:rPr>
            </w:pPr>
            <w:r w:rsidRPr="001D52E2">
              <w:t>K-2.6</w:t>
            </w:r>
          </w:p>
        </w:tc>
        <w:tc>
          <w:tcPr>
            <w:tcW w:w="7604" w:type="dxa"/>
            <w:tcBorders>
              <w:top w:val="single" w:sz="1" w:space="0" w:color="000000"/>
              <w:left w:val="single" w:sz="1" w:space="0" w:color="000000"/>
              <w:bottom w:val="single" w:sz="1" w:space="0" w:color="000000"/>
            </w:tcBorders>
            <w:shd w:val="clear" w:color="auto" w:fill="auto"/>
          </w:tcPr>
          <w:p w14:paraId="0D27499A" w14:textId="77777777" w:rsidR="00A46D8D" w:rsidRPr="001D52E2" w:rsidRDefault="00A46D8D" w:rsidP="00A46D8D">
            <w:r w:rsidRPr="001D52E2">
              <w:t>Konstrukcja parteru – Słup</w:t>
            </w:r>
            <w:r w:rsidR="00253602" w:rsidRPr="001D52E2">
              <w:t>y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73F5184" w14:textId="77777777" w:rsidR="00A46D8D" w:rsidRPr="001D52E2" w:rsidRDefault="0036487C" w:rsidP="00A46D8D">
            <w:pPr>
              <w:rPr>
                <w:shd w:val="clear" w:color="auto" w:fill="FFFF00"/>
              </w:rPr>
            </w:pPr>
            <w:r w:rsidRPr="001D52E2">
              <w:t>1:25</w:t>
            </w:r>
          </w:p>
        </w:tc>
      </w:tr>
      <w:tr w:rsidR="00A46D8D" w14:paraId="17A6CAA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D3B6A3C" w14:textId="77777777" w:rsidR="00A46D8D" w:rsidRPr="001D52E2" w:rsidRDefault="0036487C" w:rsidP="00A46D8D">
            <w:pPr>
              <w:rPr>
                <w:shd w:val="clear" w:color="auto" w:fill="FFFF00"/>
              </w:rPr>
            </w:pPr>
            <w:r w:rsidRPr="001D52E2">
              <w:t>K-2.7</w:t>
            </w:r>
          </w:p>
        </w:tc>
        <w:tc>
          <w:tcPr>
            <w:tcW w:w="7604" w:type="dxa"/>
            <w:tcBorders>
              <w:top w:val="single" w:sz="1" w:space="0" w:color="000000"/>
              <w:left w:val="single" w:sz="1" w:space="0" w:color="000000"/>
              <w:bottom w:val="single" w:sz="1" w:space="0" w:color="000000"/>
            </w:tcBorders>
            <w:shd w:val="clear" w:color="auto" w:fill="auto"/>
          </w:tcPr>
          <w:p w14:paraId="4B67677F" w14:textId="77777777" w:rsidR="00A46D8D" w:rsidRPr="001D52E2" w:rsidRDefault="00A46D8D" w:rsidP="00A46D8D">
            <w:r w:rsidRPr="001D52E2">
              <w:t>Konstrukcja parteru – Schody Sch-0</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8FA5BF6" w14:textId="77777777" w:rsidR="00A46D8D" w:rsidRPr="001D52E2" w:rsidRDefault="0036487C" w:rsidP="00A46D8D">
            <w:pPr>
              <w:rPr>
                <w:shd w:val="clear" w:color="auto" w:fill="FFFF00"/>
              </w:rPr>
            </w:pPr>
            <w:r w:rsidRPr="001D52E2">
              <w:t>1:25</w:t>
            </w:r>
          </w:p>
        </w:tc>
      </w:tr>
      <w:tr w:rsidR="00253602" w14:paraId="696D15BC"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4B8494B" w14:textId="77777777" w:rsidR="00253602" w:rsidRPr="001D52E2" w:rsidRDefault="00253602" w:rsidP="00A46D8D">
            <w:r w:rsidRPr="001D52E2">
              <w:t>K-2.8</w:t>
            </w:r>
          </w:p>
        </w:tc>
        <w:tc>
          <w:tcPr>
            <w:tcW w:w="7604" w:type="dxa"/>
            <w:tcBorders>
              <w:top w:val="single" w:sz="1" w:space="0" w:color="000000"/>
              <w:left w:val="single" w:sz="1" w:space="0" w:color="000000"/>
              <w:bottom w:val="single" w:sz="1" w:space="0" w:color="000000"/>
            </w:tcBorders>
            <w:shd w:val="clear" w:color="auto" w:fill="auto"/>
          </w:tcPr>
          <w:p w14:paraId="5CE0B509" w14:textId="77777777" w:rsidR="00253602" w:rsidRPr="001D52E2" w:rsidRDefault="00253602" w:rsidP="00A46D8D">
            <w:r w:rsidRPr="001D52E2">
              <w:t>Konstrukcja parteru – Nadproża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38DFE99" w14:textId="77777777" w:rsidR="00253602" w:rsidRPr="001D52E2" w:rsidRDefault="00253602" w:rsidP="00253602">
            <w:r w:rsidRPr="001D52E2">
              <w:t>1:25</w:t>
            </w:r>
          </w:p>
        </w:tc>
      </w:tr>
      <w:tr w:rsidR="00532E24" w14:paraId="760019D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8E7CB8E" w14:textId="77777777" w:rsidR="00532E24" w:rsidRPr="001D52E2" w:rsidRDefault="00532E24" w:rsidP="00A46D8D">
            <w:r w:rsidRPr="001D52E2">
              <w:t>K-2.9</w:t>
            </w:r>
          </w:p>
        </w:tc>
        <w:tc>
          <w:tcPr>
            <w:tcW w:w="7604" w:type="dxa"/>
            <w:tcBorders>
              <w:top w:val="single" w:sz="1" w:space="0" w:color="000000"/>
              <w:left w:val="single" w:sz="1" w:space="0" w:color="000000"/>
              <w:bottom w:val="single" w:sz="1" w:space="0" w:color="000000"/>
            </w:tcBorders>
            <w:shd w:val="clear" w:color="auto" w:fill="auto"/>
          </w:tcPr>
          <w:p w14:paraId="0F78BC8A" w14:textId="77777777" w:rsidR="00532E24" w:rsidRPr="001D52E2" w:rsidRDefault="00532E24" w:rsidP="00A46D8D">
            <w:r w:rsidRPr="001D52E2">
              <w:t>Konstrukcja parteru - Wieńce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5E5A538" w14:textId="77777777" w:rsidR="00532E24" w:rsidRPr="001D52E2" w:rsidRDefault="00532E24" w:rsidP="00253602">
            <w:r w:rsidRPr="001D52E2">
              <w:t>1:2</w:t>
            </w:r>
            <w:r w:rsidR="00AE5352" w:rsidRPr="001D52E2">
              <w:t>5</w:t>
            </w:r>
          </w:p>
        </w:tc>
      </w:tr>
      <w:tr w:rsidR="008A5913" w14:paraId="76D5756A"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407DECE" w14:textId="14321F4D" w:rsidR="008A5913" w:rsidRPr="001D52E2" w:rsidRDefault="008A5913" w:rsidP="008A5913">
            <w:r>
              <w:t>K-2.10</w:t>
            </w:r>
          </w:p>
        </w:tc>
        <w:tc>
          <w:tcPr>
            <w:tcW w:w="7604" w:type="dxa"/>
            <w:tcBorders>
              <w:top w:val="single" w:sz="1" w:space="0" w:color="000000"/>
              <w:left w:val="single" w:sz="1" w:space="0" w:color="000000"/>
              <w:bottom w:val="single" w:sz="1" w:space="0" w:color="000000"/>
            </w:tcBorders>
            <w:shd w:val="clear" w:color="auto" w:fill="auto"/>
          </w:tcPr>
          <w:p w14:paraId="7CFB53F5" w14:textId="2535B769" w:rsidR="008A5913" w:rsidRPr="001D52E2" w:rsidRDefault="008A5913" w:rsidP="008A5913">
            <w:r w:rsidRPr="001D52E2">
              <w:t xml:space="preserve">Konstrukcja parteru – </w:t>
            </w:r>
            <w:r>
              <w:t>Otworowanie</w:t>
            </w:r>
            <w:r w:rsidRPr="001D52E2">
              <w:t xml:space="preserve"> stropu </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0D0D703" w14:textId="4BA7DBBB" w:rsidR="008A5913" w:rsidRPr="001D52E2" w:rsidRDefault="008A5913" w:rsidP="008A5913">
            <w:r>
              <w:t>1:100</w:t>
            </w:r>
          </w:p>
        </w:tc>
      </w:tr>
      <w:tr w:rsidR="008A5913" w14:paraId="797C6902"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7CEBB49A" w14:textId="77777777" w:rsidR="008A5913" w:rsidRPr="001D52E2" w:rsidRDefault="008A5913" w:rsidP="008A5913">
            <w:pPr>
              <w:rPr>
                <w:shd w:val="clear" w:color="auto" w:fill="FFFF00"/>
              </w:rPr>
            </w:pPr>
            <w:r w:rsidRPr="001D52E2">
              <w:rPr>
                <w:b/>
                <w:bCs/>
              </w:rPr>
              <w:t>Konstrukcja piętra I</w:t>
            </w:r>
          </w:p>
        </w:tc>
      </w:tr>
      <w:tr w:rsidR="008A5913" w14:paraId="41B27947"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34D575AD" w14:textId="77777777" w:rsidR="008A5913" w:rsidRPr="001D52E2" w:rsidRDefault="008A5913" w:rsidP="008A5913">
            <w:pPr>
              <w:rPr>
                <w:shd w:val="clear" w:color="auto" w:fill="FFFF00"/>
              </w:rPr>
            </w:pPr>
            <w:r w:rsidRPr="001D52E2">
              <w:t>K-3.1</w:t>
            </w:r>
          </w:p>
        </w:tc>
        <w:tc>
          <w:tcPr>
            <w:tcW w:w="7604" w:type="dxa"/>
            <w:tcBorders>
              <w:top w:val="single" w:sz="1" w:space="0" w:color="000000"/>
              <w:left w:val="single" w:sz="1" w:space="0" w:color="000000"/>
              <w:bottom w:val="single" w:sz="1" w:space="0" w:color="000000"/>
            </w:tcBorders>
            <w:shd w:val="clear" w:color="auto" w:fill="auto"/>
          </w:tcPr>
          <w:p w14:paraId="7C1042BD" w14:textId="77777777" w:rsidR="008A5913" w:rsidRPr="001D52E2" w:rsidRDefault="008A5913" w:rsidP="008A5913">
            <w:pPr>
              <w:rPr>
                <w:b/>
                <w:bCs/>
              </w:rPr>
            </w:pPr>
            <w:r w:rsidRPr="001D52E2">
              <w:t xml:space="preserve">Konstrukcja piętra I – Zbrojenie dolne stropu </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6DD4526" w14:textId="77777777" w:rsidR="008A5913" w:rsidRPr="001D52E2" w:rsidRDefault="008A5913" w:rsidP="008A5913">
            <w:r w:rsidRPr="001D52E2">
              <w:t>1:50</w:t>
            </w:r>
          </w:p>
        </w:tc>
      </w:tr>
      <w:tr w:rsidR="008A5913" w14:paraId="46C25E1C"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6E374A7" w14:textId="77777777" w:rsidR="008A5913" w:rsidRPr="001D52E2" w:rsidRDefault="008A5913" w:rsidP="008A5913">
            <w:pPr>
              <w:rPr>
                <w:shd w:val="clear" w:color="auto" w:fill="FFFF00"/>
              </w:rPr>
            </w:pPr>
            <w:r w:rsidRPr="001D52E2">
              <w:t>K-3.2</w:t>
            </w:r>
          </w:p>
        </w:tc>
        <w:tc>
          <w:tcPr>
            <w:tcW w:w="7604" w:type="dxa"/>
            <w:tcBorders>
              <w:top w:val="single" w:sz="1" w:space="0" w:color="000000"/>
              <w:left w:val="single" w:sz="1" w:space="0" w:color="000000"/>
              <w:bottom w:val="single" w:sz="1" w:space="0" w:color="000000"/>
            </w:tcBorders>
            <w:shd w:val="clear" w:color="auto" w:fill="auto"/>
          </w:tcPr>
          <w:p w14:paraId="0EFF1F09" w14:textId="77777777" w:rsidR="008A5913" w:rsidRPr="001D52E2" w:rsidRDefault="008A5913" w:rsidP="008A5913">
            <w:r w:rsidRPr="001D52E2">
              <w:t xml:space="preserve">Konstrukcja piętra I – Zbrojenie górne stropu </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6C565331" w14:textId="77777777" w:rsidR="008A5913" w:rsidRPr="001D52E2" w:rsidRDefault="008A5913" w:rsidP="008A5913">
            <w:r w:rsidRPr="001D52E2">
              <w:t>1:50</w:t>
            </w:r>
          </w:p>
        </w:tc>
      </w:tr>
      <w:tr w:rsidR="008A5913" w14:paraId="4106128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9A133D0" w14:textId="77777777" w:rsidR="008A5913" w:rsidRPr="001D52E2" w:rsidRDefault="008A5913" w:rsidP="008A5913">
            <w:pPr>
              <w:rPr>
                <w:shd w:val="clear" w:color="auto" w:fill="FFFF00"/>
              </w:rPr>
            </w:pPr>
            <w:r w:rsidRPr="001D52E2">
              <w:t>K-3.3</w:t>
            </w:r>
          </w:p>
        </w:tc>
        <w:tc>
          <w:tcPr>
            <w:tcW w:w="7604" w:type="dxa"/>
            <w:tcBorders>
              <w:top w:val="single" w:sz="1" w:space="0" w:color="000000"/>
              <w:left w:val="single" w:sz="1" w:space="0" w:color="000000"/>
              <w:bottom w:val="single" w:sz="1" w:space="0" w:color="000000"/>
            </w:tcBorders>
            <w:shd w:val="clear" w:color="auto" w:fill="auto"/>
          </w:tcPr>
          <w:p w14:paraId="284D6BA9" w14:textId="77777777" w:rsidR="008A5913" w:rsidRPr="001D52E2" w:rsidRDefault="008A5913" w:rsidP="008A5913">
            <w:r w:rsidRPr="001D52E2">
              <w:t>Konstrukcja piętra I – Belki</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D27F59B" w14:textId="77777777" w:rsidR="008A5913" w:rsidRPr="001D52E2" w:rsidRDefault="008A5913" w:rsidP="008A5913">
            <w:pPr>
              <w:rPr>
                <w:shd w:val="clear" w:color="auto" w:fill="FFFF00"/>
              </w:rPr>
            </w:pPr>
            <w:r w:rsidRPr="001D52E2">
              <w:t>1:25</w:t>
            </w:r>
          </w:p>
        </w:tc>
      </w:tr>
      <w:tr w:rsidR="008A5913" w14:paraId="08906ACF"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1018901" w14:textId="77777777" w:rsidR="008A5913" w:rsidRPr="001D52E2" w:rsidRDefault="008A5913" w:rsidP="008A5913">
            <w:pPr>
              <w:rPr>
                <w:shd w:val="clear" w:color="auto" w:fill="FFFF00"/>
              </w:rPr>
            </w:pPr>
            <w:r w:rsidRPr="001D52E2">
              <w:t>K-3.4</w:t>
            </w:r>
          </w:p>
        </w:tc>
        <w:tc>
          <w:tcPr>
            <w:tcW w:w="7604" w:type="dxa"/>
            <w:tcBorders>
              <w:top w:val="single" w:sz="1" w:space="0" w:color="000000"/>
              <w:left w:val="single" w:sz="1" w:space="0" w:color="000000"/>
              <w:bottom w:val="single" w:sz="1" w:space="0" w:color="000000"/>
            </w:tcBorders>
            <w:shd w:val="clear" w:color="auto" w:fill="auto"/>
          </w:tcPr>
          <w:p w14:paraId="52F1BB89" w14:textId="77777777" w:rsidR="008A5913" w:rsidRPr="001D52E2" w:rsidRDefault="008A5913" w:rsidP="008A5913">
            <w:r w:rsidRPr="001D52E2">
              <w:t>Konstrukcja piętra I – Słupy i rdzenie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EB45E3F" w14:textId="77777777" w:rsidR="008A5913" w:rsidRPr="001D52E2" w:rsidRDefault="008A5913" w:rsidP="008A5913">
            <w:pPr>
              <w:rPr>
                <w:shd w:val="clear" w:color="auto" w:fill="FFFF00"/>
              </w:rPr>
            </w:pPr>
            <w:r w:rsidRPr="001D52E2">
              <w:t>1:25</w:t>
            </w:r>
          </w:p>
        </w:tc>
      </w:tr>
      <w:tr w:rsidR="008A5913" w14:paraId="1438B667"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75E4B76" w14:textId="77777777" w:rsidR="008A5913" w:rsidRPr="001D52E2" w:rsidRDefault="008A5913" w:rsidP="008A5913">
            <w:pPr>
              <w:rPr>
                <w:shd w:val="clear" w:color="auto" w:fill="FFFF00"/>
              </w:rPr>
            </w:pPr>
            <w:r w:rsidRPr="001D52E2">
              <w:t>K-3.5</w:t>
            </w:r>
          </w:p>
        </w:tc>
        <w:tc>
          <w:tcPr>
            <w:tcW w:w="7604" w:type="dxa"/>
            <w:tcBorders>
              <w:top w:val="single" w:sz="1" w:space="0" w:color="000000"/>
              <w:left w:val="single" w:sz="1" w:space="0" w:color="000000"/>
              <w:bottom w:val="single" w:sz="1" w:space="0" w:color="000000"/>
            </w:tcBorders>
            <w:shd w:val="clear" w:color="auto" w:fill="auto"/>
          </w:tcPr>
          <w:p w14:paraId="6781B38C" w14:textId="77777777" w:rsidR="008A5913" w:rsidRPr="001D52E2" w:rsidRDefault="008A5913" w:rsidP="008A5913">
            <w:r w:rsidRPr="001D52E2">
              <w:t>Konstrukcja piętra I – Wieńce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5D1FF36" w14:textId="77777777" w:rsidR="008A5913" w:rsidRPr="001D52E2" w:rsidRDefault="008A5913" w:rsidP="008A5913">
            <w:pPr>
              <w:rPr>
                <w:shd w:val="clear" w:color="auto" w:fill="FFFF00"/>
              </w:rPr>
            </w:pPr>
            <w:r w:rsidRPr="001D52E2">
              <w:t>1:25</w:t>
            </w:r>
          </w:p>
        </w:tc>
      </w:tr>
      <w:tr w:rsidR="008A5913" w14:paraId="61FDAF5F"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EBA4397" w14:textId="77777777" w:rsidR="008A5913" w:rsidRPr="001D52E2" w:rsidRDefault="008A5913" w:rsidP="008A5913">
            <w:pPr>
              <w:rPr>
                <w:shd w:val="clear" w:color="auto" w:fill="FFFF00"/>
              </w:rPr>
            </w:pPr>
            <w:r w:rsidRPr="001D52E2">
              <w:t>K-3.6</w:t>
            </w:r>
          </w:p>
        </w:tc>
        <w:tc>
          <w:tcPr>
            <w:tcW w:w="7604" w:type="dxa"/>
            <w:tcBorders>
              <w:top w:val="single" w:sz="1" w:space="0" w:color="000000"/>
              <w:left w:val="single" w:sz="1" w:space="0" w:color="000000"/>
              <w:bottom w:val="single" w:sz="1" w:space="0" w:color="000000"/>
            </w:tcBorders>
            <w:shd w:val="clear" w:color="auto" w:fill="auto"/>
          </w:tcPr>
          <w:p w14:paraId="2ABFDE36" w14:textId="77777777" w:rsidR="008A5913" w:rsidRPr="001D52E2" w:rsidRDefault="008A5913" w:rsidP="008A5913">
            <w:r w:rsidRPr="001D52E2">
              <w:t>Konstrukcja piętra I – Schody Sch-1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DBC75BE" w14:textId="77777777" w:rsidR="008A5913" w:rsidRPr="001D52E2" w:rsidRDefault="008A5913" w:rsidP="008A5913">
            <w:pPr>
              <w:rPr>
                <w:shd w:val="clear" w:color="auto" w:fill="FFFF00"/>
              </w:rPr>
            </w:pPr>
            <w:r w:rsidRPr="001D52E2">
              <w:t>1:25</w:t>
            </w:r>
          </w:p>
        </w:tc>
      </w:tr>
      <w:tr w:rsidR="008A5913" w14:paraId="677DC530"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D53DDF4" w14:textId="72DE886F" w:rsidR="008A5913" w:rsidRPr="001D52E2" w:rsidRDefault="008A5913" w:rsidP="008A5913">
            <w:r>
              <w:t>K-3.7</w:t>
            </w:r>
          </w:p>
        </w:tc>
        <w:tc>
          <w:tcPr>
            <w:tcW w:w="7604" w:type="dxa"/>
            <w:tcBorders>
              <w:top w:val="single" w:sz="1" w:space="0" w:color="000000"/>
              <w:left w:val="single" w:sz="1" w:space="0" w:color="000000"/>
              <w:bottom w:val="single" w:sz="1" w:space="0" w:color="000000"/>
            </w:tcBorders>
            <w:shd w:val="clear" w:color="auto" w:fill="auto"/>
          </w:tcPr>
          <w:p w14:paraId="05769F1A" w14:textId="7EC8A7E9" w:rsidR="008A5913" w:rsidRPr="001D52E2" w:rsidRDefault="008A5913" w:rsidP="008A5913">
            <w:r>
              <w:t>Konstrukcja piętra I – Otworowanie stropu</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2C26A88" w14:textId="780983F5" w:rsidR="008A5913" w:rsidRPr="001D52E2" w:rsidRDefault="008A5913" w:rsidP="008A5913">
            <w:r>
              <w:t>1:100</w:t>
            </w:r>
          </w:p>
        </w:tc>
      </w:tr>
      <w:tr w:rsidR="00B022CD" w14:paraId="57CD048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9856516" w14:textId="03E1EE12" w:rsidR="00B022CD" w:rsidRDefault="00B022CD" w:rsidP="008A5913">
            <w:r>
              <w:t>K-3.8</w:t>
            </w:r>
          </w:p>
        </w:tc>
        <w:tc>
          <w:tcPr>
            <w:tcW w:w="7604" w:type="dxa"/>
            <w:tcBorders>
              <w:top w:val="single" w:sz="1" w:space="0" w:color="000000"/>
              <w:left w:val="single" w:sz="1" w:space="0" w:color="000000"/>
              <w:bottom w:val="single" w:sz="1" w:space="0" w:color="000000"/>
            </w:tcBorders>
            <w:shd w:val="clear" w:color="auto" w:fill="auto"/>
          </w:tcPr>
          <w:p w14:paraId="7D83BD34" w14:textId="74A7E461" w:rsidR="00B022CD" w:rsidRDefault="00B022CD" w:rsidP="008A5913">
            <w:r>
              <w:t>Konstrukcja piętra I</w:t>
            </w:r>
            <w:r>
              <w:t xml:space="preserve"> – Nadproże N-1.1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1FE6748" w14:textId="3BAD47D9" w:rsidR="00B022CD" w:rsidRDefault="00B022CD" w:rsidP="008A5913">
            <w:r>
              <w:t>1:25</w:t>
            </w:r>
          </w:p>
        </w:tc>
      </w:tr>
      <w:tr w:rsidR="008A5913" w14:paraId="46799DA4"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5C3DB5F0" w14:textId="77777777" w:rsidR="008A5913" w:rsidRPr="001D52E2" w:rsidRDefault="008A5913" w:rsidP="008A5913">
            <w:pPr>
              <w:rPr>
                <w:shd w:val="clear" w:color="auto" w:fill="FFFF00"/>
              </w:rPr>
            </w:pPr>
            <w:r w:rsidRPr="001D52E2">
              <w:rPr>
                <w:b/>
                <w:bCs/>
              </w:rPr>
              <w:t>Konstrukcja piętra II</w:t>
            </w:r>
          </w:p>
        </w:tc>
      </w:tr>
      <w:tr w:rsidR="008A5913" w14:paraId="0317BD9C"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2A1742B" w14:textId="77777777" w:rsidR="008A5913" w:rsidRPr="001D52E2" w:rsidRDefault="008A5913" w:rsidP="008A5913">
            <w:pPr>
              <w:rPr>
                <w:shd w:val="clear" w:color="auto" w:fill="FFFF00"/>
              </w:rPr>
            </w:pPr>
            <w:r w:rsidRPr="001D52E2">
              <w:t>K-4.1</w:t>
            </w:r>
          </w:p>
        </w:tc>
        <w:tc>
          <w:tcPr>
            <w:tcW w:w="7604" w:type="dxa"/>
            <w:tcBorders>
              <w:top w:val="single" w:sz="1" w:space="0" w:color="000000"/>
              <w:left w:val="single" w:sz="1" w:space="0" w:color="000000"/>
              <w:bottom w:val="single" w:sz="1" w:space="0" w:color="000000"/>
            </w:tcBorders>
            <w:shd w:val="clear" w:color="auto" w:fill="auto"/>
          </w:tcPr>
          <w:p w14:paraId="46F27C6C" w14:textId="77777777" w:rsidR="008A5913" w:rsidRPr="001D52E2" w:rsidRDefault="008A5913" w:rsidP="008A5913">
            <w:pPr>
              <w:rPr>
                <w:b/>
                <w:bCs/>
              </w:rPr>
            </w:pPr>
            <w:r w:rsidRPr="001D52E2">
              <w:t>Konstrukcja piętra II - Zbrojenie dolne stropodachu</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F9C1D2A" w14:textId="77777777" w:rsidR="008A5913" w:rsidRPr="001D52E2" w:rsidRDefault="008A5913" w:rsidP="008A5913">
            <w:r w:rsidRPr="001D52E2">
              <w:t>1:50</w:t>
            </w:r>
          </w:p>
        </w:tc>
      </w:tr>
      <w:tr w:rsidR="008A5913" w14:paraId="34D61DCA"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0D1CBFC" w14:textId="77777777" w:rsidR="008A5913" w:rsidRPr="001D52E2" w:rsidRDefault="008A5913" w:rsidP="008A5913">
            <w:pPr>
              <w:rPr>
                <w:shd w:val="clear" w:color="auto" w:fill="FFFF00"/>
              </w:rPr>
            </w:pPr>
            <w:r w:rsidRPr="001D52E2">
              <w:t>K-4.2</w:t>
            </w:r>
          </w:p>
        </w:tc>
        <w:tc>
          <w:tcPr>
            <w:tcW w:w="7604" w:type="dxa"/>
            <w:tcBorders>
              <w:top w:val="single" w:sz="1" w:space="0" w:color="000000"/>
              <w:left w:val="single" w:sz="1" w:space="0" w:color="000000"/>
              <w:bottom w:val="single" w:sz="1" w:space="0" w:color="000000"/>
            </w:tcBorders>
            <w:shd w:val="clear" w:color="auto" w:fill="auto"/>
          </w:tcPr>
          <w:p w14:paraId="4B8B52DF" w14:textId="77777777" w:rsidR="008A5913" w:rsidRPr="001D52E2" w:rsidRDefault="008A5913" w:rsidP="008A5913">
            <w:r w:rsidRPr="001D52E2">
              <w:t>Konstrukcja piętra II - Zbrojenie górne stropodachu</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AF71B11" w14:textId="77777777" w:rsidR="008A5913" w:rsidRPr="001D52E2" w:rsidRDefault="008A5913" w:rsidP="008A5913">
            <w:pPr>
              <w:rPr>
                <w:shd w:val="clear" w:color="auto" w:fill="FFFF00"/>
              </w:rPr>
            </w:pPr>
            <w:r w:rsidRPr="001D52E2">
              <w:t>1:50</w:t>
            </w:r>
          </w:p>
        </w:tc>
      </w:tr>
      <w:tr w:rsidR="008A5913" w14:paraId="6E45669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5419438" w14:textId="77777777" w:rsidR="008A5913" w:rsidRPr="001D52E2" w:rsidRDefault="008A5913" w:rsidP="008A5913">
            <w:r w:rsidRPr="001D52E2">
              <w:t>K-4.3</w:t>
            </w:r>
          </w:p>
        </w:tc>
        <w:tc>
          <w:tcPr>
            <w:tcW w:w="7604" w:type="dxa"/>
            <w:tcBorders>
              <w:top w:val="single" w:sz="1" w:space="0" w:color="000000"/>
              <w:left w:val="single" w:sz="1" w:space="0" w:color="000000"/>
              <w:bottom w:val="single" w:sz="1" w:space="0" w:color="000000"/>
            </w:tcBorders>
            <w:shd w:val="clear" w:color="auto" w:fill="auto"/>
          </w:tcPr>
          <w:p w14:paraId="0FDFE6EA" w14:textId="77777777" w:rsidR="008A5913" w:rsidRPr="001D52E2" w:rsidRDefault="008A5913" w:rsidP="008A5913">
            <w:r w:rsidRPr="001D52E2">
              <w:t>Konstrukcja piętra II – Zbrojenie dodatkowe i wieńców</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BAA45D3" w14:textId="77777777" w:rsidR="008A5913" w:rsidRPr="001D52E2" w:rsidRDefault="008A5913" w:rsidP="008A5913">
            <w:pPr>
              <w:rPr>
                <w:shd w:val="clear" w:color="auto" w:fill="FFFF00"/>
              </w:rPr>
            </w:pPr>
            <w:r w:rsidRPr="001D52E2">
              <w:t>1:100/25</w:t>
            </w:r>
          </w:p>
        </w:tc>
      </w:tr>
      <w:tr w:rsidR="008A5913" w14:paraId="4F66167C"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77CF4B5" w14:textId="77777777" w:rsidR="008A5913" w:rsidRPr="001D52E2" w:rsidRDefault="008A5913" w:rsidP="008A5913">
            <w:pPr>
              <w:rPr>
                <w:shd w:val="clear" w:color="auto" w:fill="FFFF00"/>
              </w:rPr>
            </w:pPr>
            <w:r w:rsidRPr="001D52E2">
              <w:t>K-4.4</w:t>
            </w:r>
          </w:p>
        </w:tc>
        <w:tc>
          <w:tcPr>
            <w:tcW w:w="7604" w:type="dxa"/>
            <w:tcBorders>
              <w:top w:val="single" w:sz="1" w:space="0" w:color="000000"/>
              <w:left w:val="single" w:sz="1" w:space="0" w:color="000000"/>
              <w:bottom w:val="single" w:sz="1" w:space="0" w:color="000000"/>
            </w:tcBorders>
            <w:shd w:val="clear" w:color="auto" w:fill="auto"/>
          </w:tcPr>
          <w:p w14:paraId="0FC4C5C2" w14:textId="77777777" w:rsidR="008A5913" w:rsidRPr="001D52E2" w:rsidRDefault="008A5913" w:rsidP="008A5913">
            <w:r w:rsidRPr="001D52E2">
              <w:t>Konstrukcja piętra II – Belki B-2.1-7</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AE35CA7" w14:textId="77777777" w:rsidR="008A5913" w:rsidRPr="001D52E2" w:rsidRDefault="008A5913" w:rsidP="008A5913">
            <w:r w:rsidRPr="001D52E2">
              <w:t>1:25</w:t>
            </w:r>
          </w:p>
        </w:tc>
      </w:tr>
      <w:tr w:rsidR="008A5913" w14:paraId="71E281C8"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A796625" w14:textId="77777777" w:rsidR="008A5913" w:rsidRPr="001D52E2" w:rsidRDefault="008A5913" w:rsidP="008A5913">
            <w:pPr>
              <w:rPr>
                <w:shd w:val="clear" w:color="auto" w:fill="FFFF00"/>
              </w:rPr>
            </w:pPr>
            <w:r w:rsidRPr="001D52E2">
              <w:t>K-4.5</w:t>
            </w:r>
          </w:p>
        </w:tc>
        <w:tc>
          <w:tcPr>
            <w:tcW w:w="7604" w:type="dxa"/>
            <w:tcBorders>
              <w:top w:val="single" w:sz="1" w:space="0" w:color="000000"/>
              <w:left w:val="single" w:sz="1" w:space="0" w:color="000000"/>
              <w:bottom w:val="single" w:sz="1" w:space="0" w:color="000000"/>
            </w:tcBorders>
            <w:shd w:val="clear" w:color="auto" w:fill="auto"/>
          </w:tcPr>
          <w:p w14:paraId="3E505DC7" w14:textId="77777777" w:rsidR="008A5913" w:rsidRPr="001D52E2" w:rsidRDefault="008A5913" w:rsidP="008A5913">
            <w:r w:rsidRPr="001D52E2">
              <w:t>Konstrukcja piętra II – Belki B-2.8-14</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C2A67F2" w14:textId="77777777" w:rsidR="008A5913" w:rsidRPr="001D52E2" w:rsidRDefault="008A5913" w:rsidP="008A5913">
            <w:pPr>
              <w:rPr>
                <w:shd w:val="clear" w:color="auto" w:fill="FFFF00"/>
              </w:rPr>
            </w:pPr>
            <w:r w:rsidRPr="001D52E2">
              <w:t>1:25</w:t>
            </w:r>
          </w:p>
        </w:tc>
      </w:tr>
      <w:tr w:rsidR="008A5913" w14:paraId="55C3C7D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1999D1D1" w14:textId="77777777" w:rsidR="008A5913" w:rsidRPr="001D52E2" w:rsidRDefault="008A5913" w:rsidP="008A5913">
            <w:pPr>
              <w:rPr>
                <w:shd w:val="clear" w:color="auto" w:fill="FFFF00"/>
              </w:rPr>
            </w:pPr>
            <w:r w:rsidRPr="001D52E2">
              <w:t>K-4.6</w:t>
            </w:r>
          </w:p>
        </w:tc>
        <w:tc>
          <w:tcPr>
            <w:tcW w:w="7604" w:type="dxa"/>
            <w:tcBorders>
              <w:top w:val="single" w:sz="1" w:space="0" w:color="000000"/>
              <w:left w:val="single" w:sz="1" w:space="0" w:color="000000"/>
              <w:bottom w:val="single" w:sz="1" w:space="0" w:color="000000"/>
            </w:tcBorders>
            <w:shd w:val="clear" w:color="auto" w:fill="auto"/>
          </w:tcPr>
          <w:p w14:paraId="3D12F1A7" w14:textId="77777777" w:rsidR="008A5913" w:rsidRPr="001D52E2" w:rsidRDefault="008A5913" w:rsidP="008A5913">
            <w:r w:rsidRPr="001D52E2">
              <w:t>Konstrukcja piętra II – Słupy i rdzenie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ACD6C63" w14:textId="77777777" w:rsidR="008A5913" w:rsidRPr="001D52E2" w:rsidRDefault="008A5913" w:rsidP="008A5913">
            <w:pPr>
              <w:rPr>
                <w:shd w:val="clear" w:color="auto" w:fill="FFFF00"/>
              </w:rPr>
            </w:pPr>
            <w:r w:rsidRPr="001D52E2">
              <w:t>1:25</w:t>
            </w:r>
          </w:p>
        </w:tc>
      </w:tr>
      <w:tr w:rsidR="008A5913" w14:paraId="3C53E2C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2D64D95" w14:textId="77777777" w:rsidR="008A5913" w:rsidRPr="001D52E2" w:rsidRDefault="008A5913" w:rsidP="008A5913">
            <w:pPr>
              <w:rPr>
                <w:shd w:val="clear" w:color="auto" w:fill="FFFF00"/>
              </w:rPr>
            </w:pPr>
            <w:r w:rsidRPr="001D52E2">
              <w:lastRenderedPageBreak/>
              <w:t>K-4.7</w:t>
            </w:r>
          </w:p>
        </w:tc>
        <w:tc>
          <w:tcPr>
            <w:tcW w:w="7604" w:type="dxa"/>
            <w:tcBorders>
              <w:top w:val="single" w:sz="1" w:space="0" w:color="000000"/>
              <w:left w:val="single" w:sz="1" w:space="0" w:color="000000"/>
              <w:bottom w:val="single" w:sz="1" w:space="0" w:color="000000"/>
            </w:tcBorders>
            <w:shd w:val="clear" w:color="auto" w:fill="auto"/>
          </w:tcPr>
          <w:p w14:paraId="026B3C1A" w14:textId="77777777" w:rsidR="008A5913" w:rsidRPr="001D52E2" w:rsidRDefault="008A5913" w:rsidP="008A5913">
            <w:r w:rsidRPr="001D52E2">
              <w:t>Konstrukcja piętra II – Wieszak W-1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66ED654B" w14:textId="77777777" w:rsidR="008A5913" w:rsidRPr="001D52E2" w:rsidRDefault="008A5913" w:rsidP="008A5913">
            <w:pPr>
              <w:rPr>
                <w:shd w:val="clear" w:color="auto" w:fill="FFFF00"/>
              </w:rPr>
            </w:pPr>
            <w:r w:rsidRPr="001D52E2">
              <w:t>1:25</w:t>
            </w:r>
          </w:p>
        </w:tc>
      </w:tr>
      <w:tr w:rsidR="008A5913" w14:paraId="602B3045"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92F2EA0" w14:textId="77777777" w:rsidR="008A5913" w:rsidRPr="001D52E2" w:rsidRDefault="008A5913" w:rsidP="008A5913">
            <w:r w:rsidRPr="001D52E2">
              <w:t>K-4.8</w:t>
            </w:r>
          </w:p>
        </w:tc>
        <w:tc>
          <w:tcPr>
            <w:tcW w:w="7604" w:type="dxa"/>
            <w:tcBorders>
              <w:top w:val="single" w:sz="1" w:space="0" w:color="000000"/>
              <w:left w:val="single" w:sz="1" w:space="0" w:color="000000"/>
              <w:bottom w:val="single" w:sz="1" w:space="0" w:color="000000"/>
            </w:tcBorders>
            <w:shd w:val="clear" w:color="auto" w:fill="auto"/>
          </w:tcPr>
          <w:p w14:paraId="221C9D86" w14:textId="77777777" w:rsidR="008A5913" w:rsidRPr="001D52E2" w:rsidRDefault="008A5913" w:rsidP="008A5913">
            <w:r w:rsidRPr="001D52E2">
              <w:t>Konstrukcja piętra II – Nadproża żelbetowe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ED3D8A6" w14:textId="77777777" w:rsidR="008A5913" w:rsidRPr="001D52E2" w:rsidRDefault="008A5913" w:rsidP="008A5913">
            <w:r w:rsidRPr="001D52E2">
              <w:t>1:25</w:t>
            </w:r>
          </w:p>
        </w:tc>
      </w:tr>
      <w:tr w:rsidR="008A5913" w14:paraId="133D65B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08C722E" w14:textId="279884BD" w:rsidR="008A5913" w:rsidRPr="001D52E2" w:rsidRDefault="008A5913" w:rsidP="008A5913">
            <w:r>
              <w:t>K-4.9</w:t>
            </w:r>
          </w:p>
        </w:tc>
        <w:tc>
          <w:tcPr>
            <w:tcW w:w="7604" w:type="dxa"/>
            <w:tcBorders>
              <w:top w:val="single" w:sz="1" w:space="0" w:color="000000"/>
              <w:left w:val="single" w:sz="1" w:space="0" w:color="000000"/>
              <w:bottom w:val="single" w:sz="1" w:space="0" w:color="000000"/>
            </w:tcBorders>
            <w:shd w:val="clear" w:color="auto" w:fill="auto"/>
          </w:tcPr>
          <w:p w14:paraId="57053822" w14:textId="732FCCC9" w:rsidR="008A5913" w:rsidRPr="001D52E2" w:rsidRDefault="008A5913" w:rsidP="008A5913">
            <w:r>
              <w:t>Konstrukcja piętra II – Otworowanie stropu</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E476011" w14:textId="4FF15EAF" w:rsidR="008A5913" w:rsidRPr="001D52E2" w:rsidRDefault="008A5913" w:rsidP="008A5913">
            <w:r>
              <w:t>1:100</w:t>
            </w:r>
          </w:p>
        </w:tc>
      </w:tr>
      <w:tr w:rsidR="008A5913" w14:paraId="197EE5A9"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73E7AA58" w14:textId="77777777" w:rsidR="008A5913" w:rsidRDefault="008A5913" w:rsidP="008A5913">
            <w:pPr>
              <w:rPr>
                <w:shd w:val="clear" w:color="auto" w:fill="FFFF00"/>
              </w:rPr>
            </w:pPr>
            <w:r w:rsidRPr="00F947BF">
              <w:rPr>
                <w:b/>
                <w:bCs/>
              </w:rPr>
              <w:t>Konstrukcja nadbudówki</w:t>
            </w:r>
          </w:p>
        </w:tc>
      </w:tr>
      <w:tr w:rsidR="008A5913" w14:paraId="2CFB3A00"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343D4941" w14:textId="77777777" w:rsidR="008A5913" w:rsidRPr="00EA6DD0" w:rsidRDefault="008A5913" w:rsidP="008A5913">
            <w:pPr>
              <w:rPr>
                <w:shd w:val="clear" w:color="auto" w:fill="FFFF00"/>
              </w:rPr>
            </w:pPr>
            <w:r w:rsidRPr="00EA6DD0">
              <w:t>K-5.1</w:t>
            </w:r>
          </w:p>
        </w:tc>
        <w:tc>
          <w:tcPr>
            <w:tcW w:w="7604" w:type="dxa"/>
            <w:tcBorders>
              <w:top w:val="single" w:sz="1" w:space="0" w:color="000000"/>
              <w:left w:val="single" w:sz="1" w:space="0" w:color="000000"/>
              <w:bottom w:val="single" w:sz="1" w:space="0" w:color="000000"/>
            </w:tcBorders>
            <w:shd w:val="clear" w:color="auto" w:fill="auto"/>
          </w:tcPr>
          <w:p w14:paraId="2E3019AE" w14:textId="77777777" w:rsidR="008A5913" w:rsidRPr="00EA6DD0" w:rsidRDefault="008A5913" w:rsidP="008A5913">
            <w:pPr>
              <w:rPr>
                <w:b/>
                <w:bCs/>
              </w:rPr>
            </w:pPr>
            <w:r w:rsidRPr="00EA6DD0">
              <w:t>Konstrukcja nadbudówki – Ściana szczytowa SC1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656049A" w14:textId="77777777" w:rsidR="008A5913" w:rsidRDefault="008A5913" w:rsidP="008A5913">
            <w:pPr>
              <w:rPr>
                <w:shd w:val="clear" w:color="auto" w:fill="FFFF00"/>
              </w:rPr>
            </w:pPr>
            <w:r w:rsidRPr="0077225C">
              <w:t>1:25</w:t>
            </w:r>
          </w:p>
        </w:tc>
      </w:tr>
      <w:tr w:rsidR="008A5913" w14:paraId="33E849DC"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3CECD25D" w14:textId="77777777" w:rsidR="008A5913" w:rsidRPr="00EA6DD0" w:rsidRDefault="008A5913" w:rsidP="008A5913">
            <w:pPr>
              <w:rPr>
                <w:shd w:val="clear" w:color="auto" w:fill="FFFF00"/>
              </w:rPr>
            </w:pPr>
            <w:r w:rsidRPr="00EA6DD0">
              <w:t>K-5.2</w:t>
            </w:r>
          </w:p>
        </w:tc>
        <w:tc>
          <w:tcPr>
            <w:tcW w:w="7604" w:type="dxa"/>
            <w:tcBorders>
              <w:top w:val="single" w:sz="1" w:space="0" w:color="000000"/>
              <w:left w:val="single" w:sz="1" w:space="0" w:color="000000"/>
              <w:bottom w:val="single" w:sz="1" w:space="0" w:color="000000"/>
            </w:tcBorders>
            <w:shd w:val="clear" w:color="auto" w:fill="auto"/>
          </w:tcPr>
          <w:p w14:paraId="644F14BF" w14:textId="77777777" w:rsidR="008A5913" w:rsidRPr="00EA6DD0" w:rsidRDefault="008A5913" w:rsidP="008A5913">
            <w:r w:rsidRPr="00EA6DD0">
              <w:t>Konstrukcja nadbudówki – Ściana szczytowa SC2</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8DBD0DB" w14:textId="77777777" w:rsidR="008A5913" w:rsidRDefault="008A5913" w:rsidP="008A5913">
            <w:pPr>
              <w:rPr>
                <w:shd w:val="clear" w:color="auto" w:fill="FFFF00"/>
              </w:rPr>
            </w:pPr>
            <w:r w:rsidRPr="0077225C">
              <w:t>1:25</w:t>
            </w:r>
          </w:p>
        </w:tc>
      </w:tr>
      <w:tr w:rsidR="008A5913" w14:paraId="1FDAF502"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16650C4" w14:textId="77777777" w:rsidR="008A5913" w:rsidRPr="00EA6DD0" w:rsidRDefault="008A5913" w:rsidP="008A5913">
            <w:pPr>
              <w:rPr>
                <w:shd w:val="clear" w:color="auto" w:fill="FFFF00"/>
              </w:rPr>
            </w:pPr>
            <w:r w:rsidRPr="00EA6DD0">
              <w:t>K-5.4</w:t>
            </w:r>
          </w:p>
        </w:tc>
        <w:tc>
          <w:tcPr>
            <w:tcW w:w="7604" w:type="dxa"/>
            <w:tcBorders>
              <w:top w:val="single" w:sz="1" w:space="0" w:color="000000"/>
              <w:left w:val="single" w:sz="1" w:space="0" w:color="000000"/>
              <w:bottom w:val="single" w:sz="1" w:space="0" w:color="000000"/>
            </w:tcBorders>
            <w:shd w:val="clear" w:color="auto" w:fill="auto"/>
          </w:tcPr>
          <w:p w14:paraId="7D3552DB" w14:textId="77777777" w:rsidR="008A5913" w:rsidRPr="00EA6DD0" w:rsidRDefault="008A5913" w:rsidP="008A5913">
            <w:r w:rsidRPr="00EA6DD0">
              <w:t>Konstrukcja nadbudówki – Komora kurzowa</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1B88BE1" w14:textId="77777777" w:rsidR="008A5913" w:rsidRDefault="008A5913" w:rsidP="008A5913">
            <w:pPr>
              <w:rPr>
                <w:shd w:val="clear" w:color="auto" w:fill="FFFF00"/>
              </w:rPr>
            </w:pPr>
            <w:r w:rsidRPr="0077225C">
              <w:t>1:50, 1:25</w:t>
            </w:r>
          </w:p>
        </w:tc>
      </w:tr>
      <w:tr w:rsidR="008A5913" w14:paraId="5145B451"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2DF5FF08" w14:textId="77777777" w:rsidR="008A5913" w:rsidRDefault="008A5913" w:rsidP="008A5913">
            <w:pPr>
              <w:rPr>
                <w:shd w:val="clear" w:color="auto" w:fill="FFFF00"/>
              </w:rPr>
            </w:pPr>
            <w:r>
              <w:rPr>
                <w:b/>
                <w:bCs/>
              </w:rPr>
              <w:t>Konstrukcja szybu windowego</w:t>
            </w:r>
          </w:p>
        </w:tc>
      </w:tr>
      <w:tr w:rsidR="008A5913" w:rsidRPr="00EA6DD0" w14:paraId="57A7B3E1"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A235C2B" w14:textId="77777777" w:rsidR="008A5913" w:rsidRPr="00EA6DD0" w:rsidRDefault="008A5913" w:rsidP="008A5913">
            <w:pPr>
              <w:rPr>
                <w:shd w:val="clear" w:color="auto" w:fill="FFFF00"/>
              </w:rPr>
            </w:pPr>
            <w:r w:rsidRPr="00EA6DD0">
              <w:t>K-6.1</w:t>
            </w:r>
          </w:p>
        </w:tc>
        <w:tc>
          <w:tcPr>
            <w:tcW w:w="7604" w:type="dxa"/>
            <w:tcBorders>
              <w:top w:val="single" w:sz="1" w:space="0" w:color="000000"/>
              <w:left w:val="single" w:sz="1" w:space="0" w:color="000000"/>
              <w:bottom w:val="single" w:sz="1" w:space="0" w:color="000000"/>
            </w:tcBorders>
            <w:shd w:val="clear" w:color="auto" w:fill="auto"/>
          </w:tcPr>
          <w:p w14:paraId="3993C82B" w14:textId="77777777" w:rsidR="008A5913" w:rsidRPr="00EA6DD0" w:rsidRDefault="008A5913" w:rsidP="008A5913">
            <w:pPr>
              <w:rPr>
                <w:b/>
                <w:bCs/>
              </w:rPr>
            </w:pPr>
            <w:r w:rsidRPr="00631B83">
              <w:t>Konstrukcja szybu windowego – schemat zbrojeniowy</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7572FED9" w14:textId="77777777" w:rsidR="008A5913" w:rsidRPr="00EA6DD0" w:rsidRDefault="008A5913" w:rsidP="008A5913">
            <w:pPr>
              <w:rPr>
                <w:shd w:val="clear" w:color="auto" w:fill="FFFF00"/>
              </w:rPr>
            </w:pPr>
            <w:r w:rsidRPr="00EA6DD0">
              <w:t>1:50</w:t>
            </w:r>
          </w:p>
        </w:tc>
      </w:tr>
      <w:tr w:rsidR="008A5913" w:rsidRPr="00EA6DD0" w14:paraId="17378B78"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57ACB20D" w14:textId="77777777" w:rsidR="008A5913" w:rsidRPr="00EA6DD0" w:rsidRDefault="008A5913" w:rsidP="008A5913">
            <w:pPr>
              <w:rPr>
                <w:b/>
                <w:bCs/>
              </w:rPr>
            </w:pPr>
            <w:r w:rsidRPr="00EA6DD0">
              <w:rPr>
                <w:b/>
                <w:bCs/>
              </w:rPr>
              <w:t>Konstrukcja dachu</w:t>
            </w:r>
          </w:p>
        </w:tc>
      </w:tr>
      <w:tr w:rsidR="008A5913" w:rsidRPr="00EA6DD0" w14:paraId="389AC249"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8EE3FE7" w14:textId="77777777" w:rsidR="008A5913" w:rsidRPr="00EA6DD0" w:rsidRDefault="008A5913" w:rsidP="008A5913">
            <w:r w:rsidRPr="00631B83">
              <w:t>K-7.1</w:t>
            </w:r>
          </w:p>
        </w:tc>
        <w:tc>
          <w:tcPr>
            <w:tcW w:w="7604" w:type="dxa"/>
            <w:tcBorders>
              <w:top w:val="single" w:sz="1" w:space="0" w:color="000000"/>
              <w:left w:val="single" w:sz="1" w:space="0" w:color="000000"/>
              <w:bottom w:val="single" w:sz="1" w:space="0" w:color="000000"/>
            </w:tcBorders>
            <w:shd w:val="clear" w:color="auto" w:fill="auto"/>
          </w:tcPr>
          <w:p w14:paraId="77165B6E" w14:textId="77777777" w:rsidR="008A5913" w:rsidRPr="00631B83" w:rsidRDefault="008A5913" w:rsidP="008A5913">
            <w:r w:rsidRPr="00631B83">
              <w:t>Konstrukcja dachu – Konstrukcja drewniana</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FBE74FC" w14:textId="77777777" w:rsidR="008A5913" w:rsidRPr="00EA6DD0" w:rsidRDefault="008A5913" w:rsidP="008A5913">
            <w:r>
              <w:t>1:50</w:t>
            </w:r>
          </w:p>
        </w:tc>
      </w:tr>
      <w:tr w:rsidR="008A5913" w:rsidRPr="00EA6DD0" w14:paraId="0FE51DF4"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41C4316" w14:textId="77777777" w:rsidR="008A5913" w:rsidRPr="00EA6DD0" w:rsidRDefault="008A5913" w:rsidP="008A5913">
            <w:r w:rsidRPr="00631B83">
              <w:t>K-7.2</w:t>
            </w:r>
          </w:p>
        </w:tc>
        <w:tc>
          <w:tcPr>
            <w:tcW w:w="7604" w:type="dxa"/>
            <w:tcBorders>
              <w:top w:val="single" w:sz="1" w:space="0" w:color="000000"/>
              <w:left w:val="single" w:sz="1" w:space="0" w:color="000000"/>
              <w:bottom w:val="single" w:sz="1" w:space="0" w:color="000000"/>
            </w:tcBorders>
            <w:shd w:val="clear" w:color="auto" w:fill="auto"/>
          </w:tcPr>
          <w:p w14:paraId="6B46714A" w14:textId="77777777" w:rsidR="008A5913" w:rsidRPr="00631B83" w:rsidRDefault="008A5913" w:rsidP="008A5913">
            <w:r w:rsidRPr="00631B83">
              <w:t>Konstrukcja dachu – Dach stalowy</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8751CF8" w14:textId="77777777" w:rsidR="008A5913" w:rsidRPr="00EA6DD0" w:rsidRDefault="008A5913" w:rsidP="008A5913">
            <w:pPr>
              <w:rPr>
                <w:sz w:val="18"/>
                <w:szCs w:val="18"/>
              </w:rPr>
            </w:pPr>
            <w:r w:rsidRPr="00EA6DD0">
              <w:rPr>
                <w:sz w:val="18"/>
                <w:szCs w:val="18"/>
              </w:rPr>
              <w:t>1:100, 1:50</w:t>
            </w:r>
          </w:p>
        </w:tc>
      </w:tr>
      <w:tr w:rsidR="008A5913" w14:paraId="11785CC5"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63BAD488" w14:textId="77777777" w:rsidR="008A5913" w:rsidRDefault="008A5913" w:rsidP="008A5913">
            <w:pPr>
              <w:rPr>
                <w:shd w:val="clear" w:color="auto" w:fill="FFFF00"/>
              </w:rPr>
            </w:pPr>
            <w:r w:rsidRPr="00F947BF">
              <w:rPr>
                <w:b/>
                <w:bCs/>
              </w:rPr>
              <w:t>Elementy stalowe</w:t>
            </w:r>
          </w:p>
        </w:tc>
      </w:tr>
      <w:tr w:rsidR="008A5913" w:rsidRPr="00EA6DD0" w14:paraId="67DDC1AA"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18BB29A" w14:textId="77777777" w:rsidR="008A5913" w:rsidRPr="00EA6DD0" w:rsidRDefault="008A5913" w:rsidP="008A5913">
            <w:r w:rsidRPr="004F1294">
              <w:t>K-</w:t>
            </w:r>
            <w:r>
              <w:t>8.1</w:t>
            </w:r>
          </w:p>
        </w:tc>
        <w:tc>
          <w:tcPr>
            <w:tcW w:w="7604" w:type="dxa"/>
            <w:tcBorders>
              <w:top w:val="single" w:sz="1" w:space="0" w:color="000000"/>
              <w:left w:val="single" w:sz="1" w:space="0" w:color="000000"/>
              <w:bottom w:val="single" w:sz="1" w:space="0" w:color="000000"/>
            </w:tcBorders>
            <w:shd w:val="clear" w:color="auto" w:fill="auto"/>
          </w:tcPr>
          <w:p w14:paraId="774FB142" w14:textId="77777777" w:rsidR="008A5913" w:rsidRPr="00631B83" w:rsidRDefault="008A5913" w:rsidP="008A5913">
            <w:r w:rsidRPr="00631B83">
              <w:t>Konstrukcja stalowa dachu - Ramy R-1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7501FB8" w14:textId="77777777" w:rsidR="008A5913" w:rsidRPr="00EA6DD0" w:rsidRDefault="008A5913" w:rsidP="008A5913">
            <w:r>
              <w:t>1:20</w:t>
            </w:r>
          </w:p>
        </w:tc>
      </w:tr>
      <w:tr w:rsidR="008A5913" w:rsidRPr="00EA6DD0" w14:paraId="0A2A0E22"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15B7F35" w14:textId="77777777" w:rsidR="008A5913" w:rsidRPr="00EA6DD0" w:rsidRDefault="008A5913" w:rsidP="008A5913">
            <w:r w:rsidRPr="004F1294">
              <w:t>K-</w:t>
            </w:r>
            <w:r>
              <w:t>8.2</w:t>
            </w:r>
          </w:p>
        </w:tc>
        <w:tc>
          <w:tcPr>
            <w:tcW w:w="7604" w:type="dxa"/>
            <w:tcBorders>
              <w:top w:val="single" w:sz="1" w:space="0" w:color="000000"/>
              <w:left w:val="single" w:sz="1" w:space="0" w:color="000000"/>
              <w:bottom w:val="single" w:sz="1" w:space="0" w:color="000000"/>
            </w:tcBorders>
            <w:shd w:val="clear" w:color="auto" w:fill="auto"/>
          </w:tcPr>
          <w:p w14:paraId="6E2BF608" w14:textId="77777777" w:rsidR="008A5913" w:rsidRPr="00631B83" w:rsidRDefault="008A5913" w:rsidP="008A5913">
            <w:r w:rsidRPr="00631B83">
              <w:t>Konstrukcja stalowa dachu - Ramy R-2</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78A92AF" w14:textId="77777777" w:rsidR="008A5913" w:rsidRPr="00EA6DD0" w:rsidRDefault="008A5913" w:rsidP="008A5913">
            <w:r>
              <w:t>1:20</w:t>
            </w:r>
          </w:p>
        </w:tc>
      </w:tr>
      <w:tr w:rsidR="008A5913" w:rsidRPr="00EA6DD0" w14:paraId="68A058F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0A6CD791" w14:textId="77777777" w:rsidR="008A5913" w:rsidRPr="00EA6DD0" w:rsidRDefault="008A5913" w:rsidP="008A5913">
            <w:r w:rsidRPr="004F1294">
              <w:t>K-</w:t>
            </w:r>
            <w:r>
              <w:t>8.3</w:t>
            </w:r>
          </w:p>
        </w:tc>
        <w:tc>
          <w:tcPr>
            <w:tcW w:w="7604" w:type="dxa"/>
            <w:tcBorders>
              <w:top w:val="single" w:sz="1" w:space="0" w:color="000000"/>
              <w:left w:val="single" w:sz="1" w:space="0" w:color="000000"/>
              <w:bottom w:val="single" w:sz="1" w:space="0" w:color="000000"/>
            </w:tcBorders>
            <w:shd w:val="clear" w:color="auto" w:fill="auto"/>
          </w:tcPr>
          <w:p w14:paraId="0C968569" w14:textId="77777777" w:rsidR="008A5913" w:rsidRPr="00631B83" w:rsidRDefault="008A5913" w:rsidP="008A5913">
            <w:r w:rsidRPr="00631B83">
              <w:t>Podkonstrukcje central wentylacyjnych WWL-1 do WWL-3</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588B54F" w14:textId="77777777" w:rsidR="008A5913" w:rsidRPr="00EA6DD0" w:rsidRDefault="008A5913" w:rsidP="008A5913">
            <w:r>
              <w:t>1:20</w:t>
            </w:r>
          </w:p>
        </w:tc>
      </w:tr>
      <w:tr w:rsidR="008A5913" w:rsidRPr="00EA6DD0" w14:paraId="012B955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6A81B739" w14:textId="77777777" w:rsidR="008A5913" w:rsidRPr="00EA6DD0" w:rsidRDefault="008A5913" w:rsidP="008A5913">
            <w:r w:rsidRPr="004F1294">
              <w:t>K-</w:t>
            </w:r>
            <w:r>
              <w:t>8.4</w:t>
            </w:r>
          </w:p>
        </w:tc>
        <w:tc>
          <w:tcPr>
            <w:tcW w:w="7604" w:type="dxa"/>
            <w:tcBorders>
              <w:top w:val="single" w:sz="1" w:space="0" w:color="000000"/>
              <w:left w:val="single" w:sz="1" w:space="0" w:color="000000"/>
              <w:bottom w:val="single" w:sz="1" w:space="0" w:color="000000"/>
            </w:tcBorders>
            <w:shd w:val="clear" w:color="auto" w:fill="auto"/>
          </w:tcPr>
          <w:p w14:paraId="0D5EE817" w14:textId="77777777" w:rsidR="008A5913" w:rsidRPr="00631B83" w:rsidRDefault="008A5913" w:rsidP="008A5913">
            <w:pPr>
              <w:tabs>
                <w:tab w:val="left" w:pos="2325"/>
              </w:tabs>
            </w:pPr>
            <w:r w:rsidRPr="00631B83">
              <w:t>Podkonstrukcje central wentylacyjnych LNW-3 do LNW-5</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0CFA80CB" w14:textId="77777777" w:rsidR="008A5913" w:rsidRPr="00EA6DD0" w:rsidRDefault="008A5913" w:rsidP="008A5913">
            <w:r>
              <w:t>1:20</w:t>
            </w:r>
          </w:p>
        </w:tc>
      </w:tr>
      <w:tr w:rsidR="008A5913" w:rsidRPr="00EA6DD0" w14:paraId="146B55D7"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000CB074" w14:textId="77777777" w:rsidR="008A5913" w:rsidRPr="00EA6DD0" w:rsidRDefault="008A5913" w:rsidP="008A5913">
            <w:r w:rsidRPr="004F1294">
              <w:t>K-</w:t>
            </w:r>
            <w:r>
              <w:t>8.5</w:t>
            </w:r>
          </w:p>
        </w:tc>
        <w:tc>
          <w:tcPr>
            <w:tcW w:w="7604" w:type="dxa"/>
            <w:tcBorders>
              <w:top w:val="single" w:sz="1" w:space="0" w:color="000000"/>
              <w:left w:val="single" w:sz="1" w:space="0" w:color="000000"/>
              <w:bottom w:val="single" w:sz="1" w:space="0" w:color="000000"/>
            </w:tcBorders>
            <w:shd w:val="clear" w:color="auto" w:fill="auto"/>
          </w:tcPr>
          <w:p w14:paraId="01DA0C11" w14:textId="77777777" w:rsidR="008A5913" w:rsidRPr="00631B83" w:rsidRDefault="008A5913" w:rsidP="008A5913">
            <w:r w:rsidRPr="00631B83">
              <w:t>Podkonstrukcje central wentylacyjnych LNW-6 i LNW-7</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50D9073" w14:textId="77777777" w:rsidR="008A5913" w:rsidRPr="00EA6DD0" w:rsidRDefault="008A5913" w:rsidP="008A5913">
            <w:r>
              <w:t>1:20</w:t>
            </w:r>
          </w:p>
        </w:tc>
      </w:tr>
      <w:tr w:rsidR="008A5913" w14:paraId="457D5CDF"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4C8D652" w14:textId="77777777" w:rsidR="008A5913" w:rsidRDefault="008A5913" w:rsidP="008A5913">
            <w:pPr>
              <w:rPr>
                <w:shd w:val="clear" w:color="auto" w:fill="FFFF00"/>
              </w:rPr>
            </w:pPr>
            <w:r w:rsidRPr="004F1294">
              <w:t>K-</w:t>
            </w:r>
            <w:r>
              <w:t>8.6</w:t>
            </w:r>
          </w:p>
        </w:tc>
        <w:tc>
          <w:tcPr>
            <w:tcW w:w="7604" w:type="dxa"/>
            <w:tcBorders>
              <w:top w:val="single" w:sz="1" w:space="0" w:color="000000"/>
              <w:left w:val="single" w:sz="1" w:space="0" w:color="000000"/>
              <w:bottom w:val="single" w:sz="1" w:space="0" w:color="000000"/>
            </w:tcBorders>
            <w:shd w:val="clear" w:color="auto" w:fill="auto"/>
          </w:tcPr>
          <w:p w14:paraId="57D2F0FD" w14:textId="77777777" w:rsidR="008A5913" w:rsidRPr="00F947BF" w:rsidRDefault="008A5913" w:rsidP="008A5913">
            <w:pPr>
              <w:rPr>
                <w:b/>
                <w:bCs/>
              </w:rPr>
            </w:pPr>
            <w:r w:rsidRPr="00631B83">
              <w:t>Podkonstrukcje central wentylacyjnych LNW-8 do LNW-11</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5273F4A6" w14:textId="77777777" w:rsidR="008A5913" w:rsidRDefault="008A5913" w:rsidP="008A5913">
            <w:pPr>
              <w:rPr>
                <w:shd w:val="clear" w:color="auto" w:fill="FFFF00"/>
              </w:rPr>
            </w:pPr>
            <w:r>
              <w:t>1:20</w:t>
            </w:r>
          </w:p>
        </w:tc>
      </w:tr>
      <w:tr w:rsidR="008A5913" w14:paraId="2B00C0A2"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7560A54F" w14:textId="77777777" w:rsidR="008A5913" w:rsidRDefault="008A5913" w:rsidP="008A5913">
            <w:pPr>
              <w:rPr>
                <w:shd w:val="clear" w:color="auto" w:fill="FFFF00"/>
              </w:rPr>
            </w:pPr>
            <w:r w:rsidRPr="004F1294">
              <w:t>K-</w:t>
            </w:r>
            <w:r>
              <w:t>8.7</w:t>
            </w:r>
          </w:p>
        </w:tc>
        <w:tc>
          <w:tcPr>
            <w:tcW w:w="7604" w:type="dxa"/>
            <w:tcBorders>
              <w:top w:val="single" w:sz="1" w:space="0" w:color="000000"/>
              <w:left w:val="single" w:sz="1" w:space="0" w:color="000000"/>
              <w:bottom w:val="single" w:sz="1" w:space="0" w:color="000000"/>
            </w:tcBorders>
            <w:shd w:val="clear" w:color="auto" w:fill="auto"/>
          </w:tcPr>
          <w:p w14:paraId="17B2C0C9" w14:textId="77777777" w:rsidR="008A5913" w:rsidRPr="00581B7E" w:rsidRDefault="008A5913" w:rsidP="008A5913">
            <w:pPr>
              <w:rPr>
                <w:color w:val="BFBFBF"/>
              </w:rPr>
            </w:pPr>
            <w:r w:rsidRPr="00631B83">
              <w:t>Pomosty serwisowe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F9AA6E0" w14:textId="77777777" w:rsidR="008A5913" w:rsidRPr="0077225C" w:rsidRDefault="008A5913" w:rsidP="008A5913">
            <w:r w:rsidRPr="0077225C">
              <w:t>1:20</w:t>
            </w:r>
          </w:p>
        </w:tc>
      </w:tr>
      <w:tr w:rsidR="008A5913" w14:paraId="0103EF2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56EAD7D9" w14:textId="77777777" w:rsidR="008A5913" w:rsidRDefault="008A5913" w:rsidP="008A5913">
            <w:pPr>
              <w:rPr>
                <w:shd w:val="clear" w:color="auto" w:fill="FFFF00"/>
              </w:rPr>
            </w:pPr>
            <w:r w:rsidRPr="004F1294">
              <w:t>K-</w:t>
            </w:r>
            <w:r>
              <w:t>8.8</w:t>
            </w:r>
          </w:p>
        </w:tc>
        <w:tc>
          <w:tcPr>
            <w:tcW w:w="7604" w:type="dxa"/>
            <w:tcBorders>
              <w:top w:val="single" w:sz="1" w:space="0" w:color="000000"/>
              <w:left w:val="single" w:sz="1" w:space="0" w:color="000000"/>
              <w:bottom w:val="single" w:sz="1" w:space="0" w:color="000000"/>
            </w:tcBorders>
            <w:shd w:val="clear" w:color="auto" w:fill="auto"/>
          </w:tcPr>
          <w:p w14:paraId="0A67873D" w14:textId="77777777" w:rsidR="008A5913" w:rsidRPr="00581B7E" w:rsidRDefault="008A5913" w:rsidP="008A5913">
            <w:pPr>
              <w:rPr>
                <w:color w:val="BFBFBF"/>
              </w:rPr>
            </w:pPr>
            <w:r w:rsidRPr="00631B83">
              <w:t>Pomosty techniczne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40BBD5C0" w14:textId="77777777" w:rsidR="008A5913" w:rsidRPr="0077225C" w:rsidRDefault="008A5913" w:rsidP="008A5913">
            <w:r>
              <w:t xml:space="preserve">1:20 </w:t>
            </w:r>
          </w:p>
        </w:tc>
      </w:tr>
      <w:tr w:rsidR="008A5913" w:rsidRPr="0077225C" w14:paraId="1BFB1DE9"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0EF9B0AA" w14:textId="77777777" w:rsidR="008A5913" w:rsidRPr="0077225C" w:rsidRDefault="008A5913" w:rsidP="008A5913">
            <w:pPr>
              <w:rPr>
                <w:b/>
                <w:bCs/>
              </w:rPr>
            </w:pPr>
            <w:r w:rsidRPr="0077225C">
              <w:rPr>
                <w:b/>
                <w:bCs/>
              </w:rPr>
              <w:t>Konstrukcja budynku tlenowni</w:t>
            </w:r>
          </w:p>
        </w:tc>
      </w:tr>
      <w:tr w:rsidR="008A5913" w14:paraId="5C83FA20"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0BB742CF" w14:textId="1C20B4C8" w:rsidR="008A5913" w:rsidRDefault="008A5913" w:rsidP="008A5913">
            <w:pPr>
              <w:rPr>
                <w:shd w:val="clear" w:color="auto" w:fill="FFFF00"/>
              </w:rPr>
            </w:pPr>
            <w:r w:rsidRPr="004F1294">
              <w:t>K-</w:t>
            </w:r>
            <w:r w:rsidR="00761F40">
              <w:t>9</w:t>
            </w:r>
            <w:r>
              <w:t>.1</w:t>
            </w:r>
          </w:p>
        </w:tc>
        <w:tc>
          <w:tcPr>
            <w:tcW w:w="7604" w:type="dxa"/>
            <w:tcBorders>
              <w:top w:val="single" w:sz="1" w:space="0" w:color="000000"/>
              <w:left w:val="single" w:sz="1" w:space="0" w:color="000000"/>
              <w:bottom w:val="single" w:sz="1" w:space="0" w:color="000000"/>
            </w:tcBorders>
            <w:shd w:val="clear" w:color="auto" w:fill="auto"/>
          </w:tcPr>
          <w:p w14:paraId="108AC227" w14:textId="77777777" w:rsidR="008A5913" w:rsidRPr="00FF4134" w:rsidRDefault="008A5913" w:rsidP="008A5913">
            <w:pPr>
              <w:rPr>
                <w:b/>
                <w:bCs/>
              </w:rPr>
            </w:pPr>
            <w:r w:rsidRPr="00FF4134">
              <w:t>Konstrukcja budynku tlenowni</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3646FDD1" w14:textId="77777777" w:rsidR="008A5913" w:rsidRPr="0077225C" w:rsidRDefault="008A5913" w:rsidP="008A5913">
            <w:r w:rsidRPr="0077225C">
              <w:t>1:50</w:t>
            </w:r>
          </w:p>
        </w:tc>
      </w:tr>
      <w:tr w:rsidR="005C36FE" w14:paraId="6A965596" w14:textId="77777777" w:rsidTr="005C36FE">
        <w:trPr>
          <w:trHeight w:val="223"/>
        </w:trPr>
        <w:tc>
          <w:tcPr>
            <w:tcW w:w="10221" w:type="dxa"/>
            <w:gridSpan w:val="3"/>
            <w:tcBorders>
              <w:top w:val="single" w:sz="1" w:space="0" w:color="000000"/>
              <w:left w:val="single" w:sz="1" w:space="0" w:color="000000"/>
              <w:bottom w:val="single" w:sz="1" w:space="0" w:color="000000"/>
              <w:right w:val="single" w:sz="1" w:space="0" w:color="000000"/>
            </w:tcBorders>
            <w:shd w:val="clear" w:color="auto" w:fill="auto"/>
          </w:tcPr>
          <w:p w14:paraId="338403E6" w14:textId="6F5062EA" w:rsidR="005C36FE" w:rsidRPr="005C36FE" w:rsidRDefault="005C36FE" w:rsidP="008A5913">
            <w:pPr>
              <w:rPr>
                <w:b/>
                <w:bCs/>
              </w:rPr>
            </w:pPr>
            <w:r w:rsidRPr="005C36FE">
              <w:rPr>
                <w:b/>
                <w:bCs/>
              </w:rPr>
              <w:t xml:space="preserve">Posadowienie zbiornika tlenu </w:t>
            </w:r>
            <w:proofErr w:type="gramStart"/>
            <w:r w:rsidRPr="005C36FE">
              <w:rPr>
                <w:b/>
                <w:bCs/>
              </w:rPr>
              <w:t>i  parownicy</w:t>
            </w:r>
            <w:proofErr w:type="gramEnd"/>
          </w:p>
        </w:tc>
      </w:tr>
      <w:tr w:rsidR="005C36FE" w14:paraId="30BC2796"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03F642AE" w14:textId="2B0A1434" w:rsidR="005C36FE" w:rsidRPr="004F1294" w:rsidRDefault="005C36FE" w:rsidP="008A5913">
            <w:r>
              <w:t>K-10.1</w:t>
            </w:r>
          </w:p>
        </w:tc>
        <w:tc>
          <w:tcPr>
            <w:tcW w:w="7604" w:type="dxa"/>
            <w:tcBorders>
              <w:top w:val="single" w:sz="1" w:space="0" w:color="000000"/>
              <w:left w:val="single" w:sz="1" w:space="0" w:color="000000"/>
              <w:bottom w:val="single" w:sz="1" w:space="0" w:color="000000"/>
            </w:tcBorders>
            <w:shd w:val="clear" w:color="auto" w:fill="auto"/>
          </w:tcPr>
          <w:p w14:paraId="1968D226" w14:textId="638DEB08" w:rsidR="005C36FE" w:rsidRPr="00FF4134" w:rsidRDefault="005C36FE" w:rsidP="008A5913">
            <w:r>
              <w:t>Posadowienie zbiornika tleni i parownicy</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6552B379" w14:textId="668D4BAE" w:rsidR="005C36FE" w:rsidRPr="0077225C" w:rsidRDefault="005C36FE" w:rsidP="008A5913">
            <w:r>
              <w:t>1:50</w:t>
            </w:r>
          </w:p>
        </w:tc>
      </w:tr>
      <w:tr w:rsidR="005C36FE" w14:paraId="4FF3822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4EE8C757" w14:textId="764D0D51" w:rsidR="005C36FE" w:rsidRPr="004F1294" w:rsidRDefault="005C36FE" w:rsidP="008A5913">
            <w:r>
              <w:t>K-10.2</w:t>
            </w:r>
          </w:p>
        </w:tc>
        <w:tc>
          <w:tcPr>
            <w:tcW w:w="7604" w:type="dxa"/>
            <w:tcBorders>
              <w:top w:val="single" w:sz="1" w:space="0" w:color="000000"/>
              <w:left w:val="single" w:sz="1" w:space="0" w:color="000000"/>
              <w:bottom w:val="single" w:sz="1" w:space="0" w:color="000000"/>
            </w:tcBorders>
            <w:shd w:val="clear" w:color="auto" w:fill="auto"/>
          </w:tcPr>
          <w:p w14:paraId="533436D6" w14:textId="1287990B" w:rsidR="005C36FE" w:rsidRPr="00FF4134" w:rsidRDefault="005C36FE" w:rsidP="008A5913">
            <w:r>
              <w:t>Fundament zbiornika tlenu</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15288E9B" w14:textId="49680744" w:rsidR="005C36FE" w:rsidRPr="0077225C" w:rsidRDefault="005C36FE" w:rsidP="008A5913">
            <w:r>
              <w:t>1:50</w:t>
            </w:r>
          </w:p>
        </w:tc>
      </w:tr>
      <w:tr w:rsidR="005C36FE" w14:paraId="628776D3" w14:textId="77777777" w:rsidTr="005C36FE">
        <w:trPr>
          <w:trHeight w:val="223"/>
        </w:trPr>
        <w:tc>
          <w:tcPr>
            <w:tcW w:w="1289" w:type="dxa"/>
            <w:tcBorders>
              <w:top w:val="single" w:sz="1" w:space="0" w:color="000000"/>
              <w:left w:val="single" w:sz="1" w:space="0" w:color="000000"/>
              <w:bottom w:val="single" w:sz="1" w:space="0" w:color="000000"/>
            </w:tcBorders>
            <w:shd w:val="clear" w:color="auto" w:fill="auto"/>
          </w:tcPr>
          <w:p w14:paraId="2AF70F59" w14:textId="29FF26C8" w:rsidR="005C36FE" w:rsidRPr="004F1294" w:rsidRDefault="005C36FE" w:rsidP="008A5913">
            <w:r>
              <w:t>K-10.3</w:t>
            </w:r>
          </w:p>
        </w:tc>
        <w:tc>
          <w:tcPr>
            <w:tcW w:w="7604" w:type="dxa"/>
            <w:tcBorders>
              <w:top w:val="single" w:sz="1" w:space="0" w:color="000000"/>
              <w:left w:val="single" w:sz="1" w:space="0" w:color="000000"/>
              <w:bottom w:val="single" w:sz="1" w:space="0" w:color="000000"/>
            </w:tcBorders>
            <w:shd w:val="clear" w:color="auto" w:fill="auto"/>
          </w:tcPr>
          <w:p w14:paraId="631480A1" w14:textId="7FCD690E" w:rsidR="005C36FE" w:rsidRPr="00FF4134" w:rsidRDefault="005C36FE" w:rsidP="008A5913">
            <w:r>
              <w:t>Fundament parownicy - zbrojenie</w:t>
            </w:r>
          </w:p>
        </w:tc>
        <w:tc>
          <w:tcPr>
            <w:tcW w:w="1328" w:type="dxa"/>
            <w:tcBorders>
              <w:top w:val="single" w:sz="1" w:space="0" w:color="000000"/>
              <w:left w:val="single" w:sz="1" w:space="0" w:color="000000"/>
              <w:bottom w:val="single" w:sz="1" w:space="0" w:color="000000"/>
              <w:right w:val="single" w:sz="1" w:space="0" w:color="000000"/>
            </w:tcBorders>
            <w:shd w:val="clear" w:color="auto" w:fill="auto"/>
          </w:tcPr>
          <w:p w14:paraId="24977C47" w14:textId="05274C42" w:rsidR="005C36FE" w:rsidRPr="0077225C" w:rsidRDefault="005C36FE" w:rsidP="008A5913">
            <w:r>
              <w:t>1:50</w:t>
            </w:r>
          </w:p>
        </w:tc>
      </w:tr>
    </w:tbl>
    <w:p w14:paraId="4E1F92D0" w14:textId="77777777" w:rsidR="0090266C" w:rsidRDefault="0090266C"/>
    <w:p w14:paraId="2C5012B3" w14:textId="77777777" w:rsidR="0090266C" w:rsidRDefault="0090266C"/>
    <w:p w14:paraId="16EA2E67" w14:textId="77777777" w:rsidR="0090266C" w:rsidRDefault="0090266C"/>
    <w:p w14:paraId="3102E2EF" w14:textId="77777777" w:rsidR="0090266C" w:rsidRDefault="0090266C"/>
    <w:p w14:paraId="56C8C988" w14:textId="77777777" w:rsidR="0090266C" w:rsidRDefault="0090266C"/>
    <w:p w14:paraId="6FE85705" w14:textId="77777777" w:rsidR="0090266C" w:rsidRDefault="0090266C"/>
    <w:sectPr w:rsidR="0090266C" w:rsidSect="0019602D">
      <w:footerReference w:type="even" r:id="rId162"/>
      <w:footerReference w:type="default" r:id="rId163"/>
      <w:pgSz w:w="11906" w:h="16838"/>
      <w:pgMar w:top="992" w:right="567" w:bottom="992" w:left="1134" w:header="708" w:footer="708" w:gutter="0"/>
      <w:cols w:space="708"/>
      <w:titlePg/>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F68CF7" w14:textId="77777777" w:rsidR="0019602D" w:rsidRDefault="0019602D" w:rsidP="0019602D">
      <w:r>
        <w:separator/>
      </w:r>
    </w:p>
  </w:endnote>
  <w:endnote w:type="continuationSeparator" w:id="0">
    <w:p w14:paraId="28365BE8" w14:textId="77777777" w:rsidR="0019602D" w:rsidRDefault="0019602D" w:rsidP="00196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BoldMT">
    <w:charset w:val="00"/>
    <w:family w:val="auto"/>
    <w:pitch w:val="default"/>
  </w:font>
  <w:font w:name="StarSymbol">
    <w:altName w:val="Calibri"/>
    <w:charset w:val="EE"/>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Arial\">
    <w:charset w:val="EE"/>
    <w:family w:val="swiss"/>
    <w:pitch w:val="default"/>
  </w:font>
  <w:font w:name="OpenSymbol">
    <w:altName w:val="Arial Unicode MS"/>
    <w:charset w:val="00"/>
    <w:family w:val="auto"/>
    <w:pitch w:val="variable"/>
    <w:sig w:usb0="800000AF" w:usb1="1001ECEA"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MT">
    <w:altName w:val="Arial"/>
    <w:charset w:val="EE"/>
    <w:family w:val="swiss"/>
    <w:pitch w:val="default"/>
  </w:font>
  <w:font w:name="TimesNewRomanPS-BoldMT">
    <w:altName w:val="Times New Roman"/>
    <w:panose1 w:val="00000000000000000000"/>
    <w:charset w:val="00"/>
    <w:family w:val="roman"/>
    <w:notTrueType/>
    <w:pitch w:val="default"/>
  </w:font>
  <w:font w:name="Noto Sans Symbols">
    <w:charset w:val="EE"/>
    <w:family w:val="auto"/>
    <w:pitch w:val="variable"/>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Albany">
    <w:altName w:val="Arial"/>
    <w:charset w:val="EE"/>
    <w:family w:val="swiss"/>
    <w:pitch w:val="variable"/>
  </w:font>
  <w:font w:name="HG Mincho Light J">
    <w:altName w:val="msmincho"/>
    <w:charset w:val="EE"/>
    <w:family w:val="auto"/>
    <w:pitch w:val="variable"/>
  </w:font>
  <w:font w:name="Bookman Old Style">
    <w:panose1 w:val="02050604050505020204"/>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NSimSun">
    <w:panose1 w:val="02010609030101010101"/>
    <w:charset w:val="86"/>
    <w:family w:val="modern"/>
    <w:pitch w:val="fixed"/>
    <w:sig w:usb0="00000203" w:usb1="288F0000" w:usb2="00000016" w:usb3="00000000" w:csb0="00040001" w:csb1="00000000"/>
  </w:font>
  <w:font w:name="Liberation Serif">
    <w:altName w:val="Times New Roman"/>
    <w:charset w:val="EE"/>
    <w:family w:val="roman"/>
    <w:pitch w:val="variable"/>
  </w:font>
  <w:font w:name="Arial Unicode MS">
    <w:panose1 w:val="020B0604020202020204"/>
    <w:charset w:val="00"/>
    <w:family w:val="auto"/>
    <w:pitch w:val="variable"/>
  </w:font>
  <w:font w:name="Switzerland_Lightpl">
    <w:altName w:val="Arial"/>
    <w:charset w:val="00"/>
    <w:family w:val="swiss"/>
    <w:pitch w:val="default"/>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8952642"/>
      <w:docPartObj>
        <w:docPartGallery w:val="Page Numbers (Bottom of Page)"/>
        <w:docPartUnique/>
      </w:docPartObj>
    </w:sdtPr>
    <w:sdtEndPr/>
    <w:sdtContent>
      <w:p w14:paraId="6CFC6F1B" w14:textId="486EE50C" w:rsidR="0019602D" w:rsidRDefault="0019602D">
        <w:pPr>
          <w:pStyle w:val="Stopka"/>
        </w:pPr>
        <w:r>
          <w:fldChar w:fldCharType="begin"/>
        </w:r>
        <w:r>
          <w:instrText>PAGE   \* MERGEFORMAT</w:instrText>
        </w:r>
        <w:r>
          <w:fldChar w:fldCharType="separate"/>
        </w:r>
        <w:r>
          <w:t>2</w:t>
        </w:r>
        <w:r>
          <w:fldChar w:fldCharType="end"/>
        </w:r>
      </w:p>
    </w:sdtContent>
  </w:sdt>
  <w:p w14:paraId="295CBF30" w14:textId="77777777" w:rsidR="0019602D" w:rsidRDefault="0019602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11673935"/>
      <w:docPartObj>
        <w:docPartGallery w:val="Page Numbers (Bottom of Page)"/>
        <w:docPartUnique/>
      </w:docPartObj>
    </w:sdtPr>
    <w:sdtEndPr/>
    <w:sdtContent>
      <w:p w14:paraId="11FA30FB" w14:textId="3FA95989" w:rsidR="0019602D" w:rsidRDefault="0019602D">
        <w:pPr>
          <w:pStyle w:val="Stopka"/>
          <w:jc w:val="right"/>
        </w:pPr>
        <w:r>
          <w:fldChar w:fldCharType="begin"/>
        </w:r>
        <w:r>
          <w:instrText>PAGE   \* MERGEFORMAT</w:instrText>
        </w:r>
        <w:r>
          <w:fldChar w:fldCharType="separate"/>
        </w:r>
        <w:r>
          <w:t>2</w:t>
        </w:r>
        <w:r>
          <w:fldChar w:fldCharType="end"/>
        </w:r>
      </w:p>
    </w:sdtContent>
  </w:sdt>
  <w:p w14:paraId="5DF355AE" w14:textId="77777777" w:rsidR="0019602D" w:rsidRDefault="0019602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B5C616" w14:textId="77777777" w:rsidR="0019602D" w:rsidRDefault="0019602D" w:rsidP="0019602D">
      <w:r>
        <w:separator/>
      </w:r>
    </w:p>
  </w:footnote>
  <w:footnote w:type="continuationSeparator" w:id="0">
    <w:p w14:paraId="331B630A" w14:textId="77777777" w:rsidR="0019602D" w:rsidRDefault="0019602D" w:rsidP="001960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name w:val="WW8Num4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decimal"/>
      <w:pStyle w:val="Nagwek3"/>
      <w:suff w:val="nothing"/>
      <w:lvlText w:val=". %3"/>
      <w:lvlJc w:val="left"/>
      <w:pPr>
        <w:tabs>
          <w:tab w:val="num" w:pos="0"/>
        </w:tabs>
        <w:ind w:left="0" w:firstLine="0"/>
      </w:pPr>
    </w:lvl>
    <w:lvl w:ilvl="3">
      <w:start w:val="1"/>
      <w:numFmt w:val="none"/>
      <w:pStyle w:val="Nagwek4"/>
      <w:suff w:val="nothing"/>
      <w:lvlText w:val=""/>
      <w:lvlJc w:val="left"/>
      <w:pPr>
        <w:tabs>
          <w:tab w:val="num" w:pos="0"/>
        </w:tabs>
        <w:ind w:left="864" w:hanging="864"/>
      </w:pPr>
    </w:lvl>
    <w:lvl w:ilvl="4">
      <w:start w:val="1"/>
      <w:numFmt w:val="none"/>
      <w:pStyle w:val="Nagwek5"/>
      <w:suff w:val="nothing"/>
      <w:lvlText w:val=""/>
      <w:lvlJc w:val="left"/>
      <w:pPr>
        <w:tabs>
          <w:tab w:val="num" w:pos="0"/>
        </w:tabs>
        <w:ind w:left="1008" w:hanging="1008"/>
      </w:pPr>
    </w:lvl>
    <w:lvl w:ilvl="5">
      <w:start w:val="1"/>
      <w:numFmt w:val="none"/>
      <w:pStyle w:val="Nagwek6"/>
      <w:suff w:val="nothing"/>
      <w:lvlText w:val=""/>
      <w:lvlJc w:val="left"/>
      <w:pPr>
        <w:tabs>
          <w:tab w:val="num" w:pos="0"/>
        </w:tabs>
        <w:ind w:left="1152" w:hanging="1152"/>
      </w:pPr>
    </w:lvl>
    <w:lvl w:ilvl="6">
      <w:start w:val="1"/>
      <w:numFmt w:val="none"/>
      <w:pStyle w:val="Nagwek7"/>
      <w:suff w:val="nothing"/>
      <w:lvlText w:val=""/>
      <w:lvlJc w:val="left"/>
      <w:pPr>
        <w:tabs>
          <w:tab w:val="num" w:pos="0"/>
        </w:tabs>
        <w:ind w:left="1296" w:hanging="1296"/>
      </w:pPr>
    </w:lvl>
    <w:lvl w:ilvl="7">
      <w:start w:val="1"/>
      <w:numFmt w:val="none"/>
      <w:pStyle w:val="Nagwek8"/>
      <w:suff w:val="nothing"/>
      <w:lvlText w:val=""/>
      <w:lvlJc w:val="left"/>
      <w:pPr>
        <w:tabs>
          <w:tab w:val="num" w:pos="0"/>
        </w:tabs>
        <w:ind w:left="1440" w:hanging="1440"/>
      </w:pPr>
    </w:lvl>
    <w:lvl w:ilvl="8">
      <w:start w:val="1"/>
      <w:numFmt w:val="none"/>
      <w:pStyle w:val="Nagwek9"/>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2"/>
    <w:lvl w:ilvl="0">
      <w:start w:val="1"/>
      <w:numFmt w:val="none"/>
      <w:pStyle w:val="Nagwek10"/>
      <w:suff w:val="nothing"/>
      <w:lvlText w:val=""/>
      <w:lvlJc w:val="left"/>
      <w:pPr>
        <w:tabs>
          <w:tab w:val="num" w:pos="0"/>
        </w:tabs>
        <w:ind w:left="432" w:hanging="432"/>
      </w:pPr>
      <w:rPr>
        <w:rFonts w:ascii="Arial" w:hAnsi="Arial" w:cs="Arial"/>
        <w:b/>
        <w:bCs/>
        <w:sz w:val="22"/>
        <w:szCs w:val="22"/>
      </w:rPr>
    </w:lvl>
    <w:lvl w:ilvl="1">
      <w:start w:val="1"/>
      <w:numFmt w:val="none"/>
      <w:suff w:val="nothing"/>
      <w:lvlText w:val=""/>
      <w:lvlJc w:val="left"/>
      <w:pPr>
        <w:tabs>
          <w:tab w:val="num" w:pos="0"/>
        </w:tabs>
        <w:ind w:left="576" w:hanging="576"/>
      </w:pPr>
    </w:lvl>
    <w:lvl w:ilvl="2">
      <w:start w:val="1"/>
      <w:numFmt w:val="decimal"/>
      <w:suff w:val="nothing"/>
      <w:lvlText w:val=". %3"/>
      <w:lvlJc w:val="left"/>
      <w:pPr>
        <w:tabs>
          <w:tab w:val="num" w:pos="0"/>
        </w:tabs>
        <w:ind w:left="0" w:firstLine="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multilevel"/>
    <w:tmpl w:val="00000003"/>
    <w:name w:val="WW8Num3"/>
    <w:lvl w:ilvl="0">
      <w:start w:val="1"/>
      <w:numFmt w:val="none"/>
      <w:pStyle w:val="Tytu2"/>
      <w:suff w:val="nothing"/>
      <w:lvlText w:val=""/>
      <w:lvlJc w:val="left"/>
      <w:pPr>
        <w:tabs>
          <w:tab w:val="num" w:pos="0"/>
        </w:tabs>
        <w:ind w:left="0" w:firstLine="0"/>
      </w:pPr>
      <w:rPr>
        <w:rFonts w:ascii="Arial" w:eastAsia="Arial-BoldMT" w:hAnsi="Arial" w:cs="Arial-BoldMT"/>
        <w:color w:val="000000"/>
        <w:spacing w:val="-2"/>
        <w:kern w:val="1"/>
        <w:sz w:val="20"/>
        <w:szCs w:val="20"/>
        <w:shd w:val="clear" w:color="auto" w:fill="auto"/>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multilevel"/>
    <w:tmpl w:val="00000004"/>
    <w:name w:val="WW8Num4"/>
    <w:lvl w:ilvl="0">
      <w:start w:val="1"/>
      <w:numFmt w:val="upperRoman"/>
      <w:lvlText w:val="%1."/>
      <w:lvlJc w:val="left"/>
      <w:pPr>
        <w:tabs>
          <w:tab w:val="num" w:pos="1241"/>
        </w:tabs>
        <w:ind w:left="0" w:firstLine="0"/>
      </w:pPr>
      <w:rPr>
        <w:rFonts w:ascii="StarSymbol" w:hAnsi="StarSymbol" w:cs="StarSymbol"/>
        <w:sz w:val="18"/>
        <w:szCs w:val="18"/>
      </w:rPr>
    </w:lvl>
    <w:lvl w:ilvl="1">
      <w:start w:val="1"/>
      <w:numFmt w:val="decimal"/>
      <w:lvlText w:val="%2."/>
      <w:lvlJc w:val="left"/>
      <w:pPr>
        <w:tabs>
          <w:tab w:val="num" w:pos="1601"/>
        </w:tabs>
        <w:ind w:left="0" w:firstLine="0"/>
      </w:pPr>
      <w:rPr>
        <w:rFonts w:ascii="Wingdings" w:hAnsi="Wingdings" w:cs="Wingdings"/>
        <w:sz w:val="18"/>
        <w:szCs w:val="18"/>
      </w:rPr>
    </w:lvl>
    <w:lvl w:ilvl="2">
      <w:start w:val="1"/>
      <w:numFmt w:val="decimal"/>
      <w:lvlText w:val="%3."/>
      <w:lvlJc w:val="left"/>
      <w:pPr>
        <w:tabs>
          <w:tab w:val="num" w:pos="1961"/>
        </w:tabs>
        <w:ind w:left="0" w:firstLine="0"/>
      </w:pPr>
      <w:rPr>
        <w:rFonts w:ascii="Arial" w:hAnsi="Arial" w:cs="Arial"/>
        <w:b/>
        <w:bCs/>
        <w:sz w:val="24"/>
        <w:szCs w:val="24"/>
      </w:rPr>
    </w:lvl>
    <w:lvl w:ilvl="3">
      <w:start w:val="1"/>
      <w:numFmt w:val="decimal"/>
      <w:lvlText w:val="%4."/>
      <w:lvlJc w:val="left"/>
      <w:pPr>
        <w:tabs>
          <w:tab w:val="num" w:pos="2321"/>
        </w:tabs>
        <w:ind w:left="0" w:firstLine="0"/>
      </w:pPr>
      <w:rPr>
        <w:rFonts w:ascii="Symbol" w:hAnsi="Symbol" w:cs="Symbol"/>
        <w:sz w:val="18"/>
        <w:szCs w:val="18"/>
      </w:rPr>
    </w:lvl>
    <w:lvl w:ilvl="4">
      <w:start w:val="1"/>
      <w:numFmt w:val="decimal"/>
      <w:lvlText w:val="%5."/>
      <w:lvlJc w:val="left"/>
      <w:pPr>
        <w:tabs>
          <w:tab w:val="num" w:pos="2681"/>
        </w:tabs>
        <w:ind w:left="0" w:firstLine="0"/>
      </w:pPr>
      <w:rPr>
        <w:rFonts w:ascii="Symbol" w:hAnsi="Symbol" w:cs="Symbol"/>
        <w:sz w:val="18"/>
        <w:szCs w:val="18"/>
      </w:rPr>
    </w:lvl>
    <w:lvl w:ilvl="5">
      <w:start w:val="1"/>
      <w:numFmt w:val="decimal"/>
      <w:lvlText w:val="%6."/>
      <w:lvlJc w:val="left"/>
      <w:pPr>
        <w:tabs>
          <w:tab w:val="num" w:pos="3041"/>
        </w:tabs>
        <w:ind w:left="0" w:firstLine="0"/>
      </w:pPr>
    </w:lvl>
    <w:lvl w:ilvl="6">
      <w:start w:val="1"/>
      <w:numFmt w:val="decimal"/>
      <w:lvlText w:val="%7."/>
      <w:lvlJc w:val="left"/>
      <w:pPr>
        <w:tabs>
          <w:tab w:val="num" w:pos="3401"/>
        </w:tabs>
        <w:ind w:left="0" w:firstLine="0"/>
      </w:pPr>
    </w:lvl>
    <w:lvl w:ilvl="7">
      <w:start w:val="1"/>
      <w:numFmt w:val="decimal"/>
      <w:lvlText w:val="%8."/>
      <w:lvlJc w:val="left"/>
      <w:pPr>
        <w:tabs>
          <w:tab w:val="num" w:pos="3761"/>
        </w:tabs>
        <w:ind w:left="0" w:firstLine="0"/>
      </w:pPr>
    </w:lvl>
    <w:lvl w:ilvl="8">
      <w:start w:val="1"/>
      <w:numFmt w:val="decimal"/>
      <w:lvlText w:val="%9."/>
      <w:lvlJc w:val="left"/>
      <w:pPr>
        <w:tabs>
          <w:tab w:val="num" w:pos="4121"/>
        </w:tabs>
        <w:ind w:left="0" w:firstLine="0"/>
      </w:pPr>
    </w:lvl>
  </w:abstractNum>
  <w:abstractNum w:abstractNumId="4" w15:restartNumberingAfterBreak="0">
    <w:nsid w:val="00000005"/>
    <w:multiLevelType w:val="multilevel"/>
    <w:tmpl w:val="00000005"/>
    <w:name w:val="WW8Num5"/>
    <w:lvl w:ilvl="0">
      <w:start w:val="1"/>
      <w:numFmt w:val="decimal"/>
      <w:pStyle w:val="2poziom"/>
      <w:lvlText w:val="%1."/>
      <w:lvlJc w:val="left"/>
      <w:pPr>
        <w:tabs>
          <w:tab w:val="num" w:pos="0"/>
        </w:tabs>
        <w:ind w:left="0" w:firstLine="0"/>
      </w:pPr>
      <w:rPr>
        <w:rFonts w:ascii="Wingdings" w:hAnsi="Wingdings" w:cs="Wingdings"/>
        <w:sz w:val="18"/>
        <w:szCs w:val="18"/>
      </w:rPr>
    </w:lvl>
    <w:lvl w:ilvl="1">
      <w:start w:val="1"/>
      <w:numFmt w:val="decimal"/>
      <w:lvlText w:val="%1.%2."/>
      <w:lvlJc w:val="left"/>
      <w:pPr>
        <w:tabs>
          <w:tab w:val="num" w:pos="0"/>
        </w:tabs>
        <w:ind w:left="0" w:firstLine="0"/>
      </w:pPr>
      <w:rPr>
        <w:rFonts w:ascii="Wingdings 2" w:hAnsi="Wingdings 2" w:cs="Wingdings 2"/>
        <w:sz w:val="18"/>
        <w:szCs w:val="18"/>
      </w:rPr>
    </w:lvl>
    <w:lvl w:ilvl="2">
      <w:start w:val="1"/>
      <w:numFmt w:val="decimal"/>
      <w:lvlText w:val="%1.%2.%3."/>
      <w:lvlJc w:val="left"/>
      <w:pPr>
        <w:tabs>
          <w:tab w:val="num" w:pos="0"/>
        </w:tabs>
        <w:ind w:left="0" w:firstLine="0"/>
      </w:pPr>
      <w:rPr>
        <w:rFonts w:ascii="StarSymbol" w:hAnsi="StarSymbol" w:cs="StarSymbol"/>
        <w:sz w:val="18"/>
        <w:szCs w:val="18"/>
      </w:rPr>
    </w:lvl>
    <w:lvl w:ilvl="3">
      <w:start w:val="1"/>
      <w:numFmt w:val="decimal"/>
      <w:lvlText w:val="%1.%2.%3.%4."/>
      <w:lvlJc w:val="left"/>
      <w:pPr>
        <w:tabs>
          <w:tab w:val="num" w:pos="0"/>
        </w:tabs>
        <w:ind w:left="0" w:firstLine="0"/>
      </w:pPr>
      <w:rPr>
        <w:rFonts w:ascii="Symbol" w:hAnsi="Symbol" w:cs="Symbol"/>
        <w:sz w:val="18"/>
        <w:szCs w:val="18"/>
      </w:r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 w15:restartNumberingAfterBreak="0">
    <w:nsid w:val="00000006"/>
    <w:multiLevelType w:val="multilevel"/>
    <w:tmpl w:val="00000006"/>
    <w:name w:val="WW8Num6"/>
    <w:lvl w:ilvl="0">
      <w:start w:val="1"/>
      <w:numFmt w:val="decimal"/>
      <w:lvlText w:val=" %1 "/>
      <w:lvlJc w:val="left"/>
      <w:pPr>
        <w:tabs>
          <w:tab w:val="num" w:pos="0"/>
        </w:tabs>
        <w:ind w:left="0" w:firstLine="0"/>
      </w:pPr>
      <w:rPr>
        <w:rFonts w:ascii="Arial" w:hAnsi="Arial" w:cs="Symbol"/>
        <w:sz w:val="16"/>
      </w:rPr>
    </w:lvl>
    <w:lvl w:ilvl="1">
      <w:start w:val="1"/>
      <w:numFmt w:val="decimal"/>
      <w:lvlText w:val=" %1.%2 "/>
      <w:lvlJc w:val="left"/>
      <w:pPr>
        <w:tabs>
          <w:tab w:val="num" w:pos="0"/>
        </w:tabs>
        <w:ind w:left="850" w:hanging="680"/>
      </w:pPr>
      <w:rPr>
        <w:rFonts w:ascii="Arial" w:hAnsi="Arial" w:cs="Courier New"/>
        <w:sz w:val="16"/>
      </w:rPr>
    </w:lvl>
    <w:lvl w:ilvl="2">
      <w:start w:val="1"/>
      <w:numFmt w:val="decimal"/>
      <w:lvlText w:val=" %1.%2.%3 "/>
      <w:lvlJc w:val="left"/>
      <w:pPr>
        <w:tabs>
          <w:tab w:val="num" w:pos="0"/>
        </w:tabs>
        <w:ind w:left="0" w:firstLine="340"/>
      </w:pPr>
      <w:rPr>
        <w:rFonts w:ascii="Arial" w:hAnsi="Arial" w:cs="Wingdings"/>
        <w:sz w:val="16"/>
      </w:rPr>
    </w:lvl>
    <w:lvl w:ilvl="3">
      <w:start w:val="1"/>
      <w:numFmt w:val="decimal"/>
      <w:lvlText w:val=" %1.%2.%3.%4 "/>
      <w:lvlJc w:val="left"/>
      <w:pPr>
        <w:tabs>
          <w:tab w:val="num" w:pos="1800"/>
        </w:tabs>
        <w:ind w:left="0" w:firstLine="0"/>
      </w:pPr>
      <w:rPr>
        <w:rFonts w:ascii="Arial" w:hAnsi="Arial" w:cs="Courier New"/>
        <w:sz w:val="16"/>
      </w:rPr>
    </w:lvl>
    <w:lvl w:ilvl="4">
      <w:start w:val="1"/>
      <w:numFmt w:val="decimal"/>
      <w:lvlText w:val=" %1.%2.%3.%4.%5 "/>
      <w:lvlJc w:val="left"/>
      <w:pPr>
        <w:tabs>
          <w:tab w:val="num" w:pos="2160"/>
        </w:tabs>
        <w:ind w:left="0" w:firstLine="0"/>
      </w:pPr>
      <w:rPr>
        <w:rFonts w:ascii="Arial" w:hAnsi="Arial" w:cs="Courier New"/>
        <w:sz w:val="16"/>
      </w:rPr>
    </w:lvl>
    <w:lvl w:ilvl="5">
      <w:start w:val="1"/>
      <w:numFmt w:val="decimal"/>
      <w:lvlText w:val=" %1.%2.%3.%4.%5.%6 "/>
      <w:lvlJc w:val="left"/>
      <w:pPr>
        <w:tabs>
          <w:tab w:val="num" w:pos="2520"/>
        </w:tabs>
        <w:ind w:left="0" w:firstLine="0"/>
      </w:pPr>
      <w:rPr>
        <w:rFonts w:ascii="Arial" w:hAnsi="Arial" w:cs="Courier New"/>
        <w:sz w:val="16"/>
      </w:rPr>
    </w:lvl>
    <w:lvl w:ilvl="6">
      <w:start w:val="1"/>
      <w:numFmt w:val="decimal"/>
      <w:lvlText w:val=" %1.%2.%3.%4.%5.%6.%7 "/>
      <w:lvlJc w:val="left"/>
      <w:pPr>
        <w:tabs>
          <w:tab w:val="num" w:pos="2880"/>
        </w:tabs>
        <w:ind w:left="0" w:firstLine="0"/>
      </w:pPr>
      <w:rPr>
        <w:rFonts w:ascii="Arial" w:hAnsi="Arial" w:cs="Courier New"/>
        <w:sz w:val="16"/>
      </w:rPr>
    </w:lvl>
    <w:lvl w:ilvl="7">
      <w:start w:val="1"/>
      <w:numFmt w:val="decimal"/>
      <w:lvlText w:val=" %1.%2.%3.%4.%5.%6.%7.%8 "/>
      <w:lvlJc w:val="left"/>
      <w:pPr>
        <w:tabs>
          <w:tab w:val="num" w:pos="3240"/>
        </w:tabs>
        <w:ind w:left="0" w:firstLine="0"/>
      </w:pPr>
      <w:rPr>
        <w:rFonts w:ascii="Arial" w:hAnsi="Arial" w:cs="Courier New"/>
        <w:sz w:val="16"/>
      </w:rPr>
    </w:lvl>
    <w:lvl w:ilvl="8">
      <w:start w:val="1"/>
      <w:numFmt w:val="decimal"/>
      <w:lvlText w:val=" %1.%2.%3.%4.%5.%6.%7.%8.%9 "/>
      <w:lvlJc w:val="left"/>
      <w:pPr>
        <w:tabs>
          <w:tab w:val="num" w:pos="3600"/>
        </w:tabs>
        <w:ind w:left="0" w:firstLine="0"/>
      </w:pPr>
      <w:rPr>
        <w:rFonts w:ascii="Arial" w:hAnsi="Arial" w:cs="Courier New"/>
        <w:sz w:val="16"/>
      </w:rPr>
    </w:lvl>
  </w:abstractNum>
  <w:abstractNum w:abstractNumId="6" w15:restartNumberingAfterBreak="0">
    <w:nsid w:val="00000007"/>
    <w:multiLevelType w:val="multilevel"/>
    <w:tmpl w:val="00000007"/>
    <w:name w:val="WW8Num7"/>
    <w:lvl w:ilvl="0">
      <w:start w:val="1"/>
      <w:numFmt w:val="decimal"/>
      <w:pStyle w:val="Nagwek2"/>
      <w:suff w:val="space"/>
      <w:lvlText w:val="%1. "/>
      <w:lvlJc w:val="left"/>
      <w:pPr>
        <w:tabs>
          <w:tab w:val="num" w:pos="0"/>
        </w:tabs>
        <w:ind w:left="283" w:hanging="283"/>
      </w:pPr>
      <w:rPr>
        <w:rFonts w:ascii="Arial" w:hAnsi="Arial" w:cs="Arial"/>
        <w:b/>
        <w:bCs/>
        <w:sz w:val="22"/>
        <w:szCs w:val="22"/>
      </w:rPr>
    </w:lvl>
    <w:lvl w:ilvl="1">
      <w:start w:val="1"/>
      <w:numFmt w:val="decimal"/>
      <w:suff w:val="space"/>
      <w:lvlText w:val="%1.%2. "/>
      <w:lvlJc w:val="left"/>
      <w:pPr>
        <w:tabs>
          <w:tab w:val="num" w:pos="0"/>
        </w:tabs>
        <w:ind w:left="566" w:hanging="283"/>
      </w:pPr>
      <w:rPr>
        <w:rFonts w:ascii="Arial" w:hAnsi="Arial" w:cs="Arial"/>
        <w:b/>
        <w:bCs/>
        <w:sz w:val="22"/>
        <w:szCs w:val="22"/>
      </w:rPr>
    </w:lvl>
    <w:lvl w:ilvl="2">
      <w:start w:val="3"/>
      <w:numFmt w:val="decimal"/>
      <w:suff w:val="space"/>
      <w:lvlText w:val="%3. "/>
      <w:lvlJc w:val="left"/>
      <w:pPr>
        <w:tabs>
          <w:tab w:val="num" w:pos="0"/>
        </w:tabs>
        <w:ind w:left="1133" w:hanging="567"/>
      </w:pPr>
      <w:rPr>
        <w:rFonts w:ascii="Arial" w:hAnsi="Arial" w:cs="Arial"/>
        <w:b/>
        <w:bCs/>
        <w:sz w:val="22"/>
        <w:szCs w:val="22"/>
      </w:rPr>
    </w:lvl>
    <w:lvl w:ilvl="3">
      <w:start w:val="4"/>
      <w:numFmt w:val="decimal"/>
      <w:lvlText w:val="%4. "/>
      <w:lvlJc w:val="left"/>
      <w:pPr>
        <w:tabs>
          <w:tab w:val="num" w:pos="1842"/>
        </w:tabs>
        <w:ind w:left="1842" w:hanging="709"/>
      </w:pPr>
      <w:rPr>
        <w:rFonts w:ascii="Arial" w:hAnsi="Arial" w:cs="Arial"/>
        <w:b/>
        <w:bCs/>
        <w:sz w:val="22"/>
        <w:szCs w:val="22"/>
      </w:rPr>
    </w:lvl>
    <w:lvl w:ilvl="4">
      <w:start w:val="5"/>
      <w:numFmt w:val="decimal"/>
      <w:lvlText w:val="%5. "/>
      <w:lvlJc w:val="left"/>
      <w:pPr>
        <w:tabs>
          <w:tab w:val="num" w:pos="2692"/>
        </w:tabs>
        <w:ind w:left="2692" w:hanging="850"/>
      </w:pPr>
      <w:rPr>
        <w:rFonts w:ascii="Arial" w:hAnsi="Arial" w:cs="Arial"/>
        <w:b/>
        <w:bCs/>
        <w:sz w:val="22"/>
        <w:szCs w:val="22"/>
      </w:rPr>
    </w:lvl>
    <w:lvl w:ilvl="5">
      <w:start w:val="6"/>
      <w:numFmt w:val="decimal"/>
      <w:lvlText w:val="%6. "/>
      <w:lvlJc w:val="left"/>
      <w:pPr>
        <w:tabs>
          <w:tab w:val="num" w:pos="3713"/>
        </w:tabs>
        <w:ind w:left="3713" w:hanging="1021"/>
      </w:pPr>
      <w:rPr>
        <w:rFonts w:ascii="Arial" w:hAnsi="Arial" w:cs="Arial"/>
        <w:b/>
        <w:bCs/>
        <w:sz w:val="22"/>
        <w:szCs w:val="22"/>
      </w:rPr>
    </w:lvl>
    <w:lvl w:ilvl="6">
      <w:start w:val="7"/>
      <w:numFmt w:val="decimal"/>
      <w:lvlText w:val="%7. "/>
      <w:lvlJc w:val="left"/>
      <w:pPr>
        <w:tabs>
          <w:tab w:val="num" w:pos="5017"/>
        </w:tabs>
        <w:ind w:left="5017" w:hanging="1304"/>
      </w:pPr>
      <w:rPr>
        <w:rFonts w:ascii="Arial" w:hAnsi="Arial" w:cs="Arial"/>
        <w:b/>
        <w:bCs/>
        <w:sz w:val="22"/>
        <w:szCs w:val="22"/>
      </w:rPr>
    </w:lvl>
    <w:lvl w:ilvl="7">
      <w:start w:val="8"/>
      <w:numFmt w:val="decimal"/>
      <w:lvlText w:val="%8. "/>
      <w:lvlJc w:val="left"/>
      <w:pPr>
        <w:tabs>
          <w:tab w:val="num" w:pos="6491"/>
        </w:tabs>
        <w:ind w:left="6491" w:hanging="1474"/>
      </w:pPr>
      <w:rPr>
        <w:rFonts w:ascii="Arial" w:hAnsi="Arial" w:cs="Arial"/>
        <w:b/>
        <w:bCs/>
        <w:sz w:val="22"/>
        <w:szCs w:val="22"/>
      </w:rPr>
    </w:lvl>
    <w:lvl w:ilvl="8">
      <w:start w:val="9"/>
      <w:numFmt w:val="decimal"/>
      <w:lvlText w:val="%9. "/>
      <w:lvlJc w:val="left"/>
      <w:pPr>
        <w:tabs>
          <w:tab w:val="num" w:pos="8079"/>
        </w:tabs>
        <w:ind w:left="8079" w:hanging="1588"/>
      </w:pPr>
      <w:rPr>
        <w:rFonts w:ascii="Arial" w:hAnsi="Arial" w:cs="Arial"/>
        <w:b/>
        <w:bCs/>
        <w:sz w:val="22"/>
        <w:szCs w:val="22"/>
      </w:rPr>
    </w:lvl>
  </w:abstractNum>
  <w:abstractNum w:abstractNumId="7" w15:restartNumberingAfterBreak="0">
    <w:nsid w:val="1EC06FC0"/>
    <w:multiLevelType w:val="hybridMultilevel"/>
    <w:tmpl w:val="ED7670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E96647D"/>
    <w:multiLevelType w:val="hybridMultilevel"/>
    <w:tmpl w:val="9524E936"/>
    <w:name w:val="WW8Num422"/>
    <w:lvl w:ilvl="0" w:tplc="0415000F">
      <w:start w:val="1"/>
      <w:numFmt w:val="decimal"/>
      <w:lvlText w:val="%1."/>
      <w:lvlJc w:val="left"/>
      <w:pPr>
        <w:ind w:left="770" w:hanging="360"/>
      </w:pPr>
    </w:lvl>
    <w:lvl w:ilvl="1" w:tplc="04150019" w:tentative="1">
      <w:start w:val="1"/>
      <w:numFmt w:val="lowerLetter"/>
      <w:lvlText w:val="%2."/>
      <w:lvlJc w:val="left"/>
      <w:pPr>
        <w:ind w:left="1490" w:hanging="360"/>
      </w:pPr>
    </w:lvl>
    <w:lvl w:ilvl="2" w:tplc="0415001B" w:tentative="1">
      <w:start w:val="1"/>
      <w:numFmt w:val="lowerRoman"/>
      <w:lvlText w:val="%3."/>
      <w:lvlJc w:val="right"/>
      <w:pPr>
        <w:ind w:left="2210" w:hanging="180"/>
      </w:pPr>
    </w:lvl>
    <w:lvl w:ilvl="3" w:tplc="0415000F" w:tentative="1">
      <w:start w:val="1"/>
      <w:numFmt w:val="decimal"/>
      <w:lvlText w:val="%4."/>
      <w:lvlJc w:val="left"/>
      <w:pPr>
        <w:ind w:left="2930" w:hanging="360"/>
      </w:pPr>
    </w:lvl>
    <w:lvl w:ilvl="4" w:tplc="04150019" w:tentative="1">
      <w:start w:val="1"/>
      <w:numFmt w:val="lowerLetter"/>
      <w:lvlText w:val="%5."/>
      <w:lvlJc w:val="left"/>
      <w:pPr>
        <w:ind w:left="3650" w:hanging="360"/>
      </w:pPr>
    </w:lvl>
    <w:lvl w:ilvl="5" w:tplc="0415001B" w:tentative="1">
      <w:start w:val="1"/>
      <w:numFmt w:val="lowerRoman"/>
      <w:lvlText w:val="%6."/>
      <w:lvlJc w:val="right"/>
      <w:pPr>
        <w:ind w:left="4370" w:hanging="180"/>
      </w:pPr>
    </w:lvl>
    <w:lvl w:ilvl="6" w:tplc="0415000F" w:tentative="1">
      <w:start w:val="1"/>
      <w:numFmt w:val="decimal"/>
      <w:lvlText w:val="%7."/>
      <w:lvlJc w:val="left"/>
      <w:pPr>
        <w:ind w:left="5090" w:hanging="360"/>
      </w:pPr>
    </w:lvl>
    <w:lvl w:ilvl="7" w:tplc="04150019" w:tentative="1">
      <w:start w:val="1"/>
      <w:numFmt w:val="lowerLetter"/>
      <w:lvlText w:val="%8."/>
      <w:lvlJc w:val="left"/>
      <w:pPr>
        <w:ind w:left="5810" w:hanging="360"/>
      </w:pPr>
    </w:lvl>
    <w:lvl w:ilvl="8" w:tplc="0415001B" w:tentative="1">
      <w:start w:val="1"/>
      <w:numFmt w:val="lowerRoman"/>
      <w:lvlText w:val="%9."/>
      <w:lvlJc w:val="right"/>
      <w:pPr>
        <w:ind w:left="6530" w:hanging="180"/>
      </w:pPr>
    </w:lvl>
  </w:abstractNum>
  <w:abstractNum w:abstractNumId="9" w15:restartNumberingAfterBreak="0">
    <w:nsid w:val="3FF96404"/>
    <w:multiLevelType w:val="singleLevel"/>
    <w:tmpl w:val="FF4E141C"/>
    <w:lvl w:ilvl="0">
      <w:numFmt w:val="bullet"/>
      <w:lvlText w:val="-"/>
      <w:lvlJc w:val="left"/>
      <w:pPr>
        <w:tabs>
          <w:tab w:val="num" w:pos="720"/>
        </w:tabs>
        <w:ind w:left="720" w:hanging="360"/>
      </w:pPr>
      <w:rPr>
        <w:rFonts w:hint="default"/>
      </w:rPr>
    </w:lvl>
  </w:abstractNum>
  <w:abstractNum w:abstractNumId="10" w15:restartNumberingAfterBreak="0">
    <w:nsid w:val="53C2792B"/>
    <w:multiLevelType w:val="multilevel"/>
    <w:tmpl w:val="5F0499C6"/>
    <w:lvl w:ilvl="0">
      <w:start w:val="1"/>
      <w:numFmt w:val="decimal"/>
      <w:pStyle w:val="SKE-Nagwek2"/>
      <w:lvlText w:val="%1."/>
      <w:lvlJc w:val="left"/>
      <w:pPr>
        <w:ind w:left="432" w:hanging="432"/>
      </w:pPr>
      <w:rPr>
        <w:rFonts w:hint="default"/>
      </w:rPr>
    </w:lvl>
    <w:lvl w:ilvl="1">
      <w:start w:val="1"/>
      <w:numFmt w:val="decimal"/>
      <w:pStyle w:val="SKE-Nagwek21"/>
      <w:lvlText w:val="%1.%2."/>
      <w:lvlJc w:val="left"/>
      <w:pPr>
        <w:ind w:left="576" w:hanging="576"/>
      </w:pPr>
      <w:rPr>
        <w:rFonts w:hint="default"/>
        <w:color w:val="auto"/>
      </w:rPr>
    </w:lvl>
    <w:lvl w:ilvl="2">
      <w:start w:val="1"/>
      <w:numFmt w:val="decimal"/>
      <w:pStyle w:val="SKE-Nagwek211"/>
      <w:lvlText w:val="%1.%2.%3."/>
      <w:lvlJc w:val="left"/>
      <w:pPr>
        <w:ind w:left="720" w:hanging="720"/>
      </w:pPr>
      <w:rPr>
        <w:rFonts w:hint="default"/>
        <w:i w: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61CD52EF"/>
    <w:multiLevelType w:val="multilevel"/>
    <w:tmpl w:val="CCEC333E"/>
    <w:name w:val="WW8Num42"/>
    <w:lvl w:ilvl="0">
      <w:start w:val="1"/>
      <w:numFmt w:val="decimal"/>
      <w:lvlText w:val="%1."/>
      <w:lvlJc w:val="left"/>
      <w:pPr>
        <w:tabs>
          <w:tab w:val="num" w:pos="0"/>
        </w:tabs>
        <w:ind w:left="283" w:hanging="283"/>
      </w:pPr>
      <w:rPr>
        <w:b/>
        <w:bCs/>
        <w:sz w:val="22"/>
        <w:szCs w:val="22"/>
      </w:rPr>
    </w:lvl>
    <w:lvl w:ilvl="1">
      <w:start w:val="1"/>
      <w:numFmt w:val="decimal"/>
      <w:suff w:val="space"/>
      <w:lvlText w:val="%1.%2. "/>
      <w:lvlJc w:val="left"/>
      <w:pPr>
        <w:tabs>
          <w:tab w:val="num" w:pos="0"/>
        </w:tabs>
        <w:ind w:left="566" w:hanging="283"/>
      </w:pPr>
      <w:rPr>
        <w:rFonts w:ascii="Arial" w:hAnsi="Arial" w:cs="Arial"/>
        <w:b/>
        <w:bCs/>
        <w:sz w:val="22"/>
        <w:szCs w:val="22"/>
      </w:rPr>
    </w:lvl>
    <w:lvl w:ilvl="2">
      <w:start w:val="3"/>
      <w:numFmt w:val="decimal"/>
      <w:suff w:val="space"/>
      <w:lvlText w:val="%3. "/>
      <w:lvlJc w:val="left"/>
      <w:pPr>
        <w:tabs>
          <w:tab w:val="num" w:pos="0"/>
        </w:tabs>
        <w:ind w:left="1133" w:hanging="567"/>
      </w:pPr>
      <w:rPr>
        <w:rFonts w:ascii="Arial" w:hAnsi="Arial" w:cs="Arial"/>
        <w:b/>
        <w:bCs/>
        <w:sz w:val="22"/>
        <w:szCs w:val="22"/>
      </w:rPr>
    </w:lvl>
    <w:lvl w:ilvl="3">
      <w:start w:val="4"/>
      <w:numFmt w:val="decimal"/>
      <w:lvlText w:val="%4. "/>
      <w:lvlJc w:val="left"/>
      <w:pPr>
        <w:tabs>
          <w:tab w:val="num" w:pos="1842"/>
        </w:tabs>
        <w:ind w:left="1842" w:hanging="709"/>
      </w:pPr>
      <w:rPr>
        <w:rFonts w:ascii="Arial" w:hAnsi="Arial" w:cs="Arial"/>
        <w:b/>
        <w:bCs/>
        <w:sz w:val="22"/>
        <w:szCs w:val="22"/>
      </w:rPr>
    </w:lvl>
    <w:lvl w:ilvl="4">
      <w:start w:val="5"/>
      <w:numFmt w:val="decimal"/>
      <w:lvlText w:val="%5. "/>
      <w:lvlJc w:val="left"/>
      <w:pPr>
        <w:tabs>
          <w:tab w:val="num" w:pos="2692"/>
        </w:tabs>
        <w:ind w:left="2692" w:hanging="850"/>
      </w:pPr>
      <w:rPr>
        <w:rFonts w:ascii="Arial" w:hAnsi="Arial" w:cs="Arial"/>
        <w:b/>
        <w:bCs/>
        <w:sz w:val="22"/>
        <w:szCs w:val="22"/>
      </w:rPr>
    </w:lvl>
    <w:lvl w:ilvl="5">
      <w:start w:val="6"/>
      <w:numFmt w:val="decimal"/>
      <w:lvlText w:val="%6. "/>
      <w:lvlJc w:val="left"/>
      <w:pPr>
        <w:tabs>
          <w:tab w:val="num" w:pos="3713"/>
        </w:tabs>
        <w:ind w:left="3713" w:hanging="1021"/>
      </w:pPr>
      <w:rPr>
        <w:rFonts w:ascii="Arial" w:hAnsi="Arial" w:cs="Arial"/>
        <w:b/>
        <w:bCs/>
        <w:sz w:val="22"/>
        <w:szCs w:val="22"/>
      </w:rPr>
    </w:lvl>
    <w:lvl w:ilvl="6">
      <w:start w:val="7"/>
      <w:numFmt w:val="decimal"/>
      <w:lvlText w:val="%7. "/>
      <w:lvlJc w:val="left"/>
      <w:pPr>
        <w:tabs>
          <w:tab w:val="num" w:pos="5017"/>
        </w:tabs>
        <w:ind w:left="5017" w:hanging="1304"/>
      </w:pPr>
      <w:rPr>
        <w:rFonts w:ascii="Arial" w:hAnsi="Arial" w:cs="Arial"/>
        <w:b/>
        <w:bCs/>
        <w:sz w:val="22"/>
        <w:szCs w:val="22"/>
      </w:rPr>
    </w:lvl>
    <w:lvl w:ilvl="7">
      <w:start w:val="8"/>
      <w:numFmt w:val="decimal"/>
      <w:lvlText w:val="%8. "/>
      <w:lvlJc w:val="left"/>
      <w:pPr>
        <w:tabs>
          <w:tab w:val="num" w:pos="6491"/>
        </w:tabs>
        <w:ind w:left="6491" w:hanging="1474"/>
      </w:pPr>
      <w:rPr>
        <w:rFonts w:ascii="Arial" w:hAnsi="Arial" w:cs="Arial"/>
        <w:b/>
        <w:bCs/>
        <w:sz w:val="22"/>
        <w:szCs w:val="22"/>
      </w:rPr>
    </w:lvl>
    <w:lvl w:ilvl="8">
      <w:start w:val="9"/>
      <w:numFmt w:val="decimal"/>
      <w:lvlText w:val="%9. "/>
      <w:lvlJc w:val="left"/>
      <w:pPr>
        <w:tabs>
          <w:tab w:val="num" w:pos="8079"/>
        </w:tabs>
        <w:ind w:left="8079" w:hanging="1588"/>
      </w:pPr>
      <w:rPr>
        <w:rFonts w:ascii="Arial" w:hAnsi="Arial" w:cs="Arial"/>
        <w:b/>
        <w:bCs/>
        <w:sz w:val="22"/>
        <w:szCs w:val="22"/>
      </w:rPr>
    </w:lvl>
  </w:abstractNum>
  <w:abstractNum w:abstractNumId="12" w15:restartNumberingAfterBreak="0">
    <w:nsid w:val="634C23DA"/>
    <w:multiLevelType w:val="hybridMultilevel"/>
    <w:tmpl w:val="981CE94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669B039D"/>
    <w:multiLevelType w:val="hybridMultilevel"/>
    <w:tmpl w:val="87F08B20"/>
    <w:lvl w:ilvl="0" w:tplc="E0BAC076">
      <w:start w:val="1"/>
      <w:numFmt w:val="bullet"/>
      <w:lvlText w:val="-"/>
      <w:lvlJc w:val="left"/>
      <w:pPr>
        <w:ind w:left="566"/>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tplc="E06ADE12">
      <w:start w:val="1"/>
      <w:numFmt w:val="bullet"/>
      <w:lvlText w:val="o"/>
      <w:lvlJc w:val="left"/>
      <w:pPr>
        <w:ind w:left="14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tplc="1384F816">
      <w:start w:val="1"/>
      <w:numFmt w:val="bullet"/>
      <w:lvlText w:val="▪"/>
      <w:lvlJc w:val="left"/>
      <w:pPr>
        <w:ind w:left="21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tplc="09D8DF46">
      <w:start w:val="1"/>
      <w:numFmt w:val="bullet"/>
      <w:lvlText w:val="•"/>
      <w:lvlJc w:val="left"/>
      <w:pPr>
        <w:ind w:left="28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tplc="012EC138">
      <w:start w:val="1"/>
      <w:numFmt w:val="bullet"/>
      <w:lvlText w:val="o"/>
      <w:lvlJc w:val="left"/>
      <w:pPr>
        <w:ind w:left="36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tplc="3A007FA2">
      <w:start w:val="1"/>
      <w:numFmt w:val="bullet"/>
      <w:lvlText w:val="▪"/>
      <w:lvlJc w:val="left"/>
      <w:pPr>
        <w:ind w:left="43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tplc="0D527E26">
      <w:start w:val="1"/>
      <w:numFmt w:val="bullet"/>
      <w:lvlText w:val="•"/>
      <w:lvlJc w:val="left"/>
      <w:pPr>
        <w:ind w:left="50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tplc="0204BB34">
      <w:start w:val="1"/>
      <w:numFmt w:val="bullet"/>
      <w:lvlText w:val="o"/>
      <w:lvlJc w:val="left"/>
      <w:pPr>
        <w:ind w:left="57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tplc="5DB8E3F8">
      <w:start w:val="1"/>
      <w:numFmt w:val="bullet"/>
      <w:lvlText w:val="▪"/>
      <w:lvlJc w:val="left"/>
      <w:pPr>
        <w:ind w:left="64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7E55544C"/>
    <w:multiLevelType w:val="hybridMultilevel"/>
    <w:tmpl w:val="599E808E"/>
    <w:name w:val="WW8Num42"/>
    <w:lvl w:ilvl="0" w:tplc="ED544406">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2177538">
    <w:abstractNumId w:val="0"/>
  </w:num>
  <w:num w:numId="2" w16cid:durableId="349796551">
    <w:abstractNumId w:val="1"/>
  </w:num>
  <w:num w:numId="3" w16cid:durableId="1124271692">
    <w:abstractNumId w:val="2"/>
  </w:num>
  <w:num w:numId="4" w16cid:durableId="963773374">
    <w:abstractNumId w:val="3"/>
  </w:num>
  <w:num w:numId="5" w16cid:durableId="1168594996">
    <w:abstractNumId w:val="4"/>
  </w:num>
  <w:num w:numId="6" w16cid:durableId="2113041296">
    <w:abstractNumId w:val="6"/>
  </w:num>
  <w:num w:numId="7" w16cid:durableId="1084569954">
    <w:abstractNumId w:val="7"/>
  </w:num>
  <w:num w:numId="8" w16cid:durableId="318535376">
    <w:abstractNumId w:val="12"/>
  </w:num>
  <w:num w:numId="9" w16cid:durableId="1674381511">
    <w:abstractNumId w:val="13"/>
  </w:num>
  <w:num w:numId="10" w16cid:durableId="1825005959">
    <w:abstractNumId w:val="9"/>
  </w:num>
  <w:num w:numId="11" w16cid:durableId="137461907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ny"/>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25C"/>
    <w:rsid w:val="00006796"/>
    <w:rsid w:val="00013F71"/>
    <w:rsid w:val="00037DF4"/>
    <w:rsid w:val="00040EA5"/>
    <w:rsid w:val="0019006D"/>
    <w:rsid w:val="0019602D"/>
    <w:rsid w:val="001D52E2"/>
    <w:rsid w:val="001F3E6F"/>
    <w:rsid w:val="001F60BA"/>
    <w:rsid w:val="002118C7"/>
    <w:rsid w:val="00214AF6"/>
    <w:rsid w:val="00253602"/>
    <w:rsid w:val="0028770B"/>
    <w:rsid w:val="00290CCA"/>
    <w:rsid w:val="002912DE"/>
    <w:rsid w:val="002C611F"/>
    <w:rsid w:val="002C7922"/>
    <w:rsid w:val="0036487C"/>
    <w:rsid w:val="00372DAE"/>
    <w:rsid w:val="00385BC4"/>
    <w:rsid w:val="003D4C13"/>
    <w:rsid w:val="003D7173"/>
    <w:rsid w:val="00400285"/>
    <w:rsid w:val="004F1294"/>
    <w:rsid w:val="004F34C3"/>
    <w:rsid w:val="004F4AA7"/>
    <w:rsid w:val="00532E24"/>
    <w:rsid w:val="00581B7E"/>
    <w:rsid w:val="00583813"/>
    <w:rsid w:val="0059016B"/>
    <w:rsid w:val="005A6EA0"/>
    <w:rsid w:val="005C36FE"/>
    <w:rsid w:val="0066425C"/>
    <w:rsid w:val="00686E7C"/>
    <w:rsid w:val="006B59E7"/>
    <w:rsid w:val="006C0EBA"/>
    <w:rsid w:val="006C7B55"/>
    <w:rsid w:val="006E148B"/>
    <w:rsid w:val="00744CC2"/>
    <w:rsid w:val="00761F40"/>
    <w:rsid w:val="0076603D"/>
    <w:rsid w:val="0077225C"/>
    <w:rsid w:val="007778B7"/>
    <w:rsid w:val="007A20EB"/>
    <w:rsid w:val="007A3284"/>
    <w:rsid w:val="007E47E9"/>
    <w:rsid w:val="0082001F"/>
    <w:rsid w:val="008278DF"/>
    <w:rsid w:val="00887760"/>
    <w:rsid w:val="008A5913"/>
    <w:rsid w:val="008B036C"/>
    <w:rsid w:val="0090266C"/>
    <w:rsid w:val="00942CEB"/>
    <w:rsid w:val="0098725B"/>
    <w:rsid w:val="00992A24"/>
    <w:rsid w:val="009B06D5"/>
    <w:rsid w:val="009D7DEA"/>
    <w:rsid w:val="009E0415"/>
    <w:rsid w:val="00A46D8D"/>
    <w:rsid w:val="00A871D5"/>
    <w:rsid w:val="00AE5352"/>
    <w:rsid w:val="00AE5E2A"/>
    <w:rsid w:val="00B022CD"/>
    <w:rsid w:val="00B30A77"/>
    <w:rsid w:val="00B5573F"/>
    <w:rsid w:val="00BC35C2"/>
    <w:rsid w:val="00BC3A26"/>
    <w:rsid w:val="00C0621C"/>
    <w:rsid w:val="00CB3531"/>
    <w:rsid w:val="00CC36CA"/>
    <w:rsid w:val="00CE65BE"/>
    <w:rsid w:val="00D344CE"/>
    <w:rsid w:val="00D41D44"/>
    <w:rsid w:val="00D8043F"/>
    <w:rsid w:val="00D8373B"/>
    <w:rsid w:val="00DF15FA"/>
    <w:rsid w:val="00E17837"/>
    <w:rsid w:val="00E439C4"/>
    <w:rsid w:val="00EA6DD0"/>
    <w:rsid w:val="00EE5417"/>
    <w:rsid w:val="00F547B8"/>
    <w:rsid w:val="00F848D2"/>
    <w:rsid w:val="00F85323"/>
    <w:rsid w:val="00F863EA"/>
    <w:rsid w:val="00F919F8"/>
    <w:rsid w:val="00F947BF"/>
    <w:rsid w:val="00FF413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oNotEmbedSmartTags/>
  <w:decimalSymbol w:val=","/>
  <w:listSeparator w:val=";"/>
  <w14:docId w14:val="39B21EC9"/>
  <w15:chartTrackingRefBased/>
  <w15:docId w15:val="{2F3A1A51-055A-4D2E-9295-D6B4251FE2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9006D"/>
    <w:pPr>
      <w:widowControl w:val="0"/>
      <w:suppressAutoHyphens/>
      <w:ind w:left="283"/>
    </w:pPr>
    <w:rPr>
      <w:rFonts w:ascii="Arial" w:eastAsia="Lucida Sans Unicode" w:hAnsi="Arial" w:cs="Arial"/>
      <w:kern w:val="1"/>
      <w:szCs w:val="24"/>
      <w:lang w:eastAsia="ar-SA"/>
    </w:rPr>
  </w:style>
  <w:style w:type="paragraph" w:styleId="Nagwek1">
    <w:name w:val="heading 1"/>
    <w:basedOn w:val="Normalny"/>
    <w:next w:val="Normalny"/>
    <w:link w:val="Nagwek1Znak"/>
    <w:uiPriority w:val="99"/>
    <w:qFormat/>
    <w:pPr>
      <w:keepNext/>
      <w:tabs>
        <w:tab w:val="left" w:pos="6804"/>
        <w:tab w:val="left" w:pos="7164"/>
        <w:tab w:val="left" w:pos="7524"/>
        <w:tab w:val="left" w:pos="7938"/>
        <w:tab w:val="left" w:pos="8244"/>
        <w:tab w:val="left" w:pos="8964"/>
        <w:tab w:val="left" w:pos="9684"/>
        <w:tab w:val="left" w:pos="10404"/>
        <w:tab w:val="left" w:pos="11124"/>
        <w:tab w:val="left" w:pos="11844"/>
        <w:tab w:val="left" w:pos="12564"/>
        <w:tab w:val="left" w:pos="13284"/>
        <w:tab w:val="left" w:pos="14004"/>
        <w:tab w:val="left" w:pos="14724"/>
        <w:tab w:val="left" w:pos="15444"/>
      </w:tabs>
      <w:spacing w:line="240" w:lineRule="atLeast"/>
      <w:ind w:left="0"/>
      <w:outlineLvl w:val="0"/>
    </w:pPr>
    <w:rPr>
      <w:b/>
      <w:sz w:val="32"/>
    </w:rPr>
  </w:style>
  <w:style w:type="paragraph" w:styleId="Nagwek2">
    <w:name w:val="heading 2"/>
    <w:basedOn w:val="Normalny"/>
    <w:next w:val="Normalny"/>
    <w:link w:val="Nagwek2Znak"/>
    <w:uiPriority w:val="99"/>
    <w:qFormat/>
    <w:pPr>
      <w:keepNext/>
      <w:numPr>
        <w:numId w:val="6"/>
      </w:numPr>
      <w:spacing w:line="360" w:lineRule="auto"/>
      <w:jc w:val="both"/>
      <w:outlineLvl w:val="1"/>
    </w:pPr>
    <w:rPr>
      <w:b/>
      <w:sz w:val="22"/>
    </w:rPr>
  </w:style>
  <w:style w:type="paragraph" w:styleId="Nagwek3">
    <w:name w:val="heading 3"/>
    <w:basedOn w:val="Normalny"/>
    <w:next w:val="Normalny"/>
    <w:link w:val="Nagwek3Znak"/>
    <w:uiPriority w:val="9"/>
    <w:qFormat/>
    <w:pPr>
      <w:keepNext/>
      <w:numPr>
        <w:ilvl w:val="2"/>
        <w:numId w:val="1"/>
      </w:numPr>
      <w:spacing w:before="227" w:after="113"/>
      <w:outlineLvl w:val="2"/>
    </w:pPr>
    <w:rPr>
      <w:b/>
    </w:rPr>
  </w:style>
  <w:style w:type="paragraph" w:styleId="Nagwek4">
    <w:name w:val="heading 4"/>
    <w:basedOn w:val="Nagwek20"/>
    <w:next w:val="Tekstpodstawowy"/>
    <w:link w:val="Nagwek4Znak"/>
    <w:uiPriority w:val="9"/>
    <w:qFormat/>
    <w:pPr>
      <w:numPr>
        <w:ilvl w:val="3"/>
        <w:numId w:val="1"/>
      </w:numPr>
      <w:spacing w:before="113" w:after="57"/>
      <w:ind w:left="283" w:firstLine="0"/>
      <w:outlineLvl w:val="3"/>
    </w:pPr>
    <w:rPr>
      <w:b/>
      <w:bCs/>
      <w:iCs/>
      <w:sz w:val="20"/>
      <w:szCs w:val="24"/>
      <w:u w:val="single"/>
    </w:rPr>
  </w:style>
  <w:style w:type="paragraph" w:styleId="Nagwek5">
    <w:name w:val="heading 5"/>
    <w:basedOn w:val="Nagwek20"/>
    <w:next w:val="Tekstpodstawowy"/>
    <w:link w:val="Nagwek5Znak"/>
    <w:uiPriority w:val="9"/>
    <w:qFormat/>
    <w:pPr>
      <w:numPr>
        <w:ilvl w:val="4"/>
        <w:numId w:val="1"/>
      </w:numPr>
      <w:spacing w:before="113" w:after="57"/>
      <w:ind w:left="283" w:firstLine="0"/>
      <w:outlineLvl w:val="4"/>
    </w:pPr>
    <w:rPr>
      <w:b/>
      <w:bCs/>
      <w:sz w:val="20"/>
      <w:szCs w:val="24"/>
    </w:rPr>
  </w:style>
  <w:style w:type="paragraph" w:styleId="Nagwek6">
    <w:name w:val="heading 6"/>
    <w:basedOn w:val="Nagwek20"/>
    <w:next w:val="Tekstpodstawowy"/>
    <w:link w:val="Nagwek6Znak"/>
    <w:uiPriority w:val="9"/>
    <w:qFormat/>
    <w:pPr>
      <w:numPr>
        <w:ilvl w:val="5"/>
        <w:numId w:val="1"/>
      </w:numPr>
      <w:outlineLvl w:val="5"/>
    </w:pPr>
    <w:rPr>
      <w:b/>
      <w:bCs/>
      <w:sz w:val="21"/>
      <w:szCs w:val="21"/>
    </w:rPr>
  </w:style>
  <w:style w:type="paragraph" w:styleId="Nagwek7">
    <w:name w:val="heading 7"/>
    <w:basedOn w:val="Nagwek20"/>
    <w:next w:val="Tekstpodstawowy"/>
    <w:link w:val="Nagwek7Znak"/>
    <w:uiPriority w:val="9"/>
    <w:qFormat/>
    <w:pPr>
      <w:numPr>
        <w:ilvl w:val="6"/>
        <w:numId w:val="1"/>
      </w:numPr>
      <w:outlineLvl w:val="6"/>
    </w:pPr>
    <w:rPr>
      <w:b/>
      <w:bCs/>
      <w:sz w:val="21"/>
      <w:szCs w:val="21"/>
    </w:rPr>
  </w:style>
  <w:style w:type="paragraph" w:styleId="Nagwek8">
    <w:name w:val="heading 8"/>
    <w:basedOn w:val="Nagwek20"/>
    <w:next w:val="Tekstpodstawowy"/>
    <w:link w:val="Nagwek8Znak"/>
    <w:uiPriority w:val="9"/>
    <w:qFormat/>
    <w:pPr>
      <w:numPr>
        <w:ilvl w:val="7"/>
        <w:numId w:val="1"/>
      </w:numPr>
      <w:outlineLvl w:val="7"/>
    </w:pPr>
    <w:rPr>
      <w:b/>
      <w:bCs/>
      <w:sz w:val="21"/>
      <w:szCs w:val="21"/>
    </w:rPr>
  </w:style>
  <w:style w:type="paragraph" w:styleId="Nagwek9">
    <w:name w:val="heading 9"/>
    <w:basedOn w:val="Nagwek20"/>
    <w:next w:val="Tekstpodstawowy"/>
    <w:link w:val="Nagwek9Znak"/>
    <w:uiPriority w:val="9"/>
    <w:qFormat/>
    <w:pPr>
      <w:numPr>
        <w:ilvl w:val="8"/>
        <w:numId w:val="1"/>
      </w:numPr>
      <w:outlineLvl w:val="8"/>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hAnsi="Arial" w:cs="Arial"/>
      <w:b/>
      <w:bCs/>
      <w:sz w:val="22"/>
      <w:szCs w:val="22"/>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Arial" w:eastAsia="Arial-BoldMT" w:hAnsi="Arial" w:cs="Arial-BoldMT"/>
      <w:color w:val="000000"/>
      <w:spacing w:val="-2"/>
      <w:kern w:val="1"/>
      <w:sz w:val="20"/>
      <w:szCs w:val="20"/>
      <w:shd w:val="clear" w:color="auto" w:fill="auto"/>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StarSymbol" w:hAnsi="StarSymbol" w:cs="StarSymbol"/>
      <w:sz w:val="18"/>
      <w:szCs w:val="18"/>
    </w:rPr>
  </w:style>
  <w:style w:type="character" w:customStyle="1" w:styleId="WW8Num4z1">
    <w:name w:val="WW8Num4z1"/>
    <w:rPr>
      <w:rFonts w:ascii="Wingdings" w:hAnsi="Wingdings" w:cs="Wingdings"/>
      <w:sz w:val="18"/>
      <w:szCs w:val="18"/>
    </w:rPr>
  </w:style>
  <w:style w:type="character" w:customStyle="1" w:styleId="WW8Num4z2">
    <w:name w:val="WW8Num4z2"/>
    <w:rPr>
      <w:rFonts w:ascii="Arial" w:hAnsi="Arial" w:cs="Arial"/>
      <w:b/>
      <w:bCs/>
      <w:sz w:val="24"/>
      <w:szCs w:val="24"/>
    </w:rPr>
  </w:style>
  <w:style w:type="character" w:customStyle="1" w:styleId="WW8Num4z3">
    <w:name w:val="WW8Num4z3"/>
    <w:rPr>
      <w:rFonts w:ascii="Symbol" w:hAnsi="Symbol" w:cs="Symbol"/>
      <w:sz w:val="18"/>
      <w:szCs w:val="18"/>
    </w:rPr>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Wingdings" w:hAnsi="Wingdings" w:cs="Wingdings"/>
      <w:sz w:val="18"/>
      <w:szCs w:val="18"/>
    </w:rPr>
  </w:style>
  <w:style w:type="character" w:customStyle="1" w:styleId="WW8Num5z1">
    <w:name w:val="WW8Num5z1"/>
    <w:rPr>
      <w:rFonts w:ascii="Wingdings 2" w:hAnsi="Wingdings 2" w:cs="Wingdings 2"/>
      <w:sz w:val="18"/>
      <w:szCs w:val="18"/>
    </w:rPr>
  </w:style>
  <w:style w:type="character" w:customStyle="1" w:styleId="WW8Num5z2">
    <w:name w:val="WW8Num5z2"/>
    <w:rPr>
      <w:rFonts w:ascii="StarSymbol" w:hAnsi="StarSymbol" w:cs="StarSymbol"/>
      <w:sz w:val="18"/>
      <w:szCs w:val="18"/>
    </w:rPr>
  </w:style>
  <w:style w:type="character" w:customStyle="1" w:styleId="WW8Num5z3">
    <w:name w:val="WW8Num5z3"/>
    <w:rPr>
      <w:rFonts w:ascii="Symbol" w:hAnsi="Symbol" w:cs="Symbol"/>
      <w:sz w:val="18"/>
      <w:szCs w:val="18"/>
    </w:rPr>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Arial" w:hAnsi="Arial" w:cs="Symbol"/>
      <w:sz w:val="16"/>
    </w:rPr>
  </w:style>
  <w:style w:type="character" w:customStyle="1" w:styleId="WW8Num6z1">
    <w:name w:val="WW8Num6z1"/>
    <w:rPr>
      <w:rFonts w:ascii="Arial" w:hAnsi="Arial" w:cs="Courier New"/>
      <w:sz w:val="16"/>
    </w:rPr>
  </w:style>
  <w:style w:type="character" w:customStyle="1" w:styleId="WW8Num6z2">
    <w:name w:val="WW8Num6z2"/>
    <w:rPr>
      <w:rFonts w:ascii="Arial" w:hAnsi="Arial" w:cs="Wingdings"/>
      <w:sz w:val="16"/>
    </w:rPr>
  </w:style>
  <w:style w:type="character" w:customStyle="1" w:styleId="WW8Num7z0">
    <w:name w:val="WW8Num7z0"/>
    <w:rPr>
      <w:rFonts w:ascii="Arial" w:hAnsi="Arial" w:cs="Arial"/>
      <w:b/>
      <w:bCs/>
      <w:sz w:val="22"/>
      <w:szCs w:val="22"/>
    </w:rPr>
  </w:style>
  <w:style w:type="character" w:customStyle="1" w:styleId="WW8Num4z4">
    <w:name w:val="WW8Num4z4"/>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Arial" w:hAnsi="Arial" w:cs="Arial"/>
      <w:b/>
      <w:bCs/>
      <w:sz w:val="20"/>
      <w:szCs w:val="20"/>
    </w:rPr>
  </w:style>
  <w:style w:type="character" w:customStyle="1" w:styleId="WW8Num9z0">
    <w:name w:val="WW8Num9z0"/>
    <w:rPr>
      <w:rFonts w:cs="Courier New"/>
      <w:szCs w:val="20"/>
    </w:rPr>
  </w:style>
  <w:style w:type="character" w:customStyle="1" w:styleId="WW8Num10z0">
    <w:name w:val="WW8Num10z0"/>
  </w:style>
  <w:style w:type="character" w:customStyle="1" w:styleId="WW8Num11z0">
    <w:name w:val="WW8Num11z0"/>
    <w:rPr>
      <w:rFonts w:ascii="Symbol" w:hAnsi="Symbol" w:cs="Symbol"/>
      <w:color w:val="auto"/>
      <w:sz w:val="18"/>
      <w:szCs w:val="18"/>
    </w:rPr>
  </w:style>
  <w:style w:type="character" w:customStyle="1" w:styleId="WW8Num12z0">
    <w:name w:val="WW8Num12z0"/>
  </w:style>
  <w:style w:type="character" w:customStyle="1" w:styleId="WW8Num13z0">
    <w:name w:val="WW8Num13z0"/>
    <w:rPr>
      <w:rFonts w:ascii="Arial" w:hAnsi="Arial" w:cs="Arial"/>
      <w:b w:val="0"/>
      <w:bCs/>
      <w:sz w:val="20"/>
      <w:szCs w:val="20"/>
    </w:rPr>
  </w:style>
  <w:style w:type="character" w:customStyle="1" w:styleId="WW8Num14z0">
    <w:name w:val="WW8Num14z0"/>
    <w:rPr>
      <w:rFonts w:ascii="Arial" w:hAnsi="Arial" w:cs="Arial"/>
      <w:b w:val="0"/>
      <w:bCs/>
      <w:sz w:val="20"/>
      <w:szCs w:val="24"/>
    </w:rPr>
  </w:style>
  <w:style w:type="character" w:customStyle="1" w:styleId="WW8Num15z0">
    <w:name w:val="WW8Num15z0"/>
    <w:rPr>
      <w:rFonts w:ascii="Arial" w:hAnsi="Arial" w:cs="Arial"/>
      <w:b w:val="0"/>
      <w:bCs/>
      <w:sz w:val="20"/>
      <w:szCs w:val="24"/>
    </w:rPr>
  </w:style>
  <w:style w:type="character" w:customStyle="1" w:styleId="WW8Num16z0">
    <w:name w:val="WW8Num16z0"/>
  </w:style>
  <w:style w:type="character" w:customStyle="1" w:styleId="WW8Num17z0">
    <w:name w:val="WW8Num17z0"/>
    <w:rPr>
      <w:rFonts w:ascii="Symbol" w:hAnsi="Symbol" w:cs="Symbol"/>
      <w:sz w:val="18"/>
      <w:szCs w:val="18"/>
    </w:rPr>
  </w:style>
  <w:style w:type="character" w:customStyle="1" w:styleId="WW8Num18z0">
    <w:name w:val="WW8Num18z0"/>
    <w:rPr>
      <w:rFonts w:ascii="StarSymbol" w:hAnsi="StarSymbol" w:cs="StarSymbol"/>
      <w:sz w:val="18"/>
      <w:szCs w:val="18"/>
    </w:rPr>
  </w:style>
  <w:style w:type="character" w:customStyle="1" w:styleId="WW8Num19z0">
    <w:name w:val="WW8Num19z0"/>
    <w:rPr>
      <w:rFonts w:ascii="StarSymbol" w:hAnsi="StarSymbol" w:cs="StarSymbol"/>
      <w:sz w:val="18"/>
      <w:szCs w:val="18"/>
    </w:rPr>
  </w:style>
  <w:style w:type="character" w:customStyle="1" w:styleId="WW8Num19z1">
    <w:name w:val="WW8Num19z1"/>
    <w:rPr>
      <w:rFonts w:ascii="Wingdings" w:hAnsi="Wingdings" w:cs="Wingdings"/>
      <w:sz w:val="18"/>
      <w:szCs w:val="18"/>
    </w:rPr>
  </w:style>
  <w:style w:type="character" w:customStyle="1" w:styleId="WW8Num19z2">
    <w:name w:val="WW8Num19z2"/>
    <w:rPr>
      <w:rFonts w:ascii="Arial" w:hAnsi="Arial" w:cs="Arial"/>
      <w:b/>
      <w:bCs/>
      <w:sz w:val="24"/>
      <w:szCs w:val="24"/>
    </w:rPr>
  </w:style>
  <w:style w:type="character" w:customStyle="1" w:styleId="WW8Num19z3">
    <w:name w:val="WW8Num19z3"/>
    <w:rPr>
      <w:rFonts w:ascii="Symbol" w:hAnsi="Symbol" w:cs="Symbol"/>
      <w:sz w:val="18"/>
      <w:szCs w:val="18"/>
    </w:rPr>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ascii="StarSymbol" w:hAnsi="StarSymbol" w:cs="StarSymbol"/>
      <w:b w:val="0"/>
      <w:sz w:val="18"/>
      <w:szCs w:val="18"/>
    </w:rPr>
  </w:style>
  <w:style w:type="character" w:customStyle="1" w:styleId="WW8Num20z1">
    <w:name w:val="WW8Num20z1"/>
  </w:style>
  <w:style w:type="character" w:customStyle="1" w:styleId="WW8Num20z2">
    <w:name w:val="WW8Num20z2"/>
    <w:rPr>
      <w:rFonts w:ascii="Arial" w:hAnsi="Arial" w:cs="Arial"/>
      <w:b/>
      <w:bCs/>
      <w:sz w:val="24"/>
      <w:szCs w:val="24"/>
    </w:rPr>
  </w:style>
  <w:style w:type="character" w:customStyle="1" w:styleId="WW8Num20z3">
    <w:name w:val="WW8Num20z3"/>
    <w:rPr>
      <w:rFonts w:ascii="Symbol" w:hAnsi="Symbol" w:cs="Symbol"/>
      <w:sz w:val="18"/>
      <w:szCs w:val="18"/>
    </w:rPr>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ascii="StarSymbol" w:hAnsi="StarSymbol" w:cs="StarSymbol"/>
      <w:sz w:val="18"/>
      <w:szCs w:val="18"/>
    </w:rPr>
  </w:style>
  <w:style w:type="character" w:customStyle="1" w:styleId="WW8Num22z0">
    <w:name w:val="WW8Num22z0"/>
    <w:rPr>
      <w:rFonts w:ascii="StarSymbol" w:hAnsi="StarSymbol" w:cs="StarSymbol"/>
      <w:sz w:val="18"/>
      <w:szCs w:val="18"/>
    </w:rPr>
  </w:style>
  <w:style w:type="character" w:customStyle="1" w:styleId="WW8Num23z0">
    <w:name w:val="WW8Num23z0"/>
    <w:rPr>
      <w:rFonts w:ascii="StarSymbol" w:hAnsi="StarSymbol" w:cs="StarSymbol"/>
      <w:sz w:val="18"/>
      <w:szCs w:val="18"/>
    </w:rPr>
  </w:style>
  <w:style w:type="character" w:customStyle="1" w:styleId="WW8Num24z0">
    <w:name w:val="WW8Num24z0"/>
    <w:rPr>
      <w:rFonts w:ascii="Symbol" w:hAnsi="Symbol" w:cs="Symbol"/>
      <w:sz w:val="18"/>
      <w:szCs w:val="18"/>
    </w:rPr>
  </w:style>
  <w:style w:type="character" w:customStyle="1" w:styleId="WW8Num25z0">
    <w:name w:val="WW8Num25z0"/>
    <w:rPr>
      <w:rFonts w:ascii="StarSymbol" w:hAnsi="StarSymbol" w:cs="StarSymbol"/>
      <w:sz w:val="18"/>
      <w:szCs w:val="18"/>
    </w:rPr>
  </w:style>
  <w:style w:type="character" w:customStyle="1" w:styleId="WW8Num26z0">
    <w:name w:val="WW8Num26z0"/>
    <w:rPr>
      <w:rFonts w:ascii="Arial\" w:hAnsi="Arial\" w:cs="Symbol"/>
      <w:sz w:val="18"/>
      <w:szCs w:val="18"/>
    </w:rPr>
  </w:style>
  <w:style w:type="character" w:customStyle="1" w:styleId="WW8Num27z0">
    <w:name w:val="WW8Num27z0"/>
    <w:rPr>
      <w:rFonts w:ascii="Arial" w:hAnsi="Arial" w:cs="Arial"/>
      <w:b/>
      <w:bCs/>
      <w:sz w:val="24"/>
      <w:szCs w:val="24"/>
    </w:rPr>
  </w:style>
  <w:style w:type="character" w:customStyle="1" w:styleId="WW8Num28z0">
    <w:name w:val="WW8Num28z0"/>
    <w:rPr>
      <w:rFonts w:ascii="Symbol" w:hAnsi="Symbol" w:cs="Symbol"/>
      <w:sz w:val="18"/>
      <w:szCs w:val="18"/>
    </w:rPr>
  </w:style>
  <w:style w:type="character" w:customStyle="1" w:styleId="WW8Num28z1">
    <w:name w:val="WW8Num28z1"/>
    <w:rPr>
      <w:rFonts w:ascii="Wingdings 2" w:hAnsi="Wingdings 2" w:cs="Wingdings 2"/>
      <w:sz w:val="18"/>
      <w:szCs w:val="18"/>
    </w:rPr>
  </w:style>
  <w:style w:type="character" w:customStyle="1" w:styleId="WW8Num28z2">
    <w:name w:val="WW8Num28z2"/>
    <w:rPr>
      <w:rFonts w:ascii="StarSymbol" w:hAnsi="StarSymbol" w:cs="StarSymbol"/>
      <w:sz w:val="18"/>
      <w:szCs w:val="18"/>
    </w:rPr>
  </w:style>
  <w:style w:type="character" w:customStyle="1" w:styleId="WW8Num28z3">
    <w:name w:val="WW8Num28z3"/>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ascii="Wingdings" w:hAnsi="Wingdings" w:cs="Wingdings"/>
      <w:sz w:val="18"/>
      <w:szCs w:val="18"/>
    </w:rPr>
  </w:style>
  <w:style w:type="character" w:customStyle="1" w:styleId="WW8Num30z0">
    <w:name w:val="WW8Num30z0"/>
    <w:rPr>
      <w:rFonts w:ascii="Wingdings" w:hAnsi="Wingdings" w:cs="Wingdings"/>
      <w:sz w:val="18"/>
      <w:szCs w:val="18"/>
    </w:rPr>
  </w:style>
  <w:style w:type="character" w:customStyle="1" w:styleId="WW8Num30z1">
    <w:name w:val="WW8Num30z1"/>
    <w:rPr>
      <w:rFonts w:ascii="Wingdings 2" w:hAnsi="Wingdings 2" w:cs="Wingdings 2"/>
      <w:sz w:val="18"/>
      <w:szCs w:val="18"/>
    </w:rPr>
  </w:style>
  <w:style w:type="character" w:customStyle="1" w:styleId="WW8Num30z2">
    <w:name w:val="WW8Num30z2"/>
    <w:rPr>
      <w:rFonts w:ascii="StarSymbol" w:hAnsi="StarSymbol" w:cs="StarSymbol"/>
      <w:sz w:val="18"/>
      <w:szCs w:val="18"/>
    </w:rPr>
  </w:style>
  <w:style w:type="character" w:customStyle="1" w:styleId="WW8Num30z3">
    <w:name w:val="WW8Num30z3"/>
    <w:rPr>
      <w:rFonts w:ascii="Symbol" w:hAnsi="Symbol" w:cs="Symbol"/>
      <w:sz w:val="18"/>
      <w:szCs w:val="18"/>
    </w:rPr>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ascii="Arial" w:hAnsi="Arial" w:cs="Symbol"/>
      <w:sz w:val="16"/>
    </w:rPr>
  </w:style>
  <w:style w:type="character" w:customStyle="1" w:styleId="WW8Num31z1">
    <w:name w:val="WW8Num31z1"/>
    <w:rPr>
      <w:rFonts w:ascii="Arial" w:hAnsi="Arial" w:cs="Courier New"/>
      <w:sz w:val="16"/>
    </w:rPr>
  </w:style>
  <w:style w:type="character" w:customStyle="1" w:styleId="WW8Num31z2">
    <w:name w:val="WW8Num31z2"/>
    <w:rPr>
      <w:rFonts w:ascii="Arial" w:hAnsi="Arial" w:cs="Wingdings"/>
      <w:sz w:val="16"/>
    </w:rPr>
  </w:style>
  <w:style w:type="character" w:customStyle="1" w:styleId="WW8Num32z0">
    <w:name w:val="WW8Num32z0"/>
    <w:rPr>
      <w:rFonts w:ascii="Arial" w:hAnsi="Arial" w:cs="Arial"/>
      <w:b w:val="0"/>
      <w:bCs w:val="0"/>
      <w:sz w:val="20"/>
      <w:szCs w:val="20"/>
    </w:rPr>
  </w:style>
  <w:style w:type="character" w:customStyle="1" w:styleId="WW8Num33z0">
    <w:name w:val="WW8Num33z0"/>
    <w:rPr>
      <w:rFonts w:ascii="Tahoma" w:hAnsi="Tahoma" w:cs="Tahoma"/>
    </w:rPr>
  </w:style>
  <w:style w:type="character" w:customStyle="1" w:styleId="WW8Num33z1">
    <w:name w:val="WW8Num33z1"/>
    <w:rPr>
      <w:rFonts w:ascii="Arial" w:hAnsi="Arial" w:cs="Arial"/>
      <w:b/>
      <w:bCs/>
      <w:sz w:val="24"/>
      <w:szCs w:val="24"/>
    </w:rPr>
  </w:style>
  <w:style w:type="character" w:customStyle="1" w:styleId="WW8Num33z2">
    <w:name w:val="WW8Num33z2"/>
  </w:style>
  <w:style w:type="character" w:customStyle="1" w:styleId="WW8Num33z3">
    <w:name w:val="WW8Num33z3"/>
  </w:style>
  <w:style w:type="character" w:customStyle="1" w:styleId="WW8Num33z4">
    <w:name w:val="WW8Num33z4"/>
  </w:style>
  <w:style w:type="character" w:customStyle="1" w:styleId="WW8Num33z5">
    <w:name w:val="WW8Num33z5"/>
  </w:style>
  <w:style w:type="character" w:customStyle="1" w:styleId="WW8Num33z6">
    <w:name w:val="WW8Num33z6"/>
  </w:style>
  <w:style w:type="character" w:customStyle="1" w:styleId="WW8Num33z7">
    <w:name w:val="WW8Num33z7"/>
  </w:style>
  <w:style w:type="character" w:customStyle="1" w:styleId="WW8Num33z8">
    <w:name w:val="WW8Num33z8"/>
  </w:style>
  <w:style w:type="character" w:customStyle="1" w:styleId="WW8Num34z0">
    <w:name w:val="WW8Num34z0"/>
    <w:rPr>
      <w:rFonts w:ascii="Tahoma" w:hAnsi="Tahoma" w:cs="Tahoma"/>
    </w:rPr>
  </w:style>
  <w:style w:type="character" w:customStyle="1" w:styleId="WW8Num35z0">
    <w:name w:val="WW8Num35z0"/>
    <w:rPr>
      <w:rFonts w:ascii="Arial" w:hAnsi="Arial" w:cs="Tahoma"/>
    </w:rPr>
  </w:style>
  <w:style w:type="character" w:customStyle="1" w:styleId="WW8Num35z1">
    <w:name w:val="WW8Num35z1"/>
  </w:style>
  <w:style w:type="character" w:customStyle="1" w:styleId="WW8Num35z2">
    <w:name w:val="WW8Num35z2"/>
    <w:rPr>
      <w:rFonts w:ascii="Arial" w:hAnsi="Arial" w:cs="Arial"/>
      <w:b/>
      <w:bCs/>
      <w:sz w:val="24"/>
      <w:szCs w:val="24"/>
    </w:rPr>
  </w:style>
  <w:style w:type="character" w:customStyle="1" w:styleId="WW8Num35z3">
    <w:name w:val="WW8Num35z3"/>
    <w:rPr>
      <w:rFonts w:ascii="Symbol" w:hAnsi="Symbol" w:cs="Symbol"/>
      <w:sz w:val="18"/>
      <w:szCs w:val="18"/>
    </w:rPr>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ascii="Arial" w:hAnsi="Arial" w:cs="Tahoma"/>
      <w:b w:val="0"/>
      <w:bCs w:val="0"/>
      <w:szCs w:val="20"/>
    </w:rPr>
  </w:style>
  <w:style w:type="character" w:customStyle="1" w:styleId="WW8Num36z2">
    <w:name w:val="WW8Num36z2"/>
    <w:rPr>
      <w:rFonts w:ascii="Arial" w:hAnsi="Arial" w:cs="Arial"/>
      <w:b/>
      <w:bCs/>
      <w:sz w:val="24"/>
      <w:szCs w:val="24"/>
    </w:rPr>
  </w:style>
  <w:style w:type="character" w:customStyle="1" w:styleId="WW8Num36z3">
    <w:name w:val="WW8Num36z3"/>
    <w:rPr>
      <w:rFonts w:ascii="Symbol" w:hAnsi="Symbol" w:cs="Symbol"/>
      <w:sz w:val="18"/>
      <w:szCs w:val="18"/>
    </w:rPr>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ascii="Arial" w:hAnsi="Arial" w:cs="Arial"/>
    </w:rPr>
  </w:style>
  <w:style w:type="character" w:customStyle="1" w:styleId="WW8Num38z0">
    <w:name w:val="WW8Num38z0"/>
    <w:rPr>
      <w:rFonts w:ascii="Tahoma" w:hAnsi="Tahoma" w:cs="Tahoma"/>
      <w:spacing w:val="-8"/>
    </w:rPr>
  </w:style>
  <w:style w:type="character" w:customStyle="1" w:styleId="WW8Num39z0">
    <w:name w:val="WW8Num39z0"/>
    <w:rPr>
      <w:rFonts w:ascii="Symbol" w:eastAsia="Times New Roman" w:hAnsi="Symbol" w:cs="Symbol"/>
      <w:b/>
      <w:bCs/>
      <w:sz w:val="18"/>
      <w:szCs w:val="18"/>
    </w:rPr>
  </w:style>
  <w:style w:type="character" w:customStyle="1" w:styleId="WW8Num40z0">
    <w:name w:val="WW8Num40z0"/>
    <w:rPr>
      <w:rFonts w:ascii="Symbol" w:hAnsi="Symbol" w:cs="Symbol"/>
      <w:spacing w:val="-8"/>
      <w:sz w:val="18"/>
      <w:szCs w:val="18"/>
    </w:rPr>
  </w:style>
  <w:style w:type="character" w:customStyle="1" w:styleId="WW8Num41z0">
    <w:name w:val="WW8Num41z0"/>
    <w:rPr>
      <w:rFonts w:ascii="Symbol" w:hAnsi="Symbol" w:cs="Symbol"/>
      <w:spacing w:val="-8"/>
      <w:sz w:val="18"/>
      <w:szCs w:val="18"/>
    </w:rPr>
  </w:style>
  <w:style w:type="character" w:customStyle="1" w:styleId="WW8Num41z1">
    <w:name w:val="WW8Num41z1"/>
  </w:style>
  <w:style w:type="character" w:customStyle="1" w:styleId="WW8Num41z2">
    <w:name w:val="WW8Num41z2"/>
  </w:style>
  <w:style w:type="character" w:customStyle="1" w:styleId="WW8Num41z3">
    <w:name w:val="WW8Num41z3"/>
    <w:rPr>
      <w:rFonts w:ascii="Arial" w:hAnsi="Arial" w:cs="Arial"/>
      <w:b/>
      <w:bCs/>
      <w:sz w:val="24"/>
      <w:szCs w:val="24"/>
    </w:rPr>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42z0">
    <w:name w:val="WW8Num42z0"/>
    <w:rPr>
      <w:rFonts w:ascii="Symbol" w:hAnsi="Symbol" w:cs="Symbol"/>
      <w:sz w:val="18"/>
      <w:szCs w:val="18"/>
    </w:rPr>
  </w:style>
  <w:style w:type="character" w:customStyle="1" w:styleId="WW8Num43z0">
    <w:name w:val="WW8Num43z0"/>
    <w:rPr>
      <w:rFonts w:ascii="Symbol" w:eastAsia="Times New Roman" w:hAnsi="Symbol" w:cs="Symbol"/>
      <w:spacing w:val="-8"/>
      <w:sz w:val="18"/>
      <w:szCs w:val="18"/>
    </w:rPr>
  </w:style>
  <w:style w:type="character" w:customStyle="1" w:styleId="WW8Num44z0">
    <w:name w:val="WW8Num44z0"/>
    <w:rPr>
      <w:rFonts w:ascii="Symbol" w:hAnsi="Symbol" w:cs="Symbol"/>
      <w:sz w:val="18"/>
      <w:szCs w:val="18"/>
    </w:rPr>
  </w:style>
  <w:style w:type="character" w:customStyle="1" w:styleId="WW8Num45z0">
    <w:name w:val="WW8Num45z0"/>
    <w:rPr>
      <w:rFonts w:ascii="Symbol" w:hAnsi="Symbol" w:cs="Symbol"/>
      <w:sz w:val="18"/>
      <w:szCs w:val="18"/>
    </w:rPr>
  </w:style>
  <w:style w:type="character" w:customStyle="1" w:styleId="WW8Num46z0">
    <w:name w:val="WW8Num46z0"/>
    <w:rPr>
      <w:rFonts w:ascii="Symbol" w:hAnsi="Symbol" w:cs="Symbol"/>
      <w:sz w:val="18"/>
      <w:szCs w:val="18"/>
    </w:rPr>
  </w:style>
  <w:style w:type="character" w:customStyle="1" w:styleId="WW8Num46z1">
    <w:name w:val="WW8Num46z1"/>
    <w:rPr>
      <w:rFonts w:ascii="Arial" w:hAnsi="Arial" w:cs="Arial"/>
      <w:b/>
      <w:bCs/>
      <w:sz w:val="24"/>
      <w:szCs w:val="24"/>
    </w:rPr>
  </w:style>
  <w:style w:type="character" w:customStyle="1" w:styleId="WW8Num46z2">
    <w:name w:val="WW8Num46z2"/>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34z1">
    <w:name w:val="WW8Num34z1"/>
  </w:style>
  <w:style w:type="character" w:customStyle="1" w:styleId="WW8Num34z2">
    <w:name w:val="WW8Num34z2"/>
  </w:style>
  <w:style w:type="character" w:customStyle="1" w:styleId="WW8Num34z3">
    <w:name w:val="WW8Num34z3"/>
  </w:style>
  <w:style w:type="character" w:customStyle="1" w:styleId="WW8Num34z4">
    <w:name w:val="WW8Num34z4"/>
  </w:style>
  <w:style w:type="character" w:customStyle="1" w:styleId="WW8Num34z5">
    <w:name w:val="WW8Num34z5"/>
  </w:style>
  <w:style w:type="character" w:customStyle="1" w:styleId="WW8Num34z6">
    <w:name w:val="WW8Num34z6"/>
  </w:style>
  <w:style w:type="character" w:customStyle="1" w:styleId="WW8Num34z7">
    <w:name w:val="WW8Num34z7"/>
  </w:style>
  <w:style w:type="character" w:customStyle="1" w:styleId="WW8Num34z8">
    <w:name w:val="WW8Num34z8"/>
  </w:style>
  <w:style w:type="character" w:customStyle="1" w:styleId="WW8Num37z1">
    <w:name w:val="WW8Num37z1"/>
    <w:rPr>
      <w:rFonts w:ascii="Arial" w:hAnsi="Arial" w:cs="Arial"/>
      <w:b/>
      <w:bCs/>
      <w:sz w:val="24"/>
      <w:szCs w:val="24"/>
    </w:rPr>
  </w:style>
  <w:style w:type="character" w:customStyle="1" w:styleId="WW8Num37z2">
    <w:name w:val="WW8Num37z2"/>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2">
    <w:name w:val="WW8Num38z2"/>
    <w:rPr>
      <w:rFonts w:ascii="Wingdings" w:hAnsi="Wingdings" w:cs="Wingdings"/>
    </w:rPr>
  </w:style>
  <w:style w:type="character" w:customStyle="1" w:styleId="WW8Num38z3">
    <w:name w:val="WW8Num38z3"/>
    <w:rPr>
      <w:rFonts w:ascii="Arial" w:hAnsi="Arial" w:cs="Arial"/>
      <w:b/>
      <w:bCs/>
      <w:sz w:val="24"/>
      <w:szCs w:val="24"/>
    </w:rPr>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43z1">
    <w:name w:val="WW8Num43z1"/>
    <w:rPr>
      <w:rFonts w:ascii="Arial" w:hAnsi="Arial" w:cs="Arial"/>
      <w:b w:val="0"/>
      <w:bCs w:val="0"/>
      <w:sz w:val="20"/>
      <w:szCs w:val="20"/>
    </w:rPr>
  </w:style>
  <w:style w:type="character" w:customStyle="1" w:styleId="WW8Num43z2">
    <w:name w:val="WW8Num43z2"/>
  </w:style>
  <w:style w:type="character" w:customStyle="1" w:styleId="WW8Num43z3">
    <w:name w:val="WW8Num43z3"/>
  </w:style>
  <w:style w:type="character" w:customStyle="1" w:styleId="WW8Num43z4">
    <w:name w:val="WW8Num43z4"/>
  </w:style>
  <w:style w:type="character" w:customStyle="1" w:styleId="WW8Num43z5">
    <w:name w:val="WW8Num43z5"/>
  </w:style>
  <w:style w:type="character" w:customStyle="1" w:styleId="WW8Num43z6">
    <w:name w:val="WW8Num43z6"/>
  </w:style>
  <w:style w:type="character" w:customStyle="1" w:styleId="WW8Num43z7">
    <w:name w:val="WW8Num43z7"/>
  </w:style>
  <w:style w:type="character" w:customStyle="1" w:styleId="WW8Num43z8">
    <w:name w:val="WW8Num43z8"/>
  </w:style>
  <w:style w:type="character" w:customStyle="1" w:styleId="WW8Num47z0">
    <w:name w:val="WW8Num47z0"/>
    <w:rPr>
      <w:rFonts w:ascii="Symbol" w:hAnsi="Symbol" w:cs="Symbol"/>
      <w:sz w:val="18"/>
      <w:szCs w:val="18"/>
    </w:rPr>
  </w:style>
  <w:style w:type="character" w:customStyle="1" w:styleId="WW8Num48z0">
    <w:name w:val="WW8Num48z0"/>
    <w:rPr>
      <w:rFonts w:ascii="Arial" w:hAnsi="Arial" w:cs="Symbol"/>
      <w:sz w:val="20"/>
      <w:szCs w:val="20"/>
    </w:rPr>
  </w:style>
  <w:style w:type="character" w:customStyle="1" w:styleId="WW8Num48z1">
    <w:name w:val="WW8Num48z1"/>
    <w:rPr>
      <w:rFonts w:ascii="Arial" w:hAnsi="Arial" w:cs="Arial"/>
      <w:b/>
      <w:bCs/>
      <w:sz w:val="24"/>
      <w:szCs w:val="24"/>
    </w:rPr>
  </w:style>
  <w:style w:type="character" w:customStyle="1" w:styleId="WW8Num48z2">
    <w:name w:val="WW8Num48z2"/>
  </w:style>
  <w:style w:type="character" w:customStyle="1" w:styleId="WW8Num48z4">
    <w:name w:val="WW8Num48z4"/>
  </w:style>
  <w:style w:type="character" w:customStyle="1" w:styleId="WW8Num48z5">
    <w:name w:val="WW8Num48z5"/>
  </w:style>
  <w:style w:type="character" w:customStyle="1" w:styleId="WW8Num48z6">
    <w:name w:val="WW8Num48z6"/>
  </w:style>
  <w:style w:type="character" w:customStyle="1" w:styleId="WW8Num48z7">
    <w:name w:val="WW8Num48z7"/>
  </w:style>
  <w:style w:type="character" w:customStyle="1" w:styleId="WW8Num48z8">
    <w:name w:val="WW8Num48z8"/>
  </w:style>
  <w:style w:type="character" w:customStyle="1" w:styleId="WW8Num48z3">
    <w:name w:val="WW8Num48z3"/>
    <w:rPr>
      <w:rFonts w:ascii="Arial" w:hAnsi="Arial" w:cs="Arial"/>
      <w:b/>
      <w:bCs/>
      <w:sz w:val="24"/>
      <w:szCs w:val="24"/>
    </w:rPr>
  </w:style>
  <w:style w:type="character" w:customStyle="1" w:styleId="WW8Num19z4">
    <w:name w:val="WW8Num19z4"/>
    <w:rPr>
      <w:rFonts w:ascii="Symbol" w:hAnsi="Symbol" w:cs="Symbol"/>
      <w:sz w:val="18"/>
      <w:szCs w:val="18"/>
    </w:rPr>
  </w:style>
  <w:style w:type="character" w:customStyle="1" w:styleId="WW8Num29z1">
    <w:name w:val="WW8Num29z1"/>
    <w:rPr>
      <w:rFonts w:ascii="Symbol" w:hAnsi="Symbol" w:cs="Symbol"/>
      <w:sz w:val="18"/>
      <w:szCs w:val="18"/>
    </w:rPr>
  </w:style>
  <w:style w:type="character" w:customStyle="1" w:styleId="WW8Num29z2">
    <w:name w:val="WW8Num29z2"/>
  </w:style>
  <w:style w:type="character" w:customStyle="1" w:styleId="WW8Num29z3">
    <w:name w:val="WW8Num29z3"/>
  </w:style>
  <w:style w:type="character" w:customStyle="1" w:styleId="WW8Num29z4">
    <w:name w:val="WW8Num29z4"/>
    <w:rPr>
      <w:rFonts w:ascii="Symbol" w:hAnsi="Symbol" w:cs="Symbol"/>
      <w:sz w:val="18"/>
      <w:szCs w:val="18"/>
    </w:rPr>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1z3">
    <w:name w:val="WW8Num31z3"/>
    <w:rPr>
      <w:rFonts w:ascii="Symbol" w:hAnsi="Symbol" w:cs="Symbol"/>
      <w:sz w:val="18"/>
      <w:szCs w:val="18"/>
    </w:rPr>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1">
    <w:name w:val="WW8Num32z1"/>
    <w:rPr>
      <w:rFonts w:ascii="Arial" w:hAnsi="Arial" w:cs="Arial"/>
      <w:b/>
      <w:bCs/>
      <w:sz w:val="20"/>
      <w:szCs w:val="20"/>
    </w:rPr>
  </w:style>
  <w:style w:type="character" w:customStyle="1" w:styleId="WW8Num32z2">
    <w:name w:val="WW8Num32z2"/>
    <w:rPr>
      <w:rFonts w:ascii="Arial" w:hAnsi="Arial" w:cs="Arial"/>
      <w:b/>
      <w:bCs/>
      <w:sz w:val="24"/>
      <w:szCs w:val="24"/>
    </w:rPr>
  </w:style>
  <w:style w:type="character" w:customStyle="1" w:styleId="WW8Num36z1">
    <w:name w:val="WW8Num36z1"/>
    <w:rPr>
      <w:rFonts w:ascii="OpenSymbol" w:hAnsi="OpenSymbol" w:cs="StarSymbol"/>
      <w:sz w:val="18"/>
      <w:szCs w:val="18"/>
    </w:rPr>
  </w:style>
  <w:style w:type="character" w:customStyle="1" w:styleId="WW8Num38z1">
    <w:name w:val="WW8Num38z1"/>
    <w:rPr>
      <w:rFonts w:ascii="Arial" w:hAnsi="Arial" w:cs="Arial"/>
      <w:b/>
      <w:bCs/>
      <w:sz w:val="24"/>
      <w:szCs w:val="24"/>
    </w:rPr>
  </w:style>
  <w:style w:type="character" w:customStyle="1" w:styleId="WW8Num39z2">
    <w:name w:val="WW8Num39z2"/>
    <w:rPr>
      <w:rFonts w:ascii="Arial" w:hAnsi="Arial" w:cs="Arial"/>
      <w:b/>
      <w:bCs/>
      <w:sz w:val="24"/>
      <w:szCs w:val="24"/>
    </w:rPr>
  </w:style>
  <w:style w:type="character" w:customStyle="1" w:styleId="WW8Num39z3">
    <w:name w:val="WW8Num39z3"/>
    <w:rPr>
      <w:rFonts w:ascii="Symbol" w:hAnsi="Symbol" w:cs="Symbol"/>
      <w:sz w:val="18"/>
      <w:szCs w:val="18"/>
    </w:rPr>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32z3">
    <w:name w:val="WW8Num32z3"/>
    <w:rPr>
      <w:rFonts w:ascii="Symbol" w:hAnsi="Symbol" w:cs="Symbol"/>
      <w:sz w:val="18"/>
      <w:szCs w:val="18"/>
    </w:rPr>
  </w:style>
  <w:style w:type="character" w:customStyle="1" w:styleId="Domylnaczcionkaakapitu1">
    <w:name w:val="Domyślna czcionka akapitu1"/>
  </w:style>
  <w:style w:type="character" w:customStyle="1" w:styleId="WW8Num21z1">
    <w:name w:val="WW8Num21z1"/>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style>
  <w:style w:type="character" w:customStyle="1" w:styleId="WW8Num12z2">
    <w:name w:val="WW8Num12z2"/>
    <w:rPr>
      <w:rFonts w:ascii="Arial" w:hAnsi="Arial" w:cs="Arial"/>
      <w:b/>
      <w:bCs/>
      <w:sz w:val="24"/>
      <w:szCs w:val="24"/>
    </w:rPr>
  </w:style>
  <w:style w:type="character" w:customStyle="1" w:styleId="WW8Num12z3">
    <w:name w:val="WW8Num12z3"/>
    <w:rPr>
      <w:rFonts w:ascii="Symbol" w:hAnsi="Symbol" w:cs="Symbol"/>
      <w:sz w:val="18"/>
      <w:szCs w:val="18"/>
    </w:rPr>
  </w:style>
  <w:style w:type="character" w:customStyle="1" w:styleId="WW8Num24z1">
    <w:name w:val="WW8Num24z1"/>
    <w:rPr>
      <w:rFonts w:ascii="Wingdings 2" w:hAnsi="Wingdings 2" w:cs="Wingdings 2"/>
      <w:sz w:val="18"/>
      <w:szCs w:val="18"/>
    </w:rPr>
  </w:style>
  <w:style w:type="character" w:customStyle="1" w:styleId="WW8Num24z2">
    <w:name w:val="WW8Num24z2"/>
    <w:rPr>
      <w:rFonts w:ascii="StarSymbol" w:hAnsi="StarSymbol" w:cs="StarSymbol"/>
      <w:sz w:val="18"/>
      <w:szCs w:val="18"/>
    </w:rPr>
  </w:style>
  <w:style w:type="character" w:customStyle="1" w:styleId="WW8Num24z3">
    <w:name w:val="WW8Num24z3"/>
    <w:rPr>
      <w:rFonts w:ascii="Symbol" w:hAnsi="Symbol" w:cs="Symbol"/>
      <w:sz w:val="18"/>
      <w:szCs w:val="18"/>
    </w:rPr>
  </w:style>
  <w:style w:type="character" w:customStyle="1" w:styleId="WW8Num24z4">
    <w:name w:val="WW8Num24z4"/>
  </w:style>
  <w:style w:type="character" w:customStyle="1" w:styleId="WW8Num24z5">
    <w:name w:val="WW8Num24z5"/>
  </w:style>
  <w:style w:type="character" w:customStyle="1" w:styleId="WW8Num24z6">
    <w:name w:val="WW8Num24z6"/>
  </w:style>
  <w:style w:type="character" w:customStyle="1" w:styleId="WW8Num24z7">
    <w:name w:val="WW8Num24z7"/>
  </w:style>
  <w:style w:type="character" w:customStyle="1" w:styleId="WW8Num24z8">
    <w:name w:val="WW8Num24z8"/>
  </w:style>
  <w:style w:type="character" w:customStyle="1" w:styleId="WW8Num26z1">
    <w:name w:val="WW8Num26z1"/>
    <w:rPr>
      <w:rFonts w:ascii="Arial" w:hAnsi="Arial" w:cs="Arial"/>
      <w:b/>
      <w:bCs/>
      <w:sz w:val="20"/>
      <w:szCs w:val="20"/>
    </w:rPr>
  </w:style>
  <w:style w:type="character" w:customStyle="1" w:styleId="WW8Num27z1">
    <w:name w:val="WW8Num27z1"/>
    <w:rPr>
      <w:rFonts w:ascii="Symbol" w:hAnsi="Symbol" w:cs="Symbol"/>
      <w:sz w:val="18"/>
      <w:szCs w:val="18"/>
    </w:rPr>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37z3">
    <w:name w:val="WW8Num37z3"/>
  </w:style>
  <w:style w:type="character" w:customStyle="1" w:styleId="WW8Num39z1">
    <w:name w:val="WW8Num39z1"/>
  </w:style>
  <w:style w:type="character" w:customStyle="1" w:styleId="WW8Num40z1">
    <w:name w:val="WW8Num40z1"/>
  </w:style>
  <w:style w:type="character" w:customStyle="1" w:styleId="WW8Num40z2">
    <w:name w:val="WW8Num40z2"/>
  </w:style>
  <w:style w:type="character" w:customStyle="1" w:styleId="WW8Num40z3">
    <w:name w:val="WW8Num40z3"/>
  </w:style>
  <w:style w:type="character" w:customStyle="1" w:styleId="WW8Num40z4">
    <w:name w:val="WW8Num40z4"/>
  </w:style>
  <w:style w:type="character" w:customStyle="1" w:styleId="WW8Num40z5">
    <w:name w:val="WW8Num40z5"/>
  </w:style>
  <w:style w:type="character" w:customStyle="1" w:styleId="WW8Num40z6">
    <w:name w:val="WW8Num40z6"/>
  </w:style>
  <w:style w:type="character" w:customStyle="1" w:styleId="WW8Num40z7">
    <w:name w:val="WW8Num40z7"/>
  </w:style>
  <w:style w:type="character" w:customStyle="1" w:styleId="WW8Num40z8">
    <w:name w:val="WW8Num40z8"/>
  </w:style>
  <w:style w:type="character" w:customStyle="1" w:styleId="WW8Num42z1">
    <w:name w:val="WW8Num42z1"/>
  </w:style>
  <w:style w:type="character" w:customStyle="1" w:styleId="WW8Num42z2">
    <w:name w:val="WW8Num42z2"/>
  </w:style>
  <w:style w:type="character" w:customStyle="1" w:styleId="WW8Num42z3">
    <w:name w:val="WW8Num42z3"/>
  </w:style>
  <w:style w:type="character" w:customStyle="1" w:styleId="WW8Num42z4">
    <w:name w:val="WW8Num42z4"/>
  </w:style>
  <w:style w:type="character" w:customStyle="1" w:styleId="WW8Num42z5">
    <w:name w:val="WW8Num42z5"/>
  </w:style>
  <w:style w:type="character" w:customStyle="1" w:styleId="WW8Num42z6">
    <w:name w:val="WW8Num42z6"/>
  </w:style>
  <w:style w:type="character" w:customStyle="1" w:styleId="WW8Num42z7">
    <w:name w:val="WW8Num42z7"/>
  </w:style>
  <w:style w:type="character" w:customStyle="1" w:styleId="WW8Num42z8">
    <w:name w:val="WW8Num42z8"/>
  </w:style>
  <w:style w:type="character" w:customStyle="1" w:styleId="WW8Num45z1">
    <w:name w:val="WW8Num45z1"/>
  </w:style>
  <w:style w:type="character" w:customStyle="1" w:styleId="WW8Num45z2">
    <w:name w:val="WW8Num45z2"/>
  </w:style>
  <w:style w:type="character" w:customStyle="1" w:styleId="WW8Num45z3">
    <w:name w:val="WW8Num45z3"/>
  </w:style>
  <w:style w:type="character" w:customStyle="1" w:styleId="WW8Num45z4">
    <w:name w:val="WW8Num45z4"/>
  </w:style>
  <w:style w:type="character" w:customStyle="1" w:styleId="WW8Num45z5">
    <w:name w:val="WW8Num45z5"/>
  </w:style>
  <w:style w:type="character" w:customStyle="1" w:styleId="WW8Num45z6">
    <w:name w:val="WW8Num45z6"/>
  </w:style>
  <w:style w:type="character" w:customStyle="1" w:styleId="WW8Num45z7">
    <w:name w:val="WW8Num45z7"/>
  </w:style>
  <w:style w:type="character" w:customStyle="1" w:styleId="WW8Num45z8">
    <w:name w:val="WW8Num45z8"/>
  </w:style>
  <w:style w:type="character" w:customStyle="1" w:styleId="WW8Num49z0">
    <w:name w:val="WW8Num49z0"/>
    <w:rPr>
      <w:rFonts w:ascii="Arial" w:hAnsi="Arial" w:cs="Arial"/>
      <w:sz w:val="20"/>
      <w:szCs w:val="20"/>
    </w:rPr>
  </w:style>
  <w:style w:type="character" w:customStyle="1" w:styleId="WW8Num49z1">
    <w:name w:val="WW8Num49z1"/>
    <w:rPr>
      <w:rFonts w:ascii="Arial" w:hAnsi="Arial" w:cs="Arial"/>
      <w:b/>
      <w:bCs/>
      <w:sz w:val="24"/>
      <w:szCs w:val="24"/>
    </w:rPr>
  </w:style>
  <w:style w:type="character" w:customStyle="1" w:styleId="WW8Num49z2">
    <w:name w:val="WW8Num49z2"/>
  </w:style>
  <w:style w:type="character" w:customStyle="1" w:styleId="WW8Num49z3">
    <w:name w:val="WW8Num49z3"/>
    <w:rPr>
      <w:rFonts w:ascii="Arial" w:hAnsi="Arial" w:cs="Arial"/>
      <w:b/>
      <w:bCs/>
      <w:sz w:val="24"/>
      <w:szCs w:val="24"/>
    </w:rPr>
  </w:style>
  <w:style w:type="character" w:customStyle="1" w:styleId="WW8Num50z0">
    <w:name w:val="WW8Num50z0"/>
    <w:rPr>
      <w:rFonts w:ascii="Arial" w:hAnsi="Arial" w:cs="Symbol"/>
      <w:sz w:val="18"/>
      <w:szCs w:val="18"/>
    </w:rPr>
  </w:style>
  <w:style w:type="character" w:customStyle="1" w:styleId="WW8Num50z1">
    <w:name w:val="WW8Num50z1"/>
    <w:rPr>
      <w:rFonts w:ascii="Arial" w:hAnsi="Arial" w:cs="Arial"/>
      <w:b w:val="0"/>
      <w:bCs w:val="0"/>
      <w:sz w:val="20"/>
      <w:szCs w:val="20"/>
    </w:rPr>
  </w:style>
  <w:style w:type="character" w:customStyle="1" w:styleId="WW8Num50z2">
    <w:name w:val="WW8Num50z2"/>
  </w:style>
  <w:style w:type="character" w:customStyle="1" w:styleId="WW8Num50z3">
    <w:name w:val="WW8Num50z3"/>
  </w:style>
  <w:style w:type="character" w:customStyle="1" w:styleId="WW8Num50z4">
    <w:name w:val="WW8Num50z4"/>
  </w:style>
  <w:style w:type="character" w:customStyle="1" w:styleId="WW8Num50z5">
    <w:name w:val="WW8Num50z5"/>
  </w:style>
  <w:style w:type="character" w:customStyle="1" w:styleId="WW8Num50z6">
    <w:name w:val="WW8Num50z6"/>
  </w:style>
  <w:style w:type="character" w:customStyle="1" w:styleId="WW8Num50z7">
    <w:name w:val="WW8Num50z7"/>
  </w:style>
  <w:style w:type="character" w:customStyle="1" w:styleId="WW8Num50z8">
    <w:name w:val="WW8Num50z8"/>
  </w:style>
  <w:style w:type="character" w:customStyle="1" w:styleId="WW8Num51z0">
    <w:name w:val="WW8Num51z0"/>
    <w:rPr>
      <w:rFonts w:ascii="Arial" w:hAnsi="Arial" w:cs="Symbol"/>
      <w:sz w:val="20"/>
      <w:szCs w:val="20"/>
    </w:rPr>
  </w:style>
  <w:style w:type="character" w:customStyle="1" w:styleId="WW8Num51z1">
    <w:name w:val="WW8Num51z1"/>
  </w:style>
  <w:style w:type="character" w:customStyle="1" w:styleId="WW8Num51z2">
    <w:name w:val="WW8Num51z2"/>
  </w:style>
  <w:style w:type="character" w:customStyle="1" w:styleId="WW8Num51z3">
    <w:name w:val="WW8Num51z3"/>
  </w:style>
  <w:style w:type="character" w:customStyle="1" w:styleId="WW8Num51z4">
    <w:name w:val="WW8Num51z4"/>
  </w:style>
  <w:style w:type="character" w:customStyle="1" w:styleId="WW8Num51z5">
    <w:name w:val="WW8Num51z5"/>
  </w:style>
  <w:style w:type="character" w:customStyle="1" w:styleId="WW8Num51z6">
    <w:name w:val="WW8Num51z6"/>
  </w:style>
  <w:style w:type="character" w:customStyle="1" w:styleId="WW8Num51z7">
    <w:name w:val="WW8Num51z7"/>
  </w:style>
  <w:style w:type="character" w:customStyle="1" w:styleId="WW8Num51z8">
    <w:name w:val="WW8Num51z8"/>
  </w:style>
  <w:style w:type="character" w:customStyle="1" w:styleId="WW8Num52z0">
    <w:name w:val="WW8Num52z0"/>
    <w:rPr>
      <w:rFonts w:ascii="Tahoma" w:hAnsi="Tahoma" w:cs="Tahoma"/>
    </w:rPr>
  </w:style>
  <w:style w:type="character" w:customStyle="1" w:styleId="WW8Num53z0">
    <w:name w:val="WW8Num53z0"/>
    <w:rPr>
      <w:rFonts w:ascii="Symbol" w:hAnsi="Symbol" w:cs="Symbol"/>
      <w:sz w:val="18"/>
      <w:szCs w:val="18"/>
    </w:rPr>
  </w:style>
  <w:style w:type="character" w:customStyle="1" w:styleId="WW8Num54z0">
    <w:name w:val="WW8Num54z0"/>
    <w:rPr>
      <w:rFonts w:ascii="Tahoma" w:hAnsi="Tahoma" w:cs="Tahoma"/>
    </w:rPr>
  </w:style>
  <w:style w:type="character" w:customStyle="1" w:styleId="WW8Num54z1">
    <w:name w:val="WW8Num54z1"/>
    <w:rPr>
      <w:color w:val="000000"/>
    </w:rPr>
  </w:style>
  <w:style w:type="character" w:customStyle="1" w:styleId="WW8Num55z0">
    <w:name w:val="WW8Num55z0"/>
    <w:rPr>
      <w:rFonts w:ascii="Tahoma" w:hAnsi="Tahoma" w:cs="Tahoma"/>
    </w:rPr>
  </w:style>
  <w:style w:type="character" w:customStyle="1" w:styleId="WW8Num55z1">
    <w:name w:val="WW8Num55z1"/>
    <w:rPr>
      <w:rFonts w:ascii="OpenSymbol" w:hAnsi="OpenSymbol" w:cs="StarSymbol"/>
      <w:sz w:val="18"/>
      <w:szCs w:val="18"/>
    </w:rPr>
  </w:style>
  <w:style w:type="character" w:customStyle="1" w:styleId="WW8Num56z0">
    <w:name w:val="WW8Num56z0"/>
    <w:rPr>
      <w:rFonts w:ascii="Symbol" w:hAnsi="Symbol" w:cs="StarSymbol"/>
      <w:sz w:val="18"/>
      <w:szCs w:val="18"/>
    </w:rPr>
  </w:style>
  <w:style w:type="character" w:customStyle="1" w:styleId="WW8Num56z1">
    <w:name w:val="WW8Num56z1"/>
    <w:rPr>
      <w:rFonts w:ascii="OpenSymbol" w:hAnsi="OpenSymbol" w:cs="StarSymbol"/>
      <w:sz w:val="18"/>
      <w:szCs w:val="18"/>
    </w:rPr>
  </w:style>
  <w:style w:type="character" w:customStyle="1" w:styleId="WW8Num57z0">
    <w:name w:val="WW8Num57z0"/>
    <w:rPr>
      <w:rFonts w:ascii="Symbol" w:hAnsi="Symbol" w:cs="Symbol"/>
    </w:rPr>
  </w:style>
  <w:style w:type="character" w:customStyle="1" w:styleId="WW8Num57z1">
    <w:name w:val="WW8Num57z1"/>
    <w:rPr>
      <w:rFonts w:ascii="Courier New" w:hAnsi="Courier New" w:cs="Courier New"/>
    </w:rPr>
  </w:style>
  <w:style w:type="character" w:customStyle="1" w:styleId="WW8Num57z2">
    <w:name w:val="WW8Num57z2"/>
    <w:rPr>
      <w:rFonts w:ascii="Wingdings" w:hAnsi="Wingdings" w:cs="Wingdings"/>
    </w:rPr>
  </w:style>
  <w:style w:type="character" w:customStyle="1" w:styleId="WW8Num57z3">
    <w:name w:val="WW8Num57z3"/>
    <w:rPr>
      <w:rFonts w:ascii="Arial" w:hAnsi="Arial" w:cs="Arial"/>
      <w:b/>
      <w:bCs/>
      <w:sz w:val="24"/>
      <w:szCs w:val="24"/>
    </w:rPr>
  </w:style>
  <w:style w:type="character" w:customStyle="1" w:styleId="WW8Num57z4">
    <w:name w:val="WW8Num57z4"/>
  </w:style>
  <w:style w:type="character" w:customStyle="1" w:styleId="WW8Num57z5">
    <w:name w:val="WW8Num57z5"/>
  </w:style>
  <w:style w:type="character" w:customStyle="1" w:styleId="WW8Num57z6">
    <w:name w:val="WW8Num57z6"/>
  </w:style>
  <w:style w:type="character" w:customStyle="1" w:styleId="WW8Num57z7">
    <w:name w:val="WW8Num57z7"/>
  </w:style>
  <w:style w:type="character" w:customStyle="1" w:styleId="WW8Num57z8">
    <w:name w:val="WW8Num57z8"/>
  </w:style>
  <w:style w:type="character" w:customStyle="1" w:styleId="WW8Num58z0">
    <w:name w:val="WW8Num58z0"/>
  </w:style>
  <w:style w:type="character" w:customStyle="1" w:styleId="WW8Num59z0">
    <w:name w:val="WW8Num59z0"/>
    <w:rPr>
      <w:rFonts w:ascii="Symbol" w:hAnsi="Symbol" w:cs="StarSymbol"/>
      <w:sz w:val="18"/>
      <w:szCs w:val="18"/>
    </w:rPr>
  </w:style>
  <w:style w:type="character" w:customStyle="1" w:styleId="WW8Num60z0">
    <w:name w:val="WW8Num60z0"/>
    <w:rPr>
      <w:rFonts w:ascii="Symbol" w:hAnsi="Symbol" w:cs="Tahoma"/>
      <w:szCs w:val="20"/>
    </w:rPr>
  </w:style>
  <w:style w:type="character" w:customStyle="1" w:styleId="WW8Num61z0">
    <w:name w:val="WW8Num61z0"/>
    <w:rPr>
      <w:rFonts w:ascii="Arial" w:hAnsi="Arial" w:cs="Arial"/>
      <w:b/>
      <w:bCs/>
      <w:sz w:val="20"/>
      <w:szCs w:val="20"/>
    </w:rPr>
  </w:style>
  <w:style w:type="character" w:customStyle="1" w:styleId="WW8Num61z1">
    <w:name w:val="WW8Num61z1"/>
  </w:style>
  <w:style w:type="character" w:customStyle="1" w:styleId="WW8Num61z2">
    <w:name w:val="WW8Num61z2"/>
  </w:style>
  <w:style w:type="character" w:customStyle="1" w:styleId="WW8Num61z3">
    <w:name w:val="WW8Num61z3"/>
  </w:style>
  <w:style w:type="character" w:customStyle="1" w:styleId="WW8Num61z4">
    <w:name w:val="WW8Num61z4"/>
  </w:style>
  <w:style w:type="character" w:customStyle="1" w:styleId="WW8Num61z5">
    <w:name w:val="WW8Num61z5"/>
  </w:style>
  <w:style w:type="character" w:customStyle="1" w:styleId="WW8Num61z6">
    <w:name w:val="WW8Num61z6"/>
  </w:style>
  <w:style w:type="character" w:customStyle="1" w:styleId="WW8Num61z7">
    <w:name w:val="WW8Num61z7"/>
  </w:style>
  <w:style w:type="character" w:customStyle="1" w:styleId="WW8Num61z8">
    <w:name w:val="WW8Num61z8"/>
  </w:style>
  <w:style w:type="character" w:customStyle="1" w:styleId="WW8Num62z0">
    <w:name w:val="WW8Num62z0"/>
    <w:rPr>
      <w:rFonts w:ascii="Symbol" w:hAnsi="Symbol" w:cs="StarSymbol"/>
      <w:sz w:val="18"/>
      <w:szCs w:val="18"/>
    </w:rPr>
  </w:style>
  <w:style w:type="character" w:customStyle="1" w:styleId="WW8Num62z1">
    <w:name w:val="WW8Num62z1"/>
    <w:rPr>
      <w:rFonts w:ascii="OpenSymbol" w:hAnsi="OpenSymbol" w:cs="StarSymbol"/>
      <w:sz w:val="18"/>
      <w:szCs w:val="18"/>
    </w:rPr>
  </w:style>
  <w:style w:type="character" w:customStyle="1" w:styleId="WW8Num63z0">
    <w:name w:val="WW8Num63z0"/>
    <w:rPr>
      <w:rFonts w:ascii="Symbol" w:hAnsi="Symbol" w:cs="StarSymbol"/>
      <w:sz w:val="18"/>
      <w:szCs w:val="18"/>
    </w:rPr>
  </w:style>
  <w:style w:type="character" w:customStyle="1" w:styleId="WW8Num64z0">
    <w:name w:val="WW8Num64z0"/>
    <w:rPr>
      <w:rFonts w:ascii="Symbol" w:hAnsi="Symbol" w:cs="StarSymbol"/>
      <w:sz w:val="18"/>
      <w:szCs w:val="18"/>
    </w:rPr>
  </w:style>
  <w:style w:type="character" w:customStyle="1" w:styleId="WW8Num65z0">
    <w:name w:val="WW8Num65z0"/>
    <w:rPr>
      <w:rFonts w:ascii="Arial" w:hAnsi="Arial" w:cs="Arial"/>
      <w:b/>
      <w:bCs/>
      <w:sz w:val="20"/>
      <w:szCs w:val="20"/>
    </w:rPr>
  </w:style>
  <w:style w:type="character" w:customStyle="1" w:styleId="WW8Num66z0">
    <w:name w:val="WW8Num66z0"/>
    <w:rPr>
      <w:rFonts w:ascii="Symbol" w:hAnsi="Symbol" w:cs="StarSymbol"/>
      <w:sz w:val="18"/>
      <w:szCs w:val="18"/>
    </w:rPr>
  </w:style>
  <w:style w:type="character" w:customStyle="1" w:styleId="WW8Num67z0">
    <w:name w:val="WW8Num67z0"/>
    <w:rPr>
      <w:rFonts w:ascii="Symbol" w:hAnsi="Symbol" w:cs="Symbol"/>
      <w:sz w:val="18"/>
      <w:szCs w:val="18"/>
    </w:rPr>
  </w:style>
  <w:style w:type="character" w:customStyle="1" w:styleId="WW8Num67z1">
    <w:name w:val="WW8Num67z1"/>
  </w:style>
  <w:style w:type="character" w:customStyle="1" w:styleId="WW8Num67z2">
    <w:name w:val="WW8Num67z2"/>
  </w:style>
  <w:style w:type="character" w:customStyle="1" w:styleId="WW8Num67z3">
    <w:name w:val="WW8Num67z3"/>
  </w:style>
  <w:style w:type="character" w:customStyle="1" w:styleId="WW8Num67z4">
    <w:name w:val="WW8Num67z4"/>
  </w:style>
  <w:style w:type="character" w:customStyle="1" w:styleId="WW8Num67z5">
    <w:name w:val="WW8Num67z5"/>
  </w:style>
  <w:style w:type="character" w:customStyle="1" w:styleId="WW8Num67z6">
    <w:name w:val="WW8Num67z6"/>
  </w:style>
  <w:style w:type="character" w:customStyle="1" w:styleId="WW8Num67z7">
    <w:name w:val="WW8Num67z7"/>
  </w:style>
  <w:style w:type="character" w:customStyle="1" w:styleId="WW8Num67z8">
    <w:name w:val="WW8Num67z8"/>
  </w:style>
  <w:style w:type="character" w:customStyle="1" w:styleId="WW8Num13z1">
    <w:name w:val="WW8Num13z1"/>
    <w:rPr>
      <w:rFonts w:cs="Courier New"/>
      <w:szCs w:val="20"/>
    </w:rPr>
  </w:style>
  <w:style w:type="character" w:customStyle="1" w:styleId="WW8Num16z1">
    <w:name w:val="WW8Num16z1"/>
    <w:rPr>
      <w:rFonts w:cs="Courier New"/>
      <w:szCs w:val="20"/>
    </w:rPr>
  </w:style>
  <w:style w:type="character" w:customStyle="1" w:styleId="WW8Num18z3">
    <w:name w:val="WW8Num18z3"/>
  </w:style>
  <w:style w:type="character" w:customStyle="1" w:styleId="WW8Num47z1">
    <w:name w:val="WW8Num47z1"/>
  </w:style>
  <w:style w:type="character" w:customStyle="1" w:styleId="WW8Num52z1">
    <w:name w:val="WW8Num52z1"/>
    <w:rPr>
      <w:rFonts w:ascii="Arial" w:hAnsi="Arial" w:cs="Arial"/>
      <w:b w:val="0"/>
      <w:bCs w:val="0"/>
      <w:sz w:val="20"/>
      <w:szCs w:val="20"/>
    </w:rPr>
  </w:style>
  <w:style w:type="character" w:customStyle="1" w:styleId="WW8Num58z3">
    <w:name w:val="WW8Num58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1">
    <w:name w:val="WW8Num18z1"/>
  </w:style>
  <w:style w:type="character" w:customStyle="1" w:styleId="WW8Num18z2">
    <w:name w:val="WW8Num18z2"/>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WW8Num8z1">
    <w:name w:val="WW8Num8z1"/>
    <w:rPr>
      <w:b w:val="0"/>
    </w:rPr>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1">
    <w:name w:val="WW8Num23z1"/>
    <w:rPr>
      <w:rFonts w:cs="Courier New"/>
      <w:szCs w:val="20"/>
    </w:rPr>
  </w:style>
  <w:style w:type="character" w:customStyle="1" w:styleId="WW8Num23z2">
    <w:name w:val="WW8Num23z2"/>
    <w:rPr>
      <w:rFonts w:ascii="Arial" w:hAnsi="Arial" w:cs="Arial"/>
      <w:b/>
      <w:bCs/>
      <w:sz w:val="24"/>
      <w:szCs w:val="24"/>
    </w:rPr>
  </w:style>
  <w:style w:type="character" w:customStyle="1" w:styleId="WW8Num23z3">
    <w:name w:val="WW8Num23z3"/>
    <w:rPr>
      <w:rFonts w:ascii="Symbol" w:hAnsi="Symbol" w:cs="Symbol"/>
      <w:sz w:val="18"/>
      <w:szCs w:val="18"/>
    </w:rPr>
  </w:style>
  <w:style w:type="character" w:customStyle="1" w:styleId="WW8Num53z1">
    <w:name w:val="WW8Num53z1"/>
  </w:style>
  <w:style w:type="character" w:customStyle="1" w:styleId="WW8Num53z2">
    <w:name w:val="WW8Num53z2"/>
  </w:style>
  <w:style w:type="character" w:customStyle="1" w:styleId="WW8Num53z3">
    <w:name w:val="WW8Num53z3"/>
  </w:style>
  <w:style w:type="character" w:customStyle="1" w:styleId="WW8Num53z4">
    <w:name w:val="WW8Num53z4"/>
  </w:style>
  <w:style w:type="character" w:customStyle="1" w:styleId="WW8Num53z5">
    <w:name w:val="WW8Num53z5"/>
  </w:style>
  <w:style w:type="character" w:customStyle="1" w:styleId="WW8Num53z6">
    <w:name w:val="WW8Num53z6"/>
  </w:style>
  <w:style w:type="character" w:customStyle="1" w:styleId="WW8Num53z7">
    <w:name w:val="WW8Num53z7"/>
  </w:style>
  <w:style w:type="character" w:customStyle="1" w:styleId="WW8Num53z8">
    <w:name w:val="WW8Num53z8"/>
  </w:style>
  <w:style w:type="character" w:customStyle="1" w:styleId="Domylnaczcionkaakapitu2">
    <w:name w:val="Domyślna czcionka akapitu2"/>
  </w:style>
  <w:style w:type="character" w:customStyle="1" w:styleId="Znakinumeracji">
    <w:name w:val="Znaki numeracji"/>
    <w:rPr>
      <w:rFonts w:ascii="Arial" w:hAnsi="Arial" w:cs="Arial"/>
      <w:b/>
      <w:bCs/>
      <w:sz w:val="22"/>
      <w:szCs w:val="22"/>
    </w:rPr>
  </w:style>
  <w:style w:type="character" w:customStyle="1" w:styleId="Symbolewypunktowania">
    <w:name w:val="Symbole wypunktowania"/>
    <w:rPr>
      <w:rFonts w:ascii="StarSymbol" w:eastAsia="StarSymbol" w:hAnsi="StarSymbol" w:cs="StarSymbol"/>
      <w:sz w:val="18"/>
      <w:szCs w:val="18"/>
    </w:rPr>
  </w:style>
  <w:style w:type="character" w:styleId="Hipercze">
    <w:name w:val="Hyperlink"/>
    <w:uiPriority w:val="99"/>
    <w:rPr>
      <w:color w:val="000080"/>
      <w:u w:val="single"/>
    </w:rPr>
  </w:style>
  <w:style w:type="character" w:customStyle="1" w:styleId="Wpisuytkownika">
    <w:name w:val="Wpis użytkownika"/>
    <w:rPr>
      <w:rFonts w:ascii="Courier New" w:eastAsia="Courier New" w:hAnsi="Courier New" w:cs="Courier New"/>
    </w:rPr>
  </w:style>
  <w:style w:type="character" w:customStyle="1" w:styleId="FootnoteCharacters">
    <w:name w:val="Footnote Characters"/>
  </w:style>
  <w:style w:type="character" w:customStyle="1" w:styleId="NumberingSymbols">
    <w:name w:val="Numbering Symbols"/>
  </w:style>
  <w:style w:type="character" w:customStyle="1" w:styleId="Bullets">
    <w:name w:val="Bullets"/>
    <w:rPr>
      <w:rFonts w:ascii="StarSymbol" w:eastAsia="StarSymbol" w:hAnsi="StarSymbol" w:cs="StarSymbol"/>
      <w:sz w:val="18"/>
      <w:szCs w:val="18"/>
    </w:rPr>
  </w:style>
  <w:style w:type="character" w:customStyle="1" w:styleId="EndnoteCharacters">
    <w:name w:val="Endnote Characters"/>
  </w:style>
  <w:style w:type="character" w:customStyle="1" w:styleId="WW8Num68z0">
    <w:name w:val="WW8Num68z0"/>
    <w:rPr>
      <w:rFonts w:ascii="Symbol" w:hAnsi="Symbol" w:cs="Symbol"/>
    </w:rPr>
  </w:style>
  <w:style w:type="character" w:customStyle="1" w:styleId="WW8Num54z2">
    <w:name w:val="WW8Num54z2"/>
  </w:style>
  <w:style w:type="character" w:customStyle="1" w:styleId="WW8Num54z3">
    <w:name w:val="WW8Num54z3"/>
  </w:style>
  <w:style w:type="character" w:customStyle="1" w:styleId="WW8Num54z4">
    <w:name w:val="WW8Num54z4"/>
  </w:style>
  <w:style w:type="character" w:customStyle="1" w:styleId="WW8Num54z5">
    <w:name w:val="WW8Num54z5"/>
  </w:style>
  <w:style w:type="character" w:customStyle="1" w:styleId="WW8Num54z6">
    <w:name w:val="WW8Num54z6"/>
  </w:style>
  <w:style w:type="character" w:customStyle="1" w:styleId="WW8Num54z7">
    <w:name w:val="WW8Num54z7"/>
  </w:style>
  <w:style w:type="character" w:customStyle="1" w:styleId="WW8Num54z8">
    <w:name w:val="WW8Num54z8"/>
  </w:style>
  <w:style w:type="character" w:customStyle="1" w:styleId="WW8Num58z1">
    <w:name w:val="WW8Num58z1"/>
    <w:rPr>
      <w:color w:val="000000"/>
    </w:rPr>
  </w:style>
  <w:style w:type="character" w:customStyle="1" w:styleId="WW8Num58z2">
    <w:name w:val="WW8Num58z2"/>
  </w:style>
  <w:style w:type="character" w:customStyle="1" w:styleId="WW8Num58z4">
    <w:name w:val="WW8Num58z4"/>
  </w:style>
  <w:style w:type="character" w:customStyle="1" w:styleId="WW8Num58z5">
    <w:name w:val="WW8Num58z5"/>
  </w:style>
  <w:style w:type="character" w:customStyle="1" w:styleId="WW8Num58z6">
    <w:name w:val="WW8Num58z6"/>
  </w:style>
  <w:style w:type="character" w:customStyle="1" w:styleId="WW8Num58z7">
    <w:name w:val="WW8Num58z7"/>
  </w:style>
  <w:style w:type="character" w:customStyle="1" w:styleId="WW8Num58z8">
    <w:name w:val="WW8Num58z8"/>
  </w:style>
  <w:style w:type="character" w:customStyle="1" w:styleId="FontStyle39">
    <w:name w:val="Font Style39"/>
    <w:rPr>
      <w:rFonts w:ascii="Times New Roman" w:hAnsi="Times New Roman" w:cs="Times New Roman"/>
      <w:sz w:val="22"/>
      <w:szCs w:val="22"/>
    </w:rPr>
  </w:style>
  <w:style w:type="character" w:customStyle="1" w:styleId="ListLabel2">
    <w:name w:val="ListLabel 2"/>
    <w:rPr>
      <w:rFonts w:cs="Courier New"/>
    </w:rPr>
  </w:style>
  <w:style w:type="character" w:styleId="Pogrubienie">
    <w:name w:val="Strong"/>
    <w:uiPriority w:val="22"/>
    <w:qFormat/>
    <w:rPr>
      <w:b/>
      <w:bCs/>
    </w:rPr>
  </w:style>
  <w:style w:type="character" w:styleId="UyteHipercze">
    <w:name w:val="FollowedHyperlink"/>
    <w:rPr>
      <w:color w:val="800080"/>
      <w:u w:val="single"/>
    </w:rPr>
  </w:style>
  <w:style w:type="character" w:customStyle="1" w:styleId="ListLabel1">
    <w:name w:val="ListLabel 1"/>
    <w:rPr>
      <w:b/>
      <w:i w:val="0"/>
      <w:strike w:val="0"/>
      <w:dstrike w:val="0"/>
      <w:sz w:val="18"/>
      <w:u w:val="none"/>
    </w:rPr>
  </w:style>
  <w:style w:type="character" w:customStyle="1" w:styleId="ListLabel3">
    <w:name w:val="ListLabel 3"/>
    <w:rPr>
      <w:rFonts w:cs="Times New Roman"/>
    </w:rPr>
  </w:style>
  <w:style w:type="character" w:customStyle="1" w:styleId="ListLabel4">
    <w:name w:val="ListLabel 4"/>
    <w:rPr>
      <w:b/>
      <w:i w:val="0"/>
      <w:caps w:val="0"/>
      <w:smallCaps w:val="0"/>
      <w:vanish w:val="0"/>
      <w:sz w:val="16"/>
    </w:rPr>
  </w:style>
  <w:style w:type="character" w:customStyle="1" w:styleId="ListLabel5">
    <w:name w:val="ListLabel 5"/>
    <w:rPr>
      <w:b/>
      <w:i w:val="0"/>
      <w:sz w:val="16"/>
    </w:rPr>
  </w:style>
  <w:style w:type="character" w:customStyle="1" w:styleId="ListLabel6">
    <w:name w:val="ListLabel 6"/>
    <w:rPr>
      <w:b/>
      <w:i w:val="0"/>
      <w:color w:val="00000A"/>
      <w:sz w:val="16"/>
    </w:rPr>
  </w:style>
  <w:style w:type="character" w:customStyle="1" w:styleId="ListLabel11">
    <w:name w:val="ListLabel 11"/>
    <w:rPr>
      <w:rFonts w:eastAsia="Batang"/>
      <w:color w:val="000000"/>
    </w:rPr>
  </w:style>
  <w:style w:type="character" w:customStyle="1" w:styleId="ListLabel12">
    <w:name w:val="ListLabel 12"/>
    <w:rPr>
      <w:rFonts w:eastAsia="Batang"/>
      <w:b/>
      <w:color w:val="000000"/>
      <w:sz w:val="22"/>
      <w:szCs w:val="22"/>
    </w:rPr>
  </w:style>
  <w:style w:type="character" w:styleId="Uwydatnienie">
    <w:name w:val="Emphasis"/>
    <w:qFormat/>
    <w:rPr>
      <w:i/>
      <w:iCs/>
    </w:rPr>
  </w:style>
  <w:style w:type="character" w:customStyle="1" w:styleId="ListLabel2317">
    <w:name w:val="ListLabel 2317"/>
    <w:rPr>
      <w:rFonts w:eastAsia="Times New Roman" w:cs="ArialMT"/>
      <w:color w:val="000000"/>
      <w:szCs w:val="16"/>
    </w:rPr>
  </w:style>
  <w:style w:type="character" w:customStyle="1" w:styleId="ListLabel2316">
    <w:name w:val="ListLabel 2316"/>
    <w:rPr>
      <w:rFonts w:cs="OpenSymbol"/>
    </w:rPr>
  </w:style>
  <w:style w:type="character" w:customStyle="1" w:styleId="ListLabel2315">
    <w:name w:val="ListLabel 2315"/>
    <w:rPr>
      <w:rFonts w:cs="OpenSymbol"/>
    </w:rPr>
  </w:style>
  <w:style w:type="character" w:customStyle="1" w:styleId="ListLabel2314">
    <w:name w:val="ListLabel 2314"/>
    <w:rPr>
      <w:rFonts w:cs="OpenSymbol"/>
    </w:rPr>
  </w:style>
  <w:style w:type="character" w:customStyle="1" w:styleId="ListLabel2313">
    <w:name w:val="ListLabel 2313"/>
    <w:rPr>
      <w:rFonts w:cs="OpenSymbol"/>
    </w:rPr>
  </w:style>
  <w:style w:type="character" w:customStyle="1" w:styleId="ListLabel2312">
    <w:name w:val="ListLabel 2312"/>
    <w:rPr>
      <w:rFonts w:cs="OpenSymbol"/>
    </w:rPr>
  </w:style>
  <w:style w:type="character" w:customStyle="1" w:styleId="ListLabel2311">
    <w:name w:val="ListLabel 2311"/>
    <w:rPr>
      <w:rFonts w:cs="OpenSymbol"/>
    </w:rPr>
  </w:style>
  <w:style w:type="character" w:customStyle="1" w:styleId="ListLabel2310">
    <w:name w:val="ListLabel 2310"/>
    <w:rPr>
      <w:rFonts w:cs="OpenSymbol"/>
    </w:rPr>
  </w:style>
  <w:style w:type="character" w:customStyle="1" w:styleId="ListLabel2309">
    <w:name w:val="ListLabel 2309"/>
    <w:rPr>
      <w:rFonts w:cs="OpenSymbol"/>
    </w:rPr>
  </w:style>
  <w:style w:type="character" w:customStyle="1" w:styleId="ListLabel2308">
    <w:name w:val="ListLabel 2308"/>
    <w:rPr>
      <w:rFonts w:cs="OpenSymbol"/>
    </w:rPr>
  </w:style>
  <w:style w:type="character" w:customStyle="1" w:styleId="ListLabel2307">
    <w:name w:val="ListLabel 2307"/>
    <w:rPr>
      <w:rFonts w:cs="OpenSymbol"/>
    </w:rPr>
  </w:style>
  <w:style w:type="character" w:customStyle="1" w:styleId="ListLabel2306">
    <w:name w:val="ListLabel 2306"/>
    <w:rPr>
      <w:rFonts w:cs="OpenSymbol"/>
    </w:rPr>
  </w:style>
  <w:style w:type="character" w:customStyle="1" w:styleId="ListLabel2305">
    <w:name w:val="ListLabel 2305"/>
    <w:rPr>
      <w:rFonts w:cs="OpenSymbol"/>
    </w:rPr>
  </w:style>
  <w:style w:type="character" w:customStyle="1" w:styleId="ListLabel2304">
    <w:name w:val="ListLabel 2304"/>
    <w:rPr>
      <w:rFonts w:cs="OpenSymbol"/>
    </w:rPr>
  </w:style>
  <w:style w:type="character" w:customStyle="1" w:styleId="ListLabel2303">
    <w:name w:val="ListLabel 2303"/>
    <w:rPr>
      <w:rFonts w:cs="OpenSymbol"/>
    </w:rPr>
  </w:style>
  <w:style w:type="character" w:customStyle="1" w:styleId="ListLabel2302">
    <w:name w:val="ListLabel 2302"/>
    <w:rPr>
      <w:rFonts w:cs="OpenSymbol"/>
    </w:rPr>
  </w:style>
  <w:style w:type="character" w:customStyle="1" w:styleId="ListLabel2301">
    <w:name w:val="ListLabel 2301"/>
    <w:rPr>
      <w:rFonts w:cs="OpenSymbol"/>
    </w:rPr>
  </w:style>
  <w:style w:type="character" w:customStyle="1" w:styleId="ListLabel2300">
    <w:name w:val="ListLabel 2300"/>
    <w:rPr>
      <w:rFonts w:cs="OpenSymbol"/>
    </w:rPr>
  </w:style>
  <w:style w:type="character" w:customStyle="1" w:styleId="ListLabel2299">
    <w:name w:val="ListLabel 2299"/>
    <w:rPr>
      <w:rFonts w:cs="OpenSymbol"/>
    </w:rPr>
  </w:style>
  <w:style w:type="character" w:customStyle="1" w:styleId="ListLabel2298">
    <w:name w:val="ListLabel 2298"/>
    <w:rPr>
      <w:rFonts w:cs="OpenSymbol"/>
    </w:rPr>
  </w:style>
  <w:style w:type="character" w:customStyle="1" w:styleId="ListLabel2297">
    <w:name w:val="ListLabel 2297"/>
    <w:rPr>
      <w:rFonts w:cs="OpenSymbol"/>
    </w:rPr>
  </w:style>
  <w:style w:type="character" w:customStyle="1" w:styleId="ListLabel2296">
    <w:name w:val="ListLabel 2296"/>
    <w:rPr>
      <w:rFonts w:cs="OpenSymbol"/>
    </w:rPr>
  </w:style>
  <w:style w:type="character" w:customStyle="1" w:styleId="ListLabel2295">
    <w:name w:val="ListLabel 2295"/>
    <w:rPr>
      <w:rFonts w:cs="OpenSymbol"/>
    </w:rPr>
  </w:style>
  <w:style w:type="character" w:customStyle="1" w:styleId="ListLabel2294">
    <w:name w:val="ListLabel 2294"/>
    <w:rPr>
      <w:rFonts w:cs="OpenSymbol"/>
    </w:rPr>
  </w:style>
  <w:style w:type="character" w:customStyle="1" w:styleId="ListLabel2293">
    <w:name w:val="ListLabel 2293"/>
    <w:rPr>
      <w:rFonts w:cs="OpenSymbol"/>
    </w:rPr>
  </w:style>
  <w:style w:type="character" w:customStyle="1" w:styleId="ListLabel2292">
    <w:name w:val="ListLabel 2292"/>
    <w:rPr>
      <w:rFonts w:cs="OpenSymbol"/>
    </w:rPr>
  </w:style>
  <w:style w:type="character" w:customStyle="1" w:styleId="ListLabel2291">
    <w:name w:val="ListLabel 2291"/>
    <w:rPr>
      <w:rFonts w:cs="OpenSymbol"/>
    </w:rPr>
  </w:style>
  <w:style w:type="character" w:customStyle="1" w:styleId="ListLabel2290">
    <w:name w:val="ListLabel 2290"/>
    <w:rPr>
      <w:rFonts w:cs="OpenSymbol"/>
    </w:rPr>
  </w:style>
  <w:style w:type="character" w:customStyle="1" w:styleId="ListLabel2289">
    <w:name w:val="ListLabel 2289"/>
    <w:rPr>
      <w:rFonts w:cs="OpenSymbol"/>
    </w:rPr>
  </w:style>
  <w:style w:type="character" w:customStyle="1" w:styleId="ListLabel2288">
    <w:name w:val="ListLabel 2288"/>
    <w:rPr>
      <w:rFonts w:cs="OpenSymbol"/>
    </w:rPr>
  </w:style>
  <w:style w:type="character" w:customStyle="1" w:styleId="ListLabel2287">
    <w:name w:val="ListLabel 2287"/>
    <w:rPr>
      <w:rFonts w:cs="OpenSymbol"/>
    </w:rPr>
  </w:style>
  <w:style w:type="character" w:customStyle="1" w:styleId="ListLabel2286">
    <w:name w:val="ListLabel 2286"/>
    <w:rPr>
      <w:rFonts w:cs="OpenSymbol"/>
    </w:rPr>
  </w:style>
  <w:style w:type="character" w:customStyle="1" w:styleId="ListLabel2285">
    <w:name w:val="ListLabel 2285"/>
    <w:rPr>
      <w:rFonts w:cs="OpenSymbol"/>
    </w:rPr>
  </w:style>
  <w:style w:type="character" w:customStyle="1" w:styleId="ListLabel2284">
    <w:name w:val="ListLabel 2284"/>
    <w:rPr>
      <w:rFonts w:cs="OpenSymbol"/>
    </w:rPr>
  </w:style>
  <w:style w:type="character" w:customStyle="1" w:styleId="ListLabel2283">
    <w:name w:val="ListLabel 2283"/>
    <w:rPr>
      <w:rFonts w:cs="OpenSymbol"/>
    </w:rPr>
  </w:style>
  <w:style w:type="character" w:customStyle="1" w:styleId="ListLabel2282">
    <w:name w:val="ListLabel 2282"/>
    <w:rPr>
      <w:rFonts w:cs="OpenSymbol"/>
    </w:rPr>
  </w:style>
  <w:style w:type="character" w:customStyle="1" w:styleId="ListLabel2281">
    <w:name w:val="ListLabel 2281"/>
    <w:rPr>
      <w:rFonts w:cs="OpenSymbol"/>
    </w:rPr>
  </w:style>
  <w:style w:type="character" w:customStyle="1" w:styleId="ListLabel2280">
    <w:name w:val="ListLabel 2280"/>
    <w:rPr>
      <w:rFonts w:cs="OpenSymbol"/>
    </w:rPr>
  </w:style>
  <w:style w:type="character" w:customStyle="1" w:styleId="ListLabel2279">
    <w:name w:val="ListLabel 2279"/>
    <w:rPr>
      <w:rFonts w:cs="OpenSymbol"/>
    </w:rPr>
  </w:style>
  <w:style w:type="character" w:customStyle="1" w:styleId="ListLabel2278">
    <w:name w:val="ListLabel 2278"/>
    <w:rPr>
      <w:rFonts w:cs="OpenSymbol"/>
    </w:rPr>
  </w:style>
  <w:style w:type="character" w:customStyle="1" w:styleId="ListLabel2277">
    <w:name w:val="ListLabel 2277"/>
    <w:rPr>
      <w:rFonts w:cs="OpenSymbol"/>
    </w:rPr>
  </w:style>
  <w:style w:type="character" w:customStyle="1" w:styleId="ListLabel2276">
    <w:name w:val="ListLabel 2276"/>
    <w:rPr>
      <w:rFonts w:cs="OpenSymbol"/>
    </w:rPr>
  </w:style>
  <w:style w:type="character" w:customStyle="1" w:styleId="ListLabel2275">
    <w:name w:val="ListLabel 2275"/>
    <w:rPr>
      <w:rFonts w:cs="OpenSymbol"/>
    </w:rPr>
  </w:style>
  <w:style w:type="character" w:customStyle="1" w:styleId="ListLabel2274">
    <w:name w:val="ListLabel 2274"/>
    <w:rPr>
      <w:rFonts w:cs="OpenSymbol"/>
    </w:rPr>
  </w:style>
  <w:style w:type="character" w:customStyle="1" w:styleId="ListLabel2273">
    <w:name w:val="ListLabel 2273"/>
    <w:rPr>
      <w:rFonts w:cs="OpenSymbol"/>
    </w:rPr>
  </w:style>
  <w:style w:type="character" w:customStyle="1" w:styleId="ListLabel2272">
    <w:name w:val="ListLabel 2272"/>
    <w:rPr>
      <w:rFonts w:cs="OpenSymbol"/>
    </w:rPr>
  </w:style>
  <w:style w:type="character" w:customStyle="1" w:styleId="ListLabel2271">
    <w:name w:val="ListLabel 2271"/>
    <w:rPr>
      <w:rFonts w:cs="OpenSymbol"/>
    </w:rPr>
  </w:style>
  <w:style w:type="character" w:customStyle="1" w:styleId="ListLabel2270">
    <w:name w:val="ListLabel 2270"/>
    <w:rPr>
      <w:rFonts w:cs="OpenSymbol"/>
    </w:rPr>
  </w:style>
  <w:style w:type="character" w:customStyle="1" w:styleId="ListLabel2269">
    <w:name w:val="ListLabel 2269"/>
    <w:rPr>
      <w:rFonts w:cs="OpenSymbol"/>
    </w:rPr>
  </w:style>
  <w:style w:type="character" w:customStyle="1" w:styleId="ListLabel2268">
    <w:name w:val="ListLabel 2268"/>
    <w:rPr>
      <w:rFonts w:cs="OpenSymbol"/>
    </w:rPr>
  </w:style>
  <w:style w:type="character" w:customStyle="1" w:styleId="ListLabel2267">
    <w:name w:val="ListLabel 2267"/>
    <w:rPr>
      <w:rFonts w:cs="OpenSymbol"/>
    </w:rPr>
  </w:style>
  <w:style w:type="character" w:customStyle="1" w:styleId="ListLabel2266">
    <w:name w:val="ListLabel 2266"/>
    <w:rPr>
      <w:rFonts w:cs="OpenSymbol"/>
    </w:rPr>
  </w:style>
  <w:style w:type="character" w:customStyle="1" w:styleId="ListLabel2265">
    <w:name w:val="ListLabel 2265"/>
    <w:rPr>
      <w:rFonts w:cs="OpenSymbol"/>
    </w:rPr>
  </w:style>
  <w:style w:type="character" w:customStyle="1" w:styleId="ListLabel2264">
    <w:name w:val="ListLabel 2264"/>
    <w:rPr>
      <w:rFonts w:cs="OpenSymbol"/>
    </w:rPr>
  </w:style>
  <w:style w:type="character" w:customStyle="1" w:styleId="ListLabel2263">
    <w:name w:val="ListLabel 2263"/>
    <w:rPr>
      <w:rFonts w:cs="OpenSymbol"/>
    </w:rPr>
  </w:style>
  <w:style w:type="character" w:customStyle="1" w:styleId="ListLabel2262">
    <w:name w:val="ListLabel 2262"/>
    <w:rPr>
      <w:rFonts w:cs="OpenSymbol"/>
    </w:rPr>
  </w:style>
  <w:style w:type="character" w:customStyle="1" w:styleId="ListLabel2261">
    <w:name w:val="ListLabel 2261"/>
    <w:rPr>
      <w:rFonts w:cs="OpenSymbol"/>
    </w:rPr>
  </w:style>
  <w:style w:type="character" w:customStyle="1" w:styleId="ListLabel2260">
    <w:name w:val="ListLabel 2260"/>
    <w:rPr>
      <w:rFonts w:cs="OpenSymbol"/>
    </w:rPr>
  </w:style>
  <w:style w:type="character" w:customStyle="1" w:styleId="ListLabel2259">
    <w:name w:val="ListLabel 2259"/>
    <w:rPr>
      <w:rFonts w:cs="OpenSymbol"/>
    </w:rPr>
  </w:style>
  <w:style w:type="character" w:customStyle="1" w:styleId="ListLabel2258">
    <w:name w:val="ListLabel 2258"/>
    <w:rPr>
      <w:rFonts w:cs="OpenSymbol"/>
    </w:rPr>
  </w:style>
  <w:style w:type="character" w:customStyle="1" w:styleId="ListLabel2257">
    <w:name w:val="ListLabel 2257"/>
    <w:rPr>
      <w:rFonts w:cs="OpenSymbol"/>
    </w:rPr>
  </w:style>
  <w:style w:type="character" w:customStyle="1" w:styleId="ListLabel2256">
    <w:name w:val="ListLabel 2256"/>
    <w:rPr>
      <w:rFonts w:cs="OpenSymbol"/>
    </w:rPr>
  </w:style>
  <w:style w:type="character" w:customStyle="1" w:styleId="ListLabel2255">
    <w:name w:val="ListLabel 2255"/>
    <w:rPr>
      <w:rFonts w:cs="OpenSymbol"/>
    </w:rPr>
  </w:style>
  <w:style w:type="character" w:customStyle="1" w:styleId="ListLabel2254">
    <w:name w:val="ListLabel 2254"/>
    <w:rPr>
      <w:rFonts w:cs="OpenSymbol"/>
    </w:rPr>
  </w:style>
  <w:style w:type="character" w:customStyle="1" w:styleId="ListLabel2253">
    <w:name w:val="ListLabel 2253"/>
    <w:rPr>
      <w:rFonts w:cs="OpenSymbol"/>
    </w:rPr>
  </w:style>
  <w:style w:type="character" w:customStyle="1" w:styleId="ListLabel2252">
    <w:name w:val="ListLabel 2252"/>
    <w:rPr>
      <w:rFonts w:cs="OpenSymbol"/>
    </w:rPr>
  </w:style>
  <w:style w:type="character" w:customStyle="1" w:styleId="ListLabel2251">
    <w:name w:val="ListLabel 2251"/>
    <w:rPr>
      <w:rFonts w:cs="OpenSymbol"/>
    </w:rPr>
  </w:style>
  <w:style w:type="character" w:customStyle="1" w:styleId="ListLabel2250">
    <w:name w:val="ListLabel 2250"/>
    <w:rPr>
      <w:rFonts w:cs="OpenSymbol"/>
    </w:rPr>
  </w:style>
  <w:style w:type="character" w:customStyle="1" w:styleId="ListLabel2249">
    <w:name w:val="ListLabel 2249"/>
    <w:rPr>
      <w:rFonts w:cs="OpenSymbol"/>
    </w:rPr>
  </w:style>
  <w:style w:type="character" w:customStyle="1" w:styleId="ListLabel2248">
    <w:name w:val="ListLabel 2248"/>
    <w:rPr>
      <w:rFonts w:cs="OpenSymbol"/>
    </w:rPr>
  </w:style>
  <w:style w:type="character" w:customStyle="1" w:styleId="ListLabel2247">
    <w:name w:val="ListLabel 2247"/>
    <w:rPr>
      <w:rFonts w:cs="OpenSymbol"/>
    </w:rPr>
  </w:style>
  <w:style w:type="character" w:customStyle="1" w:styleId="ListLabel2246">
    <w:name w:val="ListLabel 2246"/>
    <w:rPr>
      <w:rFonts w:cs="OpenSymbol"/>
    </w:rPr>
  </w:style>
  <w:style w:type="character" w:customStyle="1" w:styleId="ListLabel2245">
    <w:name w:val="ListLabel 2245"/>
    <w:rPr>
      <w:rFonts w:cs="OpenSymbol"/>
    </w:rPr>
  </w:style>
  <w:style w:type="character" w:customStyle="1" w:styleId="ListLabel2244">
    <w:name w:val="ListLabel 2244"/>
    <w:rPr>
      <w:rFonts w:cs="OpenSymbol"/>
    </w:rPr>
  </w:style>
  <w:style w:type="character" w:customStyle="1" w:styleId="ListLabel2243">
    <w:name w:val="ListLabel 2243"/>
    <w:rPr>
      <w:rFonts w:cs="OpenSymbol"/>
    </w:rPr>
  </w:style>
  <w:style w:type="character" w:customStyle="1" w:styleId="ListLabel2242">
    <w:name w:val="ListLabel 2242"/>
    <w:rPr>
      <w:rFonts w:cs="OpenSymbol"/>
    </w:rPr>
  </w:style>
  <w:style w:type="character" w:customStyle="1" w:styleId="ListLabel2241">
    <w:name w:val="ListLabel 2241"/>
    <w:rPr>
      <w:rFonts w:cs="OpenSymbol"/>
    </w:rPr>
  </w:style>
  <w:style w:type="character" w:customStyle="1" w:styleId="ListLabel2240">
    <w:name w:val="ListLabel 2240"/>
    <w:rPr>
      <w:rFonts w:cs="OpenSymbol"/>
    </w:rPr>
  </w:style>
  <w:style w:type="character" w:customStyle="1" w:styleId="ListLabel2239">
    <w:name w:val="ListLabel 2239"/>
    <w:rPr>
      <w:rFonts w:cs="OpenSymbol"/>
    </w:rPr>
  </w:style>
  <w:style w:type="character" w:customStyle="1" w:styleId="ListLabel2238">
    <w:name w:val="ListLabel 2238"/>
    <w:rPr>
      <w:rFonts w:cs="OpenSymbol"/>
    </w:rPr>
  </w:style>
  <w:style w:type="character" w:customStyle="1" w:styleId="ListLabel2237">
    <w:name w:val="ListLabel 2237"/>
    <w:rPr>
      <w:rFonts w:cs="OpenSymbol"/>
    </w:rPr>
  </w:style>
  <w:style w:type="character" w:customStyle="1" w:styleId="ListLabel2236">
    <w:name w:val="ListLabel 2236"/>
    <w:rPr>
      <w:rFonts w:cs="OpenSymbol"/>
    </w:rPr>
  </w:style>
  <w:style w:type="character" w:customStyle="1" w:styleId="ListLabel2235">
    <w:name w:val="ListLabel 2235"/>
    <w:rPr>
      <w:rFonts w:cs="Arial"/>
      <w:b w:val="0"/>
      <w:bCs w:val="0"/>
      <w:sz w:val="20"/>
      <w:szCs w:val="20"/>
    </w:rPr>
  </w:style>
  <w:style w:type="character" w:customStyle="1" w:styleId="ListLabel2234">
    <w:name w:val="ListLabel 2234"/>
    <w:rPr>
      <w:rFonts w:cs="Arial"/>
      <w:b w:val="0"/>
      <w:bCs w:val="0"/>
      <w:sz w:val="20"/>
      <w:szCs w:val="20"/>
    </w:rPr>
  </w:style>
  <w:style w:type="character" w:customStyle="1" w:styleId="ListLabel2233">
    <w:name w:val="ListLabel 2233"/>
    <w:rPr>
      <w:rFonts w:cs="Arial"/>
      <w:b w:val="0"/>
      <w:bCs w:val="0"/>
      <w:sz w:val="20"/>
      <w:szCs w:val="20"/>
    </w:rPr>
  </w:style>
  <w:style w:type="character" w:customStyle="1" w:styleId="ListLabel2232">
    <w:name w:val="ListLabel 2232"/>
    <w:rPr>
      <w:rFonts w:cs="Arial"/>
      <w:b w:val="0"/>
      <w:bCs w:val="0"/>
      <w:sz w:val="20"/>
      <w:szCs w:val="20"/>
    </w:rPr>
  </w:style>
  <w:style w:type="character" w:customStyle="1" w:styleId="ListLabel2231">
    <w:name w:val="ListLabel 2231"/>
    <w:rPr>
      <w:rFonts w:cs="Arial"/>
      <w:b w:val="0"/>
      <w:bCs w:val="0"/>
      <w:sz w:val="20"/>
      <w:szCs w:val="20"/>
    </w:rPr>
  </w:style>
  <w:style w:type="character" w:customStyle="1" w:styleId="ListLabel2230">
    <w:name w:val="ListLabel 2230"/>
    <w:rPr>
      <w:rFonts w:cs="Arial"/>
      <w:b w:val="0"/>
      <w:bCs w:val="0"/>
      <w:sz w:val="20"/>
      <w:szCs w:val="20"/>
    </w:rPr>
  </w:style>
  <w:style w:type="character" w:customStyle="1" w:styleId="ListLabel2229">
    <w:name w:val="ListLabel 2229"/>
    <w:rPr>
      <w:rFonts w:cs="Arial"/>
      <w:b w:val="0"/>
      <w:bCs w:val="0"/>
      <w:sz w:val="20"/>
      <w:szCs w:val="20"/>
    </w:rPr>
  </w:style>
  <w:style w:type="character" w:customStyle="1" w:styleId="ListLabel2228">
    <w:name w:val="ListLabel 2228"/>
    <w:rPr>
      <w:rFonts w:cs="Arial"/>
      <w:b w:val="0"/>
      <w:bCs w:val="0"/>
      <w:sz w:val="20"/>
      <w:szCs w:val="20"/>
    </w:rPr>
  </w:style>
  <w:style w:type="character" w:customStyle="1" w:styleId="ListLabel2227">
    <w:name w:val="ListLabel 2227"/>
    <w:rPr>
      <w:rFonts w:cs="Arial"/>
      <w:b w:val="0"/>
      <w:bCs w:val="0"/>
      <w:sz w:val="20"/>
      <w:szCs w:val="20"/>
    </w:rPr>
  </w:style>
  <w:style w:type="character" w:customStyle="1" w:styleId="ListLabel2226">
    <w:name w:val="ListLabel 2226"/>
    <w:rPr>
      <w:rFonts w:cs="OpenSymbol"/>
    </w:rPr>
  </w:style>
  <w:style w:type="character" w:customStyle="1" w:styleId="ListLabel2225">
    <w:name w:val="ListLabel 2225"/>
    <w:rPr>
      <w:rFonts w:cs="OpenSymbol"/>
    </w:rPr>
  </w:style>
  <w:style w:type="character" w:customStyle="1" w:styleId="ListLabel2224">
    <w:name w:val="ListLabel 2224"/>
    <w:rPr>
      <w:rFonts w:cs="OpenSymbol"/>
    </w:rPr>
  </w:style>
  <w:style w:type="character" w:customStyle="1" w:styleId="ListLabel2223">
    <w:name w:val="ListLabel 2223"/>
    <w:rPr>
      <w:rFonts w:cs="OpenSymbol"/>
    </w:rPr>
  </w:style>
  <w:style w:type="character" w:customStyle="1" w:styleId="ListLabel2222">
    <w:name w:val="ListLabel 2222"/>
    <w:rPr>
      <w:rFonts w:cs="OpenSymbol"/>
    </w:rPr>
  </w:style>
  <w:style w:type="character" w:customStyle="1" w:styleId="ListLabel2221">
    <w:name w:val="ListLabel 2221"/>
    <w:rPr>
      <w:rFonts w:cs="OpenSymbol"/>
    </w:rPr>
  </w:style>
  <w:style w:type="character" w:customStyle="1" w:styleId="ListLabel2220">
    <w:name w:val="ListLabel 2220"/>
    <w:rPr>
      <w:rFonts w:cs="OpenSymbol"/>
    </w:rPr>
  </w:style>
  <w:style w:type="character" w:customStyle="1" w:styleId="ListLabel2219">
    <w:name w:val="ListLabel 2219"/>
    <w:rPr>
      <w:rFonts w:cs="OpenSymbol"/>
    </w:rPr>
  </w:style>
  <w:style w:type="character" w:customStyle="1" w:styleId="ListLabel2218">
    <w:name w:val="ListLabel 2218"/>
    <w:rPr>
      <w:rFonts w:cs="OpenSymbol"/>
      <w:b w:val="0"/>
      <w:sz w:val="20"/>
    </w:rPr>
  </w:style>
  <w:style w:type="character" w:customStyle="1" w:styleId="ListLabel2217">
    <w:name w:val="ListLabel 2217"/>
    <w:rPr>
      <w:rFonts w:cs="OpenSymbol"/>
    </w:rPr>
  </w:style>
  <w:style w:type="character" w:customStyle="1" w:styleId="ListLabel2216">
    <w:name w:val="ListLabel 2216"/>
    <w:rPr>
      <w:rFonts w:cs="OpenSymbol"/>
    </w:rPr>
  </w:style>
  <w:style w:type="character" w:customStyle="1" w:styleId="ListLabel2215">
    <w:name w:val="ListLabel 2215"/>
    <w:rPr>
      <w:rFonts w:cs="OpenSymbol"/>
    </w:rPr>
  </w:style>
  <w:style w:type="character" w:customStyle="1" w:styleId="ListLabel2214">
    <w:name w:val="ListLabel 2214"/>
    <w:rPr>
      <w:rFonts w:cs="OpenSymbol"/>
    </w:rPr>
  </w:style>
  <w:style w:type="character" w:customStyle="1" w:styleId="ListLabel2213">
    <w:name w:val="ListLabel 2213"/>
    <w:rPr>
      <w:rFonts w:cs="OpenSymbol"/>
    </w:rPr>
  </w:style>
  <w:style w:type="character" w:customStyle="1" w:styleId="ListLabel2212">
    <w:name w:val="ListLabel 2212"/>
    <w:rPr>
      <w:rFonts w:cs="OpenSymbol"/>
    </w:rPr>
  </w:style>
  <w:style w:type="character" w:customStyle="1" w:styleId="ListLabel2211">
    <w:name w:val="ListLabel 2211"/>
    <w:rPr>
      <w:rFonts w:cs="OpenSymbol"/>
    </w:rPr>
  </w:style>
  <w:style w:type="character" w:customStyle="1" w:styleId="ListLabel2210">
    <w:name w:val="ListLabel 2210"/>
    <w:rPr>
      <w:rFonts w:cs="OpenSymbol"/>
    </w:rPr>
  </w:style>
  <w:style w:type="character" w:customStyle="1" w:styleId="ListLabel2209">
    <w:name w:val="ListLabel 2209"/>
    <w:rPr>
      <w:rFonts w:cs="OpenSymbol"/>
      <w:b w:val="0"/>
      <w:sz w:val="20"/>
    </w:rPr>
  </w:style>
  <w:style w:type="character" w:customStyle="1" w:styleId="ListLabel2208">
    <w:name w:val="ListLabel 2208"/>
    <w:rPr>
      <w:rFonts w:cs="OpenSymbol"/>
    </w:rPr>
  </w:style>
  <w:style w:type="character" w:customStyle="1" w:styleId="ListLabel2207">
    <w:name w:val="ListLabel 2207"/>
    <w:rPr>
      <w:rFonts w:cs="OpenSymbol"/>
    </w:rPr>
  </w:style>
  <w:style w:type="character" w:customStyle="1" w:styleId="ListLabel2206">
    <w:name w:val="ListLabel 2206"/>
    <w:rPr>
      <w:rFonts w:cs="OpenSymbol"/>
    </w:rPr>
  </w:style>
  <w:style w:type="character" w:customStyle="1" w:styleId="ListLabel2205">
    <w:name w:val="ListLabel 2205"/>
    <w:rPr>
      <w:rFonts w:cs="OpenSymbol"/>
    </w:rPr>
  </w:style>
  <w:style w:type="character" w:customStyle="1" w:styleId="ListLabel2204">
    <w:name w:val="ListLabel 2204"/>
    <w:rPr>
      <w:rFonts w:cs="OpenSymbol"/>
    </w:rPr>
  </w:style>
  <w:style w:type="character" w:customStyle="1" w:styleId="ListLabel2203">
    <w:name w:val="ListLabel 2203"/>
    <w:rPr>
      <w:rFonts w:cs="OpenSymbol"/>
    </w:rPr>
  </w:style>
  <w:style w:type="character" w:customStyle="1" w:styleId="ListLabel2202">
    <w:name w:val="ListLabel 2202"/>
    <w:rPr>
      <w:rFonts w:cs="OpenSymbol"/>
    </w:rPr>
  </w:style>
  <w:style w:type="character" w:customStyle="1" w:styleId="ListLabel2201">
    <w:name w:val="ListLabel 2201"/>
    <w:rPr>
      <w:rFonts w:cs="OpenSymbol"/>
    </w:rPr>
  </w:style>
  <w:style w:type="character" w:customStyle="1" w:styleId="ListLabel2200">
    <w:name w:val="ListLabel 2200"/>
    <w:rPr>
      <w:rFonts w:cs="OpenSymbol"/>
      <w:b w:val="0"/>
      <w:sz w:val="20"/>
    </w:rPr>
  </w:style>
  <w:style w:type="character" w:customStyle="1" w:styleId="ListLabel2199">
    <w:name w:val="ListLabel 2199"/>
    <w:rPr>
      <w:rFonts w:cs="OpenSymbol"/>
    </w:rPr>
  </w:style>
  <w:style w:type="character" w:customStyle="1" w:styleId="ListLabel2198">
    <w:name w:val="ListLabel 2198"/>
    <w:rPr>
      <w:rFonts w:cs="OpenSymbol"/>
    </w:rPr>
  </w:style>
  <w:style w:type="character" w:customStyle="1" w:styleId="ListLabel2197">
    <w:name w:val="ListLabel 2197"/>
    <w:rPr>
      <w:rFonts w:cs="OpenSymbol"/>
    </w:rPr>
  </w:style>
  <w:style w:type="character" w:customStyle="1" w:styleId="ListLabel2196">
    <w:name w:val="ListLabel 2196"/>
    <w:rPr>
      <w:rFonts w:cs="OpenSymbol"/>
    </w:rPr>
  </w:style>
  <w:style w:type="character" w:customStyle="1" w:styleId="ListLabel2195">
    <w:name w:val="ListLabel 2195"/>
    <w:rPr>
      <w:rFonts w:cs="OpenSymbol"/>
    </w:rPr>
  </w:style>
  <w:style w:type="character" w:customStyle="1" w:styleId="ListLabel2194">
    <w:name w:val="ListLabel 2194"/>
    <w:rPr>
      <w:rFonts w:cs="OpenSymbol"/>
    </w:rPr>
  </w:style>
  <w:style w:type="character" w:customStyle="1" w:styleId="ListLabel2193">
    <w:name w:val="ListLabel 2193"/>
    <w:rPr>
      <w:rFonts w:cs="OpenSymbol"/>
    </w:rPr>
  </w:style>
  <w:style w:type="character" w:customStyle="1" w:styleId="ListLabel2192">
    <w:name w:val="ListLabel 2192"/>
    <w:rPr>
      <w:rFonts w:cs="OpenSymbol"/>
    </w:rPr>
  </w:style>
  <w:style w:type="character" w:customStyle="1" w:styleId="ListLabel2191">
    <w:name w:val="ListLabel 2191"/>
    <w:rPr>
      <w:rFonts w:cs="OpenSymbol"/>
      <w:b w:val="0"/>
      <w:sz w:val="20"/>
    </w:rPr>
  </w:style>
  <w:style w:type="character" w:customStyle="1" w:styleId="ListLabel2190">
    <w:name w:val="ListLabel 2190"/>
    <w:rPr>
      <w:rFonts w:cs="OpenSymbol"/>
    </w:rPr>
  </w:style>
  <w:style w:type="character" w:customStyle="1" w:styleId="ListLabel2189">
    <w:name w:val="ListLabel 2189"/>
    <w:rPr>
      <w:rFonts w:cs="OpenSymbol"/>
    </w:rPr>
  </w:style>
  <w:style w:type="character" w:customStyle="1" w:styleId="ListLabel2188">
    <w:name w:val="ListLabel 2188"/>
    <w:rPr>
      <w:rFonts w:cs="OpenSymbol"/>
    </w:rPr>
  </w:style>
  <w:style w:type="character" w:customStyle="1" w:styleId="ListLabel2187">
    <w:name w:val="ListLabel 2187"/>
    <w:rPr>
      <w:rFonts w:cs="OpenSymbol"/>
    </w:rPr>
  </w:style>
  <w:style w:type="character" w:customStyle="1" w:styleId="ListLabel2186">
    <w:name w:val="ListLabel 2186"/>
    <w:rPr>
      <w:rFonts w:cs="OpenSymbol"/>
    </w:rPr>
  </w:style>
  <w:style w:type="character" w:customStyle="1" w:styleId="ListLabel2185">
    <w:name w:val="ListLabel 2185"/>
    <w:rPr>
      <w:rFonts w:cs="OpenSymbol"/>
    </w:rPr>
  </w:style>
  <w:style w:type="character" w:customStyle="1" w:styleId="ListLabel2184">
    <w:name w:val="ListLabel 2184"/>
    <w:rPr>
      <w:rFonts w:cs="OpenSymbol"/>
    </w:rPr>
  </w:style>
  <w:style w:type="character" w:customStyle="1" w:styleId="ListLabel2183">
    <w:name w:val="ListLabel 2183"/>
    <w:rPr>
      <w:rFonts w:cs="OpenSymbol"/>
    </w:rPr>
  </w:style>
  <w:style w:type="character" w:customStyle="1" w:styleId="ListLabel2182">
    <w:name w:val="ListLabel 2182"/>
    <w:rPr>
      <w:rFonts w:cs="OpenSymbol"/>
      <w:b w:val="0"/>
      <w:sz w:val="20"/>
    </w:rPr>
  </w:style>
  <w:style w:type="character" w:customStyle="1" w:styleId="ListLabel2181">
    <w:name w:val="ListLabel 2181"/>
    <w:rPr>
      <w:rFonts w:cs="OpenSymbol"/>
    </w:rPr>
  </w:style>
  <w:style w:type="character" w:customStyle="1" w:styleId="ListLabel2180">
    <w:name w:val="ListLabel 2180"/>
    <w:rPr>
      <w:rFonts w:cs="OpenSymbol"/>
    </w:rPr>
  </w:style>
  <w:style w:type="character" w:customStyle="1" w:styleId="ListLabel2179">
    <w:name w:val="ListLabel 2179"/>
    <w:rPr>
      <w:rFonts w:cs="OpenSymbol"/>
    </w:rPr>
  </w:style>
  <w:style w:type="character" w:customStyle="1" w:styleId="ListLabel2178">
    <w:name w:val="ListLabel 2178"/>
    <w:rPr>
      <w:rFonts w:cs="OpenSymbol"/>
    </w:rPr>
  </w:style>
  <w:style w:type="character" w:customStyle="1" w:styleId="ListLabel2177">
    <w:name w:val="ListLabel 2177"/>
    <w:rPr>
      <w:rFonts w:cs="OpenSymbol"/>
    </w:rPr>
  </w:style>
  <w:style w:type="character" w:customStyle="1" w:styleId="ListLabel2176">
    <w:name w:val="ListLabel 2176"/>
    <w:rPr>
      <w:rFonts w:cs="OpenSymbol"/>
    </w:rPr>
  </w:style>
  <w:style w:type="character" w:customStyle="1" w:styleId="ListLabel2175">
    <w:name w:val="ListLabel 2175"/>
    <w:rPr>
      <w:rFonts w:cs="OpenSymbol"/>
    </w:rPr>
  </w:style>
  <w:style w:type="character" w:customStyle="1" w:styleId="ListLabel2174">
    <w:name w:val="ListLabel 2174"/>
    <w:rPr>
      <w:rFonts w:cs="OpenSymbol"/>
    </w:rPr>
  </w:style>
  <w:style w:type="character" w:customStyle="1" w:styleId="ListLabel2173">
    <w:name w:val="ListLabel 2173"/>
    <w:rPr>
      <w:rFonts w:cs="OpenSymbol"/>
      <w:b w:val="0"/>
      <w:sz w:val="20"/>
    </w:rPr>
  </w:style>
  <w:style w:type="character" w:customStyle="1" w:styleId="ListLabel2172">
    <w:name w:val="ListLabel 2172"/>
    <w:rPr>
      <w:rFonts w:cs="OpenSymbol"/>
    </w:rPr>
  </w:style>
  <w:style w:type="character" w:customStyle="1" w:styleId="ListLabel2171">
    <w:name w:val="ListLabel 2171"/>
    <w:rPr>
      <w:rFonts w:cs="OpenSymbol"/>
    </w:rPr>
  </w:style>
  <w:style w:type="character" w:customStyle="1" w:styleId="ListLabel2170">
    <w:name w:val="ListLabel 2170"/>
    <w:rPr>
      <w:rFonts w:cs="OpenSymbol"/>
    </w:rPr>
  </w:style>
  <w:style w:type="character" w:customStyle="1" w:styleId="ListLabel2169">
    <w:name w:val="ListLabel 2169"/>
    <w:rPr>
      <w:rFonts w:cs="OpenSymbol"/>
    </w:rPr>
  </w:style>
  <w:style w:type="character" w:customStyle="1" w:styleId="ListLabel2168">
    <w:name w:val="ListLabel 2168"/>
    <w:rPr>
      <w:rFonts w:cs="OpenSymbol"/>
    </w:rPr>
  </w:style>
  <w:style w:type="character" w:customStyle="1" w:styleId="ListLabel2167">
    <w:name w:val="ListLabel 2167"/>
    <w:rPr>
      <w:rFonts w:cs="OpenSymbol"/>
    </w:rPr>
  </w:style>
  <w:style w:type="character" w:customStyle="1" w:styleId="ListLabel2166">
    <w:name w:val="ListLabel 2166"/>
    <w:rPr>
      <w:rFonts w:cs="OpenSymbol"/>
    </w:rPr>
  </w:style>
  <w:style w:type="character" w:customStyle="1" w:styleId="ListLabel2165">
    <w:name w:val="ListLabel 2165"/>
    <w:rPr>
      <w:rFonts w:cs="OpenSymbol"/>
    </w:rPr>
  </w:style>
  <w:style w:type="character" w:customStyle="1" w:styleId="ListLabel2164">
    <w:name w:val="ListLabel 2164"/>
    <w:rPr>
      <w:rFonts w:cs="OpenSymbol"/>
      <w:b w:val="0"/>
      <w:sz w:val="20"/>
    </w:rPr>
  </w:style>
  <w:style w:type="character" w:customStyle="1" w:styleId="ListLabel2163">
    <w:name w:val="ListLabel 2163"/>
    <w:rPr>
      <w:rFonts w:cs="OpenSymbol"/>
    </w:rPr>
  </w:style>
  <w:style w:type="character" w:customStyle="1" w:styleId="ListLabel2162">
    <w:name w:val="ListLabel 2162"/>
    <w:rPr>
      <w:rFonts w:cs="OpenSymbol"/>
    </w:rPr>
  </w:style>
  <w:style w:type="character" w:customStyle="1" w:styleId="ListLabel2161">
    <w:name w:val="ListLabel 2161"/>
    <w:rPr>
      <w:rFonts w:cs="OpenSymbol"/>
    </w:rPr>
  </w:style>
  <w:style w:type="character" w:customStyle="1" w:styleId="ListLabel2160">
    <w:name w:val="ListLabel 2160"/>
    <w:rPr>
      <w:rFonts w:cs="OpenSymbol"/>
    </w:rPr>
  </w:style>
  <w:style w:type="character" w:customStyle="1" w:styleId="ListLabel2159">
    <w:name w:val="ListLabel 2159"/>
    <w:rPr>
      <w:rFonts w:cs="OpenSymbol"/>
    </w:rPr>
  </w:style>
  <w:style w:type="character" w:customStyle="1" w:styleId="ListLabel2158">
    <w:name w:val="ListLabel 2158"/>
    <w:rPr>
      <w:rFonts w:cs="OpenSymbol"/>
    </w:rPr>
  </w:style>
  <w:style w:type="character" w:customStyle="1" w:styleId="ListLabel2157">
    <w:name w:val="ListLabel 2157"/>
    <w:rPr>
      <w:rFonts w:cs="OpenSymbol"/>
    </w:rPr>
  </w:style>
  <w:style w:type="character" w:customStyle="1" w:styleId="ListLabel2156">
    <w:name w:val="ListLabel 2156"/>
    <w:rPr>
      <w:rFonts w:cs="OpenSymbol"/>
    </w:rPr>
  </w:style>
  <w:style w:type="character" w:customStyle="1" w:styleId="ListLabel2155">
    <w:name w:val="ListLabel 2155"/>
    <w:rPr>
      <w:rFonts w:cs="OpenSymbol"/>
      <w:sz w:val="20"/>
    </w:rPr>
  </w:style>
  <w:style w:type="character" w:customStyle="1" w:styleId="ListLabel2154">
    <w:name w:val="ListLabel 2154"/>
    <w:rPr>
      <w:rFonts w:cs="OpenSymbol"/>
    </w:rPr>
  </w:style>
  <w:style w:type="character" w:customStyle="1" w:styleId="ListLabel2153">
    <w:name w:val="ListLabel 2153"/>
    <w:rPr>
      <w:rFonts w:cs="OpenSymbol"/>
    </w:rPr>
  </w:style>
  <w:style w:type="character" w:customStyle="1" w:styleId="ListLabel2152">
    <w:name w:val="ListLabel 2152"/>
    <w:rPr>
      <w:rFonts w:cs="OpenSymbol"/>
    </w:rPr>
  </w:style>
  <w:style w:type="character" w:customStyle="1" w:styleId="ListLabel2151">
    <w:name w:val="ListLabel 2151"/>
    <w:rPr>
      <w:rFonts w:cs="OpenSymbol"/>
    </w:rPr>
  </w:style>
  <w:style w:type="character" w:customStyle="1" w:styleId="ListLabel2150">
    <w:name w:val="ListLabel 2150"/>
    <w:rPr>
      <w:rFonts w:cs="OpenSymbol"/>
    </w:rPr>
  </w:style>
  <w:style w:type="character" w:customStyle="1" w:styleId="ListLabel2149">
    <w:name w:val="ListLabel 2149"/>
    <w:rPr>
      <w:rFonts w:cs="OpenSymbol"/>
    </w:rPr>
  </w:style>
  <w:style w:type="character" w:customStyle="1" w:styleId="ListLabel2148">
    <w:name w:val="ListLabel 2148"/>
    <w:rPr>
      <w:rFonts w:cs="OpenSymbol"/>
    </w:rPr>
  </w:style>
  <w:style w:type="character" w:customStyle="1" w:styleId="ListLabel2147">
    <w:name w:val="ListLabel 2147"/>
    <w:rPr>
      <w:rFonts w:cs="OpenSymbol"/>
    </w:rPr>
  </w:style>
  <w:style w:type="character" w:customStyle="1" w:styleId="ListLabel2146">
    <w:name w:val="ListLabel 2146"/>
    <w:rPr>
      <w:rFonts w:cs="OpenSymbol"/>
      <w:sz w:val="20"/>
    </w:rPr>
  </w:style>
  <w:style w:type="character" w:customStyle="1" w:styleId="ListLabel2145">
    <w:name w:val="ListLabel 2145"/>
    <w:rPr>
      <w:rFonts w:cs="OpenSymbol"/>
    </w:rPr>
  </w:style>
  <w:style w:type="character" w:customStyle="1" w:styleId="ListLabel2144">
    <w:name w:val="ListLabel 2144"/>
    <w:rPr>
      <w:rFonts w:cs="OpenSymbol"/>
    </w:rPr>
  </w:style>
  <w:style w:type="character" w:customStyle="1" w:styleId="ListLabel2143">
    <w:name w:val="ListLabel 2143"/>
    <w:rPr>
      <w:rFonts w:cs="OpenSymbol"/>
    </w:rPr>
  </w:style>
  <w:style w:type="character" w:customStyle="1" w:styleId="ListLabel2142">
    <w:name w:val="ListLabel 2142"/>
    <w:rPr>
      <w:rFonts w:cs="OpenSymbol"/>
    </w:rPr>
  </w:style>
  <w:style w:type="character" w:customStyle="1" w:styleId="ListLabel2141">
    <w:name w:val="ListLabel 2141"/>
    <w:rPr>
      <w:rFonts w:cs="OpenSymbol"/>
    </w:rPr>
  </w:style>
  <w:style w:type="character" w:customStyle="1" w:styleId="ListLabel2140">
    <w:name w:val="ListLabel 2140"/>
    <w:rPr>
      <w:rFonts w:cs="OpenSymbol"/>
    </w:rPr>
  </w:style>
  <w:style w:type="character" w:customStyle="1" w:styleId="ListLabel2139">
    <w:name w:val="ListLabel 2139"/>
    <w:rPr>
      <w:rFonts w:cs="OpenSymbol"/>
    </w:rPr>
  </w:style>
  <w:style w:type="character" w:customStyle="1" w:styleId="ListLabel2138">
    <w:name w:val="ListLabel 2138"/>
    <w:rPr>
      <w:rFonts w:cs="OpenSymbol"/>
    </w:rPr>
  </w:style>
  <w:style w:type="character" w:customStyle="1" w:styleId="ListLabel2137">
    <w:name w:val="ListLabel 2137"/>
    <w:rPr>
      <w:rFonts w:ascii="Arial" w:hAnsi="Arial" w:cs="OpenSymbol"/>
      <w:sz w:val="20"/>
    </w:rPr>
  </w:style>
  <w:style w:type="character" w:customStyle="1" w:styleId="ListLabel2136">
    <w:name w:val="ListLabel 2136"/>
    <w:rPr>
      <w:rFonts w:cs="OpenSymbol"/>
    </w:rPr>
  </w:style>
  <w:style w:type="character" w:customStyle="1" w:styleId="ListLabel2135">
    <w:name w:val="ListLabel 2135"/>
    <w:rPr>
      <w:rFonts w:cs="OpenSymbol"/>
    </w:rPr>
  </w:style>
  <w:style w:type="character" w:customStyle="1" w:styleId="ListLabel2134">
    <w:name w:val="ListLabel 2134"/>
    <w:rPr>
      <w:rFonts w:cs="OpenSymbol"/>
    </w:rPr>
  </w:style>
  <w:style w:type="character" w:customStyle="1" w:styleId="ListLabel2133">
    <w:name w:val="ListLabel 2133"/>
    <w:rPr>
      <w:rFonts w:cs="OpenSymbol"/>
    </w:rPr>
  </w:style>
  <w:style w:type="character" w:customStyle="1" w:styleId="ListLabel2132">
    <w:name w:val="ListLabel 2132"/>
    <w:rPr>
      <w:rFonts w:cs="OpenSymbol"/>
    </w:rPr>
  </w:style>
  <w:style w:type="character" w:customStyle="1" w:styleId="ListLabel2131">
    <w:name w:val="ListLabel 2131"/>
    <w:rPr>
      <w:rFonts w:cs="OpenSymbol"/>
    </w:rPr>
  </w:style>
  <w:style w:type="character" w:customStyle="1" w:styleId="ListLabel2130">
    <w:name w:val="ListLabel 2130"/>
    <w:rPr>
      <w:rFonts w:cs="OpenSymbol"/>
    </w:rPr>
  </w:style>
  <w:style w:type="character" w:customStyle="1" w:styleId="ListLabel2129">
    <w:name w:val="ListLabel 2129"/>
    <w:rPr>
      <w:rFonts w:cs="OpenSymbol"/>
    </w:rPr>
  </w:style>
  <w:style w:type="character" w:customStyle="1" w:styleId="ListLabel2128">
    <w:name w:val="ListLabel 2128"/>
    <w:rPr>
      <w:rFonts w:cs="OpenSymbol"/>
      <w:sz w:val="20"/>
    </w:rPr>
  </w:style>
  <w:style w:type="character" w:customStyle="1" w:styleId="ListLabel2127">
    <w:name w:val="ListLabel 2127"/>
    <w:rPr>
      <w:rFonts w:cs="OpenSymbol"/>
    </w:rPr>
  </w:style>
  <w:style w:type="character" w:customStyle="1" w:styleId="ListLabel2126">
    <w:name w:val="ListLabel 2126"/>
    <w:rPr>
      <w:rFonts w:cs="OpenSymbol"/>
    </w:rPr>
  </w:style>
  <w:style w:type="character" w:customStyle="1" w:styleId="ListLabel2125">
    <w:name w:val="ListLabel 2125"/>
    <w:rPr>
      <w:rFonts w:cs="OpenSymbol"/>
    </w:rPr>
  </w:style>
  <w:style w:type="character" w:customStyle="1" w:styleId="ListLabel2124">
    <w:name w:val="ListLabel 2124"/>
    <w:rPr>
      <w:rFonts w:cs="OpenSymbol"/>
    </w:rPr>
  </w:style>
  <w:style w:type="character" w:customStyle="1" w:styleId="ListLabel2123">
    <w:name w:val="ListLabel 2123"/>
    <w:rPr>
      <w:rFonts w:cs="OpenSymbol"/>
    </w:rPr>
  </w:style>
  <w:style w:type="character" w:customStyle="1" w:styleId="ListLabel2122">
    <w:name w:val="ListLabel 2122"/>
    <w:rPr>
      <w:rFonts w:cs="OpenSymbol"/>
    </w:rPr>
  </w:style>
  <w:style w:type="character" w:customStyle="1" w:styleId="ListLabel2121">
    <w:name w:val="ListLabel 2121"/>
    <w:rPr>
      <w:rFonts w:cs="OpenSymbol"/>
    </w:rPr>
  </w:style>
  <w:style w:type="character" w:customStyle="1" w:styleId="ListLabel2120">
    <w:name w:val="ListLabel 2120"/>
    <w:rPr>
      <w:rFonts w:cs="OpenSymbol"/>
    </w:rPr>
  </w:style>
  <w:style w:type="character" w:customStyle="1" w:styleId="ListLabel2119">
    <w:name w:val="ListLabel 2119"/>
    <w:rPr>
      <w:rFonts w:cs="OpenSymbol"/>
      <w:sz w:val="20"/>
    </w:rPr>
  </w:style>
  <w:style w:type="character" w:customStyle="1" w:styleId="ListLabel2118">
    <w:name w:val="ListLabel 2118"/>
    <w:rPr>
      <w:rFonts w:cs="OpenSymbol"/>
    </w:rPr>
  </w:style>
  <w:style w:type="character" w:customStyle="1" w:styleId="ListLabel2117">
    <w:name w:val="ListLabel 2117"/>
    <w:rPr>
      <w:rFonts w:cs="OpenSymbol"/>
    </w:rPr>
  </w:style>
  <w:style w:type="character" w:customStyle="1" w:styleId="ListLabel2116">
    <w:name w:val="ListLabel 2116"/>
    <w:rPr>
      <w:rFonts w:cs="OpenSymbol"/>
    </w:rPr>
  </w:style>
  <w:style w:type="character" w:customStyle="1" w:styleId="ListLabel2115">
    <w:name w:val="ListLabel 2115"/>
    <w:rPr>
      <w:rFonts w:cs="OpenSymbol"/>
    </w:rPr>
  </w:style>
  <w:style w:type="character" w:customStyle="1" w:styleId="ListLabel2114">
    <w:name w:val="ListLabel 2114"/>
    <w:rPr>
      <w:rFonts w:cs="OpenSymbol"/>
    </w:rPr>
  </w:style>
  <w:style w:type="character" w:customStyle="1" w:styleId="ListLabel2113">
    <w:name w:val="ListLabel 2113"/>
    <w:rPr>
      <w:rFonts w:cs="OpenSymbol"/>
    </w:rPr>
  </w:style>
  <w:style w:type="character" w:customStyle="1" w:styleId="ListLabel2112">
    <w:name w:val="ListLabel 2112"/>
    <w:rPr>
      <w:rFonts w:cs="OpenSymbol"/>
    </w:rPr>
  </w:style>
  <w:style w:type="character" w:customStyle="1" w:styleId="ListLabel2111">
    <w:name w:val="ListLabel 2111"/>
    <w:rPr>
      <w:rFonts w:cs="OpenSymbol"/>
    </w:rPr>
  </w:style>
  <w:style w:type="character" w:customStyle="1" w:styleId="ListLabel2110">
    <w:name w:val="ListLabel 2110"/>
    <w:rPr>
      <w:rFonts w:cs="OpenSymbol"/>
    </w:rPr>
  </w:style>
  <w:style w:type="character" w:customStyle="1" w:styleId="ListLabel2109">
    <w:name w:val="ListLabel 2109"/>
    <w:rPr>
      <w:rFonts w:cs="OpenSymbol"/>
    </w:rPr>
  </w:style>
  <w:style w:type="character" w:customStyle="1" w:styleId="ListLabel2108">
    <w:name w:val="ListLabel 2108"/>
    <w:rPr>
      <w:rFonts w:cs="OpenSymbol"/>
    </w:rPr>
  </w:style>
  <w:style w:type="character" w:customStyle="1" w:styleId="ListLabel2107">
    <w:name w:val="ListLabel 2107"/>
    <w:rPr>
      <w:rFonts w:cs="OpenSymbol"/>
    </w:rPr>
  </w:style>
  <w:style w:type="character" w:customStyle="1" w:styleId="ListLabel2106">
    <w:name w:val="ListLabel 2106"/>
    <w:rPr>
      <w:rFonts w:cs="OpenSymbol"/>
    </w:rPr>
  </w:style>
  <w:style w:type="character" w:customStyle="1" w:styleId="ListLabel2105">
    <w:name w:val="ListLabel 2105"/>
    <w:rPr>
      <w:rFonts w:cs="OpenSymbol"/>
    </w:rPr>
  </w:style>
  <w:style w:type="character" w:customStyle="1" w:styleId="ListLabel2104">
    <w:name w:val="ListLabel 2104"/>
    <w:rPr>
      <w:rFonts w:cs="OpenSymbol"/>
    </w:rPr>
  </w:style>
  <w:style w:type="character" w:customStyle="1" w:styleId="ListLabel2103">
    <w:name w:val="ListLabel 2103"/>
    <w:rPr>
      <w:rFonts w:cs="OpenSymbol"/>
    </w:rPr>
  </w:style>
  <w:style w:type="character" w:customStyle="1" w:styleId="ListLabel2102">
    <w:name w:val="ListLabel 2102"/>
    <w:rPr>
      <w:rFonts w:cs="OpenSymbol"/>
    </w:rPr>
  </w:style>
  <w:style w:type="character" w:customStyle="1" w:styleId="ListLabel2101">
    <w:name w:val="ListLabel 2101"/>
    <w:rPr>
      <w:rFonts w:cs="OpenSymbol"/>
    </w:rPr>
  </w:style>
  <w:style w:type="character" w:customStyle="1" w:styleId="ListLabel2100">
    <w:name w:val="ListLabel 2100"/>
    <w:rPr>
      <w:rFonts w:cs="OpenSymbol"/>
    </w:rPr>
  </w:style>
  <w:style w:type="character" w:customStyle="1" w:styleId="ListLabel2099">
    <w:name w:val="ListLabel 2099"/>
    <w:rPr>
      <w:rFonts w:cs="OpenSymbol"/>
    </w:rPr>
  </w:style>
  <w:style w:type="character" w:customStyle="1" w:styleId="ListLabel2098">
    <w:name w:val="ListLabel 2098"/>
    <w:rPr>
      <w:rFonts w:cs="OpenSymbol"/>
    </w:rPr>
  </w:style>
  <w:style w:type="character" w:customStyle="1" w:styleId="ListLabel2097">
    <w:name w:val="ListLabel 2097"/>
    <w:rPr>
      <w:rFonts w:cs="OpenSymbol"/>
    </w:rPr>
  </w:style>
  <w:style w:type="character" w:customStyle="1" w:styleId="ListLabel2096">
    <w:name w:val="ListLabel 2096"/>
    <w:rPr>
      <w:rFonts w:cs="OpenSymbol"/>
    </w:rPr>
  </w:style>
  <w:style w:type="character" w:customStyle="1" w:styleId="ListLabel2095">
    <w:name w:val="ListLabel 2095"/>
    <w:rPr>
      <w:rFonts w:cs="OpenSymbol"/>
    </w:rPr>
  </w:style>
  <w:style w:type="character" w:customStyle="1" w:styleId="ListLabel2094">
    <w:name w:val="ListLabel 2094"/>
    <w:rPr>
      <w:rFonts w:cs="OpenSymbol"/>
    </w:rPr>
  </w:style>
  <w:style w:type="character" w:customStyle="1" w:styleId="ListLabel2093">
    <w:name w:val="ListLabel 2093"/>
    <w:rPr>
      <w:rFonts w:cs="OpenSymbol"/>
    </w:rPr>
  </w:style>
  <w:style w:type="character" w:customStyle="1" w:styleId="ListLabel2092">
    <w:name w:val="ListLabel 2092"/>
    <w:rPr>
      <w:rFonts w:cs="OpenSymbol"/>
    </w:rPr>
  </w:style>
  <w:style w:type="character" w:customStyle="1" w:styleId="ListLabel2091">
    <w:name w:val="ListLabel 2091"/>
    <w:rPr>
      <w:rFonts w:cs="OpenSymbol"/>
    </w:rPr>
  </w:style>
  <w:style w:type="character" w:customStyle="1" w:styleId="ListLabel2090">
    <w:name w:val="ListLabel 2090"/>
    <w:rPr>
      <w:rFonts w:cs="OpenSymbol"/>
    </w:rPr>
  </w:style>
  <w:style w:type="character" w:customStyle="1" w:styleId="ListLabel2089">
    <w:name w:val="ListLabel 2089"/>
    <w:rPr>
      <w:rFonts w:cs="OpenSymbol"/>
    </w:rPr>
  </w:style>
  <w:style w:type="character" w:customStyle="1" w:styleId="ListLabel2088">
    <w:name w:val="ListLabel 2088"/>
    <w:rPr>
      <w:rFonts w:cs="OpenSymbol"/>
    </w:rPr>
  </w:style>
  <w:style w:type="character" w:customStyle="1" w:styleId="ListLabel2087">
    <w:name w:val="ListLabel 2087"/>
    <w:rPr>
      <w:rFonts w:cs="OpenSymbol"/>
    </w:rPr>
  </w:style>
  <w:style w:type="character" w:customStyle="1" w:styleId="ListLabel2086">
    <w:name w:val="ListLabel 2086"/>
    <w:rPr>
      <w:rFonts w:cs="OpenSymbol"/>
    </w:rPr>
  </w:style>
  <w:style w:type="character" w:customStyle="1" w:styleId="ListLabel2085">
    <w:name w:val="ListLabel 2085"/>
    <w:rPr>
      <w:rFonts w:cs="OpenSymbol"/>
    </w:rPr>
  </w:style>
  <w:style w:type="character" w:customStyle="1" w:styleId="ListLabel2084">
    <w:name w:val="ListLabel 2084"/>
    <w:rPr>
      <w:rFonts w:cs="OpenSymbol"/>
    </w:rPr>
  </w:style>
  <w:style w:type="character" w:customStyle="1" w:styleId="ListLabel2083">
    <w:name w:val="ListLabel 2083"/>
    <w:rPr>
      <w:rFonts w:cs="OpenSymbol"/>
    </w:rPr>
  </w:style>
  <w:style w:type="character" w:customStyle="1" w:styleId="ListLabel2082">
    <w:name w:val="ListLabel 2082"/>
    <w:rPr>
      <w:rFonts w:cs="OpenSymbol"/>
    </w:rPr>
  </w:style>
  <w:style w:type="character" w:customStyle="1" w:styleId="ListLabel2081">
    <w:name w:val="ListLabel 2081"/>
    <w:rPr>
      <w:rFonts w:cs="OpenSymbol"/>
    </w:rPr>
  </w:style>
  <w:style w:type="character" w:customStyle="1" w:styleId="ListLabel2080">
    <w:name w:val="ListLabel 2080"/>
    <w:rPr>
      <w:rFonts w:cs="OpenSymbol"/>
    </w:rPr>
  </w:style>
  <w:style w:type="character" w:customStyle="1" w:styleId="ListLabel2079">
    <w:name w:val="ListLabel 2079"/>
    <w:rPr>
      <w:rFonts w:cs="OpenSymbol"/>
    </w:rPr>
  </w:style>
  <w:style w:type="character" w:customStyle="1" w:styleId="ListLabel2078">
    <w:name w:val="ListLabel 2078"/>
    <w:rPr>
      <w:rFonts w:cs="OpenSymbol"/>
    </w:rPr>
  </w:style>
  <w:style w:type="character" w:customStyle="1" w:styleId="ListLabel2077">
    <w:name w:val="ListLabel 2077"/>
    <w:rPr>
      <w:rFonts w:cs="OpenSymbol"/>
    </w:rPr>
  </w:style>
  <w:style w:type="character" w:customStyle="1" w:styleId="ListLabel2076">
    <w:name w:val="ListLabel 2076"/>
    <w:rPr>
      <w:rFonts w:cs="OpenSymbol"/>
    </w:rPr>
  </w:style>
  <w:style w:type="character" w:customStyle="1" w:styleId="ListLabel2075">
    <w:name w:val="ListLabel 2075"/>
    <w:rPr>
      <w:rFonts w:cs="OpenSymbol"/>
    </w:rPr>
  </w:style>
  <w:style w:type="character" w:customStyle="1" w:styleId="ListLabel2074">
    <w:name w:val="ListLabel 2074"/>
    <w:rPr>
      <w:rFonts w:cs="OpenSymbol"/>
    </w:rPr>
  </w:style>
  <w:style w:type="character" w:customStyle="1" w:styleId="ListLabel2073">
    <w:name w:val="ListLabel 2073"/>
    <w:rPr>
      <w:rFonts w:cs="OpenSymbol"/>
    </w:rPr>
  </w:style>
  <w:style w:type="character" w:customStyle="1" w:styleId="ListLabel2072">
    <w:name w:val="ListLabel 2072"/>
    <w:rPr>
      <w:rFonts w:cs="OpenSymbol"/>
    </w:rPr>
  </w:style>
  <w:style w:type="character" w:customStyle="1" w:styleId="ListLabel2071">
    <w:name w:val="ListLabel 2071"/>
    <w:rPr>
      <w:rFonts w:cs="OpenSymbol"/>
    </w:rPr>
  </w:style>
  <w:style w:type="character" w:customStyle="1" w:styleId="ListLabel2070">
    <w:name w:val="ListLabel 2070"/>
    <w:rPr>
      <w:rFonts w:cs="OpenSymbol"/>
    </w:rPr>
  </w:style>
  <w:style w:type="character" w:customStyle="1" w:styleId="ListLabel2069">
    <w:name w:val="ListLabel 2069"/>
    <w:rPr>
      <w:rFonts w:cs="OpenSymbol"/>
    </w:rPr>
  </w:style>
  <w:style w:type="character" w:customStyle="1" w:styleId="ListLabel2068">
    <w:name w:val="ListLabel 2068"/>
    <w:rPr>
      <w:rFonts w:cs="OpenSymbol"/>
    </w:rPr>
  </w:style>
  <w:style w:type="character" w:customStyle="1" w:styleId="ListLabel2067">
    <w:name w:val="ListLabel 2067"/>
    <w:rPr>
      <w:rFonts w:cs="OpenSymbol"/>
    </w:rPr>
  </w:style>
  <w:style w:type="character" w:customStyle="1" w:styleId="ListLabel2066">
    <w:name w:val="ListLabel 2066"/>
    <w:rPr>
      <w:rFonts w:cs="OpenSymbol"/>
    </w:rPr>
  </w:style>
  <w:style w:type="character" w:customStyle="1" w:styleId="ListLabel2065">
    <w:name w:val="ListLabel 2065"/>
    <w:rPr>
      <w:rFonts w:cs="OpenSymbol"/>
    </w:rPr>
  </w:style>
  <w:style w:type="character" w:customStyle="1" w:styleId="ListLabel2064">
    <w:name w:val="ListLabel 2064"/>
    <w:rPr>
      <w:rFonts w:cs="OpenSymbol"/>
    </w:rPr>
  </w:style>
  <w:style w:type="character" w:customStyle="1" w:styleId="ListLabel2063">
    <w:name w:val="ListLabel 2063"/>
    <w:rPr>
      <w:rFonts w:cs="OpenSymbol"/>
    </w:rPr>
  </w:style>
  <w:style w:type="character" w:customStyle="1" w:styleId="ListLabel2062">
    <w:name w:val="ListLabel 2062"/>
    <w:rPr>
      <w:rFonts w:cs="OpenSymbol"/>
    </w:rPr>
  </w:style>
  <w:style w:type="character" w:customStyle="1" w:styleId="ListLabel2061">
    <w:name w:val="ListLabel 2061"/>
    <w:rPr>
      <w:rFonts w:cs="OpenSymbol"/>
    </w:rPr>
  </w:style>
  <w:style w:type="character" w:customStyle="1" w:styleId="ListLabel2060">
    <w:name w:val="ListLabel 2060"/>
    <w:rPr>
      <w:rFonts w:cs="OpenSymbol"/>
    </w:rPr>
  </w:style>
  <w:style w:type="character" w:customStyle="1" w:styleId="ListLabel2059">
    <w:name w:val="ListLabel 2059"/>
    <w:rPr>
      <w:rFonts w:cs="OpenSymbol"/>
    </w:rPr>
  </w:style>
  <w:style w:type="character" w:customStyle="1" w:styleId="ListLabel2058">
    <w:name w:val="ListLabel 2058"/>
    <w:rPr>
      <w:rFonts w:cs="OpenSymbol"/>
    </w:rPr>
  </w:style>
  <w:style w:type="character" w:customStyle="1" w:styleId="ListLabel2057">
    <w:name w:val="ListLabel 2057"/>
    <w:rPr>
      <w:rFonts w:cs="OpenSymbol"/>
    </w:rPr>
  </w:style>
  <w:style w:type="character" w:customStyle="1" w:styleId="ListLabel2056">
    <w:name w:val="ListLabel 2056"/>
    <w:rPr>
      <w:rFonts w:cs="OpenSymbol"/>
    </w:rPr>
  </w:style>
  <w:style w:type="character" w:customStyle="1" w:styleId="ListLabel2055">
    <w:name w:val="ListLabel 2055"/>
    <w:rPr>
      <w:rFonts w:cs="OpenSymbol"/>
    </w:rPr>
  </w:style>
  <w:style w:type="character" w:customStyle="1" w:styleId="ListLabel2054">
    <w:name w:val="ListLabel 2054"/>
    <w:rPr>
      <w:rFonts w:cs="OpenSymbol"/>
    </w:rPr>
  </w:style>
  <w:style w:type="character" w:customStyle="1" w:styleId="ListLabel2053">
    <w:name w:val="ListLabel 2053"/>
    <w:rPr>
      <w:rFonts w:cs="OpenSymbol"/>
    </w:rPr>
  </w:style>
  <w:style w:type="character" w:customStyle="1" w:styleId="ListLabel2052">
    <w:name w:val="ListLabel 2052"/>
    <w:rPr>
      <w:rFonts w:cs="OpenSymbol"/>
    </w:rPr>
  </w:style>
  <w:style w:type="character" w:customStyle="1" w:styleId="ListLabel2051">
    <w:name w:val="ListLabel 2051"/>
    <w:rPr>
      <w:rFonts w:cs="OpenSymbol"/>
    </w:rPr>
  </w:style>
  <w:style w:type="character" w:customStyle="1" w:styleId="ListLabel2050">
    <w:name w:val="ListLabel 2050"/>
    <w:rPr>
      <w:rFonts w:cs="OpenSymbol"/>
    </w:rPr>
  </w:style>
  <w:style w:type="character" w:customStyle="1" w:styleId="ListLabel2049">
    <w:name w:val="ListLabel 2049"/>
    <w:rPr>
      <w:rFonts w:cs="OpenSymbol"/>
    </w:rPr>
  </w:style>
  <w:style w:type="character" w:customStyle="1" w:styleId="ListLabel2048">
    <w:name w:val="ListLabel 2048"/>
    <w:rPr>
      <w:rFonts w:cs="OpenSymbol"/>
    </w:rPr>
  </w:style>
  <w:style w:type="character" w:customStyle="1" w:styleId="ListLabel2047">
    <w:name w:val="ListLabel 2047"/>
    <w:rPr>
      <w:rFonts w:cs="OpenSymbol"/>
    </w:rPr>
  </w:style>
  <w:style w:type="character" w:customStyle="1" w:styleId="ListLabel2046">
    <w:name w:val="ListLabel 2046"/>
    <w:rPr>
      <w:rFonts w:cs="OpenSymbol"/>
    </w:rPr>
  </w:style>
  <w:style w:type="character" w:customStyle="1" w:styleId="ListLabel2045">
    <w:name w:val="ListLabel 2045"/>
    <w:rPr>
      <w:rFonts w:cs="OpenSymbol"/>
    </w:rPr>
  </w:style>
  <w:style w:type="character" w:customStyle="1" w:styleId="ListLabel2044">
    <w:name w:val="ListLabel 2044"/>
    <w:rPr>
      <w:rFonts w:cs="OpenSymbol"/>
    </w:rPr>
  </w:style>
  <w:style w:type="character" w:customStyle="1" w:styleId="ListLabel2043">
    <w:name w:val="ListLabel 2043"/>
    <w:rPr>
      <w:rFonts w:cs="OpenSymbol"/>
    </w:rPr>
  </w:style>
  <w:style w:type="character" w:customStyle="1" w:styleId="ListLabel2042">
    <w:name w:val="ListLabel 2042"/>
    <w:rPr>
      <w:rFonts w:cs="OpenSymbol"/>
    </w:rPr>
  </w:style>
  <w:style w:type="character" w:customStyle="1" w:styleId="ListLabel2041">
    <w:name w:val="ListLabel 2041"/>
    <w:rPr>
      <w:rFonts w:cs="OpenSymbol"/>
    </w:rPr>
  </w:style>
  <w:style w:type="character" w:customStyle="1" w:styleId="ListLabel2040">
    <w:name w:val="ListLabel 2040"/>
    <w:rPr>
      <w:rFonts w:cs="OpenSymbol"/>
    </w:rPr>
  </w:style>
  <w:style w:type="character" w:customStyle="1" w:styleId="ListLabel2039">
    <w:name w:val="ListLabel 2039"/>
    <w:rPr>
      <w:rFonts w:cs="OpenSymbol"/>
    </w:rPr>
  </w:style>
  <w:style w:type="character" w:customStyle="1" w:styleId="ListLabel2038">
    <w:name w:val="ListLabel 2038"/>
    <w:rPr>
      <w:rFonts w:cs="OpenSymbol"/>
    </w:rPr>
  </w:style>
  <w:style w:type="character" w:customStyle="1" w:styleId="ListLabel2037">
    <w:name w:val="ListLabel 2037"/>
    <w:rPr>
      <w:rFonts w:cs="OpenSymbol"/>
    </w:rPr>
  </w:style>
  <w:style w:type="character" w:customStyle="1" w:styleId="ListLabel2036">
    <w:name w:val="ListLabel 2036"/>
    <w:rPr>
      <w:rFonts w:cs="OpenSymbol"/>
    </w:rPr>
  </w:style>
  <w:style w:type="character" w:customStyle="1" w:styleId="ListLabel2035">
    <w:name w:val="ListLabel 2035"/>
    <w:rPr>
      <w:rFonts w:cs="OpenSymbol"/>
    </w:rPr>
  </w:style>
  <w:style w:type="character" w:customStyle="1" w:styleId="ListLabel2034">
    <w:name w:val="ListLabel 2034"/>
    <w:rPr>
      <w:rFonts w:cs="OpenSymbol"/>
    </w:rPr>
  </w:style>
  <w:style w:type="character" w:customStyle="1" w:styleId="ListLabel2033">
    <w:name w:val="ListLabel 2033"/>
    <w:rPr>
      <w:rFonts w:cs="OpenSymbol"/>
    </w:rPr>
  </w:style>
  <w:style w:type="character" w:customStyle="1" w:styleId="ListLabel2032">
    <w:name w:val="ListLabel 2032"/>
    <w:rPr>
      <w:rFonts w:cs="OpenSymbol"/>
    </w:rPr>
  </w:style>
  <w:style w:type="character" w:customStyle="1" w:styleId="ListLabel2031">
    <w:name w:val="ListLabel 2031"/>
    <w:rPr>
      <w:rFonts w:cs="OpenSymbol"/>
    </w:rPr>
  </w:style>
  <w:style w:type="character" w:customStyle="1" w:styleId="ListLabel2030">
    <w:name w:val="ListLabel 2030"/>
    <w:rPr>
      <w:rFonts w:cs="OpenSymbol"/>
    </w:rPr>
  </w:style>
  <w:style w:type="character" w:customStyle="1" w:styleId="ListLabel2029">
    <w:name w:val="ListLabel 2029"/>
    <w:rPr>
      <w:rFonts w:cs="OpenSymbol"/>
    </w:rPr>
  </w:style>
  <w:style w:type="character" w:customStyle="1" w:styleId="ListLabel2028">
    <w:name w:val="ListLabel 2028"/>
    <w:rPr>
      <w:rFonts w:cs="OpenSymbol"/>
    </w:rPr>
  </w:style>
  <w:style w:type="character" w:customStyle="1" w:styleId="ListLabel2027">
    <w:name w:val="ListLabel 2027"/>
    <w:rPr>
      <w:rFonts w:cs="OpenSymbol"/>
    </w:rPr>
  </w:style>
  <w:style w:type="character" w:customStyle="1" w:styleId="ListLabel2026">
    <w:name w:val="ListLabel 2026"/>
    <w:rPr>
      <w:rFonts w:cs="OpenSymbol"/>
    </w:rPr>
  </w:style>
  <w:style w:type="character" w:customStyle="1" w:styleId="ListLabel2025">
    <w:name w:val="ListLabel 2025"/>
    <w:rPr>
      <w:rFonts w:cs="OpenSymbol"/>
    </w:rPr>
  </w:style>
  <w:style w:type="character" w:customStyle="1" w:styleId="ListLabel2024">
    <w:name w:val="ListLabel 2024"/>
    <w:rPr>
      <w:rFonts w:cs="OpenSymbol"/>
    </w:rPr>
  </w:style>
  <w:style w:type="character" w:customStyle="1" w:styleId="ListLabel2023">
    <w:name w:val="ListLabel 2023"/>
    <w:rPr>
      <w:rFonts w:cs="OpenSymbol"/>
    </w:rPr>
  </w:style>
  <w:style w:type="character" w:customStyle="1" w:styleId="ListLabel2022">
    <w:name w:val="ListLabel 2022"/>
    <w:rPr>
      <w:rFonts w:cs="OpenSymbol"/>
    </w:rPr>
  </w:style>
  <w:style w:type="character" w:customStyle="1" w:styleId="ListLabel2021">
    <w:name w:val="ListLabel 2021"/>
    <w:rPr>
      <w:rFonts w:cs="OpenSymbol"/>
    </w:rPr>
  </w:style>
  <w:style w:type="character" w:customStyle="1" w:styleId="ListLabel2020">
    <w:name w:val="ListLabel 2020"/>
    <w:rPr>
      <w:rFonts w:cs="OpenSymbol"/>
    </w:rPr>
  </w:style>
  <w:style w:type="character" w:customStyle="1" w:styleId="ListLabel2019">
    <w:name w:val="ListLabel 2019"/>
    <w:rPr>
      <w:rFonts w:cs="OpenSymbol"/>
    </w:rPr>
  </w:style>
  <w:style w:type="character" w:customStyle="1" w:styleId="ListLabel2018">
    <w:name w:val="ListLabel 2018"/>
    <w:rPr>
      <w:rFonts w:cs="OpenSymbol"/>
    </w:rPr>
  </w:style>
  <w:style w:type="character" w:customStyle="1" w:styleId="ListLabel2017">
    <w:name w:val="ListLabel 2017"/>
    <w:rPr>
      <w:rFonts w:cs="OpenSymbol"/>
    </w:rPr>
  </w:style>
  <w:style w:type="character" w:customStyle="1" w:styleId="ListLabel2016">
    <w:name w:val="ListLabel 2016"/>
    <w:rPr>
      <w:rFonts w:cs="OpenSymbol"/>
    </w:rPr>
  </w:style>
  <w:style w:type="character" w:customStyle="1" w:styleId="ListLabel2015">
    <w:name w:val="ListLabel 2015"/>
    <w:rPr>
      <w:rFonts w:cs="OpenSymbol"/>
    </w:rPr>
  </w:style>
  <w:style w:type="character" w:customStyle="1" w:styleId="ListLabel2014">
    <w:name w:val="ListLabel 2014"/>
    <w:rPr>
      <w:rFonts w:cs="OpenSymbol"/>
    </w:rPr>
  </w:style>
  <w:style w:type="character" w:customStyle="1" w:styleId="ListLabel2013">
    <w:name w:val="ListLabel 2013"/>
    <w:rPr>
      <w:rFonts w:cs="OpenSymbol"/>
    </w:rPr>
  </w:style>
  <w:style w:type="character" w:customStyle="1" w:styleId="ListLabel2012">
    <w:name w:val="ListLabel 2012"/>
    <w:rPr>
      <w:rFonts w:cs="OpenSymbol"/>
    </w:rPr>
  </w:style>
  <w:style w:type="character" w:customStyle="1" w:styleId="ListLabel2011">
    <w:name w:val="ListLabel 2011"/>
    <w:rPr>
      <w:rFonts w:cs="OpenSymbol"/>
    </w:rPr>
  </w:style>
  <w:style w:type="character" w:customStyle="1" w:styleId="ListLabel2010">
    <w:name w:val="ListLabel 2010"/>
    <w:rPr>
      <w:rFonts w:cs="OpenSymbol"/>
    </w:rPr>
  </w:style>
  <w:style w:type="character" w:customStyle="1" w:styleId="ListLabel2009">
    <w:name w:val="ListLabel 2009"/>
    <w:rPr>
      <w:rFonts w:cs="OpenSymbol"/>
    </w:rPr>
  </w:style>
  <w:style w:type="character" w:customStyle="1" w:styleId="ListLabel2008">
    <w:name w:val="ListLabel 2008"/>
    <w:rPr>
      <w:rFonts w:cs="OpenSymbol"/>
    </w:rPr>
  </w:style>
  <w:style w:type="character" w:customStyle="1" w:styleId="ListLabel2007">
    <w:name w:val="ListLabel 2007"/>
    <w:rPr>
      <w:rFonts w:cs="OpenSymbol"/>
    </w:rPr>
  </w:style>
  <w:style w:type="character" w:customStyle="1" w:styleId="ListLabel2006">
    <w:name w:val="ListLabel 2006"/>
    <w:rPr>
      <w:rFonts w:cs="OpenSymbol"/>
    </w:rPr>
  </w:style>
  <w:style w:type="character" w:customStyle="1" w:styleId="ListLabel2005">
    <w:name w:val="ListLabel 2005"/>
    <w:rPr>
      <w:rFonts w:cs="OpenSymbol"/>
    </w:rPr>
  </w:style>
  <w:style w:type="character" w:customStyle="1" w:styleId="ListLabel2004">
    <w:name w:val="ListLabel 2004"/>
    <w:rPr>
      <w:rFonts w:cs="OpenSymbol"/>
    </w:rPr>
  </w:style>
  <w:style w:type="character" w:customStyle="1" w:styleId="ListLabel2003">
    <w:name w:val="ListLabel 2003"/>
    <w:rPr>
      <w:rFonts w:cs="OpenSymbol"/>
    </w:rPr>
  </w:style>
  <w:style w:type="character" w:customStyle="1" w:styleId="ListLabel2002">
    <w:name w:val="ListLabel 2002"/>
    <w:rPr>
      <w:rFonts w:cs="OpenSymbol"/>
    </w:rPr>
  </w:style>
  <w:style w:type="character" w:customStyle="1" w:styleId="ListLabel2001">
    <w:name w:val="ListLabel 2001"/>
    <w:rPr>
      <w:rFonts w:cs="OpenSymbol"/>
    </w:rPr>
  </w:style>
  <w:style w:type="character" w:customStyle="1" w:styleId="ListLabel2000">
    <w:name w:val="ListLabel 2000"/>
    <w:rPr>
      <w:rFonts w:cs="OpenSymbol"/>
    </w:rPr>
  </w:style>
  <w:style w:type="character" w:customStyle="1" w:styleId="ListLabel1999">
    <w:name w:val="ListLabel 1999"/>
    <w:rPr>
      <w:rFonts w:cs="OpenSymbol"/>
    </w:rPr>
  </w:style>
  <w:style w:type="character" w:customStyle="1" w:styleId="ListLabel1998">
    <w:name w:val="ListLabel 1998"/>
    <w:rPr>
      <w:rFonts w:cs="OpenSymbol"/>
    </w:rPr>
  </w:style>
  <w:style w:type="character" w:customStyle="1" w:styleId="ListLabel1997">
    <w:name w:val="ListLabel 1997"/>
    <w:rPr>
      <w:rFonts w:cs="OpenSymbol"/>
    </w:rPr>
  </w:style>
  <w:style w:type="character" w:customStyle="1" w:styleId="ListLabel1996">
    <w:name w:val="ListLabel 1996"/>
    <w:rPr>
      <w:rFonts w:cs="OpenSymbol"/>
    </w:rPr>
  </w:style>
  <w:style w:type="character" w:customStyle="1" w:styleId="ListLabel1995">
    <w:name w:val="ListLabel 1995"/>
    <w:rPr>
      <w:rFonts w:cs="OpenSymbol"/>
    </w:rPr>
  </w:style>
  <w:style w:type="character" w:customStyle="1" w:styleId="ListLabel1994">
    <w:name w:val="ListLabel 1994"/>
    <w:rPr>
      <w:rFonts w:cs="OpenSymbol"/>
    </w:rPr>
  </w:style>
  <w:style w:type="character" w:customStyle="1" w:styleId="ListLabel1993">
    <w:name w:val="ListLabel 1993"/>
    <w:rPr>
      <w:rFonts w:cs="OpenSymbol"/>
    </w:rPr>
  </w:style>
  <w:style w:type="character" w:customStyle="1" w:styleId="ListLabel1992">
    <w:name w:val="ListLabel 1992"/>
    <w:rPr>
      <w:rFonts w:cs="OpenSymbol"/>
    </w:rPr>
  </w:style>
  <w:style w:type="character" w:customStyle="1" w:styleId="ListLabel1991">
    <w:name w:val="ListLabel 1991"/>
    <w:rPr>
      <w:rFonts w:cs="OpenSymbol"/>
    </w:rPr>
  </w:style>
  <w:style w:type="character" w:customStyle="1" w:styleId="ListLabel1990">
    <w:name w:val="ListLabel 1990"/>
    <w:rPr>
      <w:rFonts w:cs="OpenSymbol"/>
    </w:rPr>
  </w:style>
  <w:style w:type="character" w:customStyle="1" w:styleId="ListLabel1989">
    <w:name w:val="ListLabel 1989"/>
    <w:rPr>
      <w:rFonts w:cs="OpenSymbol"/>
    </w:rPr>
  </w:style>
  <w:style w:type="character" w:customStyle="1" w:styleId="ListLabel1988">
    <w:name w:val="ListLabel 1988"/>
    <w:rPr>
      <w:rFonts w:cs="OpenSymbol"/>
    </w:rPr>
  </w:style>
  <w:style w:type="character" w:customStyle="1" w:styleId="ListLabel1987">
    <w:name w:val="ListLabel 1987"/>
    <w:rPr>
      <w:rFonts w:cs="OpenSymbol"/>
    </w:rPr>
  </w:style>
  <w:style w:type="character" w:customStyle="1" w:styleId="ListLabel1986">
    <w:name w:val="ListLabel 1986"/>
    <w:rPr>
      <w:rFonts w:cs="OpenSymbol"/>
    </w:rPr>
  </w:style>
  <w:style w:type="character" w:customStyle="1" w:styleId="ListLabel1985">
    <w:name w:val="ListLabel 1985"/>
    <w:rPr>
      <w:rFonts w:cs="OpenSymbol"/>
    </w:rPr>
  </w:style>
  <w:style w:type="character" w:customStyle="1" w:styleId="ListLabel1984">
    <w:name w:val="ListLabel 1984"/>
    <w:rPr>
      <w:rFonts w:cs="OpenSymbol"/>
    </w:rPr>
  </w:style>
  <w:style w:type="character" w:customStyle="1" w:styleId="ListLabel1983">
    <w:name w:val="ListLabel 1983"/>
    <w:rPr>
      <w:rFonts w:cs="OpenSymbol"/>
    </w:rPr>
  </w:style>
  <w:style w:type="character" w:customStyle="1" w:styleId="ListLabel1982">
    <w:name w:val="ListLabel 1982"/>
    <w:rPr>
      <w:rFonts w:cs="OpenSymbol"/>
    </w:rPr>
  </w:style>
  <w:style w:type="character" w:customStyle="1" w:styleId="ListLabel1981">
    <w:name w:val="ListLabel 1981"/>
    <w:rPr>
      <w:rFonts w:cs="OpenSymbol"/>
    </w:rPr>
  </w:style>
  <w:style w:type="character" w:customStyle="1" w:styleId="ListLabel1980">
    <w:name w:val="ListLabel 1980"/>
    <w:rPr>
      <w:rFonts w:cs="OpenSymbol"/>
    </w:rPr>
  </w:style>
  <w:style w:type="character" w:customStyle="1" w:styleId="ListLabel1979">
    <w:name w:val="ListLabel 1979"/>
    <w:rPr>
      <w:rFonts w:cs="OpenSymbol"/>
    </w:rPr>
  </w:style>
  <w:style w:type="character" w:customStyle="1" w:styleId="ListLabel1978">
    <w:name w:val="ListLabel 1978"/>
    <w:rPr>
      <w:rFonts w:cs="OpenSymbol"/>
    </w:rPr>
  </w:style>
  <w:style w:type="character" w:customStyle="1" w:styleId="ListLabel1977">
    <w:name w:val="ListLabel 1977"/>
    <w:rPr>
      <w:rFonts w:cs="OpenSymbol"/>
    </w:rPr>
  </w:style>
  <w:style w:type="character" w:customStyle="1" w:styleId="ListLabel1976">
    <w:name w:val="ListLabel 1976"/>
    <w:rPr>
      <w:rFonts w:cs="OpenSymbol"/>
    </w:rPr>
  </w:style>
  <w:style w:type="character" w:customStyle="1" w:styleId="ListLabel1975">
    <w:name w:val="ListLabel 1975"/>
    <w:rPr>
      <w:rFonts w:cs="OpenSymbol"/>
    </w:rPr>
  </w:style>
  <w:style w:type="character" w:customStyle="1" w:styleId="ListLabel1974">
    <w:name w:val="ListLabel 1974"/>
    <w:rPr>
      <w:rFonts w:cs="OpenSymbol"/>
    </w:rPr>
  </w:style>
  <w:style w:type="character" w:customStyle="1" w:styleId="ListLabel1973">
    <w:name w:val="ListLabel 1973"/>
    <w:rPr>
      <w:rFonts w:cs="OpenSymbol"/>
    </w:rPr>
  </w:style>
  <w:style w:type="character" w:customStyle="1" w:styleId="ListLabel1972">
    <w:name w:val="ListLabel 1972"/>
    <w:rPr>
      <w:rFonts w:cs="OpenSymbol"/>
    </w:rPr>
  </w:style>
  <w:style w:type="character" w:customStyle="1" w:styleId="ListLabel1971">
    <w:name w:val="ListLabel 1971"/>
    <w:rPr>
      <w:rFonts w:cs="OpenSymbol"/>
    </w:rPr>
  </w:style>
  <w:style w:type="character" w:customStyle="1" w:styleId="ListLabel1970">
    <w:name w:val="ListLabel 1970"/>
    <w:rPr>
      <w:rFonts w:cs="OpenSymbol"/>
    </w:rPr>
  </w:style>
  <w:style w:type="character" w:customStyle="1" w:styleId="ListLabel1969">
    <w:name w:val="ListLabel 1969"/>
    <w:rPr>
      <w:rFonts w:cs="OpenSymbol"/>
    </w:rPr>
  </w:style>
  <w:style w:type="character" w:customStyle="1" w:styleId="ListLabel1968">
    <w:name w:val="ListLabel 1968"/>
    <w:rPr>
      <w:rFonts w:cs="OpenSymbol"/>
    </w:rPr>
  </w:style>
  <w:style w:type="character" w:customStyle="1" w:styleId="ListLabel1967">
    <w:name w:val="ListLabel 1967"/>
    <w:rPr>
      <w:rFonts w:cs="OpenSymbol"/>
    </w:rPr>
  </w:style>
  <w:style w:type="character" w:customStyle="1" w:styleId="ListLabel1966">
    <w:name w:val="ListLabel 1966"/>
    <w:rPr>
      <w:rFonts w:cs="OpenSymbol"/>
    </w:rPr>
  </w:style>
  <w:style w:type="character" w:customStyle="1" w:styleId="ListLabel1965">
    <w:name w:val="ListLabel 1965"/>
    <w:rPr>
      <w:rFonts w:cs="OpenSymbol"/>
    </w:rPr>
  </w:style>
  <w:style w:type="character" w:customStyle="1" w:styleId="ListLabel1964">
    <w:name w:val="ListLabel 1964"/>
    <w:rPr>
      <w:rFonts w:cs="OpenSymbol"/>
    </w:rPr>
  </w:style>
  <w:style w:type="character" w:customStyle="1" w:styleId="ListLabel1963">
    <w:name w:val="ListLabel 1963"/>
    <w:rPr>
      <w:rFonts w:cs="OpenSymbol"/>
    </w:rPr>
  </w:style>
  <w:style w:type="character" w:customStyle="1" w:styleId="ListLabel1962">
    <w:name w:val="ListLabel 1962"/>
    <w:rPr>
      <w:rFonts w:cs="OpenSymbol"/>
    </w:rPr>
  </w:style>
  <w:style w:type="character" w:customStyle="1" w:styleId="ListLabel1961">
    <w:name w:val="ListLabel 1961"/>
    <w:rPr>
      <w:rFonts w:cs="OpenSymbol"/>
    </w:rPr>
  </w:style>
  <w:style w:type="character" w:customStyle="1" w:styleId="ListLabel1960">
    <w:name w:val="ListLabel 1960"/>
    <w:rPr>
      <w:rFonts w:cs="OpenSymbol"/>
    </w:rPr>
  </w:style>
  <w:style w:type="character" w:customStyle="1" w:styleId="ListLabel1959">
    <w:name w:val="ListLabel 1959"/>
    <w:rPr>
      <w:rFonts w:cs="OpenSymbol"/>
    </w:rPr>
  </w:style>
  <w:style w:type="character" w:customStyle="1" w:styleId="ListLabel1958">
    <w:name w:val="ListLabel 1958"/>
    <w:rPr>
      <w:rFonts w:cs="OpenSymbol"/>
    </w:rPr>
  </w:style>
  <w:style w:type="character" w:customStyle="1" w:styleId="ListLabel1957">
    <w:name w:val="ListLabel 1957"/>
    <w:rPr>
      <w:rFonts w:cs="OpenSymbol"/>
    </w:rPr>
  </w:style>
  <w:style w:type="character" w:customStyle="1" w:styleId="ListLabel1956">
    <w:name w:val="ListLabel 1956"/>
    <w:rPr>
      <w:rFonts w:cs="OpenSymbol"/>
    </w:rPr>
  </w:style>
  <w:style w:type="character" w:customStyle="1" w:styleId="ListLabel1955">
    <w:name w:val="ListLabel 1955"/>
    <w:rPr>
      <w:rFonts w:cs="OpenSymbol"/>
    </w:rPr>
  </w:style>
  <w:style w:type="character" w:customStyle="1" w:styleId="ListLabel1954">
    <w:name w:val="ListLabel 1954"/>
    <w:rPr>
      <w:rFonts w:cs="OpenSymbol"/>
    </w:rPr>
  </w:style>
  <w:style w:type="character" w:customStyle="1" w:styleId="ListLabel1953">
    <w:name w:val="ListLabel 1953"/>
    <w:rPr>
      <w:rFonts w:cs="OpenSymbol"/>
    </w:rPr>
  </w:style>
  <w:style w:type="character" w:customStyle="1" w:styleId="ListLabel1952">
    <w:name w:val="ListLabel 1952"/>
    <w:rPr>
      <w:rFonts w:cs="OpenSymbol"/>
    </w:rPr>
  </w:style>
  <w:style w:type="character" w:customStyle="1" w:styleId="ListLabel1951">
    <w:name w:val="ListLabel 1951"/>
    <w:rPr>
      <w:rFonts w:cs="OpenSymbol"/>
    </w:rPr>
  </w:style>
  <w:style w:type="character" w:customStyle="1" w:styleId="ListLabel1950">
    <w:name w:val="ListLabel 1950"/>
    <w:rPr>
      <w:rFonts w:ascii="Arial" w:hAnsi="Arial" w:cs="OpenSymbol"/>
    </w:rPr>
  </w:style>
  <w:style w:type="character" w:customStyle="1" w:styleId="ListLabel1949">
    <w:name w:val="ListLabel 1949"/>
    <w:rPr>
      <w:rFonts w:ascii="Arial" w:hAnsi="Arial" w:cs="OpenSymbol"/>
    </w:rPr>
  </w:style>
  <w:style w:type="character" w:customStyle="1" w:styleId="ListLabel1948">
    <w:name w:val="ListLabel 1948"/>
    <w:rPr>
      <w:rFonts w:cs="OpenSymbol"/>
    </w:rPr>
  </w:style>
  <w:style w:type="character" w:customStyle="1" w:styleId="ListLabel1947">
    <w:name w:val="ListLabel 1947"/>
    <w:rPr>
      <w:rFonts w:cs="OpenSymbol"/>
    </w:rPr>
  </w:style>
  <w:style w:type="character" w:customStyle="1" w:styleId="ListLabel1946">
    <w:name w:val="ListLabel 1946"/>
    <w:rPr>
      <w:rFonts w:cs="OpenSymbol"/>
    </w:rPr>
  </w:style>
  <w:style w:type="character" w:customStyle="1" w:styleId="ListLabel1945">
    <w:name w:val="ListLabel 1945"/>
    <w:rPr>
      <w:rFonts w:cs="OpenSymbol"/>
    </w:rPr>
  </w:style>
  <w:style w:type="character" w:customStyle="1" w:styleId="ListLabel1944">
    <w:name w:val="ListLabel 1944"/>
    <w:rPr>
      <w:rFonts w:cs="OpenSymbol"/>
    </w:rPr>
  </w:style>
  <w:style w:type="character" w:customStyle="1" w:styleId="ListLabel1943">
    <w:name w:val="ListLabel 1943"/>
    <w:rPr>
      <w:rFonts w:cs="OpenSymbol"/>
    </w:rPr>
  </w:style>
  <w:style w:type="character" w:customStyle="1" w:styleId="ListLabel1942">
    <w:name w:val="ListLabel 1942"/>
    <w:rPr>
      <w:rFonts w:cs="OpenSymbol"/>
    </w:rPr>
  </w:style>
  <w:style w:type="character" w:customStyle="1" w:styleId="ListLabel1941">
    <w:name w:val="ListLabel 1941"/>
    <w:rPr>
      <w:rFonts w:cs="OpenSymbol"/>
    </w:rPr>
  </w:style>
  <w:style w:type="character" w:customStyle="1" w:styleId="ListLabel1940">
    <w:name w:val="ListLabel 1940"/>
    <w:rPr>
      <w:rFonts w:cs="OpenSymbol"/>
    </w:rPr>
  </w:style>
  <w:style w:type="character" w:customStyle="1" w:styleId="ListLabel1939">
    <w:name w:val="ListLabel 1939"/>
    <w:rPr>
      <w:rFonts w:cs="OpenSymbol"/>
    </w:rPr>
  </w:style>
  <w:style w:type="character" w:customStyle="1" w:styleId="ListLabel1938">
    <w:name w:val="ListLabel 1938"/>
    <w:rPr>
      <w:rFonts w:cs="Arial"/>
      <w:b w:val="0"/>
      <w:bCs w:val="0"/>
      <w:sz w:val="20"/>
      <w:szCs w:val="20"/>
    </w:rPr>
  </w:style>
  <w:style w:type="character" w:customStyle="1" w:styleId="ListLabel1937">
    <w:name w:val="ListLabel 1937"/>
    <w:rPr>
      <w:rFonts w:cs="Arial"/>
      <w:b w:val="0"/>
      <w:bCs w:val="0"/>
      <w:sz w:val="20"/>
      <w:szCs w:val="20"/>
    </w:rPr>
  </w:style>
  <w:style w:type="character" w:customStyle="1" w:styleId="ListLabel1936">
    <w:name w:val="ListLabel 1936"/>
    <w:rPr>
      <w:rFonts w:cs="Arial"/>
      <w:b w:val="0"/>
      <w:bCs w:val="0"/>
      <w:sz w:val="20"/>
      <w:szCs w:val="20"/>
    </w:rPr>
  </w:style>
  <w:style w:type="character" w:customStyle="1" w:styleId="ListLabel1935">
    <w:name w:val="ListLabel 1935"/>
    <w:rPr>
      <w:rFonts w:cs="Arial"/>
      <w:b w:val="0"/>
      <w:bCs w:val="0"/>
      <w:sz w:val="20"/>
      <w:szCs w:val="20"/>
    </w:rPr>
  </w:style>
  <w:style w:type="character" w:customStyle="1" w:styleId="ListLabel1934">
    <w:name w:val="ListLabel 1934"/>
    <w:rPr>
      <w:rFonts w:cs="Arial"/>
      <w:b w:val="0"/>
      <w:bCs w:val="0"/>
      <w:sz w:val="20"/>
      <w:szCs w:val="20"/>
    </w:rPr>
  </w:style>
  <w:style w:type="character" w:customStyle="1" w:styleId="ListLabel1933">
    <w:name w:val="ListLabel 1933"/>
    <w:rPr>
      <w:rFonts w:cs="Arial"/>
      <w:b w:val="0"/>
      <w:bCs w:val="0"/>
      <w:sz w:val="20"/>
      <w:szCs w:val="20"/>
    </w:rPr>
  </w:style>
  <w:style w:type="character" w:customStyle="1" w:styleId="ListLabel1932">
    <w:name w:val="ListLabel 1932"/>
    <w:rPr>
      <w:rFonts w:cs="Arial"/>
      <w:b w:val="0"/>
      <w:bCs w:val="0"/>
      <w:sz w:val="20"/>
      <w:szCs w:val="20"/>
    </w:rPr>
  </w:style>
  <w:style w:type="character" w:customStyle="1" w:styleId="ListLabel1931">
    <w:name w:val="ListLabel 1931"/>
    <w:rPr>
      <w:rFonts w:cs="Arial"/>
      <w:b w:val="0"/>
      <w:bCs w:val="0"/>
      <w:sz w:val="20"/>
      <w:szCs w:val="20"/>
    </w:rPr>
  </w:style>
  <w:style w:type="character" w:customStyle="1" w:styleId="ListLabel1930">
    <w:name w:val="ListLabel 1930"/>
    <w:rPr>
      <w:rFonts w:cs="Arial"/>
      <w:b w:val="0"/>
      <w:bCs w:val="0"/>
      <w:sz w:val="20"/>
      <w:szCs w:val="20"/>
    </w:rPr>
  </w:style>
  <w:style w:type="character" w:customStyle="1" w:styleId="ListLabel1929">
    <w:name w:val="ListLabel 1929"/>
    <w:rPr>
      <w:rFonts w:cs="Arial"/>
      <w:b w:val="0"/>
      <w:bCs w:val="0"/>
      <w:sz w:val="20"/>
      <w:szCs w:val="20"/>
    </w:rPr>
  </w:style>
  <w:style w:type="character" w:customStyle="1" w:styleId="ListLabel1928">
    <w:name w:val="ListLabel 1928"/>
    <w:rPr>
      <w:rFonts w:cs="Arial"/>
      <w:b w:val="0"/>
      <w:bCs w:val="0"/>
      <w:sz w:val="20"/>
      <w:szCs w:val="20"/>
    </w:rPr>
  </w:style>
  <w:style w:type="character" w:customStyle="1" w:styleId="ListLabel1927">
    <w:name w:val="ListLabel 1927"/>
    <w:rPr>
      <w:rFonts w:cs="Arial"/>
      <w:b w:val="0"/>
      <w:bCs w:val="0"/>
      <w:sz w:val="20"/>
      <w:szCs w:val="20"/>
    </w:rPr>
  </w:style>
  <w:style w:type="character" w:customStyle="1" w:styleId="ListLabel1926">
    <w:name w:val="ListLabel 1926"/>
    <w:rPr>
      <w:rFonts w:cs="Arial"/>
      <w:b w:val="0"/>
      <w:bCs w:val="0"/>
      <w:sz w:val="20"/>
      <w:szCs w:val="20"/>
    </w:rPr>
  </w:style>
  <w:style w:type="character" w:customStyle="1" w:styleId="ListLabel1925">
    <w:name w:val="ListLabel 1925"/>
    <w:rPr>
      <w:rFonts w:cs="Arial"/>
      <w:b w:val="0"/>
      <w:bCs w:val="0"/>
      <w:sz w:val="20"/>
      <w:szCs w:val="20"/>
    </w:rPr>
  </w:style>
  <w:style w:type="character" w:customStyle="1" w:styleId="ListLabel1924">
    <w:name w:val="ListLabel 1924"/>
    <w:rPr>
      <w:rFonts w:cs="Arial"/>
      <w:b w:val="0"/>
      <w:bCs w:val="0"/>
      <w:sz w:val="20"/>
      <w:szCs w:val="20"/>
    </w:rPr>
  </w:style>
  <w:style w:type="character" w:customStyle="1" w:styleId="ListLabel1923">
    <w:name w:val="ListLabel 1923"/>
    <w:rPr>
      <w:rFonts w:cs="Arial"/>
      <w:b w:val="0"/>
      <w:bCs w:val="0"/>
      <w:sz w:val="20"/>
      <w:szCs w:val="20"/>
    </w:rPr>
  </w:style>
  <w:style w:type="character" w:customStyle="1" w:styleId="ListLabel1922">
    <w:name w:val="ListLabel 1922"/>
    <w:rPr>
      <w:rFonts w:cs="Arial"/>
      <w:b w:val="0"/>
      <w:bCs w:val="0"/>
      <w:sz w:val="20"/>
      <w:szCs w:val="20"/>
    </w:rPr>
  </w:style>
  <w:style w:type="character" w:customStyle="1" w:styleId="ListLabel1921">
    <w:name w:val="ListLabel 1921"/>
    <w:rPr>
      <w:rFonts w:cs="Arial"/>
      <w:b w:val="0"/>
      <w:bCs w:val="0"/>
      <w:sz w:val="20"/>
      <w:szCs w:val="20"/>
    </w:rPr>
  </w:style>
  <w:style w:type="character" w:customStyle="1" w:styleId="ListLabel1920">
    <w:name w:val="ListLabel 1920"/>
    <w:rPr>
      <w:rFonts w:cs="OpenSymbol"/>
    </w:rPr>
  </w:style>
  <w:style w:type="character" w:customStyle="1" w:styleId="ListLabel1919">
    <w:name w:val="ListLabel 1919"/>
    <w:rPr>
      <w:rFonts w:cs="OpenSymbol"/>
    </w:rPr>
  </w:style>
  <w:style w:type="character" w:customStyle="1" w:styleId="ListLabel1918">
    <w:name w:val="ListLabel 1918"/>
    <w:rPr>
      <w:rFonts w:cs="OpenSymbol"/>
    </w:rPr>
  </w:style>
  <w:style w:type="character" w:customStyle="1" w:styleId="ListLabel1917">
    <w:name w:val="ListLabel 1917"/>
    <w:rPr>
      <w:rFonts w:cs="OpenSymbol"/>
    </w:rPr>
  </w:style>
  <w:style w:type="character" w:customStyle="1" w:styleId="ListLabel1916">
    <w:name w:val="ListLabel 1916"/>
    <w:rPr>
      <w:rFonts w:cs="OpenSymbol"/>
    </w:rPr>
  </w:style>
  <w:style w:type="character" w:customStyle="1" w:styleId="ListLabel1915">
    <w:name w:val="ListLabel 1915"/>
    <w:rPr>
      <w:rFonts w:cs="OpenSymbol"/>
    </w:rPr>
  </w:style>
  <w:style w:type="character" w:customStyle="1" w:styleId="ListLabel1914">
    <w:name w:val="ListLabel 1914"/>
    <w:rPr>
      <w:rFonts w:cs="OpenSymbol"/>
    </w:rPr>
  </w:style>
  <w:style w:type="character" w:customStyle="1" w:styleId="ListLabel1913">
    <w:name w:val="ListLabel 1913"/>
    <w:rPr>
      <w:rFonts w:cs="OpenSymbol"/>
    </w:rPr>
  </w:style>
  <w:style w:type="character" w:customStyle="1" w:styleId="ListLabel1912">
    <w:name w:val="ListLabel 1912"/>
    <w:rPr>
      <w:rFonts w:cs="OpenSymbol"/>
    </w:rPr>
  </w:style>
  <w:style w:type="character" w:customStyle="1" w:styleId="ListLabel1911">
    <w:name w:val="ListLabel 1911"/>
    <w:rPr>
      <w:rFonts w:cs="OpenSymbol"/>
    </w:rPr>
  </w:style>
  <w:style w:type="character" w:customStyle="1" w:styleId="ListLabel1910">
    <w:name w:val="ListLabel 1910"/>
    <w:rPr>
      <w:rFonts w:cs="OpenSymbol"/>
    </w:rPr>
  </w:style>
  <w:style w:type="character" w:customStyle="1" w:styleId="ListLabel1909">
    <w:name w:val="ListLabel 1909"/>
    <w:rPr>
      <w:rFonts w:cs="OpenSymbol"/>
    </w:rPr>
  </w:style>
  <w:style w:type="character" w:customStyle="1" w:styleId="ListLabel1908">
    <w:name w:val="ListLabel 1908"/>
    <w:rPr>
      <w:rFonts w:cs="OpenSymbol"/>
    </w:rPr>
  </w:style>
  <w:style w:type="character" w:customStyle="1" w:styleId="ListLabel1907">
    <w:name w:val="ListLabel 1907"/>
    <w:rPr>
      <w:rFonts w:cs="OpenSymbol"/>
    </w:rPr>
  </w:style>
  <w:style w:type="character" w:customStyle="1" w:styleId="ListLabel1906">
    <w:name w:val="ListLabel 1906"/>
    <w:rPr>
      <w:rFonts w:cs="OpenSymbol"/>
    </w:rPr>
  </w:style>
  <w:style w:type="character" w:customStyle="1" w:styleId="ListLabel1905">
    <w:name w:val="ListLabel 1905"/>
    <w:rPr>
      <w:rFonts w:cs="OpenSymbol"/>
    </w:rPr>
  </w:style>
  <w:style w:type="character" w:customStyle="1" w:styleId="ListLabel1904">
    <w:name w:val="ListLabel 1904"/>
    <w:rPr>
      <w:rFonts w:cs="OpenSymbol"/>
    </w:rPr>
  </w:style>
  <w:style w:type="character" w:customStyle="1" w:styleId="ListLabel1903">
    <w:name w:val="ListLabel 1903"/>
    <w:rPr>
      <w:rFonts w:cs="OpenSymbol"/>
    </w:rPr>
  </w:style>
  <w:style w:type="character" w:customStyle="1" w:styleId="ListLabel1902">
    <w:name w:val="ListLabel 1902"/>
    <w:rPr>
      <w:rFonts w:cs="Arial"/>
      <w:b w:val="0"/>
      <w:bCs w:val="0"/>
      <w:sz w:val="20"/>
      <w:szCs w:val="20"/>
    </w:rPr>
  </w:style>
  <w:style w:type="character" w:customStyle="1" w:styleId="ListLabel1901">
    <w:name w:val="ListLabel 1901"/>
    <w:rPr>
      <w:rFonts w:cs="Arial"/>
      <w:b w:val="0"/>
      <w:bCs w:val="0"/>
      <w:sz w:val="20"/>
      <w:szCs w:val="20"/>
    </w:rPr>
  </w:style>
  <w:style w:type="character" w:customStyle="1" w:styleId="ListLabel1900">
    <w:name w:val="ListLabel 1900"/>
    <w:rPr>
      <w:rFonts w:cs="Arial"/>
      <w:b w:val="0"/>
      <w:bCs w:val="0"/>
      <w:sz w:val="20"/>
      <w:szCs w:val="20"/>
    </w:rPr>
  </w:style>
  <w:style w:type="character" w:customStyle="1" w:styleId="ListLabel1899">
    <w:name w:val="ListLabel 1899"/>
    <w:rPr>
      <w:rFonts w:cs="Arial"/>
      <w:b w:val="0"/>
      <w:bCs w:val="0"/>
      <w:sz w:val="20"/>
      <w:szCs w:val="20"/>
    </w:rPr>
  </w:style>
  <w:style w:type="character" w:customStyle="1" w:styleId="ListLabel1898">
    <w:name w:val="ListLabel 1898"/>
    <w:rPr>
      <w:rFonts w:cs="Arial"/>
      <w:b w:val="0"/>
      <w:bCs w:val="0"/>
      <w:sz w:val="20"/>
      <w:szCs w:val="20"/>
    </w:rPr>
  </w:style>
  <w:style w:type="character" w:customStyle="1" w:styleId="ListLabel1897">
    <w:name w:val="ListLabel 1897"/>
    <w:rPr>
      <w:rFonts w:cs="Arial"/>
      <w:b w:val="0"/>
      <w:bCs w:val="0"/>
      <w:sz w:val="20"/>
      <w:szCs w:val="20"/>
    </w:rPr>
  </w:style>
  <w:style w:type="character" w:customStyle="1" w:styleId="ListLabel1896">
    <w:name w:val="ListLabel 1896"/>
    <w:rPr>
      <w:rFonts w:cs="Arial"/>
      <w:b w:val="0"/>
      <w:bCs w:val="0"/>
      <w:sz w:val="20"/>
      <w:szCs w:val="20"/>
    </w:rPr>
  </w:style>
  <w:style w:type="character" w:customStyle="1" w:styleId="ListLabel1895">
    <w:name w:val="ListLabel 1895"/>
    <w:rPr>
      <w:rFonts w:cs="Arial"/>
      <w:b w:val="0"/>
      <w:bCs w:val="0"/>
      <w:sz w:val="20"/>
      <w:szCs w:val="20"/>
    </w:rPr>
  </w:style>
  <w:style w:type="character" w:customStyle="1" w:styleId="ListLabel1894">
    <w:name w:val="ListLabel 1894"/>
    <w:rPr>
      <w:rFonts w:cs="Arial"/>
      <w:b/>
      <w:bCs w:val="0"/>
      <w:sz w:val="20"/>
      <w:szCs w:val="20"/>
    </w:rPr>
  </w:style>
  <w:style w:type="character" w:customStyle="1" w:styleId="ListLabel1893">
    <w:name w:val="ListLabel 1893"/>
    <w:rPr>
      <w:rFonts w:cs="Arial"/>
      <w:b w:val="0"/>
      <w:bCs w:val="0"/>
      <w:sz w:val="20"/>
      <w:szCs w:val="20"/>
    </w:rPr>
  </w:style>
  <w:style w:type="character" w:customStyle="1" w:styleId="ListLabel1892">
    <w:name w:val="ListLabel 1892"/>
    <w:rPr>
      <w:rFonts w:cs="Arial"/>
      <w:b w:val="0"/>
      <w:bCs w:val="0"/>
      <w:sz w:val="20"/>
      <w:szCs w:val="20"/>
    </w:rPr>
  </w:style>
  <w:style w:type="character" w:customStyle="1" w:styleId="ListLabel1891">
    <w:name w:val="ListLabel 1891"/>
    <w:rPr>
      <w:rFonts w:cs="Arial"/>
      <w:b w:val="0"/>
      <w:bCs w:val="0"/>
      <w:sz w:val="20"/>
      <w:szCs w:val="20"/>
    </w:rPr>
  </w:style>
  <w:style w:type="character" w:customStyle="1" w:styleId="ListLabel1890">
    <w:name w:val="ListLabel 1890"/>
    <w:rPr>
      <w:rFonts w:cs="Arial"/>
      <w:b w:val="0"/>
      <w:bCs w:val="0"/>
      <w:sz w:val="20"/>
      <w:szCs w:val="20"/>
    </w:rPr>
  </w:style>
  <w:style w:type="character" w:customStyle="1" w:styleId="ListLabel1889">
    <w:name w:val="ListLabel 1889"/>
    <w:rPr>
      <w:rFonts w:cs="Arial"/>
      <w:b w:val="0"/>
      <w:bCs w:val="0"/>
      <w:sz w:val="20"/>
      <w:szCs w:val="20"/>
    </w:rPr>
  </w:style>
  <w:style w:type="character" w:customStyle="1" w:styleId="ListLabel1888">
    <w:name w:val="ListLabel 1888"/>
    <w:rPr>
      <w:rFonts w:cs="Arial"/>
      <w:b w:val="0"/>
      <w:bCs w:val="0"/>
      <w:sz w:val="20"/>
      <w:szCs w:val="20"/>
    </w:rPr>
  </w:style>
  <w:style w:type="character" w:customStyle="1" w:styleId="ListLabel1887">
    <w:name w:val="ListLabel 1887"/>
    <w:rPr>
      <w:rFonts w:cs="Arial"/>
      <w:b w:val="0"/>
      <w:bCs w:val="0"/>
      <w:sz w:val="20"/>
      <w:szCs w:val="20"/>
    </w:rPr>
  </w:style>
  <w:style w:type="character" w:customStyle="1" w:styleId="ListLabel1886">
    <w:name w:val="ListLabel 1886"/>
    <w:rPr>
      <w:rFonts w:cs="Arial"/>
      <w:b w:val="0"/>
      <w:bCs w:val="0"/>
      <w:sz w:val="20"/>
      <w:szCs w:val="20"/>
    </w:rPr>
  </w:style>
  <w:style w:type="character" w:customStyle="1" w:styleId="ListLabel1885">
    <w:name w:val="ListLabel 1885"/>
    <w:rPr>
      <w:rFonts w:cs="Arial"/>
      <w:b w:val="0"/>
      <w:bCs w:val="0"/>
      <w:sz w:val="20"/>
      <w:szCs w:val="20"/>
    </w:rPr>
  </w:style>
  <w:style w:type="character" w:customStyle="1" w:styleId="ListLabel1884">
    <w:name w:val="ListLabel 1884"/>
    <w:rPr>
      <w:rFonts w:cs="Symbol"/>
    </w:rPr>
  </w:style>
  <w:style w:type="character" w:customStyle="1" w:styleId="ListLabel1883">
    <w:name w:val="ListLabel 1883"/>
    <w:rPr>
      <w:rFonts w:cs="StarSymbol"/>
      <w:sz w:val="18"/>
      <w:szCs w:val="18"/>
    </w:rPr>
  </w:style>
  <w:style w:type="character" w:customStyle="1" w:styleId="ListLabel1882">
    <w:name w:val="ListLabel 1882"/>
    <w:rPr>
      <w:rFonts w:cs="StarSymbol"/>
      <w:sz w:val="18"/>
      <w:szCs w:val="18"/>
    </w:rPr>
  </w:style>
  <w:style w:type="character" w:customStyle="1" w:styleId="ListLabel1881">
    <w:name w:val="ListLabel 1881"/>
    <w:rPr>
      <w:rFonts w:cs="StarSymbol"/>
      <w:sz w:val="18"/>
      <w:szCs w:val="18"/>
    </w:rPr>
  </w:style>
  <w:style w:type="character" w:customStyle="1" w:styleId="ListLabel1880">
    <w:name w:val="ListLabel 1880"/>
    <w:rPr>
      <w:rFonts w:cs="StarSymbol"/>
      <w:sz w:val="18"/>
      <w:szCs w:val="18"/>
    </w:rPr>
  </w:style>
  <w:style w:type="character" w:customStyle="1" w:styleId="ListLabel1879">
    <w:name w:val="ListLabel 1879"/>
    <w:rPr>
      <w:rFonts w:cs="StarSymbol"/>
      <w:sz w:val="18"/>
      <w:szCs w:val="18"/>
    </w:rPr>
  </w:style>
  <w:style w:type="character" w:customStyle="1" w:styleId="ListLabel1878">
    <w:name w:val="ListLabel 1878"/>
    <w:rPr>
      <w:rFonts w:cs="StarSymbol"/>
      <w:sz w:val="18"/>
      <w:szCs w:val="18"/>
    </w:rPr>
  </w:style>
  <w:style w:type="character" w:customStyle="1" w:styleId="ListLabel1877">
    <w:name w:val="ListLabel 1877"/>
    <w:rPr>
      <w:rFonts w:cs="StarSymbol"/>
      <w:sz w:val="18"/>
      <w:szCs w:val="18"/>
    </w:rPr>
  </w:style>
  <w:style w:type="character" w:customStyle="1" w:styleId="ListLabel1876">
    <w:name w:val="ListLabel 1876"/>
    <w:rPr>
      <w:rFonts w:cs="StarSymbol"/>
      <w:sz w:val="18"/>
      <w:szCs w:val="18"/>
    </w:rPr>
  </w:style>
  <w:style w:type="character" w:customStyle="1" w:styleId="ListLabel1875">
    <w:name w:val="ListLabel 1875"/>
    <w:rPr>
      <w:rFonts w:cs="StarSymbol"/>
      <w:b w:val="0"/>
      <w:sz w:val="18"/>
      <w:szCs w:val="18"/>
    </w:rPr>
  </w:style>
  <w:style w:type="character" w:customStyle="1" w:styleId="ListLabel1874">
    <w:name w:val="ListLabel 1874"/>
    <w:rPr>
      <w:rFonts w:cs="StarSymbol"/>
      <w:sz w:val="18"/>
      <w:szCs w:val="18"/>
    </w:rPr>
  </w:style>
  <w:style w:type="character" w:customStyle="1" w:styleId="ListLabel1873">
    <w:name w:val="ListLabel 1873"/>
    <w:rPr>
      <w:rFonts w:cs="StarSymbol"/>
      <w:sz w:val="18"/>
      <w:szCs w:val="18"/>
    </w:rPr>
  </w:style>
  <w:style w:type="character" w:customStyle="1" w:styleId="ListLabel1872">
    <w:name w:val="ListLabel 1872"/>
    <w:rPr>
      <w:rFonts w:cs="StarSymbol"/>
      <w:sz w:val="18"/>
      <w:szCs w:val="18"/>
      <w:lang w:val="pl-PL"/>
    </w:rPr>
  </w:style>
  <w:style w:type="character" w:customStyle="1" w:styleId="ListLabel1871">
    <w:name w:val="ListLabel 1871"/>
    <w:rPr>
      <w:rFonts w:cs="StarSymbol"/>
      <w:sz w:val="18"/>
      <w:szCs w:val="18"/>
    </w:rPr>
  </w:style>
  <w:style w:type="character" w:customStyle="1" w:styleId="ListLabel1870">
    <w:name w:val="ListLabel 1870"/>
    <w:rPr>
      <w:rFonts w:cs="StarSymbol"/>
      <w:sz w:val="18"/>
      <w:szCs w:val="18"/>
    </w:rPr>
  </w:style>
  <w:style w:type="character" w:customStyle="1" w:styleId="ListLabel1869">
    <w:name w:val="ListLabel 1869"/>
    <w:rPr>
      <w:rFonts w:cs="StarSymbol"/>
      <w:sz w:val="18"/>
      <w:szCs w:val="18"/>
      <w:lang w:val="pl-PL"/>
    </w:rPr>
  </w:style>
  <w:style w:type="character" w:customStyle="1" w:styleId="ListLabel1868">
    <w:name w:val="ListLabel 1868"/>
    <w:rPr>
      <w:rFonts w:cs="StarSymbol"/>
      <w:sz w:val="18"/>
      <w:szCs w:val="18"/>
    </w:rPr>
  </w:style>
  <w:style w:type="character" w:customStyle="1" w:styleId="ListLabel1867">
    <w:name w:val="ListLabel 1867"/>
    <w:rPr>
      <w:rFonts w:cs="StarSymbol"/>
      <w:sz w:val="18"/>
      <w:szCs w:val="18"/>
    </w:rPr>
  </w:style>
  <w:style w:type="character" w:customStyle="1" w:styleId="ListLabel1866">
    <w:name w:val="ListLabel 1866"/>
    <w:rPr>
      <w:rFonts w:cs="StarSymbol"/>
      <w:b w:val="0"/>
      <w:sz w:val="18"/>
      <w:szCs w:val="18"/>
      <w:lang w:val="pl-PL"/>
    </w:rPr>
  </w:style>
  <w:style w:type="character" w:customStyle="1" w:styleId="ListLabel1865">
    <w:name w:val="ListLabel 1865"/>
    <w:rPr>
      <w:rFonts w:cs="StarSymbol"/>
      <w:sz w:val="18"/>
      <w:szCs w:val="18"/>
    </w:rPr>
  </w:style>
  <w:style w:type="character" w:customStyle="1" w:styleId="ListLabel1864">
    <w:name w:val="ListLabel 1864"/>
    <w:rPr>
      <w:rFonts w:cs="StarSymbol"/>
      <w:sz w:val="18"/>
      <w:szCs w:val="18"/>
    </w:rPr>
  </w:style>
  <w:style w:type="character" w:customStyle="1" w:styleId="ListLabel1863">
    <w:name w:val="ListLabel 1863"/>
    <w:rPr>
      <w:rFonts w:cs="StarSymbol"/>
      <w:sz w:val="18"/>
      <w:szCs w:val="18"/>
    </w:rPr>
  </w:style>
  <w:style w:type="character" w:customStyle="1" w:styleId="ListLabel1862">
    <w:name w:val="ListLabel 1862"/>
    <w:rPr>
      <w:rFonts w:cs="StarSymbol"/>
      <w:sz w:val="18"/>
      <w:szCs w:val="18"/>
    </w:rPr>
  </w:style>
  <w:style w:type="character" w:customStyle="1" w:styleId="ListLabel1861">
    <w:name w:val="ListLabel 1861"/>
    <w:rPr>
      <w:rFonts w:cs="StarSymbol"/>
      <w:sz w:val="18"/>
      <w:szCs w:val="18"/>
    </w:rPr>
  </w:style>
  <w:style w:type="character" w:customStyle="1" w:styleId="ListLabel1860">
    <w:name w:val="ListLabel 1860"/>
    <w:rPr>
      <w:rFonts w:cs="StarSymbol"/>
      <w:sz w:val="18"/>
      <w:szCs w:val="18"/>
    </w:rPr>
  </w:style>
  <w:style w:type="character" w:customStyle="1" w:styleId="ListLabel1859">
    <w:name w:val="ListLabel 1859"/>
    <w:rPr>
      <w:rFonts w:cs="StarSymbol"/>
      <w:sz w:val="18"/>
      <w:szCs w:val="18"/>
    </w:rPr>
  </w:style>
  <w:style w:type="character" w:customStyle="1" w:styleId="ListLabel1858">
    <w:name w:val="ListLabel 1858"/>
    <w:rPr>
      <w:rFonts w:cs="StarSymbol"/>
      <w:sz w:val="18"/>
      <w:szCs w:val="18"/>
    </w:rPr>
  </w:style>
  <w:style w:type="character" w:customStyle="1" w:styleId="ListLabel1857">
    <w:name w:val="ListLabel 1857"/>
    <w:rPr>
      <w:rFonts w:cs="StarSymbol"/>
      <w:b w:val="0"/>
      <w:sz w:val="18"/>
      <w:szCs w:val="18"/>
    </w:rPr>
  </w:style>
  <w:style w:type="character" w:customStyle="1" w:styleId="ListLabel1856">
    <w:name w:val="ListLabel 1856"/>
    <w:rPr>
      <w:rFonts w:cs="StarSymbol"/>
      <w:sz w:val="18"/>
      <w:szCs w:val="18"/>
    </w:rPr>
  </w:style>
  <w:style w:type="character" w:customStyle="1" w:styleId="ListLabel1855">
    <w:name w:val="ListLabel 1855"/>
    <w:rPr>
      <w:rFonts w:cs="StarSymbol"/>
      <w:sz w:val="18"/>
      <w:szCs w:val="18"/>
    </w:rPr>
  </w:style>
  <w:style w:type="character" w:customStyle="1" w:styleId="ListLabel1854">
    <w:name w:val="ListLabel 1854"/>
    <w:rPr>
      <w:rFonts w:cs="StarSymbol"/>
      <w:sz w:val="18"/>
      <w:szCs w:val="18"/>
    </w:rPr>
  </w:style>
  <w:style w:type="character" w:customStyle="1" w:styleId="ListLabel1853">
    <w:name w:val="ListLabel 1853"/>
    <w:rPr>
      <w:rFonts w:cs="StarSymbol"/>
      <w:sz w:val="18"/>
      <w:szCs w:val="18"/>
    </w:rPr>
  </w:style>
  <w:style w:type="character" w:customStyle="1" w:styleId="ListLabel1852">
    <w:name w:val="ListLabel 1852"/>
    <w:rPr>
      <w:rFonts w:cs="StarSymbol"/>
      <w:sz w:val="18"/>
      <w:szCs w:val="18"/>
    </w:rPr>
  </w:style>
  <w:style w:type="character" w:customStyle="1" w:styleId="ListLabel1851">
    <w:name w:val="ListLabel 1851"/>
    <w:rPr>
      <w:rFonts w:cs="StarSymbol"/>
      <w:sz w:val="18"/>
      <w:szCs w:val="18"/>
    </w:rPr>
  </w:style>
  <w:style w:type="character" w:customStyle="1" w:styleId="ListLabel1850">
    <w:name w:val="ListLabel 1850"/>
    <w:rPr>
      <w:rFonts w:cs="StarSymbol"/>
      <w:sz w:val="18"/>
      <w:szCs w:val="18"/>
    </w:rPr>
  </w:style>
  <w:style w:type="character" w:customStyle="1" w:styleId="ListLabel1849">
    <w:name w:val="ListLabel 1849"/>
    <w:rPr>
      <w:rFonts w:cs="StarSymbol"/>
      <w:sz w:val="18"/>
      <w:szCs w:val="18"/>
    </w:rPr>
  </w:style>
  <w:style w:type="character" w:customStyle="1" w:styleId="ListLabel1848">
    <w:name w:val="ListLabel 1848"/>
    <w:rPr>
      <w:rFonts w:cs="StarSymbol"/>
      <w:b w:val="0"/>
      <w:sz w:val="18"/>
      <w:szCs w:val="18"/>
    </w:rPr>
  </w:style>
  <w:style w:type="character" w:customStyle="1" w:styleId="ListLabel1847">
    <w:name w:val="ListLabel 1847"/>
    <w:rPr>
      <w:rFonts w:cs="StarSymbol"/>
      <w:sz w:val="18"/>
      <w:szCs w:val="18"/>
    </w:rPr>
  </w:style>
  <w:style w:type="character" w:customStyle="1" w:styleId="ListLabel1846">
    <w:name w:val="ListLabel 1846"/>
    <w:rPr>
      <w:rFonts w:cs="StarSymbol"/>
      <w:sz w:val="18"/>
      <w:szCs w:val="18"/>
    </w:rPr>
  </w:style>
  <w:style w:type="character" w:customStyle="1" w:styleId="ListLabel1845">
    <w:name w:val="ListLabel 1845"/>
    <w:rPr>
      <w:rFonts w:cs="StarSymbol"/>
      <w:sz w:val="18"/>
      <w:szCs w:val="18"/>
    </w:rPr>
  </w:style>
  <w:style w:type="character" w:customStyle="1" w:styleId="ListLabel1844">
    <w:name w:val="ListLabel 1844"/>
    <w:rPr>
      <w:rFonts w:cs="StarSymbol"/>
      <w:sz w:val="18"/>
      <w:szCs w:val="18"/>
    </w:rPr>
  </w:style>
  <w:style w:type="character" w:customStyle="1" w:styleId="ListLabel1843">
    <w:name w:val="ListLabel 1843"/>
    <w:rPr>
      <w:rFonts w:cs="StarSymbol"/>
      <w:sz w:val="18"/>
      <w:szCs w:val="18"/>
    </w:rPr>
  </w:style>
  <w:style w:type="character" w:customStyle="1" w:styleId="ListLabel1842">
    <w:name w:val="ListLabel 1842"/>
    <w:rPr>
      <w:rFonts w:cs="StarSymbol"/>
      <w:sz w:val="18"/>
      <w:szCs w:val="18"/>
    </w:rPr>
  </w:style>
  <w:style w:type="character" w:customStyle="1" w:styleId="ListLabel1841">
    <w:name w:val="ListLabel 1841"/>
    <w:rPr>
      <w:rFonts w:cs="StarSymbol"/>
      <w:sz w:val="18"/>
      <w:szCs w:val="18"/>
    </w:rPr>
  </w:style>
  <w:style w:type="character" w:customStyle="1" w:styleId="ListLabel1840">
    <w:name w:val="ListLabel 1840"/>
    <w:rPr>
      <w:rFonts w:cs="StarSymbol"/>
      <w:sz w:val="18"/>
      <w:szCs w:val="18"/>
    </w:rPr>
  </w:style>
  <w:style w:type="character" w:customStyle="1" w:styleId="ListLabel1839">
    <w:name w:val="ListLabel 1839"/>
    <w:rPr>
      <w:rFonts w:cs="StarSymbol"/>
      <w:b w:val="0"/>
      <w:sz w:val="18"/>
      <w:szCs w:val="18"/>
    </w:rPr>
  </w:style>
  <w:style w:type="character" w:customStyle="1" w:styleId="ListLabel1838">
    <w:name w:val="ListLabel 1838"/>
    <w:rPr>
      <w:rFonts w:cs="StarSymbol"/>
      <w:sz w:val="18"/>
      <w:szCs w:val="18"/>
    </w:rPr>
  </w:style>
  <w:style w:type="character" w:customStyle="1" w:styleId="ListLabel1837">
    <w:name w:val="ListLabel 1837"/>
    <w:rPr>
      <w:rFonts w:cs="StarSymbol"/>
      <w:sz w:val="18"/>
      <w:szCs w:val="18"/>
    </w:rPr>
  </w:style>
  <w:style w:type="character" w:customStyle="1" w:styleId="ListLabel1836">
    <w:name w:val="ListLabel 1836"/>
    <w:rPr>
      <w:rFonts w:cs="StarSymbol"/>
      <w:sz w:val="18"/>
      <w:szCs w:val="18"/>
    </w:rPr>
  </w:style>
  <w:style w:type="character" w:customStyle="1" w:styleId="ListLabel1835">
    <w:name w:val="ListLabel 1835"/>
    <w:rPr>
      <w:rFonts w:cs="StarSymbol"/>
      <w:sz w:val="18"/>
      <w:szCs w:val="18"/>
    </w:rPr>
  </w:style>
  <w:style w:type="character" w:customStyle="1" w:styleId="ListLabel1834">
    <w:name w:val="ListLabel 1834"/>
    <w:rPr>
      <w:rFonts w:cs="StarSymbol"/>
      <w:sz w:val="18"/>
      <w:szCs w:val="18"/>
    </w:rPr>
  </w:style>
  <w:style w:type="character" w:customStyle="1" w:styleId="ListLabel1833">
    <w:name w:val="ListLabel 1833"/>
    <w:rPr>
      <w:rFonts w:cs="StarSymbol"/>
      <w:sz w:val="18"/>
      <w:szCs w:val="18"/>
    </w:rPr>
  </w:style>
  <w:style w:type="character" w:customStyle="1" w:styleId="ListLabel1832">
    <w:name w:val="ListLabel 1832"/>
    <w:rPr>
      <w:rFonts w:cs="StarSymbol"/>
      <w:sz w:val="18"/>
      <w:szCs w:val="18"/>
    </w:rPr>
  </w:style>
  <w:style w:type="character" w:customStyle="1" w:styleId="ListLabel1831">
    <w:name w:val="ListLabel 1831"/>
    <w:rPr>
      <w:rFonts w:cs="StarSymbol"/>
      <w:sz w:val="18"/>
      <w:szCs w:val="18"/>
    </w:rPr>
  </w:style>
  <w:style w:type="character" w:customStyle="1" w:styleId="ListLabel1830">
    <w:name w:val="ListLabel 1830"/>
    <w:rPr>
      <w:rFonts w:cs="StarSymbol"/>
      <w:b w:val="0"/>
      <w:sz w:val="18"/>
      <w:szCs w:val="18"/>
    </w:rPr>
  </w:style>
  <w:style w:type="character" w:customStyle="1" w:styleId="ListLabel1829">
    <w:name w:val="ListLabel 1829"/>
    <w:rPr>
      <w:rFonts w:cs="StarSymbol"/>
      <w:sz w:val="18"/>
      <w:szCs w:val="18"/>
    </w:rPr>
  </w:style>
  <w:style w:type="character" w:customStyle="1" w:styleId="ListLabel1828">
    <w:name w:val="ListLabel 1828"/>
    <w:rPr>
      <w:rFonts w:cs="StarSymbol"/>
      <w:sz w:val="18"/>
      <w:szCs w:val="18"/>
    </w:rPr>
  </w:style>
  <w:style w:type="character" w:customStyle="1" w:styleId="ListLabel1827">
    <w:name w:val="ListLabel 1827"/>
    <w:rPr>
      <w:rFonts w:cs="Symbol"/>
      <w:sz w:val="18"/>
      <w:szCs w:val="18"/>
    </w:rPr>
  </w:style>
  <w:style w:type="character" w:customStyle="1" w:styleId="ListLabel1826">
    <w:name w:val="ListLabel 1826"/>
    <w:rPr>
      <w:rFonts w:cs="StarSymbol"/>
      <w:sz w:val="18"/>
      <w:szCs w:val="18"/>
    </w:rPr>
  </w:style>
  <w:style w:type="character" w:customStyle="1" w:styleId="ListLabel1825">
    <w:name w:val="ListLabel 1825"/>
    <w:rPr>
      <w:rFonts w:cs="StarSymbol"/>
      <w:sz w:val="18"/>
      <w:szCs w:val="18"/>
    </w:rPr>
  </w:style>
  <w:style w:type="character" w:customStyle="1" w:styleId="ListLabel1824">
    <w:name w:val="ListLabel 1824"/>
    <w:rPr>
      <w:rFonts w:cs="Symbol"/>
      <w:sz w:val="18"/>
      <w:szCs w:val="18"/>
    </w:rPr>
  </w:style>
  <w:style w:type="character" w:customStyle="1" w:styleId="ListLabel1823">
    <w:name w:val="ListLabel 1823"/>
    <w:rPr>
      <w:rFonts w:cs="StarSymbol"/>
      <w:sz w:val="18"/>
      <w:szCs w:val="18"/>
    </w:rPr>
  </w:style>
  <w:style w:type="character" w:customStyle="1" w:styleId="ListLabel1822">
    <w:name w:val="ListLabel 1822"/>
    <w:rPr>
      <w:rFonts w:cs="StarSymbol"/>
      <w:sz w:val="18"/>
      <w:szCs w:val="18"/>
    </w:rPr>
  </w:style>
  <w:style w:type="character" w:customStyle="1" w:styleId="ListLabel1821">
    <w:name w:val="ListLabel 1821"/>
    <w:rPr>
      <w:rFonts w:cs="Symbol"/>
      <w:sz w:val="20"/>
      <w:szCs w:val="18"/>
    </w:rPr>
  </w:style>
  <w:style w:type="character" w:customStyle="1" w:styleId="ListLabel1820">
    <w:name w:val="ListLabel 1820"/>
    <w:rPr>
      <w:rFonts w:cs="Courier New"/>
      <w:szCs w:val="20"/>
    </w:rPr>
  </w:style>
  <w:style w:type="character" w:customStyle="1" w:styleId="ListLabel1819">
    <w:name w:val="ListLabel 1819"/>
    <w:rPr>
      <w:rFonts w:cs="Courier New"/>
      <w:szCs w:val="20"/>
    </w:rPr>
  </w:style>
  <w:style w:type="character" w:customStyle="1" w:styleId="ListLabel1818">
    <w:name w:val="ListLabel 1818"/>
    <w:rPr>
      <w:rFonts w:cs="StarSymbol"/>
      <w:sz w:val="18"/>
      <w:szCs w:val="18"/>
    </w:rPr>
  </w:style>
  <w:style w:type="character" w:customStyle="1" w:styleId="ListLabel1817">
    <w:name w:val="ListLabel 1817"/>
    <w:rPr>
      <w:rFonts w:cs="Courier New"/>
      <w:szCs w:val="20"/>
    </w:rPr>
  </w:style>
  <w:style w:type="character" w:customStyle="1" w:styleId="ListLabel1816">
    <w:name w:val="ListLabel 1816"/>
    <w:rPr>
      <w:rFonts w:cs="Courier New"/>
      <w:szCs w:val="20"/>
    </w:rPr>
  </w:style>
  <w:style w:type="character" w:customStyle="1" w:styleId="ListLabel1815">
    <w:name w:val="ListLabel 1815"/>
    <w:rPr>
      <w:rFonts w:cs="StarSymbol"/>
      <w:sz w:val="18"/>
      <w:szCs w:val="18"/>
    </w:rPr>
  </w:style>
  <w:style w:type="character" w:customStyle="1" w:styleId="ListLabel1814">
    <w:name w:val="ListLabel 1814"/>
    <w:rPr>
      <w:rFonts w:cs="Courier New"/>
      <w:szCs w:val="20"/>
    </w:rPr>
  </w:style>
  <w:style w:type="character" w:customStyle="1" w:styleId="ListLabel1813">
    <w:name w:val="ListLabel 1813"/>
    <w:rPr>
      <w:rFonts w:cs="Courier New"/>
      <w:szCs w:val="20"/>
    </w:rPr>
  </w:style>
  <w:style w:type="character" w:customStyle="1" w:styleId="ListLabel1812">
    <w:name w:val="ListLabel 1812"/>
    <w:rPr>
      <w:rFonts w:cs="StarSymbol"/>
      <w:sz w:val="20"/>
      <w:szCs w:val="18"/>
    </w:rPr>
  </w:style>
  <w:style w:type="character" w:customStyle="1" w:styleId="ListLabel1811">
    <w:name w:val="ListLabel 1811"/>
    <w:rPr>
      <w:rFonts w:cs="OpenSymbol"/>
    </w:rPr>
  </w:style>
  <w:style w:type="character" w:customStyle="1" w:styleId="ListLabel1810">
    <w:name w:val="ListLabel 1810"/>
    <w:rPr>
      <w:rFonts w:cs="Wingdings 2"/>
    </w:rPr>
  </w:style>
  <w:style w:type="character" w:customStyle="1" w:styleId="ListLabel1809">
    <w:name w:val="ListLabel 1809"/>
    <w:rPr>
      <w:rFonts w:cs="StarSymbol"/>
      <w:sz w:val="18"/>
      <w:szCs w:val="18"/>
    </w:rPr>
  </w:style>
  <w:style w:type="character" w:customStyle="1" w:styleId="ListLabel1808">
    <w:name w:val="ListLabel 1808"/>
    <w:rPr>
      <w:rFonts w:cs="OpenSymbol"/>
    </w:rPr>
  </w:style>
  <w:style w:type="character" w:customStyle="1" w:styleId="ListLabel1807">
    <w:name w:val="ListLabel 1807"/>
    <w:rPr>
      <w:rFonts w:cs="Wingdings 2"/>
    </w:rPr>
  </w:style>
  <w:style w:type="character" w:customStyle="1" w:styleId="ListLabel1806">
    <w:name w:val="ListLabel 1806"/>
    <w:rPr>
      <w:rFonts w:cs="StarSymbol"/>
      <w:sz w:val="18"/>
      <w:szCs w:val="18"/>
    </w:rPr>
  </w:style>
  <w:style w:type="character" w:customStyle="1" w:styleId="ListLabel1805">
    <w:name w:val="ListLabel 1805"/>
    <w:rPr>
      <w:rFonts w:cs="OpenSymbol"/>
    </w:rPr>
  </w:style>
  <w:style w:type="character" w:customStyle="1" w:styleId="ListLabel1804">
    <w:name w:val="ListLabel 1804"/>
    <w:rPr>
      <w:rFonts w:cs="Wingdings 2"/>
    </w:rPr>
  </w:style>
  <w:style w:type="character" w:customStyle="1" w:styleId="ListLabel1803">
    <w:name w:val="ListLabel 1803"/>
    <w:rPr>
      <w:rFonts w:cs="OpenSymbol"/>
      <w:b w:val="0"/>
    </w:rPr>
  </w:style>
  <w:style w:type="character" w:customStyle="1" w:styleId="ListLabel1802">
    <w:name w:val="ListLabel 1802"/>
    <w:rPr>
      <w:rFonts w:cs="OpenSymbol"/>
    </w:rPr>
  </w:style>
  <w:style w:type="character" w:customStyle="1" w:styleId="ListLabel1801">
    <w:name w:val="ListLabel 1801"/>
    <w:rPr>
      <w:rFonts w:cs="OpenSymbol"/>
    </w:rPr>
  </w:style>
  <w:style w:type="character" w:customStyle="1" w:styleId="ListLabel1800">
    <w:name w:val="ListLabel 1800"/>
    <w:rPr>
      <w:rFonts w:cs="StarSymbol"/>
      <w:sz w:val="18"/>
      <w:szCs w:val="18"/>
    </w:rPr>
  </w:style>
  <w:style w:type="character" w:customStyle="1" w:styleId="ListLabel1799">
    <w:name w:val="ListLabel 1799"/>
    <w:rPr>
      <w:rFonts w:cs="OpenSymbol"/>
    </w:rPr>
  </w:style>
  <w:style w:type="character" w:customStyle="1" w:styleId="ListLabel1798">
    <w:name w:val="ListLabel 1798"/>
    <w:rPr>
      <w:rFonts w:cs="OpenSymbol"/>
    </w:rPr>
  </w:style>
  <w:style w:type="character" w:customStyle="1" w:styleId="ListLabel1797">
    <w:name w:val="ListLabel 1797"/>
    <w:rPr>
      <w:rFonts w:cs="StarSymbol"/>
      <w:sz w:val="18"/>
      <w:szCs w:val="18"/>
    </w:rPr>
  </w:style>
  <w:style w:type="character" w:customStyle="1" w:styleId="ListLabel1796">
    <w:name w:val="ListLabel 1796"/>
    <w:rPr>
      <w:rFonts w:cs="OpenSymbol"/>
    </w:rPr>
  </w:style>
  <w:style w:type="character" w:customStyle="1" w:styleId="ListLabel1795">
    <w:name w:val="ListLabel 1795"/>
    <w:rPr>
      <w:rFonts w:cs="OpenSymbol"/>
    </w:rPr>
  </w:style>
  <w:style w:type="character" w:customStyle="1" w:styleId="ListLabel1794">
    <w:name w:val="ListLabel 1794"/>
    <w:rPr>
      <w:rFonts w:cs="StarSymbol"/>
      <w:b w:val="0"/>
      <w:sz w:val="18"/>
      <w:szCs w:val="18"/>
    </w:rPr>
  </w:style>
  <w:style w:type="character" w:customStyle="1" w:styleId="ListLabel1793">
    <w:name w:val="ListLabel 1793"/>
    <w:rPr>
      <w:caps w:val="0"/>
      <w:smallCaps w:val="0"/>
      <w:strike w:val="0"/>
      <w:dstrike w:val="0"/>
      <w:position w:val="0"/>
      <w:sz w:val="20"/>
      <w:vertAlign w:val="baseline"/>
    </w:rPr>
  </w:style>
  <w:style w:type="character" w:customStyle="1" w:styleId="ListLabel1792">
    <w:name w:val="ListLabel 1792"/>
    <w:rPr>
      <w:rFonts w:cs="StarSymbol"/>
      <w:b/>
      <w:bCs/>
      <w:sz w:val="20"/>
      <w:szCs w:val="20"/>
      <w:lang w:val="pl-PL"/>
    </w:rPr>
  </w:style>
  <w:style w:type="character" w:customStyle="1" w:styleId="ListLabel1791">
    <w:name w:val="ListLabel 1791"/>
    <w:rPr>
      <w:rFonts w:eastAsia="Times New Roman" w:cs="Arial"/>
      <w:b/>
      <w:bCs/>
      <w:color w:val="000000"/>
      <w:sz w:val="24"/>
      <w:szCs w:val="24"/>
      <w:lang w:val="pl-PL"/>
    </w:rPr>
  </w:style>
  <w:style w:type="character" w:customStyle="1" w:styleId="ListLabel1790">
    <w:name w:val="ListLabel 1790"/>
    <w:rPr>
      <w:rFonts w:cs="OpenSymbol"/>
    </w:rPr>
  </w:style>
  <w:style w:type="character" w:customStyle="1" w:styleId="ListLabel1789">
    <w:name w:val="ListLabel 1789"/>
    <w:rPr>
      <w:rFonts w:cs="OpenSymbol"/>
    </w:rPr>
  </w:style>
  <w:style w:type="character" w:customStyle="1" w:styleId="ListLabel1788">
    <w:name w:val="ListLabel 1788"/>
    <w:rPr>
      <w:rFonts w:cs="Arial"/>
      <w:b/>
      <w:bCs/>
      <w:color w:val="000000"/>
      <w:sz w:val="20"/>
      <w:szCs w:val="20"/>
    </w:rPr>
  </w:style>
  <w:style w:type="character" w:customStyle="1" w:styleId="ListLabel1787">
    <w:name w:val="ListLabel 1787"/>
    <w:rPr>
      <w:rFonts w:cs="Courier New"/>
      <w:szCs w:val="20"/>
    </w:rPr>
  </w:style>
  <w:style w:type="character" w:customStyle="1" w:styleId="ListLabel1786">
    <w:name w:val="ListLabel 1786"/>
    <w:rPr>
      <w:rFonts w:cs="OpenSymbol"/>
    </w:rPr>
  </w:style>
  <w:style w:type="character" w:customStyle="1" w:styleId="ListLabel1785">
    <w:name w:val="ListLabel 1785"/>
    <w:rPr>
      <w:rFonts w:cs="OpenSymbol"/>
    </w:rPr>
  </w:style>
  <w:style w:type="character" w:customStyle="1" w:styleId="ListLabel1784">
    <w:name w:val="ListLabel 1784"/>
    <w:rPr>
      <w:rFonts w:cs="Courier New"/>
      <w:color w:val="000000"/>
      <w:szCs w:val="20"/>
      <w:lang w:val="pl-PL"/>
    </w:rPr>
  </w:style>
  <w:style w:type="character" w:customStyle="1" w:styleId="ListLabel1783">
    <w:name w:val="ListLabel 1783"/>
    <w:rPr>
      <w:rFonts w:cs="OpenSymbol"/>
    </w:rPr>
  </w:style>
  <w:style w:type="character" w:customStyle="1" w:styleId="ListLabel1782">
    <w:name w:val="ListLabel 1782"/>
    <w:rPr>
      <w:rFonts w:cs="OpenSymbol"/>
    </w:rPr>
  </w:style>
  <w:style w:type="character" w:customStyle="1" w:styleId="ListLabel1781">
    <w:name w:val="ListLabel 1781"/>
    <w:rPr>
      <w:rFonts w:cs="Courier New"/>
      <w:color w:val="000000"/>
      <w:szCs w:val="20"/>
      <w:lang w:val="pl-PL"/>
    </w:rPr>
  </w:style>
  <w:style w:type="character" w:customStyle="1" w:styleId="ListLabel1780">
    <w:name w:val="ListLabel 1780"/>
    <w:rPr>
      <w:rFonts w:cs="OpenSymbol"/>
    </w:rPr>
  </w:style>
  <w:style w:type="character" w:customStyle="1" w:styleId="ListLabel1779">
    <w:name w:val="ListLabel 1779"/>
    <w:rPr>
      <w:rFonts w:cs="OpenSymbol"/>
      <w:sz w:val="20"/>
    </w:rPr>
  </w:style>
  <w:style w:type="character" w:customStyle="1" w:styleId="ListLabel1778">
    <w:name w:val="ListLabel 1778"/>
    <w:rPr>
      <w:rFonts w:cs="Courier New"/>
      <w:color w:val="000000"/>
      <w:szCs w:val="20"/>
      <w:lang w:val="pl-PL"/>
    </w:rPr>
  </w:style>
  <w:style w:type="character" w:customStyle="1" w:styleId="ListLabel1777">
    <w:name w:val="ListLabel 1777"/>
    <w:rPr>
      <w:rFonts w:cs="Arial"/>
      <w:b/>
      <w:bCs/>
      <w:sz w:val="20"/>
      <w:szCs w:val="20"/>
    </w:rPr>
  </w:style>
  <w:style w:type="character" w:customStyle="1" w:styleId="ListLabel1776">
    <w:name w:val="ListLabel 1776"/>
    <w:rPr>
      <w:rFonts w:cs="Arial"/>
      <w:b/>
      <w:bCs/>
      <w:sz w:val="20"/>
      <w:szCs w:val="20"/>
    </w:rPr>
  </w:style>
  <w:style w:type="character" w:customStyle="1" w:styleId="ListLabel1775">
    <w:name w:val="ListLabel 1775"/>
    <w:rPr>
      <w:rFonts w:cs="Arial"/>
      <w:b/>
      <w:bCs/>
      <w:sz w:val="20"/>
      <w:szCs w:val="20"/>
    </w:rPr>
  </w:style>
  <w:style w:type="character" w:customStyle="1" w:styleId="ListLabel1774">
    <w:name w:val="ListLabel 1774"/>
    <w:rPr>
      <w:rFonts w:cs="Arial"/>
      <w:b/>
      <w:bCs/>
      <w:sz w:val="20"/>
      <w:szCs w:val="20"/>
    </w:rPr>
  </w:style>
  <w:style w:type="character" w:customStyle="1" w:styleId="ListLabel1773">
    <w:name w:val="ListLabel 1773"/>
    <w:rPr>
      <w:rFonts w:cs="Arial"/>
      <w:b/>
      <w:bCs/>
      <w:sz w:val="20"/>
      <w:szCs w:val="20"/>
    </w:rPr>
  </w:style>
  <w:style w:type="character" w:customStyle="1" w:styleId="ListLabel1772">
    <w:name w:val="ListLabel 1772"/>
    <w:rPr>
      <w:rFonts w:cs="Arial"/>
      <w:b/>
      <w:bCs/>
      <w:sz w:val="20"/>
      <w:szCs w:val="20"/>
    </w:rPr>
  </w:style>
  <w:style w:type="character" w:customStyle="1" w:styleId="ListLabel1771">
    <w:name w:val="ListLabel 1771"/>
    <w:rPr>
      <w:rFonts w:cs="Arial"/>
      <w:b/>
      <w:bCs/>
      <w:sz w:val="20"/>
      <w:szCs w:val="20"/>
    </w:rPr>
  </w:style>
  <w:style w:type="character" w:customStyle="1" w:styleId="ListLabel1770">
    <w:name w:val="ListLabel 1770"/>
    <w:rPr>
      <w:rFonts w:cs="Arial"/>
      <w:b/>
      <w:bCs/>
      <w:sz w:val="20"/>
      <w:szCs w:val="20"/>
    </w:rPr>
  </w:style>
  <w:style w:type="character" w:customStyle="1" w:styleId="ListLabel1769">
    <w:name w:val="ListLabel 1769"/>
    <w:rPr>
      <w:rFonts w:cs="Arial"/>
      <w:b w:val="0"/>
      <w:bCs/>
      <w:sz w:val="20"/>
      <w:szCs w:val="20"/>
    </w:rPr>
  </w:style>
  <w:style w:type="character" w:customStyle="1" w:styleId="ListLabel1768">
    <w:name w:val="ListLabel 1768"/>
    <w:rPr>
      <w:rFonts w:cs="Symbol"/>
    </w:rPr>
  </w:style>
  <w:style w:type="character" w:customStyle="1" w:styleId="ListLabel1767">
    <w:name w:val="ListLabel 1767"/>
    <w:rPr>
      <w:rFonts w:cs="Symbol"/>
    </w:rPr>
  </w:style>
  <w:style w:type="character" w:customStyle="1" w:styleId="ListLabel1766">
    <w:name w:val="ListLabel 1766"/>
    <w:rPr>
      <w:rFonts w:cs="Symbol"/>
    </w:rPr>
  </w:style>
  <w:style w:type="character" w:customStyle="1" w:styleId="ListLabel1765">
    <w:name w:val="ListLabel 1765"/>
    <w:rPr>
      <w:rFonts w:cs="Symbol"/>
    </w:rPr>
  </w:style>
  <w:style w:type="character" w:customStyle="1" w:styleId="ListLabel1764">
    <w:name w:val="ListLabel 1764"/>
    <w:rPr>
      <w:rFonts w:cs="Symbol"/>
    </w:rPr>
  </w:style>
  <w:style w:type="character" w:customStyle="1" w:styleId="ListLabel1763">
    <w:name w:val="ListLabel 1763"/>
    <w:rPr>
      <w:rFonts w:cs="Symbol"/>
    </w:rPr>
  </w:style>
  <w:style w:type="character" w:customStyle="1" w:styleId="ListLabel1762">
    <w:name w:val="ListLabel 1762"/>
    <w:rPr>
      <w:rFonts w:cs="Symbol"/>
    </w:rPr>
  </w:style>
  <w:style w:type="character" w:customStyle="1" w:styleId="ListLabel1761">
    <w:name w:val="ListLabel 1761"/>
    <w:rPr>
      <w:rFonts w:cs="Symbol"/>
    </w:rPr>
  </w:style>
  <w:style w:type="character" w:customStyle="1" w:styleId="ListLabel1760">
    <w:name w:val="ListLabel 1760"/>
    <w:rPr>
      <w:rFonts w:cs="Symbol"/>
      <w:b w:val="0"/>
      <w:sz w:val="20"/>
    </w:rPr>
  </w:style>
  <w:style w:type="character" w:customStyle="1" w:styleId="ListLabel1759">
    <w:name w:val="ListLabel 1759"/>
    <w:rPr>
      <w:b w:val="0"/>
    </w:rPr>
  </w:style>
  <w:style w:type="character" w:customStyle="1" w:styleId="ListLabel1758">
    <w:name w:val="ListLabel 1758"/>
    <w:rPr>
      <w:b/>
      <w:bCs/>
    </w:rPr>
  </w:style>
  <w:style w:type="character" w:customStyle="1" w:styleId="ListLabel1757">
    <w:name w:val="ListLabel 1757"/>
    <w:rPr>
      <w:rFonts w:eastAsia="TimesNewRomanPS-BoldMT" w:cs="Symbol"/>
      <w:b/>
      <w:bCs/>
      <w:i w:val="0"/>
      <w:caps w:val="0"/>
      <w:smallCaps w:val="0"/>
      <w:strike w:val="0"/>
      <w:dstrike w:val="0"/>
      <w:color w:val="000000"/>
      <w:position w:val="0"/>
      <w:sz w:val="20"/>
      <w:szCs w:val="20"/>
      <w:vertAlign w:val="baseline"/>
      <w:lang w:val="pl-PL"/>
    </w:rPr>
  </w:style>
  <w:style w:type="character" w:customStyle="1" w:styleId="ListLabel1756">
    <w:name w:val="ListLabel 1756"/>
    <w:rPr>
      <w:rFonts w:cs="TimesNewRomanPS-BoldMT"/>
      <w:b w:val="0"/>
      <w:caps w:val="0"/>
      <w:smallCaps w:val="0"/>
      <w:strike w:val="0"/>
      <w:dstrike w:val="0"/>
      <w:color w:val="000000"/>
      <w:position w:val="0"/>
      <w:sz w:val="20"/>
      <w:szCs w:val="20"/>
      <w:vertAlign w:val="baseline"/>
      <w:lang w:val="pl-PL"/>
    </w:rPr>
  </w:style>
  <w:style w:type="character" w:customStyle="1" w:styleId="ListLabel1755">
    <w:name w:val="ListLabel 1755"/>
    <w:rPr>
      <w:rFonts w:cs="TimesNewRomanPS-BoldMT"/>
      <w:b w:val="0"/>
      <w:caps w:val="0"/>
      <w:smallCaps w:val="0"/>
      <w:strike w:val="0"/>
      <w:dstrike w:val="0"/>
      <w:color w:val="000000"/>
      <w:position w:val="0"/>
      <w:sz w:val="20"/>
      <w:szCs w:val="20"/>
      <w:vertAlign w:val="baseline"/>
      <w:lang w:val="pl-PL"/>
    </w:rPr>
  </w:style>
  <w:style w:type="character" w:customStyle="1" w:styleId="ListLabel1754">
    <w:name w:val="ListLabel 1754"/>
    <w:rPr>
      <w:rFonts w:cs="TimesNewRomanPS-BoldMT"/>
      <w:b w:val="0"/>
      <w:caps w:val="0"/>
      <w:smallCaps w:val="0"/>
      <w:strike w:val="0"/>
      <w:dstrike w:val="0"/>
      <w:color w:val="000000"/>
      <w:position w:val="0"/>
      <w:sz w:val="20"/>
      <w:szCs w:val="20"/>
      <w:vertAlign w:val="baseline"/>
      <w:lang w:val="pl-PL"/>
    </w:rPr>
  </w:style>
  <w:style w:type="character" w:customStyle="1" w:styleId="ListLabel1753">
    <w:name w:val="ListLabel 1753"/>
    <w:rPr>
      <w:rFonts w:cs="TimesNewRomanPS-BoldMT"/>
      <w:b w:val="0"/>
      <w:caps w:val="0"/>
      <w:smallCaps w:val="0"/>
      <w:strike w:val="0"/>
      <w:dstrike w:val="0"/>
      <w:color w:val="000000"/>
      <w:position w:val="0"/>
      <w:sz w:val="20"/>
      <w:szCs w:val="20"/>
      <w:vertAlign w:val="baseline"/>
      <w:lang w:val="pl-PL"/>
    </w:rPr>
  </w:style>
  <w:style w:type="character" w:customStyle="1" w:styleId="ListLabel1752">
    <w:name w:val="ListLabel 1752"/>
    <w:rPr>
      <w:rFonts w:cs="TimesNewRomanPS-BoldMT"/>
      <w:b w:val="0"/>
      <w:caps w:val="0"/>
      <w:smallCaps w:val="0"/>
      <w:strike w:val="0"/>
      <w:dstrike w:val="0"/>
      <w:color w:val="000000"/>
      <w:position w:val="0"/>
      <w:sz w:val="20"/>
      <w:szCs w:val="20"/>
      <w:vertAlign w:val="baseline"/>
      <w:lang w:val="pl-PL"/>
    </w:rPr>
  </w:style>
  <w:style w:type="character" w:customStyle="1" w:styleId="ListLabel1751">
    <w:name w:val="ListLabel 1751"/>
    <w:rPr>
      <w:rFonts w:cs="TimesNewRomanPS-BoldMT"/>
      <w:b w:val="0"/>
      <w:caps w:val="0"/>
      <w:smallCaps w:val="0"/>
      <w:strike w:val="0"/>
      <w:dstrike w:val="0"/>
      <w:color w:val="000000"/>
      <w:position w:val="0"/>
      <w:sz w:val="20"/>
      <w:szCs w:val="20"/>
      <w:vertAlign w:val="baseline"/>
      <w:lang w:val="pl-PL"/>
    </w:rPr>
  </w:style>
  <w:style w:type="character" w:customStyle="1" w:styleId="ListLabel1750">
    <w:name w:val="ListLabel 1750"/>
    <w:rPr>
      <w:rFonts w:cs="TimesNewRomanPS-BoldMT"/>
      <w:b w:val="0"/>
      <w:caps w:val="0"/>
      <w:smallCaps w:val="0"/>
      <w:strike w:val="0"/>
      <w:dstrike w:val="0"/>
      <w:color w:val="000000"/>
      <w:position w:val="0"/>
      <w:sz w:val="20"/>
      <w:szCs w:val="20"/>
      <w:vertAlign w:val="baseline"/>
      <w:lang w:val="pl-PL"/>
    </w:rPr>
  </w:style>
  <w:style w:type="character" w:customStyle="1" w:styleId="ListLabel1749">
    <w:name w:val="ListLabel 1749"/>
    <w:rPr>
      <w:rFonts w:cs="TimesNewRomanPS-BoldMT"/>
      <w:b/>
      <w:caps w:val="0"/>
      <w:smallCaps w:val="0"/>
      <w:strike w:val="0"/>
      <w:dstrike w:val="0"/>
      <w:color w:val="000000"/>
      <w:position w:val="0"/>
      <w:sz w:val="20"/>
      <w:szCs w:val="20"/>
      <w:vertAlign w:val="baseline"/>
      <w:lang w:val="pl-PL"/>
    </w:rPr>
  </w:style>
  <w:style w:type="character" w:customStyle="1" w:styleId="ListLabel1748">
    <w:name w:val="ListLabel 1748"/>
    <w:rPr>
      <w:rFonts w:cs="TimesNewRomanPS-BoldMT"/>
      <w:b w:val="0"/>
      <w:caps w:val="0"/>
      <w:smallCaps w:val="0"/>
      <w:strike w:val="0"/>
      <w:dstrike w:val="0"/>
      <w:color w:val="000000"/>
      <w:position w:val="0"/>
      <w:sz w:val="20"/>
      <w:szCs w:val="20"/>
      <w:vertAlign w:val="baseline"/>
      <w:lang w:val="pl-PL"/>
    </w:rPr>
  </w:style>
  <w:style w:type="character" w:customStyle="1" w:styleId="ListLabel1747">
    <w:name w:val="ListLabel 1747"/>
    <w:rPr>
      <w:rFonts w:eastAsia="TimesNewRomanPS-BoldMT" w:cs="TimesNewRomanPS-BoldMT"/>
      <w:b w:val="0"/>
      <w:color w:val="000000"/>
      <w:sz w:val="20"/>
      <w:szCs w:val="20"/>
    </w:rPr>
  </w:style>
  <w:style w:type="character" w:customStyle="1" w:styleId="ListLabel1746">
    <w:name w:val="ListLabel 1746"/>
    <w:rPr>
      <w:rFonts w:eastAsia="Times New Roman" w:cs="ArialMT"/>
      <w:color w:val="000000"/>
      <w:szCs w:val="16"/>
    </w:rPr>
  </w:style>
  <w:style w:type="character" w:customStyle="1" w:styleId="ListLabel1745">
    <w:name w:val="ListLabel 1745"/>
    <w:rPr>
      <w:rFonts w:cs="OpenSymbol"/>
    </w:rPr>
  </w:style>
  <w:style w:type="character" w:customStyle="1" w:styleId="ListLabel1744">
    <w:name w:val="ListLabel 1744"/>
    <w:rPr>
      <w:rFonts w:cs="OpenSymbol"/>
    </w:rPr>
  </w:style>
  <w:style w:type="character" w:customStyle="1" w:styleId="ListLabel1743">
    <w:name w:val="ListLabel 1743"/>
    <w:rPr>
      <w:rFonts w:cs="OpenSymbol"/>
    </w:rPr>
  </w:style>
  <w:style w:type="character" w:customStyle="1" w:styleId="ListLabel1742">
    <w:name w:val="ListLabel 1742"/>
    <w:rPr>
      <w:rFonts w:cs="OpenSymbol"/>
    </w:rPr>
  </w:style>
  <w:style w:type="character" w:customStyle="1" w:styleId="ListLabel1741">
    <w:name w:val="ListLabel 1741"/>
    <w:rPr>
      <w:rFonts w:cs="OpenSymbol"/>
    </w:rPr>
  </w:style>
  <w:style w:type="character" w:customStyle="1" w:styleId="ListLabel1740">
    <w:name w:val="ListLabel 1740"/>
    <w:rPr>
      <w:rFonts w:cs="OpenSymbol"/>
    </w:rPr>
  </w:style>
  <w:style w:type="character" w:customStyle="1" w:styleId="ListLabel1739">
    <w:name w:val="ListLabel 1739"/>
    <w:rPr>
      <w:rFonts w:cs="OpenSymbol"/>
    </w:rPr>
  </w:style>
  <w:style w:type="character" w:customStyle="1" w:styleId="ListLabel1738">
    <w:name w:val="ListLabel 1738"/>
    <w:rPr>
      <w:rFonts w:cs="OpenSymbol"/>
    </w:rPr>
  </w:style>
  <w:style w:type="character" w:customStyle="1" w:styleId="ListLabel1737">
    <w:name w:val="ListLabel 1737"/>
    <w:rPr>
      <w:rFonts w:cs="OpenSymbol"/>
    </w:rPr>
  </w:style>
  <w:style w:type="character" w:customStyle="1" w:styleId="ListLabel1736">
    <w:name w:val="ListLabel 1736"/>
    <w:rPr>
      <w:rFonts w:cs="OpenSymbol"/>
    </w:rPr>
  </w:style>
  <w:style w:type="character" w:customStyle="1" w:styleId="ListLabel1735">
    <w:name w:val="ListLabel 1735"/>
    <w:rPr>
      <w:rFonts w:cs="OpenSymbol"/>
    </w:rPr>
  </w:style>
  <w:style w:type="character" w:customStyle="1" w:styleId="ListLabel1734">
    <w:name w:val="ListLabel 1734"/>
    <w:rPr>
      <w:rFonts w:cs="OpenSymbol"/>
    </w:rPr>
  </w:style>
  <w:style w:type="character" w:customStyle="1" w:styleId="ListLabel1733">
    <w:name w:val="ListLabel 1733"/>
    <w:rPr>
      <w:rFonts w:cs="OpenSymbol"/>
    </w:rPr>
  </w:style>
  <w:style w:type="character" w:customStyle="1" w:styleId="ListLabel1732">
    <w:name w:val="ListLabel 1732"/>
    <w:rPr>
      <w:rFonts w:cs="OpenSymbol"/>
    </w:rPr>
  </w:style>
  <w:style w:type="character" w:customStyle="1" w:styleId="ListLabel1731">
    <w:name w:val="ListLabel 1731"/>
    <w:rPr>
      <w:rFonts w:cs="OpenSymbol"/>
    </w:rPr>
  </w:style>
  <w:style w:type="character" w:customStyle="1" w:styleId="ListLabel1730">
    <w:name w:val="ListLabel 1730"/>
    <w:rPr>
      <w:rFonts w:cs="OpenSymbol"/>
    </w:rPr>
  </w:style>
  <w:style w:type="character" w:customStyle="1" w:styleId="ListLabel1729">
    <w:name w:val="ListLabel 1729"/>
    <w:rPr>
      <w:rFonts w:cs="OpenSymbol"/>
    </w:rPr>
  </w:style>
  <w:style w:type="character" w:customStyle="1" w:styleId="ListLabel1728">
    <w:name w:val="ListLabel 1728"/>
    <w:rPr>
      <w:rFonts w:cs="OpenSymbol"/>
    </w:rPr>
  </w:style>
  <w:style w:type="character" w:customStyle="1" w:styleId="ListLabel1727">
    <w:name w:val="ListLabel 1727"/>
    <w:rPr>
      <w:rFonts w:cs="OpenSymbol"/>
    </w:rPr>
  </w:style>
  <w:style w:type="character" w:customStyle="1" w:styleId="ListLabel1726">
    <w:name w:val="ListLabel 1726"/>
    <w:rPr>
      <w:rFonts w:cs="OpenSymbol"/>
    </w:rPr>
  </w:style>
  <w:style w:type="character" w:customStyle="1" w:styleId="ListLabel1725">
    <w:name w:val="ListLabel 1725"/>
    <w:rPr>
      <w:rFonts w:cs="OpenSymbol"/>
    </w:rPr>
  </w:style>
  <w:style w:type="character" w:customStyle="1" w:styleId="ListLabel1724">
    <w:name w:val="ListLabel 1724"/>
    <w:rPr>
      <w:rFonts w:cs="OpenSymbol"/>
    </w:rPr>
  </w:style>
  <w:style w:type="character" w:customStyle="1" w:styleId="ListLabel1723">
    <w:name w:val="ListLabel 1723"/>
    <w:rPr>
      <w:rFonts w:cs="OpenSymbol"/>
    </w:rPr>
  </w:style>
  <w:style w:type="character" w:customStyle="1" w:styleId="ListLabel1722">
    <w:name w:val="ListLabel 1722"/>
    <w:rPr>
      <w:rFonts w:cs="OpenSymbol"/>
    </w:rPr>
  </w:style>
  <w:style w:type="character" w:customStyle="1" w:styleId="ListLabel1721">
    <w:name w:val="ListLabel 1721"/>
    <w:rPr>
      <w:rFonts w:cs="OpenSymbol"/>
    </w:rPr>
  </w:style>
  <w:style w:type="character" w:customStyle="1" w:styleId="ListLabel1720">
    <w:name w:val="ListLabel 1720"/>
    <w:rPr>
      <w:rFonts w:cs="OpenSymbol"/>
    </w:rPr>
  </w:style>
  <w:style w:type="character" w:customStyle="1" w:styleId="ListLabel1719">
    <w:name w:val="ListLabel 1719"/>
    <w:rPr>
      <w:rFonts w:cs="OpenSymbol"/>
    </w:rPr>
  </w:style>
  <w:style w:type="character" w:customStyle="1" w:styleId="ListLabel1718">
    <w:name w:val="ListLabel 1718"/>
    <w:rPr>
      <w:rFonts w:cs="OpenSymbol"/>
    </w:rPr>
  </w:style>
  <w:style w:type="character" w:customStyle="1" w:styleId="ListLabel1717">
    <w:name w:val="ListLabel 1717"/>
    <w:rPr>
      <w:rFonts w:cs="OpenSymbol"/>
    </w:rPr>
  </w:style>
  <w:style w:type="character" w:customStyle="1" w:styleId="ListLabel1716">
    <w:name w:val="ListLabel 1716"/>
    <w:rPr>
      <w:rFonts w:cs="OpenSymbol"/>
    </w:rPr>
  </w:style>
  <w:style w:type="character" w:customStyle="1" w:styleId="ListLabel1715">
    <w:name w:val="ListLabel 1715"/>
    <w:rPr>
      <w:rFonts w:cs="OpenSymbol"/>
    </w:rPr>
  </w:style>
  <w:style w:type="character" w:customStyle="1" w:styleId="ListLabel1714">
    <w:name w:val="ListLabel 1714"/>
    <w:rPr>
      <w:rFonts w:cs="OpenSymbol"/>
    </w:rPr>
  </w:style>
  <w:style w:type="character" w:customStyle="1" w:styleId="ListLabel1713">
    <w:name w:val="ListLabel 1713"/>
    <w:rPr>
      <w:rFonts w:cs="OpenSymbol"/>
    </w:rPr>
  </w:style>
  <w:style w:type="character" w:customStyle="1" w:styleId="ListLabel1712">
    <w:name w:val="ListLabel 1712"/>
    <w:rPr>
      <w:rFonts w:cs="OpenSymbol"/>
    </w:rPr>
  </w:style>
  <w:style w:type="character" w:customStyle="1" w:styleId="ListLabel1711">
    <w:name w:val="ListLabel 1711"/>
    <w:rPr>
      <w:rFonts w:cs="OpenSymbol"/>
    </w:rPr>
  </w:style>
  <w:style w:type="character" w:customStyle="1" w:styleId="ListLabel1710">
    <w:name w:val="ListLabel 1710"/>
    <w:rPr>
      <w:rFonts w:cs="OpenSymbol"/>
    </w:rPr>
  </w:style>
  <w:style w:type="character" w:customStyle="1" w:styleId="ListLabel1709">
    <w:name w:val="ListLabel 1709"/>
    <w:rPr>
      <w:rFonts w:cs="OpenSymbol"/>
    </w:rPr>
  </w:style>
  <w:style w:type="character" w:customStyle="1" w:styleId="ListLabel1708">
    <w:name w:val="ListLabel 1708"/>
    <w:rPr>
      <w:rFonts w:cs="OpenSymbol"/>
    </w:rPr>
  </w:style>
  <w:style w:type="character" w:customStyle="1" w:styleId="ListLabel1707">
    <w:name w:val="ListLabel 1707"/>
    <w:rPr>
      <w:rFonts w:cs="OpenSymbol"/>
    </w:rPr>
  </w:style>
  <w:style w:type="character" w:customStyle="1" w:styleId="ListLabel1706">
    <w:name w:val="ListLabel 1706"/>
    <w:rPr>
      <w:rFonts w:cs="OpenSymbol"/>
    </w:rPr>
  </w:style>
  <w:style w:type="character" w:customStyle="1" w:styleId="ListLabel1705">
    <w:name w:val="ListLabel 1705"/>
    <w:rPr>
      <w:rFonts w:cs="OpenSymbol"/>
    </w:rPr>
  </w:style>
  <w:style w:type="character" w:customStyle="1" w:styleId="ListLabel1704">
    <w:name w:val="ListLabel 1704"/>
    <w:rPr>
      <w:rFonts w:cs="OpenSymbol"/>
    </w:rPr>
  </w:style>
  <w:style w:type="character" w:customStyle="1" w:styleId="ListLabel1703">
    <w:name w:val="ListLabel 1703"/>
    <w:rPr>
      <w:rFonts w:cs="OpenSymbol"/>
    </w:rPr>
  </w:style>
  <w:style w:type="character" w:customStyle="1" w:styleId="ListLabel1702">
    <w:name w:val="ListLabel 1702"/>
    <w:rPr>
      <w:rFonts w:cs="OpenSymbol"/>
    </w:rPr>
  </w:style>
  <w:style w:type="character" w:customStyle="1" w:styleId="ListLabel1701">
    <w:name w:val="ListLabel 1701"/>
    <w:rPr>
      <w:rFonts w:cs="OpenSymbol"/>
    </w:rPr>
  </w:style>
  <w:style w:type="character" w:customStyle="1" w:styleId="ListLabel1700">
    <w:name w:val="ListLabel 1700"/>
    <w:rPr>
      <w:rFonts w:cs="OpenSymbol"/>
    </w:rPr>
  </w:style>
  <w:style w:type="character" w:customStyle="1" w:styleId="ListLabel1699">
    <w:name w:val="ListLabel 1699"/>
    <w:rPr>
      <w:rFonts w:cs="OpenSymbol"/>
    </w:rPr>
  </w:style>
  <w:style w:type="character" w:customStyle="1" w:styleId="ListLabel1698">
    <w:name w:val="ListLabel 1698"/>
    <w:rPr>
      <w:rFonts w:cs="OpenSymbol"/>
    </w:rPr>
  </w:style>
  <w:style w:type="character" w:customStyle="1" w:styleId="ListLabel1697">
    <w:name w:val="ListLabel 1697"/>
    <w:rPr>
      <w:rFonts w:cs="OpenSymbol"/>
    </w:rPr>
  </w:style>
  <w:style w:type="character" w:customStyle="1" w:styleId="ListLabel1696">
    <w:name w:val="ListLabel 1696"/>
    <w:rPr>
      <w:rFonts w:cs="OpenSymbol"/>
    </w:rPr>
  </w:style>
  <w:style w:type="character" w:customStyle="1" w:styleId="ListLabel1695">
    <w:name w:val="ListLabel 1695"/>
    <w:rPr>
      <w:rFonts w:cs="OpenSymbol"/>
    </w:rPr>
  </w:style>
  <w:style w:type="character" w:customStyle="1" w:styleId="ListLabel1694">
    <w:name w:val="ListLabel 1694"/>
    <w:rPr>
      <w:rFonts w:cs="OpenSymbol"/>
    </w:rPr>
  </w:style>
  <w:style w:type="character" w:customStyle="1" w:styleId="ListLabel1693">
    <w:name w:val="ListLabel 1693"/>
    <w:rPr>
      <w:rFonts w:cs="OpenSymbol"/>
    </w:rPr>
  </w:style>
  <w:style w:type="character" w:customStyle="1" w:styleId="ListLabel1692">
    <w:name w:val="ListLabel 1692"/>
    <w:rPr>
      <w:rFonts w:cs="OpenSymbol"/>
    </w:rPr>
  </w:style>
  <w:style w:type="character" w:customStyle="1" w:styleId="ListLabel1691">
    <w:name w:val="ListLabel 1691"/>
    <w:rPr>
      <w:rFonts w:cs="OpenSymbol"/>
    </w:rPr>
  </w:style>
  <w:style w:type="character" w:customStyle="1" w:styleId="ListLabel1690">
    <w:name w:val="ListLabel 1690"/>
    <w:rPr>
      <w:rFonts w:cs="OpenSymbol"/>
    </w:rPr>
  </w:style>
  <w:style w:type="character" w:customStyle="1" w:styleId="ListLabel1689">
    <w:name w:val="ListLabel 1689"/>
    <w:rPr>
      <w:rFonts w:cs="OpenSymbol"/>
    </w:rPr>
  </w:style>
  <w:style w:type="character" w:customStyle="1" w:styleId="ListLabel1688">
    <w:name w:val="ListLabel 1688"/>
    <w:rPr>
      <w:rFonts w:cs="OpenSymbol"/>
    </w:rPr>
  </w:style>
  <w:style w:type="character" w:customStyle="1" w:styleId="ListLabel1687">
    <w:name w:val="ListLabel 1687"/>
    <w:rPr>
      <w:rFonts w:cs="OpenSymbol"/>
    </w:rPr>
  </w:style>
  <w:style w:type="character" w:customStyle="1" w:styleId="ListLabel1686">
    <w:name w:val="ListLabel 1686"/>
    <w:rPr>
      <w:rFonts w:cs="OpenSymbol"/>
    </w:rPr>
  </w:style>
  <w:style w:type="character" w:customStyle="1" w:styleId="ListLabel1685">
    <w:name w:val="ListLabel 1685"/>
    <w:rPr>
      <w:rFonts w:cs="OpenSymbol"/>
    </w:rPr>
  </w:style>
  <w:style w:type="character" w:customStyle="1" w:styleId="ListLabel1684">
    <w:name w:val="ListLabel 1684"/>
    <w:rPr>
      <w:rFonts w:cs="OpenSymbol"/>
    </w:rPr>
  </w:style>
  <w:style w:type="character" w:customStyle="1" w:styleId="ListLabel1683">
    <w:name w:val="ListLabel 1683"/>
    <w:rPr>
      <w:rFonts w:cs="OpenSymbol"/>
    </w:rPr>
  </w:style>
  <w:style w:type="character" w:customStyle="1" w:styleId="ListLabel1682">
    <w:name w:val="ListLabel 1682"/>
    <w:rPr>
      <w:rFonts w:cs="OpenSymbol"/>
    </w:rPr>
  </w:style>
  <w:style w:type="character" w:customStyle="1" w:styleId="ListLabel1681">
    <w:name w:val="ListLabel 1681"/>
    <w:rPr>
      <w:rFonts w:cs="OpenSymbol"/>
    </w:rPr>
  </w:style>
  <w:style w:type="character" w:customStyle="1" w:styleId="ListLabel1680">
    <w:name w:val="ListLabel 1680"/>
    <w:rPr>
      <w:rFonts w:cs="OpenSymbol"/>
    </w:rPr>
  </w:style>
  <w:style w:type="character" w:customStyle="1" w:styleId="ListLabel1679">
    <w:name w:val="ListLabel 1679"/>
    <w:rPr>
      <w:rFonts w:cs="OpenSymbol"/>
    </w:rPr>
  </w:style>
  <w:style w:type="character" w:customStyle="1" w:styleId="ListLabel1678">
    <w:name w:val="ListLabel 1678"/>
    <w:rPr>
      <w:rFonts w:cs="OpenSymbol"/>
    </w:rPr>
  </w:style>
  <w:style w:type="character" w:customStyle="1" w:styleId="ListLabel1677">
    <w:name w:val="ListLabel 1677"/>
    <w:rPr>
      <w:rFonts w:cs="OpenSymbol"/>
    </w:rPr>
  </w:style>
  <w:style w:type="character" w:customStyle="1" w:styleId="ListLabel1676">
    <w:name w:val="ListLabel 1676"/>
    <w:rPr>
      <w:rFonts w:cs="OpenSymbol"/>
    </w:rPr>
  </w:style>
  <w:style w:type="character" w:customStyle="1" w:styleId="ListLabel1675">
    <w:name w:val="ListLabel 1675"/>
    <w:rPr>
      <w:rFonts w:cs="OpenSymbol"/>
    </w:rPr>
  </w:style>
  <w:style w:type="character" w:customStyle="1" w:styleId="ListLabel1674">
    <w:name w:val="ListLabel 1674"/>
    <w:rPr>
      <w:rFonts w:cs="OpenSymbol"/>
    </w:rPr>
  </w:style>
  <w:style w:type="character" w:customStyle="1" w:styleId="ListLabel1673">
    <w:name w:val="ListLabel 1673"/>
    <w:rPr>
      <w:rFonts w:cs="OpenSymbol"/>
    </w:rPr>
  </w:style>
  <w:style w:type="character" w:customStyle="1" w:styleId="ListLabel1672">
    <w:name w:val="ListLabel 1672"/>
    <w:rPr>
      <w:rFonts w:cs="OpenSymbol"/>
    </w:rPr>
  </w:style>
  <w:style w:type="character" w:customStyle="1" w:styleId="ListLabel1671">
    <w:name w:val="ListLabel 1671"/>
    <w:rPr>
      <w:rFonts w:cs="OpenSymbol"/>
    </w:rPr>
  </w:style>
  <w:style w:type="character" w:customStyle="1" w:styleId="ListLabel1670">
    <w:name w:val="ListLabel 1670"/>
    <w:rPr>
      <w:rFonts w:cs="OpenSymbol"/>
    </w:rPr>
  </w:style>
  <w:style w:type="character" w:customStyle="1" w:styleId="ListLabel1669">
    <w:name w:val="ListLabel 1669"/>
    <w:rPr>
      <w:rFonts w:cs="OpenSymbol"/>
    </w:rPr>
  </w:style>
  <w:style w:type="character" w:customStyle="1" w:styleId="ListLabel1668">
    <w:name w:val="ListLabel 1668"/>
    <w:rPr>
      <w:rFonts w:cs="OpenSymbol"/>
    </w:rPr>
  </w:style>
  <w:style w:type="character" w:customStyle="1" w:styleId="ListLabel1667">
    <w:name w:val="ListLabel 1667"/>
    <w:rPr>
      <w:rFonts w:cs="OpenSymbol"/>
    </w:rPr>
  </w:style>
  <w:style w:type="character" w:customStyle="1" w:styleId="ListLabel1666">
    <w:name w:val="ListLabel 1666"/>
    <w:rPr>
      <w:rFonts w:cs="OpenSymbol"/>
    </w:rPr>
  </w:style>
  <w:style w:type="character" w:customStyle="1" w:styleId="ListLabel1665">
    <w:name w:val="ListLabel 1665"/>
    <w:rPr>
      <w:rFonts w:cs="OpenSymbol"/>
    </w:rPr>
  </w:style>
  <w:style w:type="character" w:customStyle="1" w:styleId="ListLabel1664">
    <w:name w:val="ListLabel 1664"/>
    <w:rPr>
      <w:rFonts w:cs="Arial"/>
      <w:b w:val="0"/>
      <w:bCs w:val="0"/>
      <w:sz w:val="20"/>
      <w:szCs w:val="20"/>
    </w:rPr>
  </w:style>
  <w:style w:type="character" w:customStyle="1" w:styleId="ListLabel1663">
    <w:name w:val="ListLabel 1663"/>
    <w:rPr>
      <w:rFonts w:cs="Arial"/>
      <w:b w:val="0"/>
      <w:bCs w:val="0"/>
      <w:sz w:val="20"/>
      <w:szCs w:val="20"/>
    </w:rPr>
  </w:style>
  <w:style w:type="character" w:customStyle="1" w:styleId="ListLabel1662">
    <w:name w:val="ListLabel 1662"/>
    <w:rPr>
      <w:rFonts w:cs="Arial"/>
      <w:b w:val="0"/>
      <w:bCs w:val="0"/>
      <w:sz w:val="20"/>
      <w:szCs w:val="20"/>
    </w:rPr>
  </w:style>
  <w:style w:type="character" w:customStyle="1" w:styleId="ListLabel1661">
    <w:name w:val="ListLabel 1661"/>
    <w:rPr>
      <w:rFonts w:cs="Arial"/>
      <w:b w:val="0"/>
      <w:bCs w:val="0"/>
      <w:sz w:val="20"/>
      <w:szCs w:val="20"/>
    </w:rPr>
  </w:style>
  <w:style w:type="character" w:customStyle="1" w:styleId="ListLabel1660">
    <w:name w:val="ListLabel 1660"/>
    <w:rPr>
      <w:rFonts w:cs="Arial"/>
      <w:b w:val="0"/>
      <w:bCs w:val="0"/>
      <w:sz w:val="20"/>
      <w:szCs w:val="20"/>
    </w:rPr>
  </w:style>
  <w:style w:type="character" w:customStyle="1" w:styleId="ListLabel1659">
    <w:name w:val="ListLabel 1659"/>
    <w:rPr>
      <w:rFonts w:cs="Arial"/>
      <w:b w:val="0"/>
      <w:bCs w:val="0"/>
      <w:sz w:val="20"/>
      <w:szCs w:val="20"/>
    </w:rPr>
  </w:style>
  <w:style w:type="character" w:customStyle="1" w:styleId="ListLabel1658">
    <w:name w:val="ListLabel 1658"/>
    <w:rPr>
      <w:rFonts w:cs="Arial"/>
      <w:b w:val="0"/>
      <w:bCs w:val="0"/>
      <w:sz w:val="20"/>
      <w:szCs w:val="20"/>
    </w:rPr>
  </w:style>
  <w:style w:type="character" w:customStyle="1" w:styleId="ListLabel1657">
    <w:name w:val="ListLabel 1657"/>
    <w:rPr>
      <w:rFonts w:cs="Arial"/>
      <w:b w:val="0"/>
      <w:bCs w:val="0"/>
      <w:sz w:val="20"/>
      <w:szCs w:val="20"/>
    </w:rPr>
  </w:style>
  <w:style w:type="character" w:customStyle="1" w:styleId="ListLabel1656">
    <w:name w:val="ListLabel 1656"/>
    <w:rPr>
      <w:rFonts w:cs="Arial"/>
      <w:b w:val="0"/>
      <w:bCs w:val="0"/>
      <w:sz w:val="20"/>
      <w:szCs w:val="20"/>
    </w:rPr>
  </w:style>
  <w:style w:type="character" w:customStyle="1" w:styleId="ListLabel1655">
    <w:name w:val="ListLabel 1655"/>
    <w:rPr>
      <w:rFonts w:cs="OpenSymbol"/>
    </w:rPr>
  </w:style>
  <w:style w:type="character" w:customStyle="1" w:styleId="ListLabel1654">
    <w:name w:val="ListLabel 1654"/>
    <w:rPr>
      <w:rFonts w:cs="OpenSymbol"/>
    </w:rPr>
  </w:style>
  <w:style w:type="character" w:customStyle="1" w:styleId="ListLabel1653">
    <w:name w:val="ListLabel 1653"/>
    <w:rPr>
      <w:rFonts w:cs="OpenSymbol"/>
    </w:rPr>
  </w:style>
  <w:style w:type="character" w:customStyle="1" w:styleId="ListLabel1652">
    <w:name w:val="ListLabel 1652"/>
    <w:rPr>
      <w:rFonts w:cs="OpenSymbol"/>
    </w:rPr>
  </w:style>
  <w:style w:type="character" w:customStyle="1" w:styleId="ListLabel1651">
    <w:name w:val="ListLabel 1651"/>
    <w:rPr>
      <w:rFonts w:cs="OpenSymbol"/>
    </w:rPr>
  </w:style>
  <w:style w:type="character" w:customStyle="1" w:styleId="ListLabel1650">
    <w:name w:val="ListLabel 1650"/>
    <w:rPr>
      <w:rFonts w:cs="OpenSymbol"/>
    </w:rPr>
  </w:style>
  <w:style w:type="character" w:customStyle="1" w:styleId="ListLabel1649">
    <w:name w:val="ListLabel 1649"/>
    <w:rPr>
      <w:rFonts w:cs="OpenSymbol"/>
    </w:rPr>
  </w:style>
  <w:style w:type="character" w:customStyle="1" w:styleId="ListLabel1648">
    <w:name w:val="ListLabel 1648"/>
    <w:rPr>
      <w:rFonts w:cs="OpenSymbol"/>
    </w:rPr>
  </w:style>
  <w:style w:type="character" w:customStyle="1" w:styleId="ListLabel1647">
    <w:name w:val="ListLabel 1647"/>
    <w:rPr>
      <w:rFonts w:cs="OpenSymbol"/>
      <w:b w:val="0"/>
      <w:sz w:val="20"/>
    </w:rPr>
  </w:style>
  <w:style w:type="character" w:customStyle="1" w:styleId="ListLabel1646">
    <w:name w:val="ListLabel 1646"/>
    <w:rPr>
      <w:rFonts w:cs="OpenSymbol"/>
    </w:rPr>
  </w:style>
  <w:style w:type="character" w:customStyle="1" w:styleId="ListLabel1645">
    <w:name w:val="ListLabel 1645"/>
    <w:rPr>
      <w:rFonts w:cs="OpenSymbol"/>
    </w:rPr>
  </w:style>
  <w:style w:type="character" w:customStyle="1" w:styleId="ListLabel1644">
    <w:name w:val="ListLabel 1644"/>
    <w:rPr>
      <w:rFonts w:cs="OpenSymbol"/>
    </w:rPr>
  </w:style>
  <w:style w:type="character" w:customStyle="1" w:styleId="ListLabel1643">
    <w:name w:val="ListLabel 1643"/>
    <w:rPr>
      <w:rFonts w:cs="OpenSymbol"/>
    </w:rPr>
  </w:style>
  <w:style w:type="character" w:customStyle="1" w:styleId="ListLabel1642">
    <w:name w:val="ListLabel 1642"/>
    <w:rPr>
      <w:rFonts w:cs="OpenSymbol"/>
    </w:rPr>
  </w:style>
  <w:style w:type="character" w:customStyle="1" w:styleId="ListLabel1641">
    <w:name w:val="ListLabel 1641"/>
    <w:rPr>
      <w:rFonts w:cs="OpenSymbol"/>
    </w:rPr>
  </w:style>
  <w:style w:type="character" w:customStyle="1" w:styleId="ListLabel1640">
    <w:name w:val="ListLabel 1640"/>
    <w:rPr>
      <w:rFonts w:cs="OpenSymbol"/>
    </w:rPr>
  </w:style>
  <w:style w:type="character" w:customStyle="1" w:styleId="ListLabel1639">
    <w:name w:val="ListLabel 1639"/>
    <w:rPr>
      <w:rFonts w:cs="OpenSymbol"/>
    </w:rPr>
  </w:style>
  <w:style w:type="character" w:customStyle="1" w:styleId="ListLabel1638">
    <w:name w:val="ListLabel 1638"/>
    <w:rPr>
      <w:rFonts w:cs="OpenSymbol"/>
      <w:b w:val="0"/>
      <w:sz w:val="20"/>
    </w:rPr>
  </w:style>
  <w:style w:type="character" w:customStyle="1" w:styleId="ListLabel1637">
    <w:name w:val="ListLabel 1637"/>
    <w:rPr>
      <w:rFonts w:cs="OpenSymbol"/>
    </w:rPr>
  </w:style>
  <w:style w:type="character" w:customStyle="1" w:styleId="ListLabel1636">
    <w:name w:val="ListLabel 1636"/>
    <w:rPr>
      <w:rFonts w:cs="OpenSymbol"/>
    </w:rPr>
  </w:style>
  <w:style w:type="character" w:customStyle="1" w:styleId="ListLabel1635">
    <w:name w:val="ListLabel 1635"/>
    <w:rPr>
      <w:rFonts w:cs="OpenSymbol"/>
    </w:rPr>
  </w:style>
  <w:style w:type="character" w:customStyle="1" w:styleId="ListLabel1634">
    <w:name w:val="ListLabel 1634"/>
    <w:rPr>
      <w:rFonts w:cs="OpenSymbol"/>
    </w:rPr>
  </w:style>
  <w:style w:type="character" w:customStyle="1" w:styleId="ListLabel1633">
    <w:name w:val="ListLabel 1633"/>
    <w:rPr>
      <w:rFonts w:cs="OpenSymbol"/>
    </w:rPr>
  </w:style>
  <w:style w:type="character" w:customStyle="1" w:styleId="ListLabel1632">
    <w:name w:val="ListLabel 1632"/>
    <w:rPr>
      <w:rFonts w:cs="OpenSymbol"/>
    </w:rPr>
  </w:style>
  <w:style w:type="character" w:customStyle="1" w:styleId="ListLabel1631">
    <w:name w:val="ListLabel 1631"/>
    <w:rPr>
      <w:rFonts w:cs="OpenSymbol"/>
    </w:rPr>
  </w:style>
  <w:style w:type="character" w:customStyle="1" w:styleId="ListLabel1630">
    <w:name w:val="ListLabel 1630"/>
    <w:rPr>
      <w:rFonts w:cs="OpenSymbol"/>
    </w:rPr>
  </w:style>
  <w:style w:type="character" w:customStyle="1" w:styleId="ListLabel1629">
    <w:name w:val="ListLabel 1629"/>
    <w:rPr>
      <w:rFonts w:cs="OpenSymbol"/>
      <w:b w:val="0"/>
      <w:sz w:val="20"/>
    </w:rPr>
  </w:style>
  <w:style w:type="character" w:customStyle="1" w:styleId="ListLabel1628">
    <w:name w:val="ListLabel 1628"/>
    <w:rPr>
      <w:rFonts w:cs="OpenSymbol"/>
    </w:rPr>
  </w:style>
  <w:style w:type="character" w:customStyle="1" w:styleId="ListLabel1627">
    <w:name w:val="ListLabel 1627"/>
    <w:rPr>
      <w:rFonts w:cs="OpenSymbol"/>
    </w:rPr>
  </w:style>
  <w:style w:type="character" w:customStyle="1" w:styleId="ListLabel1626">
    <w:name w:val="ListLabel 1626"/>
    <w:rPr>
      <w:rFonts w:cs="OpenSymbol"/>
    </w:rPr>
  </w:style>
  <w:style w:type="character" w:customStyle="1" w:styleId="ListLabel1625">
    <w:name w:val="ListLabel 1625"/>
    <w:rPr>
      <w:rFonts w:cs="OpenSymbol"/>
    </w:rPr>
  </w:style>
  <w:style w:type="character" w:customStyle="1" w:styleId="ListLabel1624">
    <w:name w:val="ListLabel 1624"/>
    <w:rPr>
      <w:rFonts w:cs="OpenSymbol"/>
    </w:rPr>
  </w:style>
  <w:style w:type="character" w:customStyle="1" w:styleId="ListLabel1623">
    <w:name w:val="ListLabel 1623"/>
    <w:rPr>
      <w:rFonts w:cs="OpenSymbol"/>
    </w:rPr>
  </w:style>
  <w:style w:type="character" w:customStyle="1" w:styleId="ListLabel1622">
    <w:name w:val="ListLabel 1622"/>
    <w:rPr>
      <w:rFonts w:cs="OpenSymbol"/>
    </w:rPr>
  </w:style>
  <w:style w:type="character" w:customStyle="1" w:styleId="ListLabel1621">
    <w:name w:val="ListLabel 1621"/>
    <w:rPr>
      <w:rFonts w:cs="OpenSymbol"/>
    </w:rPr>
  </w:style>
  <w:style w:type="character" w:customStyle="1" w:styleId="ListLabel1620">
    <w:name w:val="ListLabel 1620"/>
    <w:rPr>
      <w:rFonts w:cs="OpenSymbol"/>
      <w:b w:val="0"/>
      <w:sz w:val="20"/>
    </w:rPr>
  </w:style>
  <w:style w:type="character" w:customStyle="1" w:styleId="ListLabel1619">
    <w:name w:val="ListLabel 1619"/>
    <w:rPr>
      <w:rFonts w:cs="OpenSymbol"/>
    </w:rPr>
  </w:style>
  <w:style w:type="character" w:customStyle="1" w:styleId="ListLabel1618">
    <w:name w:val="ListLabel 1618"/>
    <w:rPr>
      <w:rFonts w:cs="OpenSymbol"/>
    </w:rPr>
  </w:style>
  <w:style w:type="character" w:customStyle="1" w:styleId="ListLabel1617">
    <w:name w:val="ListLabel 1617"/>
    <w:rPr>
      <w:rFonts w:cs="OpenSymbol"/>
    </w:rPr>
  </w:style>
  <w:style w:type="character" w:customStyle="1" w:styleId="ListLabel1616">
    <w:name w:val="ListLabel 1616"/>
    <w:rPr>
      <w:rFonts w:cs="OpenSymbol"/>
    </w:rPr>
  </w:style>
  <w:style w:type="character" w:customStyle="1" w:styleId="ListLabel1615">
    <w:name w:val="ListLabel 1615"/>
    <w:rPr>
      <w:rFonts w:cs="OpenSymbol"/>
    </w:rPr>
  </w:style>
  <w:style w:type="character" w:customStyle="1" w:styleId="ListLabel1614">
    <w:name w:val="ListLabel 1614"/>
    <w:rPr>
      <w:rFonts w:cs="OpenSymbol"/>
    </w:rPr>
  </w:style>
  <w:style w:type="character" w:customStyle="1" w:styleId="ListLabel1613">
    <w:name w:val="ListLabel 1613"/>
    <w:rPr>
      <w:rFonts w:cs="OpenSymbol"/>
    </w:rPr>
  </w:style>
  <w:style w:type="character" w:customStyle="1" w:styleId="ListLabel1612">
    <w:name w:val="ListLabel 1612"/>
    <w:rPr>
      <w:rFonts w:cs="OpenSymbol"/>
    </w:rPr>
  </w:style>
  <w:style w:type="character" w:customStyle="1" w:styleId="ListLabel1611">
    <w:name w:val="ListLabel 1611"/>
    <w:rPr>
      <w:rFonts w:cs="OpenSymbol"/>
      <w:b w:val="0"/>
      <w:sz w:val="20"/>
    </w:rPr>
  </w:style>
  <w:style w:type="character" w:customStyle="1" w:styleId="ListLabel1610">
    <w:name w:val="ListLabel 1610"/>
    <w:rPr>
      <w:rFonts w:cs="OpenSymbol"/>
    </w:rPr>
  </w:style>
  <w:style w:type="character" w:customStyle="1" w:styleId="ListLabel1609">
    <w:name w:val="ListLabel 1609"/>
    <w:rPr>
      <w:rFonts w:cs="OpenSymbol"/>
    </w:rPr>
  </w:style>
  <w:style w:type="character" w:customStyle="1" w:styleId="ListLabel1608">
    <w:name w:val="ListLabel 1608"/>
    <w:rPr>
      <w:rFonts w:cs="OpenSymbol"/>
    </w:rPr>
  </w:style>
  <w:style w:type="character" w:customStyle="1" w:styleId="ListLabel1607">
    <w:name w:val="ListLabel 1607"/>
    <w:rPr>
      <w:rFonts w:cs="OpenSymbol"/>
    </w:rPr>
  </w:style>
  <w:style w:type="character" w:customStyle="1" w:styleId="ListLabel1606">
    <w:name w:val="ListLabel 1606"/>
    <w:rPr>
      <w:rFonts w:cs="OpenSymbol"/>
    </w:rPr>
  </w:style>
  <w:style w:type="character" w:customStyle="1" w:styleId="ListLabel1605">
    <w:name w:val="ListLabel 1605"/>
    <w:rPr>
      <w:rFonts w:cs="OpenSymbol"/>
    </w:rPr>
  </w:style>
  <w:style w:type="character" w:customStyle="1" w:styleId="ListLabel1604">
    <w:name w:val="ListLabel 1604"/>
    <w:rPr>
      <w:rFonts w:cs="OpenSymbol"/>
    </w:rPr>
  </w:style>
  <w:style w:type="character" w:customStyle="1" w:styleId="ListLabel1603">
    <w:name w:val="ListLabel 1603"/>
    <w:rPr>
      <w:rFonts w:cs="OpenSymbol"/>
    </w:rPr>
  </w:style>
  <w:style w:type="character" w:customStyle="1" w:styleId="ListLabel1602">
    <w:name w:val="ListLabel 1602"/>
    <w:rPr>
      <w:rFonts w:cs="OpenSymbol"/>
      <w:b w:val="0"/>
      <w:sz w:val="20"/>
    </w:rPr>
  </w:style>
  <w:style w:type="character" w:customStyle="1" w:styleId="ListLabel1601">
    <w:name w:val="ListLabel 1601"/>
    <w:rPr>
      <w:rFonts w:cs="OpenSymbol"/>
    </w:rPr>
  </w:style>
  <w:style w:type="character" w:customStyle="1" w:styleId="ListLabel1600">
    <w:name w:val="ListLabel 1600"/>
    <w:rPr>
      <w:rFonts w:cs="OpenSymbol"/>
    </w:rPr>
  </w:style>
  <w:style w:type="character" w:customStyle="1" w:styleId="ListLabel1599">
    <w:name w:val="ListLabel 1599"/>
    <w:rPr>
      <w:rFonts w:cs="OpenSymbol"/>
    </w:rPr>
  </w:style>
  <w:style w:type="character" w:customStyle="1" w:styleId="ListLabel1598">
    <w:name w:val="ListLabel 1598"/>
    <w:rPr>
      <w:rFonts w:cs="OpenSymbol"/>
    </w:rPr>
  </w:style>
  <w:style w:type="character" w:customStyle="1" w:styleId="ListLabel1597">
    <w:name w:val="ListLabel 1597"/>
    <w:rPr>
      <w:rFonts w:cs="OpenSymbol"/>
    </w:rPr>
  </w:style>
  <w:style w:type="character" w:customStyle="1" w:styleId="ListLabel1596">
    <w:name w:val="ListLabel 1596"/>
    <w:rPr>
      <w:rFonts w:cs="OpenSymbol"/>
    </w:rPr>
  </w:style>
  <w:style w:type="character" w:customStyle="1" w:styleId="ListLabel1595">
    <w:name w:val="ListLabel 1595"/>
    <w:rPr>
      <w:rFonts w:cs="OpenSymbol"/>
    </w:rPr>
  </w:style>
  <w:style w:type="character" w:customStyle="1" w:styleId="ListLabel1594">
    <w:name w:val="ListLabel 1594"/>
    <w:rPr>
      <w:rFonts w:cs="OpenSymbol"/>
    </w:rPr>
  </w:style>
  <w:style w:type="character" w:customStyle="1" w:styleId="ListLabel1593">
    <w:name w:val="ListLabel 1593"/>
    <w:rPr>
      <w:rFonts w:cs="OpenSymbol"/>
      <w:b w:val="0"/>
      <w:sz w:val="20"/>
    </w:rPr>
  </w:style>
  <w:style w:type="character" w:customStyle="1" w:styleId="ListLabel1592">
    <w:name w:val="ListLabel 1592"/>
    <w:rPr>
      <w:rFonts w:cs="OpenSymbol"/>
    </w:rPr>
  </w:style>
  <w:style w:type="character" w:customStyle="1" w:styleId="ListLabel1591">
    <w:name w:val="ListLabel 1591"/>
    <w:rPr>
      <w:rFonts w:cs="OpenSymbol"/>
    </w:rPr>
  </w:style>
  <w:style w:type="character" w:customStyle="1" w:styleId="ListLabel1590">
    <w:name w:val="ListLabel 1590"/>
    <w:rPr>
      <w:rFonts w:cs="OpenSymbol"/>
    </w:rPr>
  </w:style>
  <w:style w:type="character" w:customStyle="1" w:styleId="ListLabel1589">
    <w:name w:val="ListLabel 1589"/>
    <w:rPr>
      <w:rFonts w:cs="OpenSymbol"/>
    </w:rPr>
  </w:style>
  <w:style w:type="character" w:customStyle="1" w:styleId="ListLabel1588">
    <w:name w:val="ListLabel 1588"/>
    <w:rPr>
      <w:rFonts w:cs="OpenSymbol"/>
    </w:rPr>
  </w:style>
  <w:style w:type="character" w:customStyle="1" w:styleId="ListLabel1587">
    <w:name w:val="ListLabel 1587"/>
    <w:rPr>
      <w:rFonts w:cs="OpenSymbol"/>
    </w:rPr>
  </w:style>
  <w:style w:type="character" w:customStyle="1" w:styleId="ListLabel1586">
    <w:name w:val="ListLabel 1586"/>
    <w:rPr>
      <w:rFonts w:cs="OpenSymbol"/>
    </w:rPr>
  </w:style>
  <w:style w:type="character" w:customStyle="1" w:styleId="ListLabel1585">
    <w:name w:val="ListLabel 1585"/>
    <w:rPr>
      <w:rFonts w:cs="OpenSymbol"/>
    </w:rPr>
  </w:style>
  <w:style w:type="character" w:customStyle="1" w:styleId="ListLabel1584">
    <w:name w:val="ListLabel 1584"/>
    <w:rPr>
      <w:rFonts w:cs="OpenSymbol"/>
      <w:sz w:val="20"/>
    </w:rPr>
  </w:style>
  <w:style w:type="character" w:customStyle="1" w:styleId="ListLabel1583">
    <w:name w:val="ListLabel 1583"/>
    <w:rPr>
      <w:rFonts w:cs="OpenSymbol"/>
    </w:rPr>
  </w:style>
  <w:style w:type="character" w:customStyle="1" w:styleId="ListLabel1582">
    <w:name w:val="ListLabel 1582"/>
    <w:rPr>
      <w:rFonts w:cs="OpenSymbol"/>
    </w:rPr>
  </w:style>
  <w:style w:type="character" w:customStyle="1" w:styleId="ListLabel1581">
    <w:name w:val="ListLabel 1581"/>
    <w:rPr>
      <w:rFonts w:cs="OpenSymbol"/>
    </w:rPr>
  </w:style>
  <w:style w:type="character" w:customStyle="1" w:styleId="ListLabel1580">
    <w:name w:val="ListLabel 1580"/>
    <w:rPr>
      <w:rFonts w:cs="OpenSymbol"/>
    </w:rPr>
  </w:style>
  <w:style w:type="character" w:customStyle="1" w:styleId="ListLabel1579">
    <w:name w:val="ListLabel 1579"/>
    <w:rPr>
      <w:rFonts w:cs="OpenSymbol"/>
    </w:rPr>
  </w:style>
  <w:style w:type="character" w:customStyle="1" w:styleId="ListLabel1578">
    <w:name w:val="ListLabel 1578"/>
    <w:rPr>
      <w:rFonts w:cs="OpenSymbol"/>
    </w:rPr>
  </w:style>
  <w:style w:type="character" w:customStyle="1" w:styleId="ListLabel1577">
    <w:name w:val="ListLabel 1577"/>
    <w:rPr>
      <w:rFonts w:cs="OpenSymbol"/>
    </w:rPr>
  </w:style>
  <w:style w:type="character" w:customStyle="1" w:styleId="ListLabel1576">
    <w:name w:val="ListLabel 1576"/>
    <w:rPr>
      <w:rFonts w:cs="OpenSymbol"/>
    </w:rPr>
  </w:style>
  <w:style w:type="character" w:customStyle="1" w:styleId="ListLabel1575">
    <w:name w:val="ListLabel 1575"/>
    <w:rPr>
      <w:rFonts w:cs="OpenSymbol"/>
      <w:sz w:val="20"/>
    </w:rPr>
  </w:style>
  <w:style w:type="character" w:customStyle="1" w:styleId="ListLabel1574">
    <w:name w:val="ListLabel 1574"/>
    <w:rPr>
      <w:rFonts w:cs="OpenSymbol"/>
    </w:rPr>
  </w:style>
  <w:style w:type="character" w:customStyle="1" w:styleId="ListLabel1573">
    <w:name w:val="ListLabel 1573"/>
    <w:rPr>
      <w:rFonts w:cs="OpenSymbol"/>
    </w:rPr>
  </w:style>
  <w:style w:type="character" w:customStyle="1" w:styleId="ListLabel1572">
    <w:name w:val="ListLabel 1572"/>
    <w:rPr>
      <w:rFonts w:cs="OpenSymbol"/>
    </w:rPr>
  </w:style>
  <w:style w:type="character" w:customStyle="1" w:styleId="ListLabel1571">
    <w:name w:val="ListLabel 1571"/>
    <w:rPr>
      <w:rFonts w:cs="OpenSymbol"/>
    </w:rPr>
  </w:style>
  <w:style w:type="character" w:customStyle="1" w:styleId="ListLabel1570">
    <w:name w:val="ListLabel 1570"/>
    <w:rPr>
      <w:rFonts w:cs="OpenSymbol"/>
    </w:rPr>
  </w:style>
  <w:style w:type="character" w:customStyle="1" w:styleId="ListLabel1569">
    <w:name w:val="ListLabel 1569"/>
    <w:rPr>
      <w:rFonts w:cs="OpenSymbol"/>
    </w:rPr>
  </w:style>
  <w:style w:type="character" w:customStyle="1" w:styleId="ListLabel1568">
    <w:name w:val="ListLabel 1568"/>
    <w:rPr>
      <w:rFonts w:cs="OpenSymbol"/>
    </w:rPr>
  </w:style>
  <w:style w:type="character" w:customStyle="1" w:styleId="ListLabel1567">
    <w:name w:val="ListLabel 1567"/>
    <w:rPr>
      <w:rFonts w:cs="OpenSymbol"/>
    </w:rPr>
  </w:style>
  <w:style w:type="character" w:customStyle="1" w:styleId="ListLabel1566">
    <w:name w:val="ListLabel 1566"/>
    <w:rPr>
      <w:rFonts w:ascii="Arial" w:hAnsi="Arial" w:cs="OpenSymbol"/>
      <w:sz w:val="20"/>
    </w:rPr>
  </w:style>
  <w:style w:type="character" w:customStyle="1" w:styleId="ListLabel1565">
    <w:name w:val="ListLabel 1565"/>
    <w:rPr>
      <w:rFonts w:cs="OpenSymbol"/>
    </w:rPr>
  </w:style>
  <w:style w:type="character" w:customStyle="1" w:styleId="ListLabel1564">
    <w:name w:val="ListLabel 1564"/>
    <w:rPr>
      <w:rFonts w:cs="OpenSymbol"/>
    </w:rPr>
  </w:style>
  <w:style w:type="character" w:customStyle="1" w:styleId="ListLabel1563">
    <w:name w:val="ListLabel 1563"/>
    <w:rPr>
      <w:rFonts w:cs="OpenSymbol"/>
    </w:rPr>
  </w:style>
  <w:style w:type="character" w:customStyle="1" w:styleId="ListLabel1562">
    <w:name w:val="ListLabel 1562"/>
    <w:rPr>
      <w:rFonts w:cs="OpenSymbol"/>
    </w:rPr>
  </w:style>
  <w:style w:type="character" w:customStyle="1" w:styleId="ListLabel1561">
    <w:name w:val="ListLabel 1561"/>
    <w:rPr>
      <w:rFonts w:cs="OpenSymbol"/>
    </w:rPr>
  </w:style>
  <w:style w:type="character" w:customStyle="1" w:styleId="ListLabel1560">
    <w:name w:val="ListLabel 1560"/>
    <w:rPr>
      <w:rFonts w:cs="OpenSymbol"/>
    </w:rPr>
  </w:style>
  <w:style w:type="character" w:customStyle="1" w:styleId="ListLabel1559">
    <w:name w:val="ListLabel 1559"/>
    <w:rPr>
      <w:rFonts w:cs="OpenSymbol"/>
    </w:rPr>
  </w:style>
  <w:style w:type="character" w:customStyle="1" w:styleId="ListLabel1558">
    <w:name w:val="ListLabel 1558"/>
    <w:rPr>
      <w:rFonts w:cs="OpenSymbol"/>
    </w:rPr>
  </w:style>
  <w:style w:type="character" w:customStyle="1" w:styleId="ListLabel1557">
    <w:name w:val="ListLabel 1557"/>
    <w:rPr>
      <w:rFonts w:cs="OpenSymbol"/>
      <w:sz w:val="20"/>
    </w:rPr>
  </w:style>
  <w:style w:type="character" w:customStyle="1" w:styleId="ListLabel1556">
    <w:name w:val="ListLabel 1556"/>
    <w:rPr>
      <w:rFonts w:cs="OpenSymbol"/>
    </w:rPr>
  </w:style>
  <w:style w:type="character" w:customStyle="1" w:styleId="ListLabel1555">
    <w:name w:val="ListLabel 1555"/>
    <w:rPr>
      <w:rFonts w:cs="OpenSymbol"/>
    </w:rPr>
  </w:style>
  <w:style w:type="character" w:customStyle="1" w:styleId="ListLabel1554">
    <w:name w:val="ListLabel 1554"/>
    <w:rPr>
      <w:rFonts w:cs="OpenSymbol"/>
    </w:rPr>
  </w:style>
  <w:style w:type="character" w:customStyle="1" w:styleId="ListLabel1553">
    <w:name w:val="ListLabel 1553"/>
    <w:rPr>
      <w:rFonts w:cs="OpenSymbol"/>
    </w:rPr>
  </w:style>
  <w:style w:type="character" w:customStyle="1" w:styleId="ListLabel1552">
    <w:name w:val="ListLabel 1552"/>
    <w:rPr>
      <w:rFonts w:cs="OpenSymbol"/>
    </w:rPr>
  </w:style>
  <w:style w:type="character" w:customStyle="1" w:styleId="ListLabel1551">
    <w:name w:val="ListLabel 1551"/>
    <w:rPr>
      <w:rFonts w:cs="OpenSymbol"/>
    </w:rPr>
  </w:style>
  <w:style w:type="character" w:customStyle="1" w:styleId="ListLabel1550">
    <w:name w:val="ListLabel 1550"/>
    <w:rPr>
      <w:rFonts w:cs="OpenSymbol"/>
    </w:rPr>
  </w:style>
  <w:style w:type="character" w:customStyle="1" w:styleId="ListLabel1549">
    <w:name w:val="ListLabel 1549"/>
    <w:rPr>
      <w:rFonts w:cs="OpenSymbol"/>
    </w:rPr>
  </w:style>
  <w:style w:type="character" w:customStyle="1" w:styleId="ListLabel1548">
    <w:name w:val="ListLabel 1548"/>
    <w:rPr>
      <w:rFonts w:cs="OpenSymbol"/>
      <w:sz w:val="20"/>
    </w:rPr>
  </w:style>
  <w:style w:type="character" w:customStyle="1" w:styleId="ListLabel1547">
    <w:name w:val="ListLabel 1547"/>
    <w:rPr>
      <w:rFonts w:cs="OpenSymbol"/>
    </w:rPr>
  </w:style>
  <w:style w:type="character" w:customStyle="1" w:styleId="ListLabel1546">
    <w:name w:val="ListLabel 1546"/>
    <w:rPr>
      <w:rFonts w:cs="OpenSymbol"/>
    </w:rPr>
  </w:style>
  <w:style w:type="character" w:customStyle="1" w:styleId="ListLabel1545">
    <w:name w:val="ListLabel 1545"/>
    <w:rPr>
      <w:rFonts w:cs="OpenSymbol"/>
    </w:rPr>
  </w:style>
  <w:style w:type="character" w:customStyle="1" w:styleId="ListLabel1544">
    <w:name w:val="ListLabel 1544"/>
    <w:rPr>
      <w:rFonts w:cs="OpenSymbol"/>
    </w:rPr>
  </w:style>
  <w:style w:type="character" w:customStyle="1" w:styleId="ListLabel1543">
    <w:name w:val="ListLabel 1543"/>
    <w:rPr>
      <w:rFonts w:cs="OpenSymbol"/>
    </w:rPr>
  </w:style>
  <w:style w:type="character" w:customStyle="1" w:styleId="ListLabel1542">
    <w:name w:val="ListLabel 1542"/>
    <w:rPr>
      <w:rFonts w:cs="OpenSymbol"/>
    </w:rPr>
  </w:style>
  <w:style w:type="character" w:customStyle="1" w:styleId="ListLabel1541">
    <w:name w:val="ListLabel 1541"/>
    <w:rPr>
      <w:rFonts w:cs="OpenSymbol"/>
    </w:rPr>
  </w:style>
  <w:style w:type="character" w:customStyle="1" w:styleId="ListLabel1540">
    <w:name w:val="ListLabel 1540"/>
    <w:rPr>
      <w:rFonts w:cs="OpenSymbol"/>
    </w:rPr>
  </w:style>
  <w:style w:type="character" w:customStyle="1" w:styleId="ListLabel1539">
    <w:name w:val="ListLabel 1539"/>
    <w:rPr>
      <w:rFonts w:cs="OpenSymbol"/>
    </w:rPr>
  </w:style>
  <w:style w:type="character" w:customStyle="1" w:styleId="ListLabel1538">
    <w:name w:val="ListLabel 1538"/>
    <w:rPr>
      <w:rFonts w:cs="OpenSymbol"/>
    </w:rPr>
  </w:style>
  <w:style w:type="character" w:customStyle="1" w:styleId="ListLabel1537">
    <w:name w:val="ListLabel 1537"/>
    <w:rPr>
      <w:rFonts w:cs="OpenSymbol"/>
    </w:rPr>
  </w:style>
  <w:style w:type="character" w:customStyle="1" w:styleId="ListLabel1536">
    <w:name w:val="ListLabel 1536"/>
    <w:rPr>
      <w:rFonts w:cs="OpenSymbol"/>
    </w:rPr>
  </w:style>
  <w:style w:type="character" w:customStyle="1" w:styleId="ListLabel1535">
    <w:name w:val="ListLabel 1535"/>
    <w:rPr>
      <w:rFonts w:cs="OpenSymbol"/>
    </w:rPr>
  </w:style>
  <w:style w:type="character" w:customStyle="1" w:styleId="ListLabel1534">
    <w:name w:val="ListLabel 1534"/>
    <w:rPr>
      <w:rFonts w:cs="OpenSymbol"/>
    </w:rPr>
  </w:style>
  <w:style w:type="character" w:customStyle="1" w:styleId="ListLabel1533">
    <w:name w:val="ListLabel 1533"/>
    <w:rPr>
      <w:rFonts w:cs="OpenSymbol"/>
    </w:rPr>
  </w:style>
  <w:style w:type="character" w:customStyle="1" w:styleId="ListLabel1532">
    <w:name w:val="ListLabel 1532"/>
    <w:rPr>
      <w:rFonts w:cs="OpenSymbol"/>
    </w:rPr>
  </w:style>
  <w:style w:type="character" w:customStyle="1" w:styleId="ListLabel1531">
    <w:name w:val="ListLabel 1531"/>
    <w:rPr>
      <w:rFonts w:cs="OpenSymbol"/>
    </w:rPr>
  </w:style>
  <w:style w:type="character" w:customStyle="1" w:styleId="ListLabel1530">
    <w:name w:val="ListLabel 1530"/>
    <w:rPr>
      <w:rFonts w:cs="OpenSymbol"/>
    </w:rPr>
  </w:style>
  <w:style w:type="character" w:customStyle="1" w:styleId="ListLabel1529">
    <w:name w:val="ListLabel 1529"/>
    <w:rPr>
      <w:rFonts w:cs="OpenSymbol"/>
    </w:rPr>
  </w:style>
  <w:style w:type="character" w:customStyle="1" w:styleId="ListLabel1528">
    <w:name w:val="ListLabel 1528"/>
    <w:rPr>
      <w:rFonts w:cs="OpenSymbol"/>
    </w:rPr>
  </w:style>
  <w:style w:type="character" w:customStyle="1" w:styleId="ListLabel1527">
    <w:name w:val="ListLabel 1527"/>
    <w:rPr>
      <w:rFonts w:cs="OpenSymbol"/>
    </w:rPr>
  </w:style>
  <w:style w:type="character" w:customStyle="1" w:styleId="ListLabel1526">
    <w:name w:val="ListLabel 1526"/>
    <w:rPr>
      <w:rFonts w:cs="OpenSymbol"/>
    </w:rPr>
  </w:style>
  <w:style w:type="character" w:customStyle="1" w:styleId="ListLabel1525">
    <w:name w:val="ListLabel 1525"/>
    <w:rPr>
      <w:rFonts w:cs="OpenSymbol"/>
    </w:rPr>
  </w:style>
  <w:style w:type="character" w:customStyle="1" w:styleId="ListLabel1524">
    <w:name w:val="ListLabel 1524"/>
    <w:rPr>
      <w:rFonts w:cs="OpenSymbol"/>
    </w:rPr>
  </w:style>
  <w:style w:type="character" w:customStyle="1" w:styleId="ListLabel1523">
    <w:name w:val="ListLabel 1523"/>
    <w:rPr>
      <w:rFonts w:cs="OpenSymbol"/>
    </w:rPr>
  </w:style>
  <w:style w:type="character" w:customStyle="1" w:styleId="ListLabel1522">
    <w:name w:val="ListLabel 1522"/>
    <w:rPr>
      <w:rFonts w:cs="OpenSymbol"/>
    </w:rPr>
  </w:style>
  <w:style w:type="character" w:customStyle="1" w:styleId="ListLabel1521">
    <w:name w:val="ListLabel 1521"/>
    <w:rPr>
      <w:rFonts w:cs="OpenSymbol"/>
    </w:rPr>
  </w:style>
  <w:style w:type="character" w:customStyle="1" w:styleId="ListLabel1520">
    <w:name w:val="ListLabel 1520"/>
    <w:rPr>
      <w:rFonts w:cs="OpenSymbol"/>
    </w:rPr>
  </w:style>
  <w:style w:type="character" w:customStyle="1" w:styleId="ListLabel1519">
    <w:name w:val="ListLabel 1519"/>
    <w:rPr>
      <w:rFonts w:cs="OpenSymbol"/>
    </w:rPr>
  </w:style>
  <w:style w:type="character" w:customStyle="1" w:styleId="ListLabel1518">
    <w:name w:val="ListLabel 1518"/>
    <w:rPr>
      <w:rFonts w:cs="OpenSymbol"/>
    </w:rPr>
  </w:style>
  <w:style w:type="character" w:customStyle="1" w:styleId="ListLabel1517">
    <w:name w:val="ListLabel 1517"/>
    <w:rPr>
      <w:rFonts w:cs="OpenSymbol"/>
    </w:rPr>
  </w:style>
  <w:style w:type="character" w:customStyle="1" w:styleId="ListLabel1516">
    <w:name w:val="ListLabel 1516"/>
    <w:rPr>
      <w:rFonts w:cs="OpenSymbol"/>
    </w:rPr>
  </w:style>
  <w:style w:type="character" w:customStyle="1" w:styleId="ListLabel1515">
    <w:name w:val="ListLabel 1515"/>
    <w:rPr>
      <w:rFonts w:cs="OpenSymbol"/>
    </w:rPr>
  </w:style>
  <w:style w:type="character" w:customStyle="1" w:styleId="ListLabel1514">
    <w:name w:val="ListLabel 1514"/>
    <w:rPr>
      <w:rFonts w:cs="OpenSymbol"/>
    </w:rPr>
  </w:style>
  <w:style w:type="character" w:customStyle="1" w:styleId="ListLabel1513">
    <w:name w:val="ListLabel 1513"/>
    <w:rPr>
      <w:rFonts w:cs="OpenSymbol"/>
    </w:rPr>
  </w:style>
  <w:style w:type="character" w:customStyle="1" w:styleId="ListLabel1512">
    <w:name w:val="ListLabel 1512"/>
    <w:rPr>
      <w:rFonts w:cs="OpenSymbol"/>
    </w:rPr>
  </w:style>
  <w:style w:type="character" w:customStyle="1" w:styleId="ListLabel1511">
    <w:name w:val="ListLabel 1511"/>
    <w:rPr>
      <w:rFonts w:cs="OpenSymbol"/>
    </w:rPr>
  </w:style>
  <w:style w:type="character" w:customStyle="1" w:styleId="ListLabel1510">
    <w:name w:val="ListLabel 1510"/>
    <w:rPr>
      <w:rFonts w:cs="OpenSymbol"/>
    </w:rPr>
  </w:style>
  <w:style w:type="character" w:customStyle="1" w:styleId="ListLabel1509">
    <w:name w:val="ListLabel 1509"/>
    <w:rPr>
      <w:rFonts w:cs="OpenSymbol"/>
    </w:rPr>
  </w:style>
  <w:style w:type="character" w:customStyle="1" w:styleId="ListLabel1508">
    <w:name w:val="ListLabel 1508"/>
    <w:rPr>
      <w:rFonts w:cs="OpenSymbol"/>
    </w:rPr>
  </w:style>
  <w:style w:type="character" w:customStyle="1" w:styleId="ListLabel1507">
    <w:name w:val="ListLabel 1507"/>
    <w:rPr>
      <w:rFonts w:cs="OpenSymbol"/>
    </w:rPr>
  </w:style>
  <w:style w:type="character" w:customStyle="1" w:styleId="ListLabel1506">
    <w:name w:val="ListLabel 1506"/>
    <w:rPr>
      <w:rFonts w:cs="OpenSymbol"/>
    </w:rPr>
  </w:style>
  <w:style w:type="character" w:customStyle="1" w:styleId="ListLabel1505">
    <w:name w:val="ListLabel 1505"/>
    <w:rPr>
      <w:rFonts w:cs="OpenSymbol"/>
    </w:rPr>
  </w:style>
  <w:style w:type="character" w:customStyle="1" w:styleId="ListLabel1504">
    <w:name w:val="ListLabel 1504"/>
    <w:rPr>
      <w:rFonts w:cs="OpenSymbol"/>
    </w:rPr>
  </w:style>
  <w:style w:type="character" w:customStyle="1" w:styleId="ListLabel1503">
    <w:name w:val="ListLabel 1503"/>
    <w:rPr>
      <w:rFonts w:cs="OpenSymbol"/>
    </w:rPr>
  </w:style>
  <w:style w:type="character" w:customStyle="1" w:styleId="ListLabel1502">
    <w:name w:val="ListLabel 1502"/>
    <w:rPr>
      <w:rFonts w:cs="OpenSymbol"/>
    </w:rPr>
  </w:style>
  <w:style w:type="character" w:customStyle="1" w:styleId="ListLabel1501">
    <w:name w:val="ListLabel 1501"/>
    <w:rPr>
      <w:rFonts w:cs="OpenSymbol"/>
    </w:rPr>
  </w:style>
  <w:style w:type="character" w:customStyle="1" w:styleId="ListLabel1500">
    <w:name w:val="ListLabel 1500"/>
    <w:rPr>
      <w:rFonts w:cs="OpenSymbol"/>
    </w:rPr>
  </w:style>
  <w:style w:type="character" w:customStyle="1" w:styleId="ListLabel1499">
    <w:name w:val="ListLabel 1499"/>
    <w:rPr>
      <w:rFonts w:cs="OpenSymbol"/>
    </w:rPr>
  </w:style>
  <w:style w:type="character" w:customStyle="1" w:styleId="ListLabel1498">
    <w:name w:val="ListLabel 1498"/>
    <w:rPr>
      <w:rFonts w:cs="OpenSymbol"/>
    </w:rPr>
  </w:style>
  <w:style w:type="character" w:customStyle="1" w:styleId="ListLabel1497">
    <w:name w:val="ListLabel 1497"/>
    <w:rPr>
      <w:rFonts w:cs="OpenSymbol"/>
    </w:rPr>
  </w:style>
  <w:style w:type="character" w:customStyle="1" w:styleId="ListLabel1496">
    <w:name w:val="ListLabel 1496"/>
    <w:rPr>
      <w:rFonts w:cs="OpenSymbol"/>
    </w:rPr>
  </w:style>
  <w:style w:type="character" w:customStyle="1" w:styleId="ListLabel1495">
    <w:name w:val="ListLabel 1495"/>
    <w:rPr>
      <w:rFonts w:cs="OpenSymbol"/>
    </w:rPr>
  </w:style>
  <w:style w:type="character" w:customStyle="1" w:styleId="ListLabel1494">
    <w:name w:val="ListLabel 1494"/>
    <w:rPr>
      <w:rFonts w:cs="OpenSymbol"/>
    </w:rPr>
  </w:style>
  <w:style w:type="character" w:customStyle="1" w:styleId="ListLabel1493">
    <w:name w:val="ListLabel 1493"/>
    <w:rPr>
      <w:rFonts w:cs="OpenSymbol"/>
    </w:rPr>
  </w:style>
  <w:style w:type="character" w:customStyle="1" w:styleId="ListLabel1492">
    <w:name w:val="ListLabel 1492"/>
    <w:rPr>
      <w:rFonts w:cs="OpenSymbol"/>
    </w:rPr>
  </w:style>
  <w:style w:type="character" w:customStyle="1" w:styleId="ListLabel1491">
    <w:name w:val="ListLabel 1491"/>
    <w:rPr>
      <w:rFonts w:cs="OpenSymbol"/>
    </w:rPr>
  </w:style>
  <w:style w:type="character" w:customStyle="1" w:styleId="ListLabel1490">
    <w:name w:val="ListLabel 1490"/>
    <w:rPr>
      <w:rFonts w:cs="OpenSymbol"/>
    </w:rPr>
  </w:style>
  <w:style w:type="character" w:customStyle="1" w:styleId="ListLabel1489">
    <w:name w:val="ListLabel 1489"/>
    <w:rPr>
      <w:rFonts w:cs="OpenSymbol"/>
    </w:rPr>
  </w:style>
  <w:style w:type="character" w:customStyle="1" w:styleId="ListLabel1488">
    <w:name w:val="ListLabel 1488"/>
    <w:rPr>
      <w:rFonts w:cs="OpenSymbol"/>
    </w:rPr>
  </w:style>
  <w:style w:type="character" w:customStyle="1" w:styleId="ListLabel1487">
    <w:name w:val="ListLabel 1487"/>
    <w:rPr>
      <w:rFonts w:cs="OpenSymbol"/>
    </w:rPr>
  </w:style>
  <w:style w:type="character" w:customStyle="1" w:styleId="ListLabel1486">
    <w:name w:val="ListLabel 1486"/>
    <w:rPr>
      <w:rFonts w:cs="OpenSymbol"/>
    </w:rPr>
  </w:style>
  <w:style w:type="character" w:customStyle="1" w:styleId="ListLabel1485">
    <w:name w:val="ListLabel 1485"/>
    <w:rPr>
      <w:rFonts w:cs="OpenSymbol"/>
    </w:rPr>
  </w:style>
  <w:style w:type="character" w:customStyle="1" w:styleId="ListLabel1484">
    <w:name w:val="ListLabel 1484"/>
    <w:rPr>
      <w:rFonts w:cs="OpenSymbol"/>
    </w:rPr>
  </w:style>
  <w:style w:type="character" w:customStyle="1" w:styleId="ListLabel1483">
    <w:name w:val="ListLabel 1483"/>
    <w:rPr>
      <w:rFonts w:cs="OpenSymbol"/>
    </w:rPr>
  </w:style>
  <w:style w:type="character" w:customStyle="1" w:styleId="ListLabel1482">
    <w:name w:val="ListLabel 1482"/>
    <w:rPr>
      <w:rFonts w:cs="OpenSymbol"/>
    </w:rPr>
  </w:style>
  <w:style w:type="character" w:customStyle="1" w:styleId="ListLabel1481">
    <w:name w:val="ListLabel 1481"/>
    <w:rPr>
      <w:rFonts w:cs="OpenSymbol"/>
    </w:rPr>
  </w:style>
  <w:style w:type="character" w:customStyle="1" w:styleId="ListLabel1480">
    <w:name w:val="ListLabel 1480"/>
    <w:rPr>
      <w:rFonts w:cs="OpenSymbol"/>
    </w:rPr>
  </w:style>
  <w:style w:type="character" w:customStyle="1" w:styleId="ListLabel1479">
    <w:name w:val="ListLabel 1479"/>
    <w:rPr>
      <w:rFonts w:cs="OpenSymbol"/>
    </w:rPr>
  </w:style>
  <w:style w:type="character" w:customStyle="1" w:styleId="ListLabel1478">
    <w:name w:val="ListLabel 1478"/>
    <w:rPr>
      <w:rFonts w:cs="OpenSymbol"/>
    </w:rPr>
  </w:style>
  <w:style w:type="character" w:customStyle="1" w:styleId="ListLabel1477">
    <w:name w:val="ListLabel 1477"/>
    <w:rPr>
      <w:rFonts w:cs="OpenSymbol"/>
    </w:rPr>
  </w:style>
  <w:style w:type="character" w:customStyle="1" w:styleId="ListLabel1476">
    <w:name w:val="ListLabel 1476"/>
    <w:rPr>
      <w:rFonts w:cs="OpenSymbol"/>
    </w:rPr>
  </w:style>
  <w:style w:type="character" w:customStyle="1" w:styleId="ListLabel1475">
    <w:name w:val="ListLabel 1475"/>
    <w:rPr>
      <w:rFonts w:cs="OpenSymbol"/>
    </w:rPr>
  </w:style>
  <w:style w:type="character" w:customStyle="1" w:styleId="ListLabel1474">
    <w:name w:val="ListLabel 1474"/>
    <w:rPr>
      <w:rFonts w:cs="OpenSymbol"/>
    </w:rPr>
  </w:style>
  <w:style w:type="character" w:customStyle="1" w:styleId="ListLabel1473">
    <w:name w:val="ListLabel 1473"/>
    <w:rPr>
      <w:rFonts w:cs="OpenSymbol"/>
    </w:rPr>
  </w:style>
  <w:style w:type="character" w:customStyle="1" w:styleId="ListLabel1472">
    <w:name w:val="ListLabel 1472"/>
    <w:rPr>
      <w:rFonts w:cs="OpenSymbol"/>
    </w:rPr>
  </w:style>
  <w:style w:type="character" w:customStyle="1" w:styleId="ListLabel1471">
    <w:name w:val="ListLabel 1471"/>
    <w:rPr>
      <w:rFonts w:cs="OpenSymbol"/>
    </w:rPr>
  </w:style>
  <w:style w:type="character" w:customStyle="1" w:styleId="ListLabel1470">
    <w:name w:val="ListLabel 1470"/>
    <w:rPr>
      <w:rFonts w:cs="OpenSymbol"/>
    </w:rPr>
  </w:style>
  <w:style w:type="character" w:customStyle="1" w:styleId="ListLabel1469">
    <w:name w:val="ListLabel 1469"/>
    <w:rPr>
      <w:rFonts w:cs="OpenSymbol"/>
    </w:rPr>
  </w:style>
  <w:style w:type="character" w:customStyle="1" w:styleId="ListLabel1468">
    <w:name w:val="ListLabel 1468"/>
    <w:rPr>
      <w:rFonts w:cs="OpenSymbol"/>
    </w:rPr>
  </w:style>
  <w:style w:type="character" w:customStyle="1" w:styleId="ListLabel1467">
    <w:name w:val="ListLabel 1467"/>
    <w:rPr>
      <w:rFonts w:cs="OpenSymbol"/>
    </w:rPr>
  </w:style>
  <w:style w:type="character" w:customStyle="1" w:styleId="ListLabel1466">
    <w:name w:val="ListLabel 1466"/>
    <w:rPr>
      <w:rFonts w:cs="OpenSymbol"/>
    </w:rPr>
  </w:style>
  <w:style w:type="character" w:customStyle="1" w:styleId="ListLabel1465">
    <w:name w:val="ListLabel 1465"/>
    <w:rPr>
      <w:rFonts w:cs="OpenSymbol"/>
    </w:rPr>
  </w:style>
  <w:style w:type="character" w:customStyle="1" w:styleId="ListLabel1464">
    <w:name w:val="ListLabel 1464"/>
    <w:rPr>
      <w:rFonts w:cs="OpenSymbol"/>
    </w:rPr>
  </w:style>
  <w:style w:type="character" w:customStyle="1" w:styleId="ListLabel1463">
    <w:name w:val="ListLabel 1463"/>
    <w:rPr>
      <w:rFonts w:cs="OpenSymbol"/>
    </w:rPr>
  </w:style>
  <w:style w:type="character" w:customStyle="1" w:styleId="ListLabel1462">
    <w:name w:val="ListLabel 1462"/>
    <w:rPr>
      <w:rFonts w:cs="OpenSymbol"/>
    </w:rPr>
  </w:style>
  <w:style w:type="character" w:customStyle="1" w:styleId="ListLabel1461">
    <w:name w:val="ListLabel 1461"/>
    <w:rPr>
      <w:rFonts w:cs="OpenSymbol"/>
    </w:rPr>
  </w:style>
  <w:style w:type="character" w:customStyle="1" w:styleId="ListLabel1460">
    <w:name w:val="ListLabel 1460"/>
    <w:rPr>
      <w:rFonts w:cs="OpenSymbol"/>
    </w:rPr>
  </w:style>
  <w:style w:type="character" w:customStyle="1" w:styleId="ListLabel1459">
    <w:name w:val="ListLabel 1459"/>
    <w:rPr>
      <w:rFonts w:cs="OpenSymbol"/>
    </w:rPr>
  </w:style>
  <w:style w:type="character" w:customStyle="1" w:styleId="ListLabel1458">
    <w:name w:val="ListLabel 1458"/>
    <w:rPr>
      <w:rFonts w:cs="OpenSymbol"/>
    </w:rPr>
  </w:style>
  <w:style w:type="character" w:customStyle="1" w:styleId="ListLabel1457">
    <w:name w:val="ListLabel 1457"/>
    <w:rPr>
      <w:rFonts w:cs="OpenSymbol"/>
    </w:rPr>
  </w:style>
  <w:style w:type="character" w:customStyle="1" w:styleId="ListLabel1456">
    <w:name w:val="ListLabel 1456"/>
    <w:rPr>
      <w:rFonts w:cs="OpenSymbol"/>
    </w:rPr>
  </w:style>
  <w:style w:type="character" w:customStyle="1" w:styleId="ListLabel1455">
    <w:name w:val="ListLabel 1455"/>
    <w:rPr>
      <w:rFonts w:cs="OpenSymbol"/>
    </w:rPr>
  </w:style>
  <w:style w:type="character" w:customStyle="1" w:styleId="ListLabel1454">
    <w:name w:val="ListLabel 1454"/>
    <w:rPr>
      <w:rFonts w:cs="OpenSymbol"/>
    </w:rPr>
  </w:style>
  <w:style w:type="character" w:customStyle="1" w:styleId="ListLabel1453">
    <w:name w:val="ListLabel 1453"/>
    <w:rPr>
      <w:rFonts w:cs="OpenSymbol"/>
    </w:rPr>
  </w:style>
  <w:style w:type="character" w:customStyle="1" w:styleId="ListLabel1452">
    <w:name w:val="ListLabel 1452"/>
    <w:rPr>
      <w:rFonts w:cs="OpenSymbol"/>
    </w:rPr>
  </w:style>
  <w:style w:type="character" w:customStyle="1" w:styleId="ListLabel1451">
    <w:name w:val="ListLabel 1451"/>
    <w:rPr>
      <w:rFonts w:cs="OpenSymbol"/>
    </w:rPr>
  </w:style>
  <w:style w:type="character" w:customStyle="1" w:styleId="ListLabel1450">
    <w:name w:val="ListLabel 1450"/>
    <w:rPr>
      <w:rFonts w:cs="OpenSymbol"/>
    </w:rPr>
  </w:style>
  <w:style w:type="character" w:customStyle="1" w:styleId="ListLabel1449">
    <w:name w:val="ListLabel 1449"/>
    <w:rPr>
      <w:rFonts w:cs="OpenSymbol"/>
    </w:rPr>
  </w:style>
  <w:style w:type="character" w:customStyle="1" w:styleId="ListLabel1448">
    <w:name w:val="ListLabel 1448"/>
    <w:rPr>
      <w:rFonts w:cs="OpenSymbol"/>
    </w:rPr>
  </w:style>
  <w:style w:type="character" w:customStyle="1" w:styleId="ListLabel1447">
    <w:name w:val="ListLabel 1447"/>
    <w:rPr>
      <w:rFonts w:cs="OpenSymbol"/>
    </w:rPr>
  </w:style>
  <w:style w:type="character" w:customStyle="1" w:styleId="ListLabel1446">
    <w:name w:val="ListLabel 1446"/>
    <w:rPr>
      <w:rFonts w:cs="OpenSymbol"/>
    </w:rPr>
  </w:style>
  <w:style w:type="character" w:customStyle="1" w:styleId="ListLabel1445">
    <w:name w:val="ListLabel 1445"/>
    <w:rPr>
      <w:rFonts w:cs="OpenSymbol"/>
    </w:rPr>
  </w:style>
  <w:style w:type="character" w:customStyle="1" w:styleId="ListLabel1444">
    <w:name w:val="ListLabel 1444"/>
    <w:rPr>
      <w:rFonts w:cs="OpenSymbol"/>
    </w:rPr>
  </w:style>
  <w:style w:type="character" w:customStyle="1" w:styleId="ListLabel1443">
    <w:name w:val="ListLabel 1443"/>
    <w:rPr>
      <w:rFonts w:cs="OpenSymbol"/>
    </w:rPr>
  </w:style>
  <w:style w:type="character" w:customStyle="1" w:styleId="ListLabel1442">
    <w:name w:val="ListLabel 1442"/>
    <w:rPr>
      <w:rFonts w:cs="OpenSymbol"/>
    </w:rPr>
  </w:style>
  <w:style w:type="character" w:customStyle="1" w:styleId="ListLabel1441">
    <w:name w:val="ListLabel 1441"/>
    <w:rPr>
      <w:rFonts w:cs="OpenSymbol"/>
    </w:rPr>
  </w:style>
  <w:style w:type="character" w:customStyle="1" w:styleId="ListLabel1440">
    <w:name w:val="ListLabel 1440"/>
    <w:rPr>
      <w:rFonts w:cs="OpenSymbol"/>
    </w:rPr>
  </w:style>
  <w:style w:type="character" w:customStyle="1" w:styleId="ListLabel1439">
    <w:name w:val="ListLabel 1439"/>
    <w:rPr>
      <w:rFonts w:cs="OpenSymbol"/>
    </w:rPr>
  </w:style>
  <w:style w:type="character" w:customStyle="1" w:styleId="ListLabel1438">
    <w:name w:val="ListLabel 1438"/>
    <w:rPr>
      <w:rFonts w:cs="OpenSymbol"/>
    </w:rPr>
  </w:style>
  <w:style w:type="character" w:customStyle="1" w:styleId="ListLabel1437">
    <w:name w:val="ListLabel 1437"/>
    <w:rPr>
      <w:rFonts w:cs="OpenSymbol"/>
    </w:rPr>
  </w:style>
  <w:style w:type="character" w:customStyle="1" w:styleId="ListLabel1436">
    <w:name w:val="ListLabel 1436"/>
    <w:rPr>
      <w:rFonts w:cs="OpenSymbol"/>
    </w:rPr>
  </w:style>
  <w:style w:type="character" w:customStyle="1" w:styleId="ListLabel1435">
    <w:name w:val="ListLabel 1435"/>
    <w:rPr>
      <w:rFonts w:cs="OpenSymbol"/>
    </w:rPr>
  </w:style>
  <w:style w:type="character" w:customStyle="1" w:styleId="ListLabel1434">
    <w:name w:val="ListLabel 1434"/>
    <w:rPr>
      <w:rFonts w:cs="OpenSymbol"/>
    </w:rPr>
  </w:style>
  <w:style w:type="character" w:customStyle="1" w:styleId="ListLabel1433">
    <w:name w:val="ListLabel 1433"/>
    <w:rPr>
      <w:rFonts w:cs="OpenSymbol"/>
    </w:rPr>
  </w:style>
  <w:style w:type="character" w:customStyle="1" w:styleId="ListLabel1432">
    <w:name w:val="ListLabel 1432"/>
    <w:rPr>
      <w:rFonts w:cs="OpenSymbol"/>
    </w:rPr>
  </w:style>
  <w:style w:type="character" w:customStyle="1" w:styleId="ListLabel1431">
    <w:name w:val="ListLabel 1431"/>
    <w:rPr>
      <w:rFonts w:cs="OpenSymbol"/>
    </w:rPr>
  </w:style>
  <w:style w:type="character" w:customStyle="1" w:styleId="ListLabel1430">
    <w:name w:val="ListLabel 1430"/>
    <w:rPr>
      <w:rFonts w:cs="OpenSymbol"/>
    </w:rPr>
  </w:style>
  <w:style w:type="character" w:customStyle="1" w:styleId="ListLabel1429">
    <w:name w:val="ListLabel 1429"/>
    <w:rPr>
      <w:rFonts w:cs="OpenSymbol"/>
    </w:rPr>
  </w:style>
  <w:style w:type="character" w:customStyle="1" w:styleId="ListLabel1428">
    <w:name w:val="ListLabel 1428"/>
    <w:rPr>
      <w:rFonts w:cs="OpenSymbol"/>
    </w:rPr>
  </w:style>
  <w:style w:type="character" w:customStyle="1" w:styleId="ListLabel1427">
    <w:name w:val="ListLabel 1427"/>
    <w:rPr>
      <w:rFonts w:cs="OpenSymbol"/>
    </w:rPr>
  </w:style>
  <w:style w:type="character" w:customStyle="1" w:styleId="ListLabel1426">
    <w:name w:val="ListLabel 1426"/>
    <w:rPr>
      <w:rFonts w:cs="OpenSymbol"/>
    </w:rPr>
  </w:style>
  <w:style w:type="character" w:customStyle="1" w:styleId="ListLabel1425">
    <w:name w:val="ListLabel 1425"/>
    <w:rPr>
      <w:rFonts w:cs="OpenSymbol"/>
    </w:rPr>
  </w:style>
  <w:style w:type="character" w:customStyle="1" w:styleId="ListLabel1424">
    <w:name w:val="ListLabel 1424"/>
    <w:rPr>
      <w:rFonts w:cs="OpenSymbol"/>
    </w:rPr>
  </w:style>
  <w:style w:type="character" w:customStyle="1" w:styleId="ListLabel1423">
    <w:name w:val="ListLabel 1423"/>
    <w:rPr>
      <w:rFonts w:cs="OpenSymbol"/>
    </w:rPr>
  </w:style>
  <w:style w:type="character" w:customStyle="1" w:styleId="ListLabel1422">
    <w:name w:val="ListLabel 1422"/>
    <w:rPr>
      <w:rFonts w:cs="OpenSymbol"/>
    </w:rPr>
  </w:style>
  <w:style w:type="character" w:customStyle="1" w:styleId="ListLabel1421">
    <w:name w:val="ListLabel 1421"/>
    <w:rPr>
      <w:rFonts w:cs="OpenSymbol"/>
    </w:rPr>
  </w:style>
  <w:style w:type="character" w:customStyle="1" w:styleId="ListLabel1420">
    <w:name w:val="ListLabel 1420"/>
    <w:rPr>
      <w:rFonts w:cs="OpenSymbol"/>
    </w:rPr>
  </w:style>
  <w:style w:type="character" w:customStyle="1" w:styleId="ListLabel1419">
    <w:name w:val="ListLabel 1419"/>
    <w:rPr>
      <w:rFonts w:cs="OpenSymbol"/>
    </w:rPr>
  </w:style>
  <w:style w:type="character" w:customStyle="1" w:styleId="ListLabel1418">
    <w:name w:val="ListLabel 1418"/>
    <w:rPr>
      <w:rFonts w:cs="OpenSymbol"/>
    </w:rPr>
  </w:style>
  <w:style w:type="character" w:customStyle="1" w:styleId="ListLabel1417">
    <w:name w:val="ListLabel 1417"/>
    <w:rPr>
      <w:rFonts w:cs="OpenSymbol"/>
    </w:rPr>
  </w:style>
  <w:style w:type="character" w:customStyle="1" w:styleId="ListLabel1416">
    <w:name w:val="ListLabel 1416"/>
    <w:rPr>
      <w:rFonts w:cs="OpenSymbol"/>
    </w:rPr>
  </w:style>
  <w:style w:type="character" w:customStyle="1" w:styleId="ListLabel1415">
    <w:name w:val="ListLabel 1415"/>
    <w:rPr>
      <w:rFonts w:cs="OpenSymbol"/>
    </w:rPr>
  </w:style>
  <w:style w:type="character" w:customStyle="1" w:styleId="ListLabel1414">
    <w:name w:val="ListLabel 1414"/>
    <w:rPr>
      <w:rFonts w:cs="OpenSymbol"/>
    </w:rPr>
  </w:style>
  <w:style w:type="character" w:customStyle="1" w:styleId="ListLabel1413">
    <w:name w:val="ListLabel 1413"/>
    <w:rPr>
      <w:rFonts w:cs="OpenSymbol"/>
    </w:rPr>
  </w:style>
  <w:style w:type="character" w:customStyle="1" w:styleId="ListLabel1412">
    <w:name w:val="ListLabel 1412"/>
    <w:rPr>
      <w:rFonts w:cs="OpenSymbol"/>
    </w:rPr>
  </w:style>
  <w:style w:type="character" w:customStyle="1" w:styleId="ListLabel1411">
    <w:name w:val="ListLabel 1411"/>
    <w:rPr>
      <w:rFonts w:cs="OpenSymbol"/>
    </w:rPr>
  </w:style>
  <w:style w:type="character" w:customStyle="1" w:styleId="ListLabel1410">
    <w:name w:val="ListLabel 1410"/>
    <w:rPr>
      <w:rFonts w:cs="OpenSymbol"/>
    </w:rPr>
  </w:style>
  <w:style w:type="character" w:customStyle="1" w:styleId="ListLabel1409">
    <w:name w:val="ListLabel 1409"/>
    <w:rPr>
      <w:rFonts w:cs="OpenSymbol"/>
    </w:rPr>
  </w:style>
  <w:style w:type="character" w:customStyle="1" w:styleId="ListLabel1408">
    <w:name w:val="ListLabel 1408"/>
    <w:rPr>
      <w:rFonts w:cs="OpenSymbol"/>
    </w:rPr>
  </w:style>
  <w:style w:type="character" w:customStyle="1" w:styleId="ListLabel1407">
    <w:name w:val="ListLabel 1407"/>
    <w:rPr>
      <w:rFonts w:cs="OpenSymbol"/>
    </w:rPr>
  </w:style>
  <w:style w:type="character" w:customStyle="1" w:styleId="ListLabel1406">
    <w:name w:val="ListLabel 1406"/>
    <w:rPr>
      <w:rFonts w:cs="OpenSymbol"/>
    </w:rPr>
  </w:style>
  <w:style w:type="character" w:customStyle="1" w:styleId="ListLabel1405">
    <w:name w:val="ListLabel 1405"/>
    <w:rPr>
      <w:rFonts w:cs="OpenSymbol"/>
    </w:rPr>
  </w:style>
  <w:style w:type="character" w:customStyle="1" w:styleId="ListLabel1404">
    <w:name w:val="ListLabel 1404"/>
    <w:rPr>
      <w:rFonts w:cs="OpenSymbol"/>
    </w:rPr>
  </w:style>
  <w:style w:type="character" w:customStyle="1" w:styleId="ListLabel1403">
    <w:name w:val="ListLabel 1403"/>
    <w:rPr>
      <w:rFonts w:cs="OpenSymbol"/>
    </w:rPr>
  </w:style>
  <w:style w:type="character" w:customStyle="1" w:styleId="ListLabel1402">
    <w:name w:val="ListLabel 1402"/>
    <w:rPr>
      <w:rFonts w:cs="OpenSymbol"/>
    </w:rPr>
  </w:style>
  <w:style w:type="character" w:customStyle="1" w:styleId="ListLabel1401">
    <w:name w:val="ListLabel 1401"/>
    <w:rPr>
      <w:rFonts w:cs="OpenSymbol"/>
    </w:rPr>
  </w:style>
  <w:style w:type="character" w:customStyle="1" w:styleId="ListLabel1400">
    <w:name w:val="ListLabel 1400"/>
    <w:rPr>
      <w:rFonts w:cs="OpenSymbol"/>
    </w:rPr>
  </w:style>
  <w:style w:type="character" w:customStyle="1" w:styleId="ListLabel1399">
    <w:name w:val="ListLabel 1399"/>
    <w:rPr>
      <w:rFonts w:cs="OpenSymbol"/>
    </w:rPr>
  </w:style>
  <w:style w:type="character" w:customStyle="1" w:styleId="ListLabel1398">
    <w:name w:val="ListLabel 1398"/>
    <w:rPr>
      <w:rFonts w:cs="OpenSymbol"/>
    </w:rPr>
  </w:style>
  <w:style w:type="character" w:customStyle="1" w:styleId="ListLabel1397">
    <w:name w:val="ListLabel 1397"/>
    <w:rPr>
      <w:rFonts w:cs="OpenSymbol"/>
    </w:rPr>
  </w:style>
  <w:style w:type="character" w:customStyle="1" w:styleId="ListLabel1396">
    <w:name w:val="ListLabel 1396"/>
    <w:rPr>
      <w:rFonts w:cs="OpenSymbol"/>
    </w:rPr>
  </w:style>
  <w:style w:type="character" w:customStyle="1" w:styleId="ListLabel1395">
    <w:name w:val="ListLabel 1395"/>
    <w:rPr>
      <w:rFonts w:cs="OpenSymbol"/>
    </w:rPr>
  </w:style>
  <w:style w:type="character" w:customStyle="1" w:styleId="ListLabel1394">
    <w:name w:val="ListLabel 1394"/>
    <w:rPr>
      <w:rFonts w:cs="OpenSymbol"/>
    </w:rPr>
  </w:style>
  <w:style w:type="character" w:customStyle="1" w:styleId="ListLabel1393">
    <w:name w:val="ListLabel 1393"/>
    <w:rPr>
      <w:rFonts w:cs="OpenSymbol"/>
    </w:rPr>
  </w:style>
  <w:style w:type="character" w:customStyle="1" w:styleId="ListLabel1392">
    <w:name w:val="ListLabel 1392"/>
    <w:rPr>
      <w:rFonts w:cs="OpenSymbol"/>
    </w:rPr>
  </w:style>
  <w:style w:type="character" w:customStyle="1" w:styleId="ListLabel1391">
    <w:name w:val="ListLabel 1391"/>
    <w:rPr>
      <w:rFonts w:cs="OpenSymbol"/>
    </w:rPr>
  </w:style>
  <w:style w:type="character" w:customStyle="1" w:styleId="ListLabel1390">
    <w:name w:val="ListLabel 1390"/>
    <w:rPr>
      <w:rFonts w:cs="OpenSymbol"/>
    </w:rPr>
  </w:style>
  <w:style w:type="character" w:customStyle="1" w:styleId="ListLabel1389">
    <w:name w:val="ListLabel 1389"/>
    <w:rPr>
      <w:rFonts w:cs="OpenSymbol"/>
    </w:rPr>
  </w:style>
  <w:style w:type="character" w:customStyle="1" w:styleId="ListLabel1388">
    <w:name w:val="ListLabel 1388"/>
    <w:rPr>
      <w:rFonts w:cs="OpenSymbol"/>
    </w:rPr>
  </w:style>
  <w:style w:type="character" w:customStyle="1" w:styleId="ListLabel1387">
    <w:name w:val="ListLabel 1387"/>
    <w:rPr>
      <w:rFonts w:cs="OpenSymbol"/>
    </w:rPr>
  </w:style>
  <w:style w:type="character" w:customStyle="1" w:styleId="ListLabel1386">
    <w:name w:val="ListLabel 1386"/>
    <w:rPr>
      <w:rFonts w:cs="OpenSymbol"/>
    </w:rPr>
  </w:style>
  <w:style w:type="character" w:customStyle="1" w:styleId="ListLabel1385">
    <w:name w:val="ListLabel 1385"/>
    <w:rPr>
      <w:rFonts w:cs="OpenSymbol"/>
    </w:rPr>
  </w:style>
  <w:style w:type="character" w:customStyle="1" w:styleId="ListLabel1384">
    <w:name w:val="ListLabel 1384"/>
    <w:rPr>
      <w:rFonts w:cs="OpenSymbol"/>
    </w:rPr>
  </w:style>
  <w:style w:type="character" w:customStyle="1" w:styleId="ListLabel1383">
    <w:name w:val="ListLabel 1383"/>
    <w:rPr>
      <w:rFonts w:cs="OpenSymbol"/>
    </w:rPr>
  </w:style>
  <w:style w:type="character" w:customStyle="1" w:styleId="ListLabel1382">
    <w:name w:val="ListLabel 1382"/>
    <w:rPr>
      <w:rFonts w:cs="OpenSymbol"/>
    </w:rPr>
  </w:style>
  <w:style w:type="character" w:customStyle="1" w:styleId="ListLabel1381">
    <w:name w:val="ListLabel 1381"/>
    <w:rPr>
      <w:rFonts w:cs="OpenSymbol"/>
    </w:rPr>
  </w:style>
  <w:style w:type="character" w:customStyle="1" w:styleId="ListLabel1380">
    <w:name w:val="ListLabel 1380"/>
    <w:rPr>
      <w:rFonts w:cs="OpenSymbol"/>
    </w:rPr>
  </w:style>
  <w:style w:type="character" w:customStyle="1" w:styleId="ListLabel1379">
    <w:name w:val="ListLabel 1379"/>
    <w:rPr>
      <w:rFonts w:ascii="Arial" w:hAnsi="Arial" w:cs="OpenSymbol"/>
    </w:rPr>
  </w:style>
  <w:style w:type="character" w:customStyle="1" w:styleId="ListLabel1378">
    <w:name w:val="ListLabel 1378"/>
    <w:rPr>
      <w:rFonts w:ascii="Arial" w:hAnsi="Arial" w:cs="OpenSymbol"/>
    </w:rPr>
  </w:style>
  <w:style w:type="character" w:customStyle="1" w:styleId="ListLabel1377">
    <w:name w:val="ListLabel 1377"/>
    <w:rPr>
      <w:rFonts w:cs="OpenSymbol"/>
    </w:rPr>
  </w:style>
  <w:style w:type="character" w:customStyle="1" w:styleId="ListLabel1376">
    <w:name w:val="ListLabel 1376"/>
    <w:rPr>
      <w:rFonts w:cs="OpenSymbol"/>
    </w:rPr>
  </w:style>
  <w:style w:type="character" w:customStyle="1" w:styleId="ListLabel1375">
    <w:name w:val="ListLabel 1375"/>
    <w:rPr>
      <w:rFonts w:cs="OpenSymbol"/>
    </w:rPr>
  </w:style>
  <w:style w:type="character" w:customStyle="1" w:styleId="ListLabel1374">
    <w:name w:val="ListLabel 1374"/>
    <w:rPr>
      <w:rFonts w:cs="OpenSymbol"/>
    </w:rPr>
  </w:style>
  <w:style w:type="character" w:customStyle="1" w:styleId="ListLabel1373">
    <w:name w:val="ListLabel 1373"/>
    <w:rPr>
      <w:rFonts w:cs="OpenSymbol"/>
    </w:rPr>
  </w:style>
  <w:style w:type="character" w:customStyle="1" w:styleId="ListLabel1372">
    <w:name w:val="ListLabel 1372"/>
    <w:rPr>
      <w:rFonts w:cs="OpenSymbol"/>
    </w:rPr>
  </w:style>
  <w:style w:type="character" w:customStyle="1" w:styleId="ListLabel1371">
    <w:name w:val="ListLabel 1371"/>
    <w:rPr>
      <w:rFonts w:cs="OpenSymbol"/>
    </w:rPr>
  </w:style>
  <w:style w:type="character" w:customStyle="1" w:styleId="ListLabel1370">
    <w:name w:val="ListLabel 1370"/>
    <w:rPr>
      <w:rFonts w:cs="OpenSymbol"/>
    </w:rPr>
  </w:style>
  <w:style w:type="character" w:customStyle="1" w:styleId="ListLabel1369">
    <w:name w:val="ListLabel 1369"/>
    <w:rPr>
      <w:rFonts w:cs="OpenSymbol"/>
    </w:rPr>
  </w:style>
  <w:style w:type="character" w:customStyle="1" w:styleId="ListLabel1368">
    <w:name w:val="ListLabel 1368"/>
    <w:rPr>
      <w:rFonts w:cs="OpenSymbol"/>
    </w:rPr>
  </w:style>
  <w:style w:type="character" w:customStyle="1" w:styleId="ListLabel1367">
    <w:name w:val="ListLabel 1367"/>
    <w:rPr>
      <w:rFonts w:cs="Arial"/>
      <w:b w:val="0"/>
      <w:bCs w:val="0"/>
      <w:sz w:val="20"/>
      <w:szCs w:val="20"/>
    </w:rPr>
  </w:style>
  <w:style w:type="character" w:customStyle="1" w:styleId="ListLabel1366">
    <w:name w:val="ListLabel 1366"/>
    <w:rPr>
      <w:rFonts w:cs="Arial"/>
      <w:b w:val="0"/>
      <w:bCs w:val="0"/>
      <w:sz w:val="20"/>
      <w:szCs w:val="20"/>
    </w:rPr>
  </w:style>
  <w:style w:type="character" w:customStyle="1" w:styleId="ListLabel1365">
    <w:name w:val="ListLabel 1365"/>
    <w:rPr>
      <w:rFonts w:cs="Arial"/>
      <w:b w:val="0"/>
      <w:bCs w:val="0"/>
      <w:sz w:val="20"/>
      <w:szCs w:val="20"/>
    </w:rPr>
  </w:style>
  <w:style w:type="character" w:customStyle="1" w:styleId="ListLabel1364">
    <w:name w:val="ListLabel 1364"/>
    <w:rPr>
      <w:rFonts w:cs="Arial"/>
      <w:b w:val="0"/>
      <w:bCs w:val="0"/>
      <w:sz w:val="20"/>
      <w:szCs w:val="20"/>
    </w:rPr>
  </w:style>
  <w:style w:type="character" w:customStyle="1" w:styleId="ListLabel1363">
    <w:name w:val="ListLabel 1363"/>
    <w:rPr>
      <w:rFonts w:cs="Arial"/>
      <w:b w:val="0"/>
      <w:bCs w:val="0"/>
      <w:sz w:val="20"/>
      <w:szCs w:val="20"/>
    </w:rPr>
  </w:style>
  <w:style w:type="character" w:customStyle="1" w:styleId="ListLabel1362">
    <w:name w:val="ListLabel 1362"/>
    <w:rPr>
      <w:rFonts w:cs="Arial"/>
      <w:b w:val="0"/>
      <w:bCs w:val="0"/>
      <w:sz w:val="20"/>
      <w:szCs w:val="20"/>
    </w:rPr>
  </w:style>
  <w:style w:type="character" w:customStyle="1" w:styleId="ListLabel1361">
    <w:name w:val="ListLabel 1361"/>
    <w:rPr>
      <w:rFonts w:cs="Arial"/>
      <w:b w:val="0"/>
      <w:bCs w:val="0"/>
      <w:sz w:val="20"/>
      <w:szCs w:val="20"/>
    </w:rPr>
  </w:style>
  <w:style w:type="character" w:customStyle="1" w:styleId="ListLabel1360">
    <w:name w:val="ListLabel 1360"/>
    <w:rPr>
      <w:rFonts w:cs="Arial"/>
      <w:b w:val="0"/>
      <w:bCs w:val="0"/>
      <w:sz w:val="20"/>
      <w:szCs w:val="20"/>
    </w:rPr>
  </w:style>
  <w:style w:type="character" w:customStyle="1" w:styleId="ListLabel1359">
    <w:name w:val="ListLabel 1359"/>
    <w:rPr>
      <w:rFonts w:cs="Arial"/>
      <w:b w:val="0"/>
      <w:bCs w:val="0"/>
      <w:sz w:val="20"/>
      <w:szCs w:val="20"/>
    </w:rPr>
  </w:style>
  <w:style w:type="character" w:customStyle="1" w:styleId="ListLabel1358">
    <w:name w:val="ListLabel 1358"/>
    <w:rPr>
      <w:rFonts w:cs="Arial"/>
      <w:b w:val="0"/>
      <w:bCs w:val="0"/>
      <w:sz w:val="20"/>
      <w:szCs w:val="20"/>
    </w:rPr>
  </w:style>
  <w:style w:type="character" w:customStyle="1" w:styleId="ListLabel1357">
    <w:name w:val="ListLabel 1357"/>
    <w:rPr>
      <w:rFonts w:cs="Arial"/>
      <w:b w:val="0"/>
      <w:bCs w:val="0"/>
      <w:sz w:val="20"/>
      <w:szCs w:val="20"/>
    </w:rPr>
  </w:style>
  <w:style w:type="character" w:customStyle="1" w:styleId="ListLabel1356">
    <w:name w:val="ListLabel 1356"/>
    <w:rPr>
      <w:rFonts w:cs="Arial"/>
      <w:b w:val="0"/>
      <w:bCs w:val="0"/>
      <w:sz w:val="20"/>
      <w:szCs w:val="20"/>
    </w:rPr>
  </w:style>
  <w:style w:type="character" w:customStyle="1" w:styleId="ListLabel1355">
    <w:name w:val="ListLabel 1355"/>
    <w:rPr>
      <w:rFonts w:cs="Arial"/>
      <w:b w:val="0"/>
      <w:bCs w:val="0"/>
      <w:sz w:val="20"/>
      <w:szCs w:val="20"/>
    </w:rPr>
  </w:style>
  <w:style w:type="character" w:customStyle="1" w:styleId="ListLabel1354">
    <w:name w:val="ListLabel 1354"/>
    <w:rPr>
      <w:rFonts w:cs="Arial"/>
      <w:b w:val="0"/>
      <w:bCs w:val="0"/>
      <w:sz w:val="20"/>
      <w:szCs w:val="20"/>
    </w:rPr>
  </w:style>
  <w:style w:type="character" w:customStyle="1" w:styleId="ListLabel1353">
    <w:name w:val="ListLabel 1353"/>
    <w:rPr>
      <w:rFonts w:cs="Arial"/>
      <w:b w:val="0"/>
      <w:bCs w:val="0"/>
      <w:sz w:val="20"/>
      <w:szCs w:val="20"/>
    </w:rPr>
  </w:style>
  <w:style w:type="character" w:customStyle="1" w:styleId="ListLabel1352">
    <w:name w:val="ListLabel 1352"/>
    <w:rPr>
      <w:rFonts w:cs="Arial"/>
      <w:b w:val="0"/>
      <w:bCs w:val="0"/>
      <w:sz w:val="20"/>
      <w:szCs w:val="20"/>
    </w:rPr>
  </w:style>
  <w:style w:type="character" w:customStyle="1" w:styleId="ListLabel1351">
    <w:name w:val="ListLabel 1351"/>
    <w:rPr>
      <w:rFonts w:cs="Arial"/>
      <w:b w:val="0"/>
      <w:bCs w:val="0"/>
      <w:sz w:val="20"/>
      <w:szCs w:val="20"/>
    </w:rPr>
  </w:style>
  <w:style w:type="character" w:customStyle="1" w:styleId="ListLabel1350">
    <w:name w:val="ListLabel 1350"/>
    <w:rPr>
      <w:rFonts w:cs="Arial"/>
      <w:b w:val="0"/>
      <w:bCs w:val="0"/>
      <w:sz w:val="20"/>
      <w:szCs w:val="20"/>
    </w:rPr>
  </w:style>
  <w:style w:type="character" w:customStyle="1" w:styleId="ListLabel1349">
    <w:name w:val="ListLabel 1349"/>
    <w:rPr>
      <w:rFonts w:cs="OpenSymbol"/>
    </w:rPr>
  </w:style>
  <w:style w:type="character" w:customStyle="1" w:styleId="ListLabel1348">
    <w:name w:val="ListLabel 1348"/>
    <w:rPr>
      <w:rFonts w:cs="OpenSymbol"/>
    </w:rPr>
  </w:style>
  <w:style w:type="character" w:customStyle="1" w:styleId="ListLabel1347">
    <w:name w:val="ListLabel 1347"/>
    <w:rPr>
      <w:rFonts w:cs="OpenSymbol"/>
    </w:rPr>
  </w:style>
  <w:style w:type="character" w:customStyle="1" w:styleId="ListLabel1346">
    <w:name w:val="ListLabel 1346"/>
    <w:rPr>
      <w:rFonts w:cs="OpenSymbol"/>
    </w:rPr>
  </w:style>
  <w:style w:type="character" w:customStyle="1" w:styleId="ListLabel1345">
    <w:name w:val="ListLabel 1345"/>
    <w:rPr>
      <w:rFonts w:cs="OpenSymbol"/>
    </w:rPr>
  </w:style>
  <w:style w:type="character" w:customStyle="1" w:styleId="ListLabel1344">
    <w:name w:val="ListLabel 1344"/>
    <w:rPr>
      <w:rFonts w:cs="OpenSymbol"/>
    </w:rPr>
  </w:style>
  <w:style w:type="character" w:customStyle="1" w:styleId="ListLabel1343">
    <w:name w:val="ListLabel 1343"/>
    <w:rPr>
      <w:rFonts w:cs="OpenSymbol"/>
    </w:rPr>
  </w:style>
  <w:style w:type="character" w:customStyle="1" w:styleId="ListLabel1342">
    <w:name w:val="ListLabel 1342"/>
    <w:rPr>
      <w:rFonts w:cs="OpenSymbol"/>
    </w:rPr>
  </w:style>
  <w:style w:type="character" w:customStyle="1" w:styleId="ListLabel1341">
    <w:name w:val="ListLabel 1341"/>
    <w:rPr>
      <w:rFonts w:cs="OpenSymbol"/>
    </w:rPr>
  </w:style>
  <w:style w:type="character" w:customStyle="1" w:styleId="ListLabel1340">
    <w:name w:val="ListLabel 1340"/>
    <w:rPr>
      <w:rFonts w:cs="OpenSymbol"/>
    </w:rPr>
  </w:style>
  <w:style w:type="character" w:customStyle="1" w:styleId="ListLabel1339">
    <w:name w:val="ListLabel 1339"/>
    <w:rPr>
      <w:rFonts w:cs="OpenSymbol"/>
    </w:rPr>
  </w:style>
  <w:style w:type="character" w:customStyle="1" w:styleId="ListLabel1338">
    <w:name w:val="ListLabel 1338"/>
    <w:rPr>
      <w:rFonts w:cs="OpenSymbol"/>
    </w:rPr>
  </w:style>
  <w:style w:type="character" w:customStyle="1" w:styleId="ListLabel1337">
    <w:name w:val="ListLabel 1337"/>
    <w:rPr>
      <w:rFonts w:cs="OpenSymbol"/>
    </w:rPr>
  </w:style>
  <w:style w:type="character" w:customStyle="1" w:styleId="ListLabel1336">
    <w:name w:val="ListLabel 1336"/>
    <w:rPr>
      <w:rFonts w:cs="OpenSymbol"/>
    </w:rPr>
  </w:style>
  <w:style w:type="character" w:customStyle="1" w:styleId="ListLabel1335">
    <w:name w:val="ListLabel 1335"/>
    <w:rPr>
      <w:rFonts w:cs="OpenSymbol"/>
    </w:rPr>
  </w:style>
  <w:style w:type="character" w:customStyle="1" w:styleId="ListLabel1334">
    <w:name w:val="ListLabel 1334"/>
    <w:rPr>
      <w:rFonts w:cs="OpenSymbol"/>
    </w:rPr>
  </w:style>
  <w:style w:type="character" w:customStyle="1" w:styleId="ListLabel1333">
    <w:name w:val="ListLabel 1333"/>
    <w:rPr>
      <w:rFonts w:cs="OpenSymbol"/>
    </w:rPr>
  </w:style>
  <w:style w:type="character" w:customStyle="1" w:styleId="ListLabel1332">
    <w:name w:val="ListLabel 1332"/>
    <w:rPr>
      <w:rFonts w:cs="OpenSymbol"/>
    </w:rPr>
  </w:style>
  <w:style w:type="character" w:customStyle="1" w:styleId="ListLabel1331">
    <w:name w:val="ListLabel 1331"/>
    <w:rPr>
      <w:rFonts w:cs="Arial"/>
      <w:b w:val="0"/>
      <w:bCs w:val="0"/>
      <w:sz w:val="20"/>
      <w:szCs w:val="20"/>
    </w:rPr>
  </w:style>
  <w:style w:type="character" w:customStyle="1" w:styleId="ListLabel1330">
    <w:name w:val="ListLabel 1330"/>
    <w:rPr>
      <w:rFonts w:cs="Arial"/>
      <w:b w:val="0"/>
      <w:bCs w:val="0"/>
      <w:sz w:val="20"/>
      <w:szCs w:val="20"/>
    </w:rPr>
  </w:style>
  <w:style w:type="character" w:customStyle="1" w:styleId="ListLabel1329">
    <w:name w:val="ListLabel 1329"/>
    <w:rPr>
      <w:rFonts w:cs="Arial"/>
      <w:b w:val="0"/>
      <w:bCs w:val="0"/>
      <w:sz w:val="20"/>
      <w:szCs w:val="20"/>
    </w:rPr>
  </w:style>
  <w:style w:type="character" w:customStyle="1" w:styleId="ListLabel1328">
    <w:name w:val="ListLabel 1328"/>
    <w:rPr>
      <w:rFonts w:cs="Arial"/>
      <w:b w:val="0"/>
      <w:bCs w:val="0"/>
      <w:sz w:val="20"/>
      <w:szCs w:val="20"/>
    </w:rPr>
  </w:style>
  <w:style w:type="character" w:customStyle="1" w:styleId="ListLabel1327">
    <w:name w:val="ListLabel 1327"/>
    <w:rPr>
      <w:rFonts w:cs="Arial"/>
      <w:b w:val="0"/>
      <w:bCs w:val="0"/>
      <w:sz w:val="20"/>
      <w:szCs w:val="20"/>
    </w:rPr>
  </w:style>
  <w:style w:type="character" w:customStyle="1" w:styleId="ListLabel1326">
    <w:name w:val="ListLabel 1326"/>
    <w:rPr>
      <w:rFonts w:cs="Arial"/>
      <w:b w:val="0"/>
      <w:bCs w:val="0"/>
      <w:sz w:val="20"/>
      <w:szCs w:val="20"/>
    </w:rPr>
  </w:style>
  <w:style w:type="character" w:customStyle="1" w:styleId="ListLabel1325">
    <w:name w:val="ListLabel 1325"/>
    <w:rPr>
      <w:rFonts w:cs="Arial"/>
      <w:b w:val="0"/>
      <w:bCs w:val="0"/>
      <w:sz w:val="20"/>
      <w:szCs w:val="20"/>
    </w:rPr>
  </w:style>
  <w:style w:type="character" w:customStyle="1" w:styleId="ListLabel1324">
    <w:name w:val="ListLabel 1324"/>
    <w:rPr>
      <w:rFonts w:cs="Arial"/>
      <w:b w:val="0"/>
      <w:bCs w:val="0"/>
      <w:sz w:val="20"/>
      <w:szCs w:val="20"/>
    </w:rPr>
  </w:style>
  <w:style w:type="character" w:customStyle="1" w:styleId="ListLabel1323">
    <w:name w:val="ListLabel 1323"/>
    <w:rPr>
      <w:rFonts w:cs="Arial"/>
      <w:b/>
      <w:bCs w:val="0"/>
      <w:sz w:val="20"/>
      <w:szCs w:val="20"/>
    </w:rPr>
  </w:style>
  <w:style w:type="character" w:customStyle="1" w:styleId="ListLabel1322">
    <w:name w:val="ListLabel 1322"/>
    <w:rPr>
      <w:rFonts w:cs="Arial"/>
      <w:b w:val="0"/>
      <w:bCs w:val="0"/>
      <w:sz w:val="20"/>
      <w:szCs w:val="20"/>
    </w:rPr>
  </w:style>
  <w:style w:type="character" w:customStyle="1" w:styleId="ListLabel1321">
    <w:name w:val="ListLabel 1321"/>
    <w:rPr>
      <w:rFonts w:cs="Arial"/>
      <w:b w:val="0"/>
      <w:bCs w:val="0"/>
      <w:sz w:val="20"/>
      <w:szCs w:val="20"/>
    </w:rPr>
  </w:style>
  <w:style w:type="character" w:customStyle="1" w:styleId="ListLabel1320">
    <w:name w:val="ListLabel 1320"/>
    <w:rPr>
      <w:rFonts w:cs="Arial"/>
      <w:b w:val="0"/>
      <w:bCs w:val="0"/>
      <w:sz w:val="20"/>
      <w:szCs w:val="20"/>
    </w:rPr>
  </w:style>
  <w:style w:type="character" w:customStyle="1" w:styleId="ListLabel1319">
    <w:name w:val="ListLabel 1319"/>
    <w:rPr>
      <w:rFonts w:cs="Arial"/>
      <w:b w:val="0"/>
      <w:bCs w:val="0"/>
      <w:sz w:val="20"/>
      <w:szCs w:val="20"/>
    </w:rPr>
  </w:style>
  <w:style w:type="character" w:customStyle="1" w:styleId="ListLabel1318">
    <w:name w:val="ListLabel 1318"/>
    <w:rPr>
      <w:rFonts w:cs="Arial"/>
      <w:b w:val="0"/>
      <w:bCs w:val="0"/>
      <w:sz w:val="20"/>
      <w:szCs w:val="20"/>
    </w:rPr>
  </w:style>
  <w:style w:type="character" w:customStyle="1" w:styleId="ListLabel1317">
    <w:name w:val="ListLabel 1317"/>
    <w:rPr>
      <w:rFonts w:cs="Arial"/>
      <w:b w:val="0"/>
      <w:bCs w:val="0"/>
      <w:sz w:val="20"/>
      <w:szCs w:val="20"/>
    </w:rPr>
  </w:style>
  <w:style w:type="character" w:customStyle="1" w:styleId="ListLabel1316">
    <w:name w:val="ListLabel 1316"/>
    <w:rPr>
      <w:rFonts w:cs="Arial"/>
      <w:b w:val="0"/>
      <w:bCs w:val="0"/>
      <w:sz w:val="20"/>
      <w:szCs w:val="20"/>
    </w:rPr>
  </w:style>
  <w:style w:type="character" w:customStyle="1" w:styleId="ListLabel1315">
    <w:name w:val="ListLabel 1315"/>
    <w:rPr>
      <w:rFonts w:cs="Arial"/>
      <w:b w:val="0"/>
      <w:bCs w:val="0"/>
      <w:sz w:val="20"/>
      <w:szCs w:val="20"/>
    </w:rPr>
  </w:style>
  <w:style w:type="character" w:customStyle="1" w:styleId="ListLabel1314">
    <w:name w:val="ListLabel 1314"/>
    <w:rPr>
      <w:rFonts w:cs="Arial"/>
      <w:b w:val="0"/>
      <w:bCs w:val="0"/>
      <w:sz w:val="20"/>
      <w:szCs w:val="20"/>
    </w:rPr>
  </w:style>
  <w:style w:type="character" w:customStyle="1" w:styleId="ListLabel1313">
    <w:name w:val="ListLabel 1313"/>
    <w:rPr>
      <w:rFonts w:cs="Symbol"/>
    </w:rPr>
  </w:style>
  <w:style w:type="character" w:customStyle="1" w:styleId="ListLabel1312">
    <w:name w:val="ListLabel 1312"/>
    <w:rPr>
      <w:rFonts w:cs="StarSymbol"/>
      <w:sz w:val="18"/>
      <w:szCs w:val="18"/>
    </w:rPr>
  </w:style>
  <w:style w:type="character" w:customStyle="1" w:styleId="ListLabel1311">
    <w:name w:val="ListLabel 1311"/>
    <w:rPr>
      <w:rFonts w:cs="StarSymbol"/>
      <w:sz w:val="18"/>
      <w:szCs w:val="18"/>
    </w:rPr>
  </w:style>
  <w:style w:type="character" w:customStyle="1" w:styleId="ListLabel1310">
    <w:name w:val="ListLabel 1310"/>
    <w:rPr>
      <w:rFonts w:cs="StarSymbol"/>
      <w:sz w:val="18"/>
      <w:szCs w:val="18"/>
    </w:rPr>
  </w:style>
  <w:style w:type="character" w:customStyle="1" w:styleId="ListLabel1309">
    <w:name w:val="ListLabel 1309"/>
    <w:rPr>
      <w:rFonts w:cs="StarSymbol"/>
      <w:sz w:val="18"/>
      <w:szCs w:val="18"/>
    </w:rPr>
  </w:style>
  <w:style w:type="character" w:customStyle="1" w:styleId="ListLabel1308">
    <w:name w:val="ListLabel 1308"/>
    <w:rPr>
      <w:rFonts w:cs="StarSymbol"/>
      <w:sz w:val="18"/>
      <w:szCs w:val="18"/>
    </w:rPr>
  </w:style>
  <w:style w:type="character" w:customStyle="1" w:styleId="ListLabel1307">
    <w:name w:val="ListLabel 1307"/>
    <w:rPr>
      <w:rFonts w:cs="StarSymbol"/>
      <w:sz w:val="18"/>
      <w:szCs w:val="18"/>
    </w:rPr>
  </w:style>
  <w:style w:type="character" w:customStyle="1" w:styleId="ListLabel1306">
    <w:name w:val="ListLabel 1306"/>
    <w:rPr>
      <w:rFonts w:cs="StarSymbol"/>
      <w:sz w:val="18"/>
      <w:szCs w:val="18"/>
    </w:rPr>
  </w:style>
  <w:style w:type="character" w:customStyle="1" w:styleId="ListLabel1305">
    <w:name w:val="ListLabel 1305"/>
    <w:rPr>
      <w:rFonts w:cs="StarSymbol"/>
      <w:sz w:val="18"/>
      <w:szCs w:val="18"/>
    </w:rPr>
  </w:style>
  <w:style w:type="character" w:customStyle="1" w:styleId="ListLabel1304">
    <w:name w:val="ListLabel 1304"/>
    <w:rPr>
      <w:rFonts w:cs="StarSymbol"/>
      <w:b w:val="0"/>
      <w:sz w:val="18"/>
      <w:szCs w:val="18"/>
    </w:rPr>
  </w:style>
  <w:style w:type="character" w:customStyle="1" w:styleId="ListLabel1303">
    <w:name w:val="ListLabel 1303"/>
    <w:rPr>
      <w:rFonts w:cs="StarSymbol"/>
      <w:sz w:val="18"/>
      <w:szCs w:val="18"/>
    </w:rPr>
  </w:style>
  <w:style w:type="character" w:customStyle="1" w:styleId="ListLabel1302">
    <w:name w:val="ListLabel 1302"/>
    <w:rPr>
      <w:rFonts w:cs="StarSymbol"/>
      <w:sz w:val="18"/>
      <w:szCs w:val="18"/>
    </w:rPr>
  </w:style>
  <w:style w:type="character" w:customStyle="1" w:styleId="ListLabel1301">
    <w:name w:val="ListLabel 1301"/>
    <w:rPr>
      <w:rFonts w:cs="StarSymbol"/>
      <w:sz w:val="18"/>
      <w:szCs w:val="18"/>
      <w:lang w:val="pl-PL"/>
    </w:rPr>
  </w:style>
  <w:style w:type="character" w:customStyle="1" w:styleId="ListLabel1300">
    <w:name w:val="ListLabel 1300"/>
    <w:rPr>
      <w:rFonts w:cs="StarSymbol"/>
      <w:sz w:val="18"/>
      <w:szCs w:val="18"/>
    </w:rPr>
  </w:style>
  <w:style w:type="character" w:customStyle="1" w:styleId="ListLabel1299">
    <w:name w:val="ListLabel 1299"/>
    <w:rPr>
      <w:rFonts w:cs="StarSymbol"/>
      <w:sz w:val="18"/>
      <w:szCs w:val="18"/>
    </w:rPr>
  </w:style>
  <w:style w:type="character" w:customStyle="1" w:styleId="ListLabel1298">
    <w:name w:val="ListLabel 1298"/>
    <w:rPr>
      <w:rFonts w:cs="StarSymbol"/>
      <w:sz w:val="18"/>
      <w:szCs w:val="18"/>
      <w:lang w:val="pl-PL"/>
    </w:rPr>
  </w:style>
  <w:style w:type="character" w:customStyle="1" w:styleId="ListLabel1297">
    <w:name w:val="ListLabel 1297"/>
    <w:rPr>
      <w:rFonts w:cs="StarSymbol"/>
      <w:sz w:val="18"/>
      <w:szCs w:val="18"/>
    </w:rPr>
  </w:style>
  <w:style w:type="character" w:customStyle="1" w:styleId="ListLabel1296">
    <w:name w:val="ListLabel 1296"/>
    <w:rPr>
      <w:rFonts w:cs="StarSymbol"/>
      <w:sz w:val="18"/>
      <w:szCs w:val="18"/>
    </w:rPr>
  </w:style>
  <w:style w:type="character" w:customStyle="1" w:styleId="ListLabel1295">
    <w:name w:val="ListLabel 1295"/>
    <w:rPr>
      <w:rFonts w:cs="StarSymbol"/>
      <w:b w:val="0"/>
      <w:sz w:val="18"/>
      <w:szCs w:val="18"/>
      <w:lang w:val="pl-PL"/>
    </w:rPr>
  </w:style>
  <w:style w:type="character" w:customStyle="1" w:styleId="ListLabel1294">
    <w:name w:val="ListLabel 1294"/>
    <w:rPr>
      <w:rFonts w:cs="StarSymbol"/>
      <w:sz w:val="18"/>
      <w:szCs w:val="18"/>
    </w:rPr>
  </w:style>
  <w:style w:type="character" w:customStyle="1" w:styleId="ListLabel1293">
    <w:name w:val="ListLabel 1293"/>
    <w:rPr>
      <w:rFonts w:cs="StarSymbol"/>
      <w:sz w:val="18"/>
      <w:szCs w:val="18"/>
    </w:rPr>
  </w:style>
  <w:style w:type="character" w:customStyle="1" w:styleId="ListLabel1292">
    <w:name w:val="ListLabel 1292"/>
    <w:rPr>
      <w:rFonts w:cs="StarSymbol"/>
      <w:sz w:val="18"/>
      <w:szCs w:val="18"/>
    </w:rPr>
  </w:style>
  <w:style w:type="character" w:customStyle="1" w:styleId="ListLabel1291">
    <w:name w:val="ListLabel 1291"/>
    <w:rPr>
      <w:rFonts w:cs="StarSymbol"/>
      <w:sz w:val="18"/>
      <w:szCs w:val="18"/>
    </w:rPr>
  </w:style>
  <w:style w:type="character" w:customStyle="1" w:styleId="ListLabel1290">
    <w:name w:val="ListLabel 1290"/>
    <w:rPr>
      <w:rFonts w:cs="StarSymbol"/>
      <w:sz w:val="18"/>
      <w:szCs w:val="18"/>
    </w:rPr>
  </w:style>
  <w:style w:type="character" w:customStyle="1" w:styleId="ListLabel1289">
    <w:name w:val="ListLabel 1289"/>
    <w:rPr>
      <w:rFonts w:cs="StarSymbol"/>
      <w:sz w:val="18"/>
      <w:szCs w:val="18"/>
    </w:rPr>
  </w:style>
  <w:style w:type="character" w:customStyle="1" w:styleId="ListLabel1288">
    <w:name w:val="ListLabel 1288"/>
    <w:rPr>
      <w:rFonts w:cs="StarSymbol"/>
      <w:sz w:val="18"/>
      <w:szCs w:val="18"/>
    </w:rPr>
  </w:style>
  <w:style w:type="character" w:customStyle="1" w:styleId="ListLabel1287">
    <w:name w:val="ListLabel 1287"/>
    <w:rPr>
      <w:rFonts w:cs="StarSymbol"/>
      <w:sz w:val="18"/>
      <w:szCs w:val="18"/>
    </w:rPr>
  </w:style>
  <w:style w:type="character" w:customStyle="1" w:styleId="ListLabel1286">
    <w:name w:val="ListLabel 1286"/>
    <w:rPr>
      <w:rFonts w:cs="StarSymbol"/>
      <w:b w:val="0"/>
      <w:sz w:val="18"/>
      <w:szCs w:val="18"/>
    </w:rPr>
  </w:style>
  <w:style w:type="character" w:customStyle="1" w:styleId="ListLabel1285">
    <w:name w:val="ListLabel 1285"/>
    <w:rPr>
      <w:rFonts w:cs="StarSymbol"/>
      <w:sz w:val="18"/>
      <w:szCs w:val="18"/>
    </w:rPr>
  </w:style>
  <w:style w:type="character" w:customStyle="1" w:styleId="ListLabel1284">
    <w:name w:val="ListLabel 1284"/>
    <w:rPr>
      <w:rFonts w:cs="StarSymbol"/>
      <w:sz w:val="18"/>
      <w:szCs w:val="18"/>
    </w:rPr>
  </w:style>
  <w:style w:type="character" w:customStyle="1" w:styleId="ListLabel1283">
    <w:name w:val="ListLabel 1283"/>
    <w:rPr>
      <w:rFonts w:cs="StarSymbol"/>
      <w:sz w:val="18"/>
      <w:szCs w:val="18"/>
    </w:rPr>
  </w:style>
  <w:style w:type="character" w:customStyle="1" w:styleId="ListLabel1282">
    <w:name w:val="ListLabel 1282"/>
    <w:rPr>
      <w:rFonts w:cs="StarSymbol"/>
      <w:sz w:val="18"/>
      <w:szCs w:val="18"/>
    </w:rPr>
  </w:style>
  <w:style w:type="character" w:customStyle="1" w:styleId="ListLabel1281">
    <w:name w:val="ListLabel 1281"/>
    <w:rPr>
      <w:rFonts w:cs="StarSymbol"/>
      <w:sz w:val="18"/>
      <w:szCs w:val="18"/>
    </w:rPr>
  </w:style>
  <w:style w:type="character" w:customStyle="1" w:styleId="ListLabel1280">
    <w:name w:val="ListLabel 1280"/>
    <w:rPr>
      <w:rFonts w:cs="StarSymbol"/>
      <w:sz w:val="18"/>
      <w:szCs w:val="18"/>
    </w:rPr>
  </w:style>
  <w:style w:type="character" w:customStyle="1" w:styleId="ListLabel1279">
    <w:name w:val="ListLabel 1279"/>
    <w:rPr>
      <w:rFonts w:cs="StarSymbol"/>
      <w:sz w:val="18"/>
      <w:szCs w:val="18"/>
    </w:rPr>
  </w:style>
  <w:style w:type="character" w:customStyle="1" w:styleId="ListLabel1278">
    <w:name w:val="ListLabel 1278"/>
    <w:rPr>
      <w:rFonts w:cs="StarSymbol"/>
      <w:sz w:val="18"/>
      <w:szCs w:val="18"/>
    </w:rPr>
  </w:style>
  <w:style w:type="character" w:customStyle="1" w:styleId="ListLabel1277">
    <w:name w:val="ListLabel 1277"/>
    <w:rPr>
      <w:rFonts w:cs="StarSymbol"/>
      <w:b w:val="0"/>
      <w:sz w:val="18"/>
      <w:szCs w:val="18"/>
    </w:rPr>
  </w:style>
  <w:style w:type="character" w:customStyle="1" w:styleId="ListLabel1276">
    <w:name w:val="ListLabel 1276"/>
    <w:rPr>
      <w:rFonts w:cs="StarSymbol"/>
      <w:sz w:val="18"/>
      <w:szCs w:val="18"/>
    </w:rPr>
  </w:style>
  <w:style w:type="character" w:customStyle="1" w:styleId="ListLabel1275">
    <w:name w:val="ListLabel 1275"/>
    <w:rPr>
      <w:rFonts w:cs="StarSymbol"/>
      <w:sz w:val="18"/>
      <w:szCs w:val="18"/>
    </w:rPr>
  </w:style>
  <w:style w:type="character" w:customStyle="1" w:styleId="ListLabel1274">
    <w:name w:val="ListLabel 1274"/>
    <w:rPr>
      <w:rFonts w:cs="StarSymbol"/>
      <w:sz w:val="18"/>
      <w:szCs w:val="18"/>
    </w:rPr>
  </w:style>
  <w:style w:type="character" w:customStyle="1" w:styleId="ListLabel1273">
    <w:name w:val="ListLabel 1273"/>
    <w:rPr>
      <w:rFonts w:cs="StarSymbol"/>
      <w:sz w:val="18"/>
      <w:szCs w:val="18"/>
    </w:rPr>
  </w:style>
  <w:style w:type="character" w:customStyle="1" w:styleId="ListLabel1272">
    <w:name w:val="ListLabel 1272"/>
    <w:rPr>
      <w:rFonts w:cs="StarSymbol"/>
      <w:sz w:val="18"/>
      <w:szCs w:val="18"/>
    </w:rPr>
  </w:style>
  <w:style w:type="character" w:customStyle="1" w:styleId="ListLabel1271">
    <w:name w:val="ListLabel 1271"/>
    <w:rPr>
      <w:rFonts w:cs="StarSymbol"/>
      <w:sz w:val="18"/>
      <w:szCs w:val="18"/>
    </w:rPr>
  </w:style>
  <w:style w:type="character" w:customStyle="1" w:styleId="ListLabel1270">
    <w:name w:val="ListLabel 1270"/>
    <w:rPr>
      <w:rFonts w:cs="StarSymbol"/>
      <w:sz w:val="18"/>
      <w:szCs w:val="18"/>
    </w:rPr>
  </w:style>
  <w:style w:type="character" w:customStyle="1" w:styleId="ListLabel1269">
    <w:name w:val="ListLabel 1269"/>
    <w:rPr>
      <w:rFonts w:cs="StarSymbol"/>
      <w:sz w:val="18"/>
      <w:szCs w:val="18"/>
    </w:rPr>
  </w:style>
  <w:style w:type="character" w:customStyle="1" w:styleId="ListLabel1268">
    <w:name w:val="ListLabel 1268"/>
    <w:rPr>
      <w:rFonts w:cs="StarSymbol"/>
      <w:b w:val="0"/>
      <w:sz w:val="18"/>
      <w:szCs w:val="18"/>
    </w:rPr>
  </w:style>
  <w:style w:type="character" w:customStyle="1" w:styleId="ListLabel1267">
    <w:name w:val="ListLabel 1267"/>
    <w:rPr>
      <w:rFonts w:cs="StarSymbol"/>
      <w:sz w:val="18"/>
      <w:szCs w:val="18"/>
    </w:rPr>
  </w:style>
  <w:style w:type="character" w:customStyle="1" w:styleId="ListLabel1266">
    <w:name w:val="ListLabel 1266"/>
    <w:rPr>
      <w:rFonts w:cs="StarSymbol"/>
      <w:sz w:val="18"/>
      <w:szCs w:val="18"/>
    </w:rPr>
  </w:style>
  <w:style w:type="character" w:customStyle="1" w:styleId="ListLabel1265">
    <w:name w:val="ListLabel 1265"/>
    <w:rPr>
      <w:rFonts w:cs="StarSymbol"/>
      <w:sz w:val="18"/>
      <w:szCs w:val="18"/>
    </w:rPr>
  </w:style>
  <w:style w:type="character" w:customStyle="1" w:styleId="ListLabel1264">
    <w:name w:val="ListLabel 1264"/>
    <w:rPr>
      <w:rFonts w:cs="StarSymbol"/>
      <w:sz w:val="18"/>
      <w:szCs w:val="18"/>
    </w:rPr>
  </w:style>
  <w:style w:type="character" w:customStyle="1" w:styleId="ListLabel1263">
    <w:name w:val="ListLabel 1263"/>
    <w:rPr>
      <w:rFonts w:cs="StarSymbol"/>
      <w:sz w:val="18"/>
      <w:szCs w:val="18"/>
    </w:rPr>
  </w:style>
  <w:style w:type="character" w:customStyle="1" w:styleId="ListLabel1262">
    <w:name w:val="ListLabel 1262"/>
    <w:rPr>
      <w:rFonts w:cs="StarSymbol"/>
      <w:sz w:val="18"/>
      <w:szCs w:val="18"/>
    </w:rPr>
  </w:style>
  <w:style w:type="character" w:customStyle="1" w:styleId="ListLabel1261">
    <w:name w:val="ListLabel 1261"/>
    <w:rPr>
      <w:rFonts w:cs="StarSymbol"/>
      <w:sz w:val="18"/>
      <w:szCs w:val="18"/>
    </w:rPr>
  </w:style>
  <w:style w:type="character" w:customStyle="1" w:styleId="ListLabel1260">
    <w:name w:val="ListLabel 1260"/>
    <w:rPr>
      <w:rFonts w:cs="StarSymbol"/>
      <w:sz w:val="18"/>
      <w:szCs w:val="18"/>
    </w:rPr>
  </w:style>
  <w:style w:type="character" w:customStyle="1" w:styleId="ListLabel1259">
    <w:name w:val="ListLabel 1259"/>
    <w:rPr>
      <w:rFonts w:cs="StarSymbol"/>
      <w:b w:val="0"/>
      <w:sz w:val="18"/>
      <w:szCs w:val="18"/>
    </w:rPr>
  </w:style>
  <w:style w:type="character" w:customStyle="1" w:styleId="ListLabel1258">
    <w:name w:val="ListLabel 1258"/>
    <w:rPr>
      <w:rFonts w:cs="StarSymbol"/>
      <w:sz w:val="18"/>
      <w:szCs w:val="18"/>
    </w:rPr>
  </w:style>
  <w:style w:type="character" w:customStyle="1" w:styleId="ListLabel1257">
    <w:name w:val="ListLabel 1257"/>
    <w:rPr>
      <w:rFonts w:cs="StarSymbol"/>
      <w:sz w:val="18"/>
      <w:szCs w:val="18"/>
    </w:rPr>
  </w:style>
  <w:style w:type="character" w:customStyle="1" w:styleId="ListLabel1256">
    <w:name w:val="ListLabel 1256"/>
    <w:rPr>
      <w:rFonts w:cs="Symbol"/>
      <w:sz w:val="18"/>
      <w:szCs w:val="18"/>
    </w:rPr>
  </w:style>
  <w:style w:type="character" w:customStyle="1" w:styleId="ListLabel1255">
    <w:name w:val="ListLabel 1255"/>
    <w:rPr>
      <w:rFonts w:cs="StarSymbol"/>
      <w:sz w:val="18"/>
      <w:szCs w:val="18"/>
    </w:rPr>
  </w:style>
  <w:style w:type="character" w:customStyle="1" w:styleId="ListLabel1254">
    <w:name w:val="ListLabel 1254"/>
    <w:rPr>
      <w:rFonts w:cs="StarSymbol"/>
      <w:sz w:val="18"/>
      <w:szCs w:val="18"/>
    </w:rPr>
  </w:style>
  <w:style w:type="character" w:customStyle="1" w:styleId="ListLabel1253">
    <w:name w:val="ListLabel 1253"/>
    <w:rPr>
      <w:rFonts w:cs="Symbol"/>
      <w:sz w:val="18"/>
      <w:szCs w:val="18"/>
    </w:rPr>
  </w:style>
  <w:style w:type="character" w:customStyle="1" w:styleId="ListLabel1252">
    <w:name w:val="ListLabel 1252"/>
    <w:rPr>
      <w:rFonts w:cs="StarSymbol"/>
      <w:sz w:val="18"/>
      <w:szCs w:val="18"/>
    </w:rPr>
  </w:style>
  <w:style w:type="character" w:customStyle="1" w:styleId="ListLabel1251">
    <w:name w:val="ListLabel 1251"/>
    <w:rPr>
      <w:rFonts w:cs="StarSymbol"/>
      <w:sz w:val="18"/>
      <w:szCs w:val="18"/>
    </w:rPr>
  </w:style>
  <w:style w:type="character" w:customStyle="1" w:styleId="ListLabel1250">
    <w:name w:val="ListLabel 1250"/>
    <w:rPr>
      <w:rFonts w:cs="Symbol"/>
      <w:sz w:val="20"/>
      <w:szCs w:val="18"/>
    </w:rPr>
  </w:style>
  <w:style w:type="character" w:customStyle="1" w:styleId="ListLabel1249">
    <w:name w:val="ListLabel 1249"/>
    <w:rPr>
      <w:rFonts w:cs="Courier New"/>
      <w:szCs w:val="20"/>
    </w:rPr>
  </w:style>
  <w:style w:type="character" w:customStyle="1" w:styleId="ListLabel1248">
    <w:name w:val="ListLabel 1248"/>
    <w:rPr>
      <w:rFonts w:cs="Courier New"/>
      <w:szCs w:val="20"/>
    </w:rPr>
  </w:style>
  <w:style w:type="character" w:customStyle="1" w:styleId="ListLabel1247">
    <w:name w:val="ListLabel 1247"/>
    <w:rPr>
      <w:rFonts w:cs="StarSymbol"/>
      <w:sz w:val="18"/>
      <w:szCs w:val="18"/>
    </w:rPr>
  </w:style>
  <w:style w:type="character" w:customStyle="1" w:styleId="ListLabel1246">
    <w:name w:val="ListLabel 1246"/>
    <w:rPr>
      <w:rFonts w:cs="Courier New"/>
      <w:szCs w:val="20"/>
    </w:rPr>
  </w:style>
  <w:style w:type="character" w:customStyle="1" w:styleId="ListLabel1245">
    <w:name w:val="ListLabel 1245"/>
    <w:rPr>
      <w:rFonts w:cs="Courier New"/>
      <w:szCs w:val="20"/>
    </w:rPr>
  </w:style>
  <w:style w:type="character" w:customStyle="1" w:styleId="ListLabel1244">
    <w:name w:val="ListLabel 1244"/>
    <w:rPr>
      <w:rFonts w:cs="StarSymbol"/>
      <w:sz w:val="18"/>
      <w:szCs w:val="18"/>
    </w:rPr>
  </w:style>
  <w:style w:type="character" w:customStyle="1" w:styleId="ListLabel1243">
    <w:name w:val="ListLabel 1243"/>
    <w:rPr>
      <w:rFonts w:cs="Courier New"/>
      <w:szCs w:val="20"/>
    </w:rPr>
  </w:style>
  <w:style w:type="character" w:customStyle="1" w:styleId="ListLabel1242">
    <w:name w:val="ListLabel 1242"/>
    <w:rPr>
      <w:rFonts w:cs="Courier New"/>
      <w:szCs w:val="20"/>
    </w:rPr>
  </w:style>
  <w:style w:type="character" w:customStyle="1" w:styleId="ListLabel1241">
    <w:name w:val="ListLabel 1241"/>
    <w:rPr>
      <w:rFonts w:cs="StarSymbol"/>
      <w:sz w:val="20"/>
      <w:szCs w:val="18"/>
    </w:rPr>
  </w:style>
  <w:style w:type="character" w:customStyle="1" w:styleId="ListLabel1240">
    <w:name w:val="ListLabel 1240"/>
    <w:rPr>
      <w:rFonts w:cs="OpenSymbol"/>
    </w:rPr>
  </w:style>
  <w:style w:type="character" w:customStyle="1" w:styleId="ListLabel1239">
    <w:name w:val="ListLabel 1239"/>
    <w:rPr>
      <w:rFonts w:cs="Wingdings 2"/>
    </w:rPr>
  </w:style>
  <w:style w:type="character" w:customStyle="1" w:styleId="ListLabel1238">
    <w:name w:val="ListLabel 1238"/>
    <w:rPr>
      <w:rFonts w:cs="StarSymbol"/>
      <w:sz w:val="18"/>
      <w:szCs w:val="18"/>
    </w:rPr>
  </w:style>
  <w:style w:type="character" w:customStyle="1" w:styleId="ListLabel1237">
    <w:name w:val="ListLabel 1237"/>
    <w:rPr>
      <w:rFonts w:cs="OpenSymbol"/>
    </w:rPr>
  </w:style>
  <w:style w:type="character" w:customStyle="1" w:styleId="ListLabel1236">
    <w:name w:val="ListLabel 1236"/>
    <w:rPr>
      <w:rFonts w:cs="Wingdings 2"/>
    </w:rPr>
  </w:style>
  <w:style w:type="character" w:customStyle="1" w:styleId="ListLabel1235">
    <w:name w:val="ListLabel 1235"/>
    <w:rPr>
      <w:rFonts w:cs="StarSymbol"/>
      <w:sz w:val="18"/>
      <w:szCs w:val="18"/>
    </w:rPr>
  </w:style>
  <w:style w:type="character" w:customStyle="1" w:styleId="ListLabel1234">
    <w:name w:val="ListLabel 1234"/>
    <w:rPr>
      <w:rFonts w:cs="OpenSymbol"/>
    </w:rPr>
  </w:style>
  <w:style w:type="character" w:customStyle="1" w:styleId="ListLabel1233">
    <w:name w:val="ListLabel 1233"/>
    <w:rPr>
      <w:rFonts w:cs="Wingdings 2"/>
    </w:rPr>
  </w:style>
  <w:style w:type="character" w:customStyle="1" w:styleId="ListLabel1232">
    <w:name w:val="ListLabel 1232"/>
    <w:rPr>
      <w:rFonts w:cs="OpenSymbol"/>
      <w:b w:val="0"/>
    </w:rPr>
  </w:style>
  <w:style w:type="character" w:customStyle="1" w:styleId="ListLabel1231">
    <w:name w:val="ListLabel 1231"/>
    <w:rPr>
      <w:rFonts w:cs="OpenSymbol"/>
    </w:rPr>
  </w:style>
  <w:style w:type="character" w:customStyle="1" w:styleId="ListLabel1230">
    <w:name w:val="ListLabel 1230"/>
    <w:rPr>
      <w:rFonts w:cs="OpenSymbol"/>
    </w:rPr>
  </w:style>
  <w:style w:type="character" w:customStyle="1" w:styleId="ListLabel1229">
    <w:name w:val="ListLabel 1229"/>
    <w:rPr>
      <w:rFonts w:cs="StarSymbol"/>
      <w:sz w:val="18"/>
      <w:szCs w:val="18"/>
    </w:rPr>
  </w:style>
  <w:style w:type="character" w:customStyle="1" w:styleId="ListLabel1228">
    <w:name w:val="ListLabel 1228"/>
    <w:rPr>
      <w:rFonts w:cs="OpenSymbol"/>
    </w:rPr>
  </w:style>
  <w:style w:type="character" w:customStyle="1" w:styleId="ListLabel1227">
    <w:name w:val="ListLabel 1227"/>
    <w:rPr>
      <w:rFonts w:cs="OpenSymbol"/>
    </w:rPr>
  </w:style>
  <w:style w:type="character" w:customStyle="1" w:styleId="ListLabel1226">
    <w:name w:val="ListLabel 1226"/>
    <w:rPr>
      <w:rFonts w:cs="StarSymbol"/>
      <w:sz w:val="18"/>
      <w:szCs w:val="18"/>
    </w:rPr>
  </w:style>
  <w:style w:type="character" w:customStyle="1" w:styleId="ListLabel1225">
    <w:name w:val="ListLabel 1225"/>
    <w:rPr>
      <w:rFonts w:cs="OpenSymbol"/>
    </w:rPr>
  </w:style>
  <w:style w:type="character" w:customStyle="1" w:styleId="ListLabel1224">
    <w:name w:val="ListLabel 1224"/>
    <w:rPr>
      <w:rFonts w:cs="OpenSymbol"/>
    </w:rPr>
  </w:style>
  <w:style w:type="character" w:customStyle="1" w:styleId="ListLabel1223">
    <w:name w:val="ListLabel 1223"/>
    <w:rPr>
      <w:rFonts w:cs="StarSymbol"/>
      <w:b w:val="0"/>
      <w:sz w:val="18"/>
      <w:szCs w:val="18"/>
    </w:rPr>
  </w:style>
  <w:style w:type="character" w:customStyle="1" w:styleId="ListLabel1222">
    <w:name w:val="ListLabel 1222"/>
    <w:rPr>
      <w:caps w:val="0"/>
      <w:smallCaps w:val="0"/>
      <w:strike w:val="0"/>
      <w:dstrike w:val="0"/>
      <w:position w:val="0"/>
      <w:sz w:val="20"/>
      <w:vertAlign w:val="baseline"/>
    </w:rPr>
  </w:style>
  <w:style w:type="character" w:customStyle="1" w:styleId="ListLabel1221">
    <w:name w:val="ListLabel 1221"/>
    <w:rPr>
      <w:rFonts w:cs="StarSymbol"/>
      <w:b/>
      <w:bCs/>
      <w:sz w:val="20"/>
      <w:szCs w:val="20"/>
      <w:lang w:val="pl-PL"/>
    </w:rPr>
  </w:style>
  <w:style w:type="character" w:customStyle="1" w:styleId="ListLabel1220">
    <w:name w:val="ListLabel 1220"/>
    <w:rPr>
      <w:rFonts w:eastAsia="Times New Roman" w:cs="Arial"/>
      <w:b/>
      <w:bCs/>
      <w:color w:val="000000"/>
      <w:sz w:val="24"/>
      <w:szCs w:val="24"/>
      <w:lang w:val="pl-PL"/>
    </w:rPr>
  </w:style>
  <w:style w:type="character" w:customStyle="1" w:styleId="ListLabel1219">
    <w:name w:val="ListLabel 1219"/>
    <w:rPr>
      <w:rFonts w:cs="OpenSymbol"/>
    </w:rPr>
  </w:style>
  <w:style w:type="character" w:customStyle="1" w:styleId="ListLabel1218">
    <w:name w:val="ListLabel 1218"/>
    <w:rPr>
      <w:rFonts w:cs="OpenSymbol"/>
    </w:rPr>
  </w:style>
  <w:style w:type="character" w:customStyle="1" w:styleId="ListLabel1217">
    <w:name w:val="ListLabel 1217"/>
    <w:rPr>
      <w:rFonts w:cs="Arial"/>
      <w:b/>
      <w:bCs/>
      <w:color w:val="000000"/>
      <w:sz w:val="20"/>
      <w:szCs w:val="20"/>
    </w:rPr>
  </w:style>
  <w:style w:type="character" w:customStyle="1" w:styleId="ListLabel1216">
    <w:name w:val="ListLabel 1216"/>
    <w:rPr>
      <w:rFonts w:cs="Courier New"/>
      <w:szCs w:val="20"/>
    </w:rPr>
  </w:style>
  <w:style w:type="character" w:customStyle="1" w:styleId="ListLabel1215">
    <w:name w:val="ListLabel 1215"/>
    <w:rPr>
      <w:rFonts w:cs="OpenSymbol"/>
    </w:rPr>
  </w:style>
  <w:style w:type="character" w:customStyle="1" w:styleId="ListLabel1214">
    <w:name w:val="ListLabel 1214"/>
    <w:rPr>
      <w:rFonts w:cs="OpenSymbol"/>
    </w:rPr>
  </w:style>
  <w:style w:type="character" w:customStyle="1" w:styleId="ListLabel1213">
    <w:name w:val="ListLabel 1213"/>
    <w:rPr>
      <w:rFonts w:cs="Courier New"/>
      <w:color w:val="000000"/>
      <w:szCs w:val="20"/>
      <w:lang w:val="pl-PL"/>
    </w:rPr>
  </w:style>
  <w:style w:type="character" w:customStyle="1" w:styleId="ListLabel1212">
    <w:name w:val="ListLabel 1212"/>
    <w:rPr>
      <w:rFonts w:cs="OpenSymbol"/>
    </w:rPr>
  </w:style>
  <w:style w:type="character" w:customStyle="1" w:styleId="ListLabel1211">
    <w:name w:val="ListLabel 1211"/>
    <w:rPr>
      <w:rFonts w:cs="OpenSymbol"/>
    </w:rPr>
  </w:style>
  <w:style w:type="character" w:customStyle="1" w:styleId="ListLabel1210">
    <w:name w:val="ListLabel 1210"/>
    <w:rPr>
      <w:rFonts w:cs="Courier New"/>
      <w:color w:val="000000"/>
      <w:szCs w:val="20"/>
      <w:lang w:val="pl-PL"/>
    </w:rPr>
  </w:style>
  <w:style w:type="character" w:customStyle="1" w:styleId="ListLabel1209">
    <w:name w:val="ListLabel 1209"/>
    <w:rPr>
      <w:rFonts w:cs="OpenSymbol"/>
    </w:rPr>
  </w:style>
  <w:style w:type="character" w:customStyle="1" w:styleId="ListLabel1208">
    <w:name w:val="ListLabel 1208"/>
    <w:rPr>
      <w:rFonts w:cs="OpenSymbol"/>
      <w:sz w:val="20"/>
    </w:rPr>
  </w:style>
  <w:style w:type="character" w:customStyle="1" w:styleId="ListLabel1207">
    <w:name w:val="ListLabel 1207"/>
    <w:rPr>
      <w:rFonts w:cs="Courier New"/>
      <w:color w:val="000000"/>
      <w:szCs w:val="20"/>
      <w:lang w:val="pl-PL"/>
    </w:rPr>
  </w:style>
  <w:style w:type="character" w:customStyle="1" w:styleId="ListLabel1206">
    <w:name w:val="ListLabel 1206"/>
    <w:rPr>
      <w:rFonts w:cs="Arial"/>
      <w:b/>
      <w:bCs/>
      <w:sz w:val="20"/>
      <w:szCs w:val="20"/>
    </w:rPr>
  </w:style>
  <w:style w:type="character" w:customStyle="1" w:styleId="ListLabel1205">
    <w:name w:val="ListLabel 1205"/>
    <w:rPr>
      <w:rFonts w:cs="Arial"/>
      <w:b/>
      <w:bCs/>
      <w:sz w:val="20"/>
      <w:szCs w:val="20"/>
    </w:rPr>
  </w:style>
  <w:style w:type="character" w:customStyle="1" w:styleId="ListLabel1204">
    <w:name w:val="ListLabel 1204"/>
    <w:rPr>
      <w:rFonts w:cs="Arial"/>
      <w:b/>
      <w:bCs/>
      <w:sz w:val="20"/>
      <w:szCs w:val="20"/>
    </w:rPr>
  </w:style>
  <w:style w:type="character" w:customStyle="1" w:styleId="ListLabel1203">
    <w:name w:val="ListLabel 1203"/>
    <w:rPr>
      <w:rFonts w:cs="Arial"/>
      <w:b/>
      <w:bCs/>
      <w:sz w:val="20"/>
      <w:szCs w:val="20"/>
    </w:rPr>
  </w:style>
  <w:style w:type="character" w:customStyle="1" w:styleId="ListLabel1202">
    <w:name w:val="ListLabel 1202"/>
    <w:rPr>
      <w:rFonts w:cs="Arial"/>
      <w:b/>
      <w:bCs/>
      <w:sz w:val="20"/>
      <w:szCs w:val="20"/>
    </w:rPr>
  </w:style>
  <w:style w:type="character" w:customStyle="1" w:styleId="ListLabel1201">
    <w:name w:val="ListLabel 1201"/>
    <w:rPr>
      <w:rFonts w:cs="Arial"/>
      <w:b/>
      <w:bCs/>
      <w:sz w:val="20"/>
      <w:szCs w:val="20"/>
    </w:rPr>
  </w:style>
  <w:style w:type="character" w:customStyle="1" w:styleId="ListLabel1200">
    <w:name w:val="ListLabel 1200"/>
    <w:rPr>
      <w:rFonts w:cs="Arial"/>
      <w:b/>
      <w:bCs/>
      <w:sz w:val="20"/>
      <w:szCs w:val="20"/>
    </w:rPr>
  </w:style>
  <w:style w:type="character" w:customStyle="1" w:styleId="ListLabel1199">
    <w:name w:val="ListLabel 1199"/>
    <w:rPr>
      <w:rFonts w:cs="Arial"/>
      <w:b/>
      <w:bCs/>
      <w:sz w:val="20"/>
      <w:szCs w:val="20"/>
    </w:rPr>
  </w:style>
  <w:style w:type="character" w:customStyle="1" w:styleId="ListLabel1198">
    <w:name w:val="ListLabel 1198"/>
    <w:rPr>
      <w:rFonts w:cs="Arial"/>
      <w:b w:val="0"/>
      <w:bCs/>
      <w:sz w:val="20"/>
      <w:szCs w:val="20"/>
    </w:rPr>
  </w:style>
  <w:style w:type="character" w:customStyle="1" w:styleId="ListLabel1197">
    <w:name w:val="ListLabel 1197"/>
    <w:rPr>
      <w:rFonts w:cs="Symbol"/>
    </w:rPr>
  </w:style>
  <w:style w:type="character" w:customStyle="1" w:styleId="ListLabel1196">
    <w:name w:val="ListLabel 1196"/>
    <w:rPr>
      <w:rFonts w:cs="Symbol"/>
    </w:rPr>
  </w:style>
  <w:style w:type="character" w:customStyle="1" w:styleId="ListLabel1195">
    <w:name w:val="ListLabel 1195"/>
    <w:rPr>
      <w:rFonts w:cs="Symbol"/>
    </w:rPr>
  </w:style>
  <w:style w:type="character" w:customStyle="1" w:styleId="ListLabel1194">
    <w:name w:val="ListLabel 1194"/>
    <w:rPr>
      <w:rFonts w:cs="Symbol"/>
    </w:rPr>
  </w:style>
  <w:style w:type="character" w:customStyle="1" w:styleId="ListLabel1193">
    <w:name w:val="ListLabel 1193"/>
    <w:rPr>
      <w:rFonts w:cs="Symbol"/>
    </w:rPr>
  </w:style>
  <w:style w:type="character" w:customStyle="1" w:styleId="ListLabel1192">
    <w:name w:val="ListLabel 1192"/>
    <w:rPr>
      <w:rFonts w:cs="Symbol"/>
    </w:rPr>
  </w:style>
  <w:style w:type="character" w:customStyle="1" w:styleId="ListLabel1191">
    <w:name w:val="ListLabel 1191"/>
    <w:rPr>
      <w:rFonts w:cs="Symbol"/>
    </w:rPr>
  </w:style>
  <w:style w:type="character" w:customStyle="1" w:styleId="ListLabel1190">
    <w:name w:val="ListLabel 1190"/>
    <w:rPr>
      <w:rFonts w:cs="Symbol"/>
    </w:rPr>
  </w:style>
  <w:style w:type="character" w:customStyle="1" w:styleId="ListLabel1189">
    <w:name w:val="ListLabel 1189"/>
    <w:rPr>
      <w:rFonts w:cs="Symbol"/>
      <w:b w:val="0"/>
      <w:sz w:val="20"/>
    </w:rPr>
  </w:style>
  <w:style w:type="character" w:customStyle="1" w:styleId="ListLabel1188">
    <w:name w:val="ListLabel 1188"/>
    <w:rPr>
      <w:b w:val="0"/>
    </w:rPr>
  </w:style>
  <w:style w:type="character" w:customStyle="1" w:styleId="ListLabel1187">
    <w:name w:val="ListLabel 1187"/>
    <w:rPr>
      <w:b/>
      <w:bCs/>
    </w:rPr>
  </w:style>
  <w:style w:type="character" w:customStyle="1" w:styleId="ListLabel1186">
    <w:name w:val="ListLabel 1186"/>
    <w:rPr>
      <w:rFonts w:eastAsia="TimesNewRomanPS-BoldMT" w:cs="Symbol"/>
      <w:b/>
      <w:bCs/>
      <w:i w:val="0"/>
      <w:caps w:val="0"/>
      <w:smallCaps w:val="0"/>
      <w:strike w:val="0"/>
      <w:dstrike w:val="0"/>
      <w:color w:val="000000"/>
      <w:position w:val="0"/>
      <w:sz w:val="20"/>
      <w:szCs w:val="20"/>
      <w:vertAlign w:val="baseline"/>
      <w:lang w:val="pl-PL"/>
    </w:rPr>
  </w:style>
  <w:style w:type="character" w:customStyle="1" w:styleId="ListLabel1185">
    <w:name w:val="ListLabel 1185"/>
    <w:rPr>
      <w:rFonts w:cs="TimesNewRomanPS-BoldMT"/>
      <w:b w:val="0"/>
      <w:caps w:val="0"/>
      <w:smallCaps w:val="0"/>
      <w:strike w:val="0"/>
      <w:dstrike w:val="0"/>
      <w:color w:val="000000"/>
      <w:position w:val="0"/>
      <w:sz w:val="20"/>
      <w:szCs w:val="20"/>
      <w:vertAlign w:val="baseline"/>
      <w:lang w:val="pl-PL"/>
    </w:rPr>
  </w:style>
  <w:style w:type="character" w:customStyle="1" w:styleId="ListLabel1184">
    <w:name w:val="ListLabel 1184"/>
    <w:rPr>
      <w:rFonts w:cs="TimesNewRomanPS-BoldMT"/>
      <w:b w:val="0"/>
      <w:caps w:val="0"/>
      <w:smallCaps w:val="0"/>
      <w:strike w:val="0"/>
      <w:dstrike w:val="0"/>
      <w:color w:val="000000"/>
      <w:position w:val="0"/>
      <w:sz w:val="20"/>
      <w:szCs w:val="20"/>
      <w:vertAlign w:val="baseline"/>
      <w:lang w:val="pl-PL"/>
    </w:rPr>
  </w:style>
  <w:style w:type="character" w:customStyle="1" w:styleId="ListLabel1183">
    <w:name w:val="ListLabel 1183"/>
    <w:rPr>
      <w:rFonts w:cs="TimesNewRomanPS-BoldMT"/>
      <w:b w:val="0"/>
      <w:caps w:val="0"/>
      <w:smallCaps w:val="0"/>
      <w:strike w:val="0"/>
      <w:dstrike w:val="0"/>
      <w:color w:val="000000"/>
      <w:position w:val="0"/>
      <w:sz w:val="20"/>
      <w:szCs w:val="20"/>
      <w:vertAlign w:val="baseline"/>
      <w:lang w:val="pl-PL"/>
    </w:rPr>
  </w:style>
  <w:style w:type="character" w:customStyle="1" w:styleId="ListLabel1182">
    <w:name w:val="ListLabel 1182"/>
    <w:rPr>
      <w:rFonts w:cs="TimesNewRomanPS-BoldMT"/>
      <w:b w:val="0"/>
      <w:caps w:val="0"/>
      <w:smallCaps w:val="0"/>
      <w:strike w:val="0"/>
      <w:dstrike w:val="0"/>
      <w:color w:val="000000"/>
      <w:position w:val="0"/>
      <w:sz w:val="20"/>
      <w:szCs w:val="20"/>
      <w:vertAlign w:val="baseline"/>
      <w:lang w:val="pl-PL"/>
    </w:rPr>
  </w:style>
  <w:style w:type="character" w:customStyle="1" w:styleId="ListLabel1181">
    <w:name w:val="ListLabel 1181"/>
    <w:rPr>
      <w:rFonts w:cs="TimesNewRomanPS-BoldMT"/>
      <w:b w:val="0"/>
      <w:caps w:val="0"/>
      <w:smallCaps w:val="0"/>
      <w:strike w:val="0"/>
      <w:dstrike w:val="0"/>
      <w:color w:val="000000"/>
      <w:position w:val="0"/>
      <w:sz w:val="20"/>
      <w:szCs w:val="20"/>
      <w:vertAlign w:val="baseline"/>
      <w:lang w:val="pl-PL"/>
    </w:rPr>
  </w:style>
  <w:style w:type="character" w:customStyle="1" w:styleId="ListLabel1180">
    <w:name w:val="ListLabel 1180"/>
    <w:rPr>
      <w:rFonts w:cs="TimesNewRomanPS-BoldMT"/>
      <w:b w:val="0"/>
      <w:caps w:val="0"/>
      <w:smallCaps w:val="0"/>
      <w:strike w:val="0"/>
      <w:dstrike w:val="0"/>
      <w:color w:val="000000"/>
      <w:position w:val="0"/>
      <w:sz w:val="20"/>
      <w:szCs w:val="20"/>
      <w:vertAlign w:val="baseline"/>
      <w:lang w:val="pl-PL"/>
    </w:rPr>
  </w:style>
  <w:style w:type="character" w:customStyle="1" w:styleId="ListLabel1179">
    <w:name w:val="ListLabel 1179"/>
    <w:rPr>
      <w:rFonts w:cs="TimesNewRomanPS-BoldMT"/>
      <w:b w:val="0"/>
      <w:caps w:val="0"/>
      <w:smallCaps w:val="0"/>
      <w:strike w:val="0"/>
      <w:dstrike w:val="0"/>
      <w:color w:val="000000"/>
      <w:position w:val="0"/>
      <w:sz w:val="20"/>
      <w:szCs w:val="20"/>
      <w:vertAlign w:val="baseline"/>
      <w:lang w:val="pl-PL"/>
    </w:rPr>
  </w:style>
  <w:style w:type="character" w:customStyle="1" w:styleId="ListLabel1178">
    <w:name w:val="ListLabel 1178"/>
    <w:rPr>
      <w:rFonts w:cs="TimesNewRomanPS-BoldMT"/>
      <w:b/>
      <w:caps w:val="0"/>
      <w:smallCaps w:val="0"/>
      <w:strike w:val="0"/>
      <w:dstrike w:val="0"/>
      <w:color w:val="000000"/>
      <w:position w:val="0"/>
      <w:sz w:val="20"/>
      <w:szCs w:val="20"/>
      <w:vertAlign w:val="baseline"/>
      <w:lang w:val="pl-PL"/>
    </w:rPr>
  </w:style>
  <w:style w:type="character" w:customStyle="1" w:styleId="ListLabel1177">
    <w:name w:val="ListLabel 1177"/>
    <w:rPr>
      <w:rFonts w:cs="TimesNewRomanPS-BoldMT"/>
      <w:b w:val="0"/>
      <w:caps w:val="0"/>
      <w:smallCaps w:val="0"/>
      <w:strike w:val="0"/>
      <w:dstrike w:val="0"/>
      <w:color w:val="000000"/>
      <w:position w:val="0"/>
      <w:sz w:val="20"/>
      <w:szCs w:val="20"/>
      <w:vertAlign w:val="baseline"/>
      <w:lang w:val="pl-PL"/>
    </w:rPr>
  </w:style>
  <w:style w:type="character" w:customStyle="1" w:styleId="ListLabel1176">
    <w:name w:val="ListLabel 1176"/>
    <w:rPr>
      <w:rFonts w:eastAsia="TimesNewRomanPS-BoldMT" w:cs="TimesNewRomanPS-BoldMT"/>
      <w:b w:val="0"/>
      <w:color w:val="000000"/>
      <w:sz w:val="20"/>
      <w:szCs w:val="20"/>
    </w:rPr>
  </w:style>
  <w:style w:type="character" w:customStyle="1" w:styleId="ListLabel1175">
    <w:name w:val="ListLabel 1175"/>
    <w:rPr>
      <w:rFonts w:eastAsia="Times New Roman" w:cs="ArialMT"/>
      <w:color w:val="000000"/>
      <w:szCs w:val="16"/>
    </w:rPr>
  </w:style>
  <w:style w:type="character" w:customStyle="1" w:styleId="ListLabel1174">
    <w:name w:val="ListLabel 1174"/>
    <w:rPr>
      <w:rFonts w:cs="OpenSymbol"/>
    </w:rPr>
  </w:style>
  <w:style w:type="character" w:customStyle="1" w:styleId="ListLabel1173">
    <w:name w:val="ListLabel 1173"/>
    <w:rPr>
      <w:rFonts w:cs="OpenSymbol"/>
    </w:rPr>
  </w:style>
  <w:style w:type="character" w:customStyle="1" w:styleId="ListLabel1172">
    <w:name w:val="ListLabel 1172"/>
    <w:rPr>
      <w:rFonts w:cs="OpenSymbol"/>
    </w:rPr>
  </w:style>
  <w:style w:type="character" w:customStyle="1" w:styleId="ListLabel1171">
    <w:name w:val="ListLabel 1171"/>
    <w:rPr>
      <w:rFonts w:cs="OpenSymbol"/>
    </w:rPr>
  </w:style>
  <w:style w:type="character" w:customStyle="1" w:styleId="ListLabel1170">
    <w:name w:val="ListLabel 1170"/>
    <w:rPr>
      <w:rFonts w:cs="OpenSymbol"/>
    </w:rPr>
  </w:style>
  <w:style w:type="character" w:customStyle="1" w:styleId="ListLabel1169">
    <w:name w:val="ListLabel 1169"/>
    <w:rPr>
      <w:rFonts w:cs="OpenSymbol"/>
    </w:rPr>
  </w:style>
  <w:style w:type="character" w:customStyle="1" w:styleId="ListLabel1168">
    <w:name w:val="ListLabel 1168"/>
    <w:rPr>
      <w:rFonts w:cs="OpenSymbol"/>
    </w:rPr>
  </w:style>
  <w:style w:type="character" w:customStyle="1" w:styleId="ListLabel1167">
    <w:name w:val="ListLabel 1167"/>
    <w:rPr>
      <w:rFonts w:cs="OpenSymbol"/>
    </w:rPr>
  </w:style>
  <w:style w:type="character" w:customStyle="1" w:styleId="ListLabel1166">
    <w:name w:val="ListLabel 1166"/>
    <w:rPr>
      <w:rFonts w:cs="OpenSymbol"/>
    </w:rPr>
  </w:style>
  <w:style w:type="character" w:customStyle="1" w:styleId="ListLabel1165">
    <w:name w:val="ListLabel 1165"/>
    <w:rPr>
      <w:rFonts w:cs="OpenSymbol"/>
    </w:rPr>
  </w:style>
  <w:style w:type="character" w:customStyle="1" w:styleId="ListLabel1164">
    <w:name w:val="ListLabel 1164"/>
    <w:rPr>
      <w:rFonts w:cs="OpenSymbol"/>
    </w:rPr>
  </w:style>
  <w:style w:type="character" w:customStyle="1" w:styleId="ListLabel1163">
    <w:name w:val="ListLabel 1163"/>
    <w:rPr>
      <w:rFonts w:cs="OpenSymbol"/>
    </w:rPr>
  </w:style>
  <w:style w:type="character" w:customStyle="1" w:styleId="ListLabel1162">
    <w:name w:val="ListLabel 1162"/>
    <w:rPr>
      <w:rFonts w:cs="OpenSymbol"/>
    </w:rPr>
  </w:style>
  <w:style w:type="character" w:customStyle="1" w:styleId="ListLabel1161">
    <w:name w:val="ListLabel 1161"/>
    <w:rPr>
      <w:rFonts w:cs="OpenSymbol"/>
    </w:rPr>
  </w:style>
  <w:style w:type="character" w:customStyle="1" w:styleId="ListLabel1160">
    <w:name w:val="ListLabel 1160"/>
    <w:rPr>
      <w:rFonts w:cs="OpenSymbol"/>
    </w:rPr>
  </w:style>
  <w:style w:type="character" w:customStyle="1" w:styleId="ListLabel1159">
    <w:name w:val="ListLabel 1159"/>
    <w:rPr>
      <w:rFonts w:cs="OpenSymbol"/>
    </w:rPr>
  </w:style>
  <w:style w:type="character" w:customStyle="1" w:styleId="ListLabel1158">
    <w:name w:val="ListLabel 1158"/>
    <w:rPr>
      <w:rFonts w:cs="OpenSymbol"/>
    </w:rPr>
  </w:style>
  <w:style w:type="character" w:customStyle="1" w:styleId="ListLabel1157">
    <w:name w:val="ListLabel 1157"/>
    <w:rPr>
      <w:rFonts w:cs="OpenSymbol"/>
    </w:rPr>
  </w:style>
  <w:style w:type="character" w:customStyle="1" w:styleId="ListLabel1156">
    <w:name w:val="ListLabel 1156"/>
    <w:rPr>
      <w:rFonts w:cs="OpenSymbol"/>
    </w:rPr>
  </w:style>
  <w:style w:type="character" w:customStyle="1" w:styleId="ListLabel1155">
    <w:name w:val="ListLabel 1155"/>
    <w:rPr>
      <w:rFonts w:cs="OpenSymbol"/>
    </w:rPr>
  </w:style>
  <w:style w:type="character" w:customStyle="1" w:styleId="ListLabel1154">
    <w:name w:val="ListLabel 1154"/>
    <w:rPr>
      <w:rFonts w:cs="OpenSymbol"/>
    </w:rPr>
  </w:style>
  <w:style w:type="character" w:customStyle="1" w:styleId="ListLabel1153">
    <w:name w:val="ListLabel 1153"/>
    <w:rPr>
      <w:rFonts w:cs="OpenSymbol"/>
    </w:rPr>
  </w:style>
  <w:style w:type="character" w:customStyle="1" w:styleId="ListLabel1152">
    <w:name w:val="ListLabel 1152"/>
    <w:rPr>
      <w:rFonts w:cs="OpenSymbol"/>
    </w:rPr>
  </w:style>
  <w:style w:type="character" w:customStyle="1" w:styleId="ListLabel1151">
    <w:name w:val="ListLabel 1151"/>
    <w:rPr>
      <w:rFonts w:cs="OpenSymbol"/>
    </w:rPr>
  </w:style>
  <w:style w:type="character" w:customStyle="1" w:styleId="ListLabel1150">
    <w:name w:val="ListLabel 1150"/>
    <w:rPr>
      <w:rFonts w:cs="OpenSymbol"/>
    </w:rPr>
  </w:style>
  <w:style w:type="character" w:customStyle="1" w:styleId="ListLabel1149">
    <w:name w:val="ListLabel 1149"/>
    <w:rPr>
      <w:rFonts w:cs="OpenSymbol"/>
    </w:rPr>
  </w:style>
  <w:style w:type="character" w:customStyle="1" w:styleId="ListLabel1148">
    <w:name w:val="ListLabel 1148"/>
    <w:rPr>
      <w:rFonts w:cs="OpenSymbol"/>
    </w:rPr>
  </w:style>
  <w:style w:type="character" w:customStyle="1" w:styleId="ListLabel1147">
    <w:name w:val="ListLabel 1147"/>
    <w:rPr>
      <w:rFonts w:cs="OpenSymbol"/>
    </w:rPr>
  </w:style>
  <w:style w:type="character" w:customStyle="1" w:styleId="ListLabel1146">
    <w:name w:val="ListLabel 1146"/>
    <w:rPr>
      <w:rFonts w:cs="OpenSymbol"/>
    </w:rPr>
  </w:style>
  <w:style w:type="character" w:customStyle="1" w:styleId="ListLabel1145">
    <w:name w:val="ListLabel 1145"/>
    <w:rPr>
      <w:rFonts w:cs="OpenSymbol"/>
    </w:rPr>
  </w:style>
  <w:style w:type="character" w:customStyle="1" w:styleId="ListLabel1144">
    <w:name w:val="ListLabel 1144"/>
    <w:rPr>
      <w:rFonts w:cs="OpenSymbol"/>
    </w:rPr>
  </w:style>
  <w:style w:type="character" w:customStyle="1" w:styleId="ListLabel1143">
    <w:name w:val="ListLabel 1143"/>
    <w:rPr>
      <w:rFonts w:cs="OpenSymbol"/>
    </w:rPr>
  </w:style>
  <w:style w:type="character" w:customStyle="1" w:styleId="ListLabel1142">
    <w:name w:val="ListLabel 1142"/>
    <w:rPr>
      <w:rFonts w:cs="OpenSymbol"/>
    </w:rPr>
  </w:style>
  <w:style w:type="character" w:customStyle="1" w:styleId="ListLabel1141">
    <w:name w:val="ListLabel 1141"/>
    <w:rPr>
      <w:rFonts w:cs="OpenSymbol"/>
    </w:rPr>
  </w:style>
  <w:style w:type="character" w:customStyle="1" w:styleId="ListLabel1140">
    <w:name w:val="ListLabel 1140"/>
    <w:rPr>
      <w:rFonts w:cs="OpenSymbol"/>
    </w:rPr>
  </w:style>
  <w:style w:type="character" w:customStyle="1" w:styleId="ListLabel1139">
    <w:name w:val="ListLabel 1139"/>
    <w:rPr>
      <w:rFonts w:cs="OpenSymbol"/>
    </w:rPr>
  </w:style>
  <w:style w:type="character" w:customStyle="1" w:styleId="ListLabel1138">
    <w:name w:val="ListLabel 1138"/>
    <w:rPr>
      <w:rFonts w:cs="OpenSymbol"/>
    </w:rPr>
  </w:style>
  <w:style w:type="character" w:customStyle="1" w:styleId="ListLabel1137">
    <w:name w:val="ListLabel 1137"/>
    <w:rPr>
      <w:rFonts w:cs="OpenSymbol"/>
    </w:rPr>
  </w:style>
  <w:style w:type="character" w:customStyle="1" w:styleId="ListLabel1136">
    <w:name w:val="ListLabel 1136"/>
    <w:rPr>
      <w:rFonts w:cs="OpenSymbol"/>
    </w:rPr>
  </w:style>
  <w:style w:type="character" w:customStyle="1" w:styleId="ListLabel1135">
    <w:name w:val="ListLabel 1135"/>
    <w:rPr>
      <w:rFonts w:cs="OpenSymbol"/>
    </w:rPr>
  </w:style>
  <w:style w:type="character" w:customStyle="1" w:styleId="ListLabel1134">
    <w:name w:val="ListLabel 1134"/>
    <w:rPr>
      <w:rFonts w:cs="OpenSymbol"/>
    </w:rPr>
  </w:style>
  <w:style w:type="character" w:customStyle="1" w:styleId="ListLabel1133">
    <w:name w:val="ListLabel 1133"/>
    <w:rPr>
      <w:rFonts w:cs="OpenSymbol"/>
    </w:rPr>
  </w:style>
  <w:style w:type="character" w:customStyle="1" w:styleId="ListLabel1132">
    <w:name w:val="ListLabel 1132"/>
    <w:rPr>
      <w:rFonts w:cs="OpenSymbol"/>
    </w:rPr>
  </w:style>
  <w:style w:type="character" w:customStyle="1" w:styleId="ListLabel1131">
    <w:name w:val="ListLabel 1131"/>
    <w:rPr>
      <w:rFonts w:cs="OpenSymbol"/>
    </w:rPr>
  </w:style>
  <w:style w:type="character" w:customStyle="1" w:styleId="ListLabel1130">
    <w:name w:val="ListLabel 1130"/>
    <w:rPr>
      <w:rFonts w:cs="OpenSymbol"/>
    </w:rPr>
  </w:style>
  <w:style w:type="character" w:customStyle="1" w:styleId="ListLabel1129">
    <w:name w:val="ListLabel 1129"/>
    <w:rPr>
      <w:rFonts w:cs="OpenSymbol"/>
    </w:rPr>
  </w:style>
  <w:style w:type="character" w:customStyle="1" w:styleId="ListLabel1128">
    <w:name w:val="ListLabel 1128"/>
    <w:rPr>
      <w:rFonts w:cs="OpenSymbol"/>
    </w:rPr>
  </w:style>
  <w:style w:type="character" w:customStyle="1" w:styleId="ListLabel1127">
    <w:name w:val="ListLabel 1127"/>
    <w:rPr>
      <w:rFonts w:cs="OpenSymbol"/>
    </w:rPr>
  </w:style>
  <w:style w:type="character" w:customStyle="1" w:styleId="ListLabel1126">
    <w:name w:val="ListLabel 1126"/>
    <w:rPr>
      <w:rFonts w:cs="OpenSymbol"/>
    </w:rPr>
  </w:style>
  <w:style w:type="character" w:customStyle="1" w:styleId="ListLabel1125">
    <w:name w:val="ListLabel 1125"/>
    <w:rPr>
      <w:rFonts w:cs="OpenSymbol"/>
    </w:rPr>
  </w:style>
  <w:style w:type="character" w:customStyle="1" w:styleId="ListLabel1124">
    <w:name w:val="ListLabel 1124"/>
    <w:rPr>
      <w:rFonts w:cs="OpenSymbol"/>
    </w:rPr>
  </w:style>
  <w:style w:type="character" w:customStyle="1" w:styleId="ListLabel1123">
    <w:name w:val="ListLabel 1123"/>
    <w:rPr>
      <w:rFonts w:cs="OpenSymbol"/>
    </w:rPr>
  </w:style>
  <w:style w:type="character" w:customStyle="1" w:styleId="ListLabel1122">
    <w:name w:val="ListLabel 1122"/>
    <w:rPr>
      <w:rFonts w:cs="OpenSymbol"/>
    </w:rPr>
  </w:style>
  <w:style w:type="character" w:customStyle="1" w:styleId="ListLabel1121">
    <w:name w:val="ListLabel 1121"/>
    <w:rPr>
      <w:rFonts w:cs="OpenSymbol"/>
    </w:rPr>
  </w:style>
  <w:style w:type="character" w:customStyle="1" w:styleId="ListLabel1120">
    <w:name w:val="ListLabel 1120"/>
    <w:rPr>
      <w:rFonts w:cs="OpenSymbol"/>
    </w:rPr>
  </w:style>
  <w:style w:type="character" w:customStyle="1" w:styleId="ListLabel1119">
    <w:name w:val="ListLabel 1119"/>
    <w:rPr>
      <w:rFonts w:cs="OpenSymbol"/>
    </w:rPr>
  </w:style>
  <w:style w:type="character" w:customStyle="1" w:styleId="ListLabel1118">
    <w:name w:val="ListLabel 1118"/>
    <w:rPr>
      <w:rFonts w:cs="OpenSymbol"/>
    </w:rPr>
  </w:style>
  <w:style w:type="character" w:customStyle="1" w:styleId="ListLabel1117">
    <w:name w:val="ListLabel 1117"/>
    <w:rPr>
      <w:rFonts w:cs="OpenSymbol"/>
    </w:rPr>
  </w:style>
  <w:style w:type="character" w:customStyle="1" w:styleId="ListLabel1116">
    <w:name w:val="ListLabel 1116"/>
    <w:rPr>
      <w:rFonts w:cs="OpenSymbol"/>
    </w:rPr>
  </w:style>
  <w:style w:type="character" w:customStyle="1" w:styleId="ListLabel1115">
    <w:name w:val="ListLabel 1115"/>
    <w:rPr>
      <w:rFonts w:cs="OpenSymbol"/>
    </w:rPr>
  </w:style>
  <w:style w:type="character" w:customStyle="1" w:styleId="ListLabel1114">
    <w:name w:val="ListLabel 1114"/>
    <w:rPr>
      <w:rFonts w:cs="OpenSymbol"/>
    </w:rPr>
  </w:style>
  <w:style w:type="character" w:customStyle="1" w:styleId="ListLabel1113">
    <w:name w:val="ListLabel 1113"/>
    <w:rPr>
      <w:rFonts w:cs="OpenSymbol"/>
    </w:rPr>
  </w:style>
  <w:style w:type="character" w:customStyle="1" w:styleId="ListLabel1112">
    <w:name w:val="ListLabel 1112"/>
    <w:rPr>
      <w:rFonts w:cs="OpenSymbol"/>
    </w:rPr>
  </w:style>
  <w:style w:type="character" w:customStyle="1" w:styleId="ListLabel1111">
    <w:name w:val="ListLabel 1111"/>
    <w:rPr>
      <w:rFonts w:cs="OpenSymbol"/>
    </w:rPr>
  </w:style>
  <w:style w:type="character" w:customStyle="1" w:styleId="ListLabel1110">
    <w:name w:val="ListLabel 1110"/>
    <w:rPr>
      <w:rFonts w:cs="OpenSymbol"/>
    </w:rPr>
  </w:style>
  <w:style w:type="character" w:customStyle="1" w:styleId="ListLabel1109">
    <w:name w:val="ListLabel 1109"/>
    <w:rPr>
      <w:rFonts w:cs="OpenSymbol"/>
    </w:rPr>
  </w:style>
  <w:style w:type="character" w:customStyle="1" w:styleId="ListLabel1108">
    <w:name w:val="ListLabel 1108"/>
    <w:rPr>
      <w:rFonts w:cs="OpenSymbol"/>
    </w:rPr>
  </w:style>
  <w:style w:type="character" w:customStyle="1" w:styleId="ListLabel1107">
    <w:name w:val="ListLabel 1107"/>
    <w:rPr>
      <w:rFonts w:cs="OpenSymbol"/>
    </w:rPr>
  </w:style>
  <w:style w:type="character" w:customStyle="1" w:styleId="ListLabel1106">
    <w:name w:val="ListLabel 1106"/>
    <w:rPr>
      <w:rFonts w:cs="OpenSymbol"/>
    </w:rPr>
  </w:style>
  <w:style w:type="character" w:customStyle="1" w:styleId="ListLabel1105">
    <w:name w:val="ListLabel 1105"/>
    <w:rPr>
      <w:rFonts w:cs="OpenSymbol"/>
    </w:rPr>
  </w:style>
  <w:style w:type="character" w:customStyle="1" w:styleId="ListLabel1104">
    <w:name w:val="ListLabel 1104"/>
    <w:rPr>
      <w:rFonts w:cs="OpenSymbol"/>
    </w:rPr>
  </w:style>
  <w:style w:type="character" w:customStyle="1" w:styleId="ListLabel1103">
    <w:name w:val="ListLabel 1103"/>
    <w:rPr>
      <w:rFonts w:cs="OpenSymbol"/>
    </w:rPr>
  </w:style>
  <w:style w:type="character" w:customStyle="1" w:styleId="ListLabel1102">
    <w:name w:val="ListLabel 1102"/>
    <w:rPr>
      <w:rFonts w:cs="OpenSymbol"/>
    </w:rPr>
  </w:style>
  <w:style w:type="character" w:customStyle="1" w:styleId="ListLabel1101">
    <w:name w:val="ListLabel 1101"/>
    <w:rPr>
      <w:rFonts w:cs="OpenSymbol"/>
    </w:rPr>
  </w:style>
  <w:style w:type="character" w:customStyle="1" w:styleId="ListLabel1100">
    <w:name w:val="ListLabel 1100"/>
    <w:rPr>
      <w:rFonts w:cs="OpenSymbol"/>
    </w:rPr>
  </w:style>
  <w:style w:type="character" w:customStyle="1" w:styleId="ListLabel1099">
    <w:name w:val="ListLabel 1099"/>
    <w:rPr>
      <w:rFonts w:cs="OpenSymbol"/>
    </w:rPr>
  </w:style>
  <w:style w:type="character" w:customStyle="1" w:styleId="ListLabel1098">
    <w:name w:val="ListLabel 1098"/>
    <w:rPr>
      <w:rFonts w:cs="OpenSymbol"/>
    </w:rPr>
  </w:style>
  <w:style w:type="character" w:customStyle="1" w:styleId="ListLabel1097">
    <w:name w:val="ListLabel 1097"/>
    <w:rPr>
      <w:rFonts w:cs="OpenSymbol"/>
    </w:rPr>
  </w:style>
  <w:style w:type="character" w:customStyle="1" w:styleId="ListLabel1096">
    <w:name w:val="ListLabel 1096"/>
    <w:rPr>
      <w:rFonts w:cs="OpenSymbol"/>
    </w:rPr>
  </w:style>
  <w:style w:type="character" w:customStyle="1" w:styleId="ListLabel1095">
    <w:name w:val="ListLabel 1095"/>
    <w:rPr>
      <w:rFonts w:cs="OpenSymbol"/>
    </w:rPr>
  </w:style>
  <w:style w:type="character" w:customStyle="1" w:styleId="ListLabel1094">
    <w:name w:val="ListLabel 1094"/>
    <w:rPr>
      <w:rFonts w:cs="OpenSymbol"/>
    </w:rPr>
  </w:style>
  <w:style w:type="character" w:customStyle="1" w:styleId="ListLabel1093">
    <w:name w:val="ListLabel 1093"/>
    <w:rPr>
      <w:rFonts w:cs="Arial"/>
      <w:b w:val="0"/>
      <w:bCs w:val="0"/>
      <w:sz w:val="20"/>
      <w:szCs w:val="20"/>
    </w:rPr>
  </w:style>
  <w:style w:type="character" w:customStyle="1" w:styleId="ListLabel1092">
    <w:name w:val="ListLabel 1092"/>
    <w:rPr>
      <w:rFonts w:cs="Arial"/>
      <w:b w:val="0"/>
      <w:bCs w:val="0"/>
      <w:sz w:val="20"/>
      <w:szCs w:val="20"/>
    </w:rPr>
  </w:style>
  <w:style w:type="character" w:customStyle="1" w:styleId="ListLabel1091">
    <w:name w:val="ListLabel 1091"/>
    <w:rPr>
      <w:rFonts w:cs="Arial"/>
      <w:b w:val="0"/>
      <w:bCs w:val="0"/>
      <w:sz w:val="20"/>
      <w:szCs w:val="20"/>
    </w:rPr>
  </w:style>
  <w:style w:type="character" w:customStyle="1" w:styleId="ListLabel1090">
    <w:name w:val="ListLabel 1090"/>
    <w:rPr>
      <w:rFonts w:cs="Arial"/>
      <w:b w:val="0"/>
      <w:bCs w:val="0"/>
      <w:sz w:val="20"/>
      <w:szCs w:val="20"/>
    </w:rPr>
  </w:style>
  <w:style w:type="character" w:customStyle="1" w:styleId="ListLabel1089">
    <w:name w:val="ListLabel 1089"/>
    <w:rPr>
      <w:rFonts w:cs="Arial"/>
      <w:b w:val="0"/>
      <w:bCs w:val="0"/>
      <w:sz w:val="20"/>
      <w:szCs w:val="20"/>
    </w:rPr>
  </w:style>
  <w:style w:type="character" w:customStyle="1" w:styleId="ListLabel1088">
    <w:name w:val="ListLabel 1088"/>
    <w:rPr>
      <w:rFonts w:cs="Arial"/>
      <w:b w:val="0"/>
      <w:bCs w:val="0"/>
      <w:sz w:val="20"/>
      <w:szCs w:val="20"/>
    </w:rPr>
  </w:style>
  <w:style w:type="character" w:customStyle="1" w:styleId="ListLabel1087">
    <w:name w:val="ListLabel 1087"/>
    <w:rPr>
      <w:rFonts w:cs="Arial"/>
      <w:b w:val="0"/>
      <w:bCs w:val="0"/>
      <w:sz w:val="20"/>
      <w:szCs w:val="20"/>
    </w:rPr>
  </w:style>
  <w:style w:type="character" w:customStyle="1" w:styleId="ListLabel1086">
    <w:name w:val="ListLabel 1086"/>
    <w:rPr>
      <w:rFonts w:cs="Arial"/>
      <w:b w:val="0"/>
      <w:bCs w:val="0"/>
      <w:sz w:val="20"/>
      <w:szCs w:val="20"/>
    </w:rPr>
  </w:style>
  <w:style w:type="character" w:customStyle="1" w:styleId="ListLabel1085">
    <w:name w:val="ListLabel 1085"/>
    <w:rPr>
      <w:rFonts w:cs="Arial"/>
      <w:b w:val="0"/>
      <w:bCs w:val="0"/>
      <w:sz w:val="20"/>
      <w:szCs w:val="20"/>
    </w:rPr>
  </w:style>
  <w:style w:type="character" w:customStyle="1" w:styleId="ListLabel1084">
    <w:name w:val="ListLabel 1084"/>
    <w:rPr>
      <w:rFonts w:cs="OpenSymbol"/>
    </w:rPr>
  </w:style>
  <w:style w:type="character" w:customStyle="1" w:styleId="ListLabel1083">
    <w:name w:val="ListLabel 1083"/>
    <w:rPr>
      <w:rFonts w:cs="OpenSymbol"/>
    </w:rPr>
  </w:style>
  <w:style w:type="character" w:customStyle="1" w:styleId="ListLabel1082">
    <w:name w:val="ListLabel 1082"/>
    <w:rPr>
      <w:rFonts w:cs="OpenSymbol"/>
    </w:rPr>
  </w:style>
  <w:style w:type="character" w:customStyle="1" w:styleId="ListLabel1081">
    <w:name w:val="ListLabel 1081"/>
    <w:rPr>
      <w:rFonts w:cs="OpenSymbol"/>
    </w:rPr>
  </w:style>
  <w:style w:type="character" w:customStyle="1" w:styleId="ListLabel1080">
    <w:name w:val="ListLabel 1080"/>
    <w:rPr>
      <w:rFonts w:cs="OpenSymbol"/>
    </w:rPr>
  </w:style>
  <w:style w:type="character" w:customStyle="1" w:styleId="ListLabel1079">
    <w:name w:val="ListLabel 1079"/>
    <w:rPr>
      <w:rFonts w:cs="OpenSymbol"/>
    </w:rPr>
  </w:style>
  <w:style w:type="character" w:customStyle="1" w:styleId="ListLabel1078">
    <w:name w:val="ListLabel 1078"/>
    <w:rPr>
      <w:rFonts w:cs="OpenSymbol"/>
    </w:rPr>
  </w:style>
  <w:style w:type="character" w:customStyle="1" w:styleId="ListLabel1077">
    <w:name w:val="ListLabel 1077"/>
    <w:rPr>
      <w:rFonts w:cs="OpenSymbol"/>
    </w:rPr>
  </w:style>
  <w:style w:type="character" w:customStyle="1" w:styleId="ListLabel1076">
    <w:name w:val="ListLabel 1076"/>
    <w:rPr>
      <w:rFonts w:cs="OpenSymbol"/>
      <w:b w:val="0"/>
      <w:sz w:val="20"/>
    </w:rPr>
  </w:style>
  <w:style w:type="character" w:customStyle="1" w:styleId="ListLabel1075">
    <w:name w:val="ListLabel 1075"/>
    <w:rPr>
      <w:rFonts w:cs="OpenSymbol"/>
    </w:rPr>
  </w:style>
  <w:style w:type="character" w:customStyle="1" w:styleId="ListLabel1074">
    <w:name w:val="ListLabel 1074"/>
    <w:rPr>
      <w:rFonts w:cs="OpenSymbol"/>
    </w:rPr>
  </w:style>
  <w:style w:type="character" w:customStyle="1" w:styleId="ListLabel1073">
    <w:name w:val="ListLabel 1073"/>
    <w:rPr>
      <w:rFonts w:cs="OpenSymbol"/>
    </w:rPr>
  </w:style>
  <w:style w:type="character" w:customStyle="1" w:styleId="ListLabel1072">
    <w:name w:val="ListLabel 1072"/>
    <w:rPr>
      <w:rFonts w:cs="OpenSymbol"/>
    </w:rPr>
  </w:style>
  <w:style w:type="character" w:customStyle="1" w:styleId="ListLabel1071">
    <w:name w:val="ListLabel 1071"/>
    <w:rPr>
      <w:rFonts w:cs="OpenSymbol"/>
    </w:rPr>
  </w:style>
  <w:style w:type="character" w:customStyle="1" w:styleId="ListLabel1070">
    <w:name w:val="ListLabel 1070"/>
    <w:rPr>
      <w:rFonts w:cs="OpenSymbol"/>
    </w:rPr>
  </w:style>
  <w:style w:type="character" w:customStyle="1" w:styleId="ListLabel1069">
    <w:name w:val="ListLabel 1069"/>
    <w:rPr>
      <w:rFonts w:cs="OpenSymbol"/>
    </w:rPr>
  </w:style>
  <w:style w:type="character" w:customStyle="1" w:styleId="ListLabel1068">
    <w:name w:val="ListLabel 1068"/>
    <w:rPr>
      <w:rFonts w:cs="OpenSymbol"/>
    </w:rPr>
  </w:style>
  <w:style w:type="character" w:customStyle="1" w:styleId="ListLabel1067">
    <w:name w:val="ListLabel 1067"/>
    <w:rPr>
      <w:rFonts w:cs="OpenSymbol"/>
      <w:b w:val="0"/>
      <w:sz w:val="20"/>
    </w:rPr>
  </w:style>
  <w:style w:type="character" w:customStyle="1" w:styleId="ListLabel1066">
    <w:name w:val="ListLabel 1066"/>
    <w:rPr>
      <w:rFonts w:cs="OpenSymbol"/>
    </w:rPr>
  </w:style>
  <w:style w:type="character" w:customStyle="1" w:styleId="ListLabel1065">
    <w:name w:val="ListLabel 1065"/>
    <w:rPr>
      <w:rFonts w:cs="OpenSymbol"/>
    </w:rPr>
  </w:style>
  <w:style w:type="character" w:customStyle="1" w:styleId="ListLabel1064">
    <w:name w:val="ListLabel 1064"/>
    <w:rPr>
      <w:rFonts w:cs="OpenSymbol"/>
    </w:rPr>
  </w:style>
  <w:style w:type="character" w:customStyle="1" w:styleId="ListLabel1063">
    <w:name w:val="ListLabel 1063"/>
    <w:rPr>
      <w:rFonts w:cs="OpenSymbol"/>
    </w:rPr>
  </w:style>
  <w:style w:type="character" w:customStyle="1" w:styleId="ListLabel1062">
    <w:name w:val="ListLabel 1062"/>
    <w:rPr>
      <w:rFonts w:cs="OpenSymbol"/>
    </w:rPr>
  </w:style>
  <w:style w:type="character" w:customStyle="1" w:styleId="ListLabel1061">
    <w:name w:val="ListLabel 1061"/>
    <w:rPr>
      <w:rFonts w:cs="OpenSymbol"/>
    </w:rPr>
  </w:style>
  <w:style w:type="character" w:customStyle="1" w:styleId="ListLabel1060">
    <w:name w:val="ListLabel 1060"/>
    <w:rPr>
      <w:rFonts w:cs="OpenSymbol"/>
    </w:rPr>
  </w:style>
  <w:style w:type="character" w:customStyle="1" w:styleId="ListLabel1059">
    <w:name w:val="ListLabel 1059"/>
    <w:rPr>
      <w:rFonts w:cs="OpenSymbol"/>
    </w:rPr>
  </w:style>
  <w:style w:type="character" w:customStyle="1" w:styleId="ListLabel1058">
    <w:name w:val="ListLabel 1058"/>
    <w:rPr>
      <w:rFonts w:cs="OpenSymbol"/>
      <w:b w:val="0"/>
      <w:sz w:val="20"/>
    </w:rPr>
  </w:style>
  <w:style w:type="character" w:customStyle="1" w:styleId="ListLabel1057">
    <w:name w:val="ListLabel 1057"/>
    <w:rPr>
      <w:rFonts w:cs="OpenSymbol"/>
    </w:rPr>
  </w:style>
  <w:style w:type="character" w:customStyle="1" w:styleId="ListLabel1056">
    <w:name w:val="ListLabel 1056"/>
    <w:rPr>
      <w:rFonts w:cs="OpenSymbol"/>
    </w:rPr>
  </w:style>
  <w:style w:type="character" w:customStyle="1" w:styleId="ListLabel1055">
    <w:name w:val="ListLabel 1055"/>
    <w:rPr>
      <w:rFonts w:cs="OpenSymbol"/>
    </w:rPr>
  </w:style>
  <w:style w:type="character" w:customStyle="1" w:styleId="ListLabel1054">
    <w:name w:val="ListLabel 1054"/>
    <w:rPr>
      <w:rFonts w:cs="OpenSymbol"/>
    </w:rPr>
  </w:style>
  <w:style w:type="character" w:customStyle="1" w:styleId="ListLabel1053">
    <w:name w:val="ListLabel 1053"/>
    <w:rPr>
      <w:rFonts w:cs="OpenSymbol"/>
    </w:rPr>
  </w:style>
  <w:style w:type="character" w:customStyle="1" w:styleId="ListLabel1052">
    <w:name w:val="ListLabel 1052"/>
    <w:rPr>
      <w:rFonts w:cs="OpenSymbol"/>
    </w:rPr>
  </w:style>
  <w:style w:type="character" w:customStyle="1" w:styleId="ListLabel1051">
    <w:name w:val="ListLabel 1051"/>
    <w:rPr>
      <w:rFonts w:cs="OpenSymbol"/>
    </w:rPr>
  </w:style>
  <w:style w:type="character" w:customStyle="1" w:styleId="ListLabel1050">
    <w:name w:val="ListLabel 1050"/>
    <w:rPr>
      <w:rFonts w:cs="OpenSymbol"/>
    </w:rPr>
  </w:style>
  <w:style w:type="character" w:customStyle="1" w:styleId="ListLabel1049">
    <w:name w:val="ListLabel 1049"/>
    <w:rPr>
      <w:rFonts w:cs="OpenSymbol"/>
      <w:b w:val="0"/>
      <w:sz w:val="20"/>
    </w:rPr>
  </w:style>
  <w:style w:type="character" w:customStyle="1" w:styleId="ListLabel1048">
    <w:name w:val="ListLabel 1048"/>
    <w:rPr>
      <w:rFonts w:cs="OpenSymbol"/>
    </w:rPr>
  </w:style>
  <w:style w:type="character" w:customStyle="1" w:styleId="ListLabel1047">
    <w:name w:val="ListLabel 1047"/>
    <w:rPr>
      <w:rFonts w:cs="OpenSymbol"/>
    </w:rPr>
  </w:style>
  <w:style w:type="character" w:customStyle="1" w:styleId="ListLabel1046">
    <w:name w:val="ListLabel 1046"/>
    <w:rPr>
      <w:rFonts w:cs="OpenSymbol"/>
    </w:rPr>
  </w:style>
  <w:style w:type="character" w:customStyle="1" w:styleId="ListLabel1045">
    <w:name w:val="ListLabel 1045"/>
    <w:rPr>
      <w:rFonts w:cs="OpenSymbol"/>
    </w:rPr>
  </w:style>
  <w:style w:type="character" w:customStyle="1" w:styleId="ListLabel1044">
    <w:name w:val="ListLabel 1044"/>
    <w:rPr>
      <w:rFonts w:cs="OpenSymbol"/>
    </w:rPr>
  </w:style>
  <w:style w:type="character" w:customStyle="1" w:styleId="ListLabel1043">
    <w:name w:val="ListLabel 1043"/>
    <w:rPr>
      <w:rFonts w:cs="OpenSymbol"/>
    </w:rPr>
  </w:style>
  <w:style w:type="character" w:customStyle="1" w:styleId="ListLabel1042">
    <w:name w:val="ListLabel 1042"/>
    <w:rPr>
      <w:rFonts w:cs="OpenSymbol"/>
    </w:rPr>
  </w:style>
  <w:style w:type="character" w:customStyle="1" w:styleId="ListLabel1041">
    <w:name w:val="ListLabel 1041"/>
    <w:rPr>
      <w:rFonts w:cs="OpenSymbol"/>
    </w:rPr>
  </w:style>
  <w:style w:type="character" w:customStyle="1" w:styleId="ListLabel1040">
    <w:name w:val="ListLabel 1040"/>
    <w:rPr>
      <w:rFonts w:cs="OpenSymbol"/>
      <w:b w:val="0"/>
      <w:sz w:val="20"/>
    </w:rPr>
  </w:style>
  <w:style w:type="character" w:customStyle="1" w:styleId="ListLabel1039">
    <w:name w:val="ListLabel 1039"/>
    <w:rPr>
      <w:rFonts w:cs="OpenSymbol"/>
    </w:rPr>
  </w:style>
  <w:style w:type="character" w:customStyle="1" w:styleId="ListLabel1038">
    <w:name w:val="ListLabel 1038"/>
    <w:rPr>
      <w:rFonts w:cs="OpenSymbol"/>
    </w:rPr>
  </w:style>
  <w:style w:type="character" w:customStyle="1" w:styleId="ListLabel1037">
    <w:name w:val="ListLabel 1037"/>
    <w:rPr>
      <w:rFonts w:cs="OpenSymbol"/>
    </w:rPr>
  </w:style>
  <w:style w:type="character" w:customStyle="1" w:styleId="ListLabel1036">
    <w:name w:val="ListLabel 1036"/>
    <w:rPr>
      <w:rFonts w:cs="OpenSymbol"/>
    </w:rPr>
  </w:style>
  <w:style w:type="character" w:customStyle="1" w:styleId="ListLabel1035">
    <w:name w:val="ListLabel 1035"/>
    <w:rPr>
      <w:rFonts w:cs="OpenSymbol"/>
    </w:rPr>
  </w:style>
  <w:style w:type="character" w:customStyle="1" w:styleId="ListLabel1034">
    <w:name w:val="ListLabel 1034"/>
    <w:rPr>
      <w:rFonts w:cs="OpenSymbol"/>
    </w:rPr>
  </w:style>
  <w:style w:type="character" w:customStyle="1" w:styleId="ListLabel1033">
    <w:name w:val="ListLabel 1033"/>
    <w:rPr>
      <w:rFonts w:cs="OpenSymbol"/>
    </w:rPr>
  </w:style>
  <w:style w:type="character" w:customStyle="1" w:styleId="ListLabel1032">
    <w:name w:val="ListLabel 1032"/>
    <w:rPr>
      <w:rFonts w:cs="OpenSymbol"/>
    </w:rPr>
  </w:style>
  <w:style w:type="character" w:customStyle="1" w:styleId="ListLabel1031">
    <w:name w:val="ListLabel 1031"/>
    <w:rPr>
      <w:rFonts w:cs="OpenSymbol"/>
      <w:b w:val="0"/>
      <w:sz w:val="20"/>
    </w:rPr>
  </w:style>
  <w:style w:type="character" w:customStyle="1" w:styleId="ListLabel1030">
    <w:name w:val="ListLabel 1030"/>
    <w:rPr>
      <w:rFonts w:cs="OpenSymbol"/>
    </w:rPr>
  </w:style>
  <w:style w:type="character" w:customStyle="1" w:styleId="ListLabel1029">
    <w:name w:val="ListLabel 1029"/>
    <w:rPr>
      <w:rFonts w:cs="OpenSymbol"/>
    </w:rPr>
  </w:style>
  <w:style w:type="character" w:customStyle="1" w:styleId="ListLabel1028">
    <w:name w:val="ListLabel 1028"/>
    <w:rPr>
      <w:rFonts w:cs="OpenSymbol"/>
    </w:rPr>
  </w:style>
  <w:style w:type="character" w:customStyle="1" w:styleId="ListLabel1027">
    <w:name w:val="ListLabel 1027"/>
    <w:rPr>
      <w:rFonts w:cs="OpenSymbol"/>
    </w:rPr>
  </w:style>
  <w:style w:type="character" w:customStyle="1" w:styleId="ListLabel1026">
    <w:name w:val="ListLabel 1026"/>
    <w:rPr>
      <w:rFonts w:cs="OpenSymbol"/>
    </w:rPr>
  </w:style>
  <w:style w:type="character" w:customStyle="1" w:styleId="ListLabel1025">
    <w:name w:val="ListLabel 1025"/>
    <w:rPr>
      <w:rFonts w:cs="OpenSymbol"/>
    </w:rPr>
  </w:style>
  <w:style w:type="character" w:customStyle="1" w:styleId="ListLabel1024">
    <w:name w:val="ListLabel 1024"/>
    <w:rPr>
      <w:rFonts w:cs="OpenSymbol"/>
    </w:rPr>
  </w:style>
  <w:style w:type="character" w:customStyle="1" w:styleId="ListLabel1023">
    <w:name w:val="ListLabel 1023"/>
    <w:rPr>
      <w:rFonts w:cs="OpenSymbol"/>
    </w:rPr>
  </w:style>
  <w:style w:type="character" w:customStyle="1" w:styleId="ListLabel1022">
    <w:name w:val="ListLabel 1022"/>
    <w:rPr>
      <w:rFonts w:cs="OpenSymbol"/>
      <w:b w:val="0"/>
      <w:sz w:val="20"/>
    </w:rPr>
  </w:style>
  <w:style w:type="character" w:customStyle="1" w:styleId="ListLabel1021">
    <w:name w:val="ListLabel 1021"/>
    <w:rPr>
      <w:rFonts w:cs="OpenSymbol"/>
    </w:rPr>
  </w:style>
  <w:style w:type="character" w:customStyle="1" w:styleId="ListLabel1020">
    <w:name w:val="ListLabel 1020"/>
    <w:rPr>
      <w:rFonts w:cs="OpenSymbol"/>
    </w:rPr>
  </w:style>
  <w:style w:type="character" w:customStyle="1" w:styleId="ListLabel1019">
    <w:name w:val="ListLabel 1019"/>
    <w:rPr>
      <w:rFonts w:cs="OpenSymbol"/>
    </w:rPr>
  </w:style>
  <w:style w:type="character" w:customStyle="1" w:styleId="ListLabel1018">
    <w:name w:val="ListLabel 1018"/>
    <w:rPr>
      <w:rFonts w:cs="OpenSymbol"/>
    </w:rPr>
  </w:style>
  <w:style w:type="character" w:customStyle="1" w:styleId="ListLabel1017">
    <w:name w:val="ListLabel 1017"/>
    <w:rPr>
      <w:rFonts w:cs="OpenSymbol"/>
    </w:rPr>
  </w:style>
  <w:style w:type="character" w:customStyle="1" w:styleId="ListLabel1016">
    <w:name w:val="ListLabel 1016"/>
    <w:rPr>
      <w:rFonts w:cs="OpenSymbol"/>
    </w:rPr>
  </w:style>
  <w:style w:type="character" w:customStyle="1" w:styleId="ListLabel1015">
    <w:name w:val="ListLabel 1015"/>
    <w:rPr>
      <w:rFonts w:cs="OpenSymbol"/>
    </w:rPr>
  </w:style>
  <w:style w:type="character" w:customStyle="1" w:styleId="ListLabel1014">
    <w:name w:val="ListLabel 1014"/>
    <w:rPr>
      <w:rFonts w:cs="OpenSymbol"/>
    </w:rPr>
  </w:style>
  <w:style w:type="character" w:customStyle="1" w:styleId="ListLabel1013">
    <w:name w:val="ListLabel 1013"/>
    <w:rPr>
      <w:rFonts w:cs="OpenSymbol"/>
      <w:sz w:val="20"/>
    </w:rPr>
  </w:style>
  <w:style w:type="character" w:customStyle="1" w:styleId="ListLabel1012">
    <w:name w:val="ListLabel 1012"/>
    <w:rPr>
      <w:rFonts w:cs="OpenSymbol"/>
    </w:rPr>
  </w:style>
  <w:style w:type="character" w:customStyle="1" w:styleId="ListLabel1011">
    <w:name w:val="ListLabel 1011"/>
    <w:rPr>
      <w:rFonts w:cs="OpenSymbol"/>
    </w:rPr>
  </w:style>
  <w:style w:type="character" w:customStyle="1" w:styleId="ListLabel1010">
    <w:name w:val="ListLabel 1010"/>
    <w:rPr>
      <w:rFonts w:cs="OpenSymbol"/>
    </w:rPr>
  </w:style>
  <w:style w:type="character" w:customStyle="1" w:styleId="ListLabel1009">
    <w:name w:val="ListLabel 1009"/>
    <w:rPr>
      <w:rFonts w:cs="OpenSymbol"/>
    </w:rPr>
  </w:style>
  <w:style w:type="character" w:customStyle="1" w:styleId="ListLabel1008">
    <w:name w:val="ListLabel 1008"/>
    <w:rPr>
      <w:rFonts w:cs="OpenSymbol"/>
    </w:rPr>
  </w:style>
  <w:style w:type="character" w:customStyle="1" w:styleId="ListLabel1007">
    <w:name w:val="ListLabel 1007"/>
    <w:rPr>
      <w:rFonts w:cs="OpenSymbol"/>
    </w:rPr>
  </w:style>
  <w:style w:type="character" w:customStyle="1" w:styleId="ListLabel1006">
    <w:name w:val="ListLabel 1006"/>
    <w:rPr>
      <w:rFonts w:cs="OpenSymbol"/>
    </w:rPr>
  </w:style>
  <w:style w:type="character" w:customStyle="1" w:styleId="ListLabel1005">
    <w:name w:val="ListLabel 1005"/>
    <w:rPr>
      <w:rFonts w:cs="OpenSymbol"/>
    </w:rPr>
  </w:style>
  <w:style w:type="character" w:customStyle="1" w:styleId="ListLabel1004">
    <w:name w:val="ListLabel 1004"/>
    <w:rPr>
      <w:rFonts w:cs="OpenSymbol"/>
      <w:sz w:val="20"/>
    </w:rPr>
  </w:style>
  <w:style w:type="character" w:customStyle="1" w:styleId="ListLabel1003">
    <w:name w:val="ListLabel 1003"/>
    <w:rPr>
      <w:rFonts w:cs="OpenSymbol"/>
    </w:rPr>
  </w:style>
  <w:style w:type="character" w:customStyle="1" w:styleId="ListLabel1002">
    <w:name w:val="ListLabel 1002"/>
    <w:rPr>
      <w:rFonts w:cs="OpenSymbol"/>
    </w:rPr>
  </w:style>
  <w:style w:type="character" w:customStyle="1" w:styleId="ListLabel1001">
    <w:name w:val="ListLabel 1001"/>
    <w:rPr>
      <w:rFonts w:cs="OpenSymbol"/>
    </w:rPr>
  </w:style>
  <w:style w:type="character" w:customStyle="1" w:styleId="ListLabel1000">
    <w:name w:val="ListLabel 1000"/>
    <w:rPr>
      <w:rFonts w:cs="OpenSymbol"/>
    </w:rPr>
  </w:style>
  <w:style w:type="character" w:customStyle="1" w:styleId="ListLabel999">
    <w:name w:val="ListLabel 999"/>
    <w:rPr>
      <w:rFonts w:cs="OpenSymbol"/>
    </w:rPr>
  </w:style>
  <w:style w:type="character" w:customStyle="1" w:styleId="ListLabel998">
    <w:name w:val="ListLabel 998"/>
    <w:rPr>
      <w:rFonts w:cs="OpenSymbol"/>
    </w:rPr>
  </w:style>
  <w:style w:type="character" w:customStyle="1" w:styleId="ListLabel997">
    <w:name w:val="ListLabel 997"/>
    <w:rPr>
      <w:rFonts w:cs="OpenSymbol"/>
    </w:rPr>
  </w:style>
  <w:style w:type="character" w:customStyle="1" w:styleId="ListLabel996">
    <w:name w:val="ListLabel 996"/>
    <w:rPr>
      <w:rFonts w:cs="OpenSymbol"/>
    </w:rPr>
  </w:style>
  <w:style w:type="character" w:customStyle="1" w:styleId="ListLabel995">
    <w:name w:val="ListLabel 995"/>
    <w:rPr>
      <w:rFonts w:ascii="Arial" w:hAnsi="Arial" w:cs="OpenSymbol"/>
      <w:sz w:val="20"/>
    </w:rPr>
  </w:style>
  <w:style w:type="character" w:customStyle="1" w:styleId="ListLabel994">
    <w:name w:val="ListLabel 994"/>
    <w:rPr>
      <w:rFonts w:cs="OpenSymbol"/>
    </w:rPr>
  </w:style>
  <w:style w:type="character" w:customStyle="1" w:styleId="ListLabel993">
    <w:name w:val="ListLabel 993"/>
    <w:rPr>
      <w:rFonts w:cs="OpenSymbol"/>
    </w:rPr>
  </w:style>
  <w:style w:type="character" w:customStyle="1" w:styleId="ListLabel992">
    <w:name w:val="ListLabel 992"/>
    <w:rPr>
      <w:rFonts w:cs="OpenSymbol"/>
    </w:rPr>
  </w:style>
  <w:style w:type="character" w:customStyle="1" w:styleId="ListLabel991">
    <w:name w:val="ListLabel 991"/>
    <w:rPr>
      <w:rFonts w:cs="OpenSymbol"/>
    </w:rPr>
  </w:style>
  <w:style w:type="character" w:customStyle="1" w:styleId="ListLabel990">
    <w:name w:val="ListLabel 990"/>
    <w:rPr>
      <w:rFonts w:cs="OpenSymbol"/>
    </w:rPr>
  </w:style>
  <w:style w:type="character" w:customStyle="1" w:styleId="ListLabel989">
    <w:name w:val="ListLabel 989"/>
    <w:rPr>
      <w:rFonts w:cs="OpenSymbol"/>
    </w:rPr>
  </w:style>
  <w:style w:type="character" w:customStyle="1" w:styleId="ListLabel988">
    <w:name w:val="ListLabel 988"/>
    <w:rPr>
      <w:rFonts w:cs="OpenSymbol"/>
    </w:rPr>
  </w:style>
  <w:style w:type="character" w:customStyle="1" w:styleId="ListLabel987">
    <w:name w:val="ListLabel 987"/>
    <w:rPr>
      <w:rFonts w:cs="OpenSymbol"/>
    </w:rPr>
  </w:style>
  <w:style w:type="character" w:customStyle="1" w:styleId="ListLabel986">
    <w:name w:val="ListLabel 986"/>
    <w:rPr>
      <w:rFonts w:cs="OpenSymbol"/>
      <w:sz w:val="20"/>
    </w:rPr>
  </w:style>
  <w:style w:type="character" w:customStyle="1" w:styleId="ListLabel985">
    <w:name w:val="ListLabel 985"/>
    <w:rPr>
      <w:rFonts w:cs="OpenSymbol"/>
    </w:rPr>
  </w:style>
  <w:style w:type="character" w:customStyle="1" w:styleId="ListLabel984">
    <w:name w:val="ListLabel 984"/>
    <w:rPr>
      <w:rFonts w:cs="OpenSymbol"/>
    </w:rPr>
  </w:style>
  <w:style w:type="character" w:customStyle="1" w:styleId="ListLabel983">
    <w:name w:val="ListLabel 983"/>
    <w:rPr>
      <w:rFonts w:cs="OpenSymbol"/>
    </w:rPr>
  </w:style>
  <w:style w:type="character" w:customStyle="1" w:styleId="ListLabel982">
    <w:name w:val="ListLabel 982"/>
    <w:rPr>
      <w:rFonts w:cs="OpenSymbol"/>
    </w:rPr>
  </w:style>
  <w:style w:type="character" w:customStyle="1" w:styleId="ListLabel981">
    <w:name w:val="ListLabel 981"/>
    <w:rPr>
      <w:rFonts w:cs="OpenSymbol"/>
    </w:rPr>
  </w:style>
  <w:style w:type="character" w:customStyle="1" w:styleId="ListLabel980">
    <w:name w:val="ListLabel 980"/>
    <w:rPr>
      <w:rFonts w:cs="OpenSymbol"/>
    </w:rPr>
  </w:style>
  <w:style w:type="character" w:customStyle="1" w:styleId="ListLabel979">
    <w:name w:val="ListLabel 979"/>
    <w:rPr>
      <w:rFonts w:cs="OpenSymbol"/>
    </w:rPr>
  </w:style>
  <w:style w:type="character" w:customStyle="1" w:styleId="ListLabel978">
    <w:name w:val="ListLabel 978"/>
    <w:rPr>
      <w:rFonts w:cs="OpenSymbol"/>
    </w:rPr>
  </w:style>
  <w:style w:type="character" w:customStyle="1" w:styleId="ListLabel977">
    <w:name w:val="ListLabel 977"/>
    <w:rPr>
      <w:rFonts w:cs="OpenSymbol"/>
      <w:sz w:val="20"/>
    </w:rPr>
  </w:style>
  <w:style w:type="character" w:customStyle="1" w:styleId="ListLabel976">
    <w:name w:val="ListLabel 976"/>
    <w:rPr>
      <w:rFonts w:cs="OpenSymbol"/>
    </w:rPr>
  </w:style>
  <w:style w:type="character" w:customStyle="1" w:styleId="ListLabel975">
    <w:name w:val="ListLabel 975"/>
    <w:rPr>
      <w:rFonts w:cs="OpenSymbol"/>
    </w:rPr>
  </w:style>
  <w:style w:type="character" w:customStyle="1" w:styleId="ListLabel974">
    <w:name w:val="ListLabel 974"/>
    <w:rPr>
      <w:rFonts w:cs="OpenSymbol"/>
    </w:rPr>
  </w:style>
  <w:style w:type="character" w:customStyle="1" w:styleId="ListLabel973">
    <w:name w:val="ListLabel 973"/>
    <w:rPr>
      <w:rFonts w:cs="OpenSymbol"/>
    </w:rPr>
  </w:style>
  <w:style w:type="character" w:customStyle="1" w:styleId="ListLabel972">
    <w:name w:val="ListLabel 972"/>
    <w:rPr>
      <w:rFonts w:cs="OpenSymbol"/>
    </w:rPr>
  </w:style>
  <w:style w:type="character" w:customStyle="1" w:styleId="ListLabel971">
    <w:name w:val="ListLabel 971"/>
    <w:rPr>
      <w:rFonts w:cs="OpenSymbol"/>
    </w:rPr>
  </w:style>
  <w:style w:type="character" w:customStyle="1" w:styleId="ListLabel970">
    <w:name w:val="ListLabel 970"/>
    <w:rPr>
      <w:rFonts w:cs="OpenSymbol"/>
    </w:rPr>
  </w:style>
  <w:style w:type="character" w:customStyle="1" w:styleId="ListLabel969">
    <w:name w:val="ListLabel 969"/>
    <w:rPr>
      <w:rFonts w:cs="OpenSymbol"/>
    </w:rPr>
  </w:style>
  <w:style w:type="character" w:customStyle="1" w:styleId="ListLabel968">
    <w:name w:val="ListLabel 968"/>
    <w:rPr>
      <w:rFonts w:cs="OpenSymbol"/>
    </w:rPr>
  </w:style>
  <w:style w:type="character" w:customStyle="1" w:styleId="ListLabel967">
    <w:name w:val="ListLabel 967"/>
    <w:rPr>
      <w:rFonts w:cs="OpenSymbol"/>
    </w:rPr>
  </w:style>
  <w:style w:type="character" w:customStyle="1" w:styleId="ListLabel966">
    <w:name w:val="ListLabel 966"/>
    <w:rPr>
      <w:rFonts w:cs="OpenSymbol"/>
    </w:rPr>
  </w:style>
  <w:style w:type="character" w:customStyle="1" w:styleId="ListLabel965">
    <w:name w:val="ListLabel 965"/>
    <w:rPr>
      <w:rFonts w:cs="OpenSymbol"/>
    </w:rPr>
  </w:style>
  <w:style w:type="character" w:customStyle="1" w:styleId="ListLabel964">
    <w:name w:val="ListLabel 964"/>
    <w:rPr>
      <w:rFonts w:cs="OpenSymbol"/>
    </w:rPr>
  </w:style>
  <w:style w:type="character" w:customStyle="1" w:styleId="ListLabel963">
    <w:name w:val="ListLabel 963"/>
    <w:rPr>
      <w:rFonts w:cs="OpenSymbol"/>
    </w:rPr>
  </w:style>
  <w:style w:type="character" w:customStyle="1" w:styleId="ListLabel962">
    <w:name w:val="ListLabel 962"/>
    <w:rPr>
      <w:rFonts w:cs="OpenSymbol"/>
    </w:rPr>
  </w:style>
  <w:style w:type="character" w:customStyle="1" w:styleId="ListLabel961">
    <w:name w:val="ListLabel 961"/>
    <w:rPr>
      <w:rFonts w:cs="OpenSymbol"/>
    </w:rPr>
  </w:style>
  <w:style w:type="character" w:customStyle="1" w:styleId="ListLabel960">
    <w:name w:val="ListLabel 960"/>
    <w:rPr>
      <w:rFonts w:cs="OpenSymbol"/>
    </w:rPr>
  </w:style>
  <w:style w:type="character" w:customStyle="1" w:styleId="ListLabel959">
    <w:name w:val="ListLabel 959"/>
    <w:rPr>
      <w:rFonts w:cs="OpenSymbol"/>
    </w:rPr>
  </w:style>
  <w:style w:type="character" w:customStyle="1" w:styleId="ListLabel958">
    <w:name w:val="ListLabel 958"/>
    <w:rPr>
      <w:rFonts w:cs="OpenSymbol"/>
    </w:rPr>
  </w:style>
  <w:style w:type="character" w:customStyle="1" w:styleId="ListLabel957">
    <w:name w:val="ListLabel 957"/>
    <w:rPr>
      <w:rFonts w:cs="OpenSymbol"/>
    </w:rPr>
  </w:style>
  <w:style w:type="character" w:customStyle="1" w:styleId="ListLabel956">
    <w:name w:val="ListLabel 956"/>
    <w:rPr>
      <w:rFonts w:cs="OpenSymbol"/>
    </w:rPr>
  </w:style>
  <w:style w:type="character" w:customStyle="1" w:styleId="ListLabel955">
    <w:name w:val="ListLabel 955"/>
    <w:rPr>
      <w:rFonts w:cs="OpenSymbol"/>
    </w:rPr>
  </w:style>
  <w:style w:type="character" w:customStyle="1" w:styleId="ListLabel954">
    <w:name w:val="ListLabel 954"/>
    <w:rPr>
      <w:rFonts w:cs="OpenSymbol"/>
    </w:rPr>
  </w:style>
  <w:style w:type="character" w:customStyle="1" w:styleId="ListLabel953">
    <w:name w:val="ListLabel 953"/>
    <w:rPr>
      <w:rFonts w:cs="OpenSymbol"/>
    </w:rPr>
  </w:style>
  <w:style w:type="character" w:customStyle="1" w:styleId="ListLabel952">
    <w:name w:val="ListLabel 952"/>
    <w:rPr>
      <w:rFonts w:cs="OpenSymbol"/>
    </w:rPr>
  </w:style>
  <w:style w:type="character" w:customStyle="1" w:styleId="ListLabel951">
    <w:name w:val="ListLabel 951"/>
    <w:rPr>
      <w:rFonts w:cs="OpenSymbol"/>
    </w:rPr>
  </w:style>
  <w:style w:type="character" w:customStyle="1" w:styleId="ListLabel950">
    <w:name w:val="ListLabel 950"/>
    <w:rPr>
      <w:rFonts w:cs="OpenSymbol"/>
    </w:rPr>
  </w:style>
  <w:style w:type="character" w:customStyle="1" w:styleId="ListLabel949">
    <w:name w:val="ListLabel 949"/>
    <w:rPr>
      <w:rFonts w:cs="OpenSymbol"/>
    </w:rPr>
  </w:style>
  <w:style w:type="character" w:customStyle="1" w:styleId="ListLabel948">
    <w:name w:val="ListLabel 948"/>
    <w:rPr>
      <w:rFonts w:cs="OpenSymbol"/>
    </w:rPr>
  </w:style>
  <w:style w:type="character" w:customStyle="1" w:styleId="ListLabel947">
    <w:name w:val="ListLabel 947"/>
    <w:rPr>
      <w:rFonts w:cs="OpenSymbol"/>
    </w:rPr>
  </w:style>
  <w:style w:type="character" w:customStyle="1" w:styleId="ListLabel946">
    <w:name w:val="ListLabel 946"/>
    <w:rPr>
      <w:rFonts w:cs="OpenSymbol"/>
    </w:rPr>
  </w:style>
  <w:style w:type="character" w:customStyle="1" w:styleId="ListLabel945">
    <w:name w:val="ListLabel 945"/>
    <w:rPr>
      <w:rFonts w:cs="OpenSymbol"/>
    </w:rPr>
  </w:style>
  <w:style w:type="character" w:customStyle="1" w:styleId="ListLabel944">
    <w:name w:val="ListLabel 944"/>
    <w:rPr>
      <w:rFonts w:cs="OpenSymbol"/>
    </w:rPr>
  </w:style>
  <w:style w:type="character" w:customStyle="1" w:styleId="ListLabel943">
    <w:name w:val="ListLabel 943"/>
    <w:rPr>
      <w:rFonts w:cs="OpenSymbol"/>
    </w:rPr>
  </w:style>
  <w:style w:type="character" w:customStyle="1" w:styleId="ListLabel942">
    <w:name w:val="ListLabel 942"/>
    <w:rPr>
      <w:rFonts w:cs="OpenSymbol"/>
    </w:rPr>
  </w:style>
  <w:style w:type="character" w:customStyle="1" w:styleId="ListLabel941">
    <w:name w:val="ListLabel 941"/>
    <w:rPr>
      <w:rFonts w:cs="OpenSymbol"/>
    </w:rPr>
  </w:style>
  <w:style w:type="character" w:customStyle="1" w:styleId="ListLabel940">
    <w:name w:val="ListLabel 940"/>
    <w:rPr>
      <w:rFonts w:cs="OpenSymbol"/>
    </w:rPr>
  </w:style>
  <w:style w:type="character" w:customStyle="1" w:styleId="ListLabel939">
    <w:name w:val="ListLabel 939"/>
    <w:rPr>
      <w:rFonts w:cs="OpenSymbol"/>
    </w:rPr>
  </w:style>
  <w:style w:type="character" w:customStyle="1" w:styleId="ListLabel938">
    <w:name w:val="ListLabel 938"/>
    <w:rPr>
      <w:rFonts w:cs="OpenSymbol"/>
    </w:rPr>
  </w:style>
  <w:style w:type="character" w:customStyle="1" w:styleId="ListLabel937">
    <w:name w:val="ListLabel 937"/>
    <w:rPr>
      <w:rFonts w:cs="OpenSymbol"/>
    </w:rPr>
  </w:style>
  <w:style w:type="character" w:customStyle="1" w:styleId="ListLabel936">
    <w:name w:val="ListLabel 936"/>
    <w:rPr>
      <w:rFonts w:cs="OpenSymbol"/>
    </w:rPr>
  </w:style>
  <w:style w:type="character" w:customStyle="1" w:styleId="ListLabel935">
    <w:name w:val="ListLabel 935"/>
    <w:rPr>
      <w:rFonts w:cs="OpenSymbol"/>
    </w:rPr>
  </w:style>
  <w:style w:type="character" w:customStyle="1" w:styleId="ListLabel934">
    <w:name w:val="ListLabel 934"/>
    <w:rPr>
      <w:rFonts w:cs="OpenSymbol"/>
    </w:rPr>
  </w:style>
  <w:style w:type="character" w:customStyle="1" w:styleId="ListLabel933">
    <w:name w:val="ListLabel 933"/>
    <w:rPr>
      <w:rFonts w:cs="OpenSymbol"/>
    </w:rPr>
  </w:style>
  <w:style w:type="character" w:customStyle="1" w:styleId="ListLabel932">
    <w:name w:val="ListLabel 932"/>
    <w:rPr>
      <w:rFonts w:cs="OpenSymbol"/>
    </w:rPr>
  </w:style>
  <w:style w:type="character" w:customStyle="1" w:styleId="ListLabel931">
    <w:name w:val="ListLabel 931"/>
    <w:rPr>
      <w:rFonts w:cs="OpenSymbol"/>
    </w:rPr>
  </w:style>
  <w:style w:type="character" w:customStyle="1" w:styleId="ListLabel930">
    <w:name w:val="ListLabel 930"/>
    <w:rPr>
      <w:rFonts w:cs="OpenSymbol"/>
    </w:rPr>
  </w:style>
  <w:style w:type="character" w:customStyle="1" w:styleId="ListLabel929">
    <w:name w:val="ListLabel 929"/>
    <w:rPr>
      <w:rFonts w:cs="OpenSymbol"/>
    </w:rPr>
  </w:style>
  <w:style w:type="character" w:customStyle="1" w:styleId="ListLabel928">
    <w:name w:val="ListLabel 928"/>
    <w:rPr>
      <w:rFonts w:cs="OpenSymbol"/>
    </w:rPr>
  </w:style>
  <w:style w:type="character" w:customStyle="1" w:styleId="ListLabel927">
    <w:name w:val="ListLabel 927"/>
    <w:rPr>
      <w:rFonts w:cs="OpenSymbol"/>
    </w:rPr>
  </w:style>
  <w:style w:type="character" w:customStyle="1" w:styleId="ListLabel926">
    <w:name w:val="ListLabel 926"/>
    <w:rPr>
      <w:rFonts w:cs="OpenSymbol"/>
    </w:rPr>
  </w:style>
  <w:style w:type="character" w:customStyle="1" w:styleId="ListLabel925">
    <w:name w:val="ListLabel 925"/>
    <w:rPr>
      <w:rFonts w:cs="OpenSymbol"/>
    </w:rPr>
  </w:style>
  <w:style w:type="character" w:customStyle="1" w:styleId="ListLabel924">
    <w:name w:val="ListLabel 924"/>
    <w:rPr>
      <w:rFonts w:cs="OpenSymbol"/>
    </w:rPr>
  </w:style>
  <w:style w:type="character" w:customStyle="1" w:styleId="ListLabel923">
    <w:name w:val="ListLabel 923"/>
    <w:rPr>
      <w:rFonts w:cs="OpenSymbol"/>
    </w:rPr>
  </w:style>
  <w:style w:type="character" w:customStyle="1" w:styleId="ListLabel922">
    <w:name w:val="ListLabel 922"/>
    <w:rPr>
      <w:rFonts w:cs="OpenSymbol"/>
    </w:rPr>
  </w:style>
  <w:style w:type="character" w:customStyle="1" w:styleId="ListLabel921">
    <w:name w:val="ListLabel 921"/>
    <w:rPr>
      <w:rFonts w:cs="OpenSymbol"/>
    </w:rPr>
  </w:style>
  <w:style w:type="character" w:customStyle="1" w:styleId="ListLabel920">
    <w:name w:val="ListLabel 920"/>
    <w:rPr>
      <w:rFonts w:cs="OpenSymbol"/>
    </w:rPr>
  </w:style>
  <w:style w:type="character" w:customStyle="1" w:styleId="ListLabel919">
    <w:name w:val="ListLabel 919"/>
    <w:rPr>
      <w:rFonts w:cs="OpenSymbol"/>
    </w:rPr>
  </w:style>
  <w:style w:type="character" w:customStyle="1" w:styleId="ListLabel918">
    <w:name w:val="ListLabel 918"/>
    <w:rPr>
      <w:rFonts w:cs="OpenSymbol"/>
    </w:rPr>
  </w:style>
  <w:style w:type="character" w:customStyle="1" w:styleId="ListLabel917">
    <w:name w:val="ListLabel 917"/>
    <w:rPr>
      <w:rFonts w:cs="OpenSymbol"/>
    </w:rPr>
  </w:style>
  <w:style w:type="character" w:customStyle="1" w:styleId="ListLabel916">
    <w:name w:val="ListLabel 916"/>
    <w:rPr>
      <w:rFonts w:cs="OpenSymbol"/>
    </w:rPr>
  </w:style>
  <w:style w:type="character" w:customStyle="1" w:styleId="ListLabel915">
    <w:name w:val="ListLabel 915"/>
    <w:rPr>
      <w:rFonts w:cs="OpenSymbol"/>
    </w:rPr>
  </w:style>
  <w:style w:type="character" w:customStyle="1" w:styleId="ListLabel914">
    <w:name w:val="ListLabel 914"/>
    <w:rPr>
      <w:rFonts w:cs="OpenSymbol"/>
    </w:rPr>
  </w:style>
  <w:style w:type="character" w:customStyle="1" w:styleId="ListLabel913">
    <w:name w:val="ListLabel 913"/>
    <w:rPr>
      <w:rFonts w:cs="OpenSymbol"/>
    </w:rPr>
  </w:style>
  <w:style w:type="character" w:customStyle="1" w:styleId="ListLabel912">
    <w:name w:val="ListLabel 912"/>
    <w:rPr>
      <w:rFonts w:cs="OpenSymbol"/>
    </w:rPr>
  </w:style>
  <w:style w:type="character" w:customStyle="1" w:styleId="ListLabel911">
    <w:name w:val="ListLabel 911"/>
    <w:rPr>
      <w:rFonts w:cs="OpenSymbol"/>
    </w:rPr>
  </w:style>
  <w:style w:type="character" w:customStyle="1" w:styleId="ListLabel910">
    <w:name w:val="ListLabel 910"/>
    <w:rPr>
      <w:rFonts w:cs="OpenSymbol"/>
    </w:rPr>
  </w:style>
  <w:style w:type="character" w:customStyle="1" w:styleId="ListLabel909">
    <w:name w:val="ListLabel 909"/>
    <w:rPr>
      <w:rFonts w:cs="OpenSymbol"/>
    </w:rPr>
  </w:style>
  <w:style w:type="character" w:customStyle="1" w:styleId="ListLabel908">
    <w:name w:val="ListLabel 908"/>
    <w:rPr>
      <w:rFonts w:cs="OpenSymbol"/>
    </w:rPr>
  </w:style>
  <w:style w:type="character" w:customStyle="1" w:styleId="ListLabel907">
    <w:name w:val="ListLabel 907"/>
    <w:rPr>
      <w:rFonts w:cs="OpenSymbol"/>
    </w:rPr>
  </w:style>
  <w:style w:type="character" w:customStyle="1" w:styleId="ListLabel906">
    <w:name w:val="ListLabel 906"/>
    <w:rPr>
      <w:rFonts w:cs="OpenSymbol"/>
    </w:rPr>
  </w:style>
  <w:style w:type="character" w:customStyle="1" w:styleId="ListLabel905">
    <w:name w:val="ListLabel 905"/>
    <w:rPr>
      <w:rFonts w:cs="OpenSymbol"/>
    </w:rPr>
  </w:style>
  <w:style w:type="character" w:customStyle="1" w:styleId="ListLabel904">
    <w:name w:val="ListLabel 904"/>
    <w:rPr>
      <w:rFonts w:cs="OpenSymbol"/>
    </w:rPr>
  </w:style>
  <w:style w:type="character" w:customStyle="1" w:styleId="ListLabel903">
    <w:name w:val="ListLabel 903"/>
    <w:rPr>
      <w:rFonts w:cs="OpenSymbol"/>
    </w:rPr>
  </w:style>
  <w:style w:type="character" w:customStyle="1" w:styleId="ListLabel902">
    <w:name w:val="ListLabel 902"/>
    <w:rPr>
      <w:rFonts w:cs="OpenSymbol"/>
    </w:rPr>
  </w:style>
  <w:style w:type="character" w:customStyle="1" w:styleId="ListLabel901">
    <w:name w:val="ListLabel 901"/>
    <w:rPr>
      <w:rFonts w:cs="OpenSymbol"/>
    </w:rPr>
  </w:style>
  <w:style w:type="character" w:customStyle="1" w:styleId="ListLabel900">
    <w:name w:val="ListLabel 900"/>
    <w:rPr>
      <w:rFonts w:cs="OpenSymbol"/>
    </w:rPr>
  </w:style>
  <w:style w:type="character" w:customStyle="1" w:styleId="ListLabel899">
    <w:name w:val="ListLabel 899"/>
    <w:rPr>
      <w:rFonts w:cs="OpenSymbol"/>
    </w:rPr>
  </w:style>
  <w:style w:type="character" w:customStyle="1" w:styleId="ListLabel898">
    <w:name w:val="ListLabel 898"/>
    <w:rPr>
      <w:rFonts w:cs="OpenSymbol"/>
    </w:rPr>
  </w:style>
  <w:style w:type="character" w:customStyle="1" w:styleId="ListLabel897">
    <w:name w:val="ListLabel 897"/>
    <w:rPr>
      <w:rFonts w:cs="OpenSymbol"/>
    </w:rPr>
  </w:style>
  <w:style w:type="character" w:customStyle="1" w:styleId="ListLabel896">
    <w:name w:val="ListLabel 896"/>
    <w:rPr>
      <w:rFonts w:cs="OpenSymbol"/>
    </w:rPr>
  </w:style>
  <w:style w:type="character" w:customStyle="1" w:styleId="ListLabel895">
    <w:name w:val="ListLabel 895"/>
    <w:rPr>
      <w:rFonts w:cs="OpenSymbol"/>
    </w:rPr>
  </w:style>
  <w:style w:type="character" w:customStyle="1" w:styleId="ListLabel894">
    <w:name w:val="ListLabel 894"/>
    <w:rPr>
      <w:rFonts w:cs="OpenSymbol"/>
    </w:rPr>
  </w:style>
  <w:style w:type="character" w:customStyle="1" w:styleId="ListLabel893">
    <w:name w:val="ListLabel 893"/>
    <w:rPr>
      <w:rFonts w:cs="OpenSymbol"/>
    </w:rPr>
  </w:style>
  <w:style w:type="character" w:customStyle="1" w:styleId="ListLabel892">
    <w:name w:val="ListLabel 892"/>
    <w:rPr>
      <w:rFonts w:cs="OpenSymbol"/>
    </w:rPr>
  </w:style>
  <w:style w:type="character" w:customStyle="1" w:styleId="ListLabel891">
    <w:name w:val="ListLabel 891"/>
    <w:rPr>
      <w:rFonts w:cs="OpenSymbol"/>
    </w:rPr>
  </w:style>
  <w:style w:type="character" w:customStyle="1" w:styleId="ListLabel890">
    <w:name w:val="ListLabel 890"/>
    <w:rPr>
      <w:rFonts w:cs="OpenSymbol"/>
    </w:rPr>
  </w:style>
  <w:style w:type="character" w:customStyle="1" w:styleId="ListLabel889">
    <w:name w:val="ListLabel 889"/>
    <w:rPr>
      <w:rFonts w:cs="OpenSymbol"/>
    </w:rPr>
  </w:style>
  <w:style w:type="character" w:customStyle="1" w:styleId="ListLabel888">
    <w:name w:val="ListLabel 888"/>
    <w:rPr>
      <w:rFonts w:cs="OpenSymbol"/>
    </w:rPr>
  </w:style>
  <w:style w:type="character" w:customStyle="1" w:styleId="ListLabel887">
    <w:name w:val="ListLabel 887"/>
    <w:rPr>
      <w:rFonts w:cs="OpenSymbol"/>
    </w:rPr>
  </w:style>
  <w:style w:type="character" w:customStyle="1" w:styleId="ListLabel886">
    <w:name w:val="ListLabel 886"/>
    <w:rPr>
      <w:rFonts w:cs="OpenSymbol"/>
    </w:rPr>
  </w:style>
  <w:style w:type="character" w:customStyle="1" w:styleId="ListLabel885">
    <w:name w:val="ListLabel 885"/>
    <w:rPr>
      <w:rFonts w:cs="OpenSymbol"/>
    </w:rPr>
  </w:style>
  <w:style w:type="character" w:customStyle="1" w:styleId="ListLabel884">
    <w:name w:val="ListLabel 884"/>
    <w:rPr>
      <w:rFonts w:cs="OpenSymbol"/>
    </w:rPr>
  </w:style>
  <w:style w:type="character" w:customStyle="1" w:styleId="ListLabel883">
    <w:name w:val="ListLabel 883"/>
    <w:rPr>
      <w:rFonts w:cs="OpenSymbol"/>
    </w:rPr>
  </w:style>
  <w:style w:type="character" w:customStyle="1" w:styleId="ListLabel882">
    <w:name w:val="ListLabel 882"/>
    <w:rPr>
      <w:rFonts w:cs="OpenSymbol"/>
    </w:rPr>
  </w:style>
  <w:style w:type="character" w:customStyle="1" w:styleId="ListLabel881">
    <w:name w:val="ListLabel 881"/>
    <w:rPr>
      <w:rFonts w:cs="OpenSymbol"/>
    </w:rPr>
  </w:style>
  <w:style w:type="character" w:customStyle="1" w:styleId="ListLabel880">
    <w:name w:val="ListLabel 880"/>
    <w:rPr>
      <w:rFonts w:cs="OpenSymbol"/>
    </w:rPr>
  </w:style>
  <w:style w:type="character" w:customStyle="1" w:styleId="ListLabel879">
    <w:name w:val="ListLabel 879"/>
    <w:rPr>
      <w:rFonts w:cs="OpenSymbol"/>
    </w:rPr>
  </w:style>
  <w:style w:type="character" w:customStyle="1" w:styleId="ListLabel878">
    <w:name w:val="ListLabel 878"/>
    <w:rPr>
      <w:rFonts w:cs="OpenSymbol"/>
    </w:rPr>
  </w:style>
  <w:style w:type="character" w:customStyle="1" w:styleId="ListLabel877">
    <w:name w:val="ListLabel 877"/>
    <w:rPr>
      <w:rFonts w:cs="OpenSymbol"/>
    </w:rPr>
  </w:style>
  <w:style w:type="character" w:customStyle="1" w:styleId="ListLabel876">
    <w:name w:val="ListLabel 876"/>
    <w:rPr>
      <w:rFonts w:cs="OpenSymbol"/>
    </w:rPr>
  </w:style>
  <w:style w:type="character" w:customStyle="1" w:styleId="ListLabel875">
    <w:name w:val="ListLabel 875"/>
    <w:rPr>
      <w:rFonts w:cs="OpenSymbol"/>
    </w:rPr>
  </w:style>
  <w:style w:type="character" w:customStyle="1" w:styleId="ListLabel874">
    <w:name w:val="ListLabel 874"/>
    <w:rPr>
      <w:rFonts w:cs="OpenSymbol"/>
    </w:rPr>
  </w:style>
  <w:style w:type="character" w:customStyle="1" w:styleId="ListLabel873">
    <w:name w:val="ListLabel 873"/>
    <w:rPr>
      <w:rFonts w:cs="OpenSymbol"/>
    </w:rPr>
  </w:style>
  <w:style w:type="character" w:customStyle="1" w:styleId="ListLabel872">
    <w:name w:val="ListLabel 872"/>
    <w:rPr>
      <w:rFonts w:cs="OpenSymbol"/>
    </w:rPr>
  </w:style>
  <w:style w:type="character" w:customStyle="1" w:styleId="ListLabel871">
    <w:name w:val="ListLabel 871"/>
    <w:rPr>
      <w:rFonts w:cs="OpenSymbol"/>
    </w:rPr>
  </w:style>
  <w:style w:type="character" w:customStyle="1" w:styleId="ListLabel870">
    <w:name w:val="ListLabel 870"/>
    <w:rPr>
      <w:rFonts w:cs="OpenSymbol"/>
    </w:rPr>
  </w:style>
  <w:style w:type="character" w:customStyle="1" w:styleId="ListLabel869">
    <w:name w:val="ListLabel 869"/>
    <w:rPr>
      <w:rFonts w:cs="OpenSymbol"/>
    </w:rPr>
  </w:style>
  <w:style w:type="character" w:customStyle="1" w:styleId="ListLabel868">
    <w:name w:val="ListLabel 868"/>
    <w:rPr>
      <w:rFonts w:cs="OpenSymbol"/>
    </w:rPr>
  </w:style>
  <w:style w:type="character" w:customStyle="1" w:styleId="ListLabel867">
    <w:name w:val="ListLabel 867"/>
    <w:rPr>
      <w:rFonts w:cs="OpenSymbol"/>
    </w:rPr>
  </w:style>
  <w:style w:type="character" w:customStyle="1" w:styleId="ListLabel866">
    <w:name w:val="ListLabel 866"/>
    <w:rPr>
      <w:rFonts w:cs="OpenSymbol"/>
    </w:rPr>
  </w:style>
  <w:style w:type="character" w:customStyle="1" w:styleId="ListLabel865">
    <w:name w:val="ListLabel 865"/>
    <w:rPr>
      <w:rFonts w:cs="OpenSymbol"/>
    </w:rPr>
  </w:style>
  <w:style w:type="character" w:customStyle="1" w:styleId="ListLabel864">
    <w:name w:val="ListLabel 864"/>
    <w:rPr>
      <w:rFonts w:cs="OpenSymbol"/>
    </w:rPr>
  </w:style>
  <w:style w:type="character" w:customStyle="1" w:styleId="ListLabel863">
    <w:name w:val="ListLabel 863"/>
    <w:rPr>
      <w:rFonts w:cs="OpenSymbol"/>
    </w:rPr>
  </w:style>
  <w:style w:type="character" w:customStyle="1" w:styleId="ListLabel862">
    <w:name w:val="ListLabel 862"/>
    <w:rPr>
      <w:rFonts w:cs="OpenSymbol"/>
    </w:rPr>
  </w:style>
  <w:style w:type="character" w:customStyle="1" w:styleId="ListLabel861">
    <w:name w:val="ListLabel 861"/>
    <w:rPr>
      <w:rFonts w:cs="OpenSymbol"/>
    </w:rPr>
  </w:style>
  <w:style w:type="character" w:customStyle="1" w:styleId="ListLabel860">
    <w:name w:val="ListLabel 860"/>
    <w:rPr>
      <w:rFonts w:cs="OpenSymbol"/>
    </w:rPr>
  </w:style>
  <w:style w:type="character" w:customStyle="1" w:styleId="ListLabel859">
    <w:name w:val="ListLabel 859"/>
    <w:rPr>
      <w:rFonts w:cs="OpenSymbol"/>
    </w:rPr>
  </w:style>
  <w:style w:type="character" w:customStyle="1" w:styleId="ListLabel858">
    <w:name w:val="ListLabel 858"/>
    <w:rPr>
      <w:rFonts w:cs="OpenSymbol"/>
    </w:rPr>
  </w:style>
  <w:style w:type="character" w:customStyle="1" w:styleId="ListLabel857">
    <w:name w:val="ListLabel 857"/>
    <w:rPr>
      <w:rFonts w:cs="OpenSymbol"/>
    </w:rPr>
  </w:style>
  <w:style w:type="character" w:customStyle="1" w:styleId="ListLabel856">
    <w:name w:val="ListLabel 856"/>
    <w:rPr>
      <w:rFonts w:cs="OpenSymbol"/>
    </w:rPr>
  </w:style>
  <w:style w:type="character" w:customStyle="1" w:styleId="ListLabel855">
    <w:name w:val="ListLabel 855"/>
    <w:rPr>
      <w:rFonts w:cs="OpenSymbol"/>
    </w:rPr>
  </w:style>
  <w:style w:type="character" w:customStyle="1" w:styleId="ListLabel854">
    <w:name w:val="ListLabel 854"/>
    <w:rPr>
      <w:rFonts w:cs="OpenSymbol"/>
    </w:rPr>
  </w:style>
  <w:style w:type="character" w:customStyle="1" w:styleId="ListLabel853">
    <w:name w:val="ListLabel 853"/>
    <w:rPr>
      <w:rFonts w:cs="OpenSymbol"/>
    </w:rPr>
  </w:style>
  <w:style w:type="character" w:customStyle="1" w:styleId="ListLabel852">
    <w:name w:val="ListLabel 852"/>
    <w:rPr>
      <w:rFonts w:cs="OpenSymbol"/>
    </w:rPr>
  </w:style>
  <w:style w:type="character" w:customStyle="1" w:styleId="ListLabel851">
    <w:name w:val="ListLabel 851"/>
    <w:rPr>
      <w:rFonts w:cs="OpenSymbol"/>
    </w:rPr>
  </w:style>
  <w:style w:type="character" w:customStyle="1" w:styleId="ListLabel850">
    <w:name w:val="ListLabel 850"/>
    <w:rPr>
      <w:rFonts w:cs="OpenSymbol"/>
    </w:rPr>
  </w:style>
  <w:style w:type="character" w:customStyle="1" w:styleId="ListLabel849">
    <w:name w:val="ListLabel 849"/>
    <w:rPr>
      <w:rFonts w:cs="OpenSymbol"/>
    </w:rPr>
  </w:style>
  <w:style w:type="character" w:customStyle="1" w:styleId="ListLabel848">
    <w:name w:val="ListLabel 848"/>
    <w:rPr>
      <w:rFonts w:cs="OpenSymbol"/>
    </w:rPr>
  </w:style>
  <w:style w:type="character" w:customStyle="1" w:styleId="ListLabel847">
    <w:name w:val="ListLabel 847"/>
    <w:rPr>
      <w:rFonts w:cs="OpenSymbol"/>
    </w:rPr>
  </w:style>
  <w:style w:type="character" w:customStyle="1" w:styleId="ListLabel846">
    <w:name w:val="ListLabel 846"/>
    <w:rPr>
      <w:rFonts w:cs="OpenSymbol"/>
    </w:rPr>
  </w:style>
  <w:style w:type="character" w:customStyle="1" w:styleId="ListLabel845">
    <w:name w:val="ListLabel 845"/>
    <w:rPr>
      <w:rFonts w:cs="OpenSymbol"/>
    </w:rPr>
  </w:style>
  <w:style w:type="character" w:customStyle="1" w:styleId="ListLabel844">
    <w:name w:val="ListLabel 844"/>
    <w:rPr>
      <w:rFonts w:cs="OpenSymbol"/>
    </w:rPr>
  </w:style>
  <w:style w:type="character" w:customStyle="1" w:styleId="ListLabel843">
    <w:name w:val="ListLabel 843"/>
    <w:rPr>
      <w:rFonts w:cs="OpenSymbol"/>
    </w:rPr>
  </w:style>
  <w:style w:type="character" w:customStyle="1" w:styleId="ListLabel842">
    <w:name w:val="ListLabel 842"/>
    <w:rPr>
      <w:rFonts w:cs="OpenSymbol"/>
    </w:rPr>
  </w:style>
  <w:style w:type="character" w:customStyle="1" w:styleId="ListLabel841">
    <w:name w:val="ListLabel 841"/>
    <w:rPr>
      <w:rFonts w:cs="OpenSymbol"/>
    </w:rPr>
  </w:style>
  <w:style w:type="character" w:customStyle="1" w:styleId="ListLabel840">
    <w:name w:val="ListLabel 840"/>
    <w:rPr>
      <w:rFonts w:cs="OpenSymbol"/>
    </w:rPr>
  </w:style>
  <w:style w:type="character" w:customStyle="1" w:styleId="ListLabel839">
    <w:name w:val="ListLabel 839"/>
    <w:rPr>
      <w:rFonts w:cs="OpenSymbol"/>
    </w:rPr>
  </w:style>
  <w:style w:type="character" w:customStyle="1" w:styleId="ListLabel838">
    <w:name w:val="ListLabel 838"/>
    <w:rPr>
      <w:rFonts w:cs="OpenSymbol"/>
    </w:rPr>
  </w:style>
  <w:style w:type="character" w:customStyle="1" w:styleId="ListLabel837">
    <w:name w:val="ListLabel 837"/>
    <w:rPr>
      <w:rFonts w:cs="OpenSymbol"/>
    </w:rPr>
  </w:style>
  <w:style w:type="character" w:customStyle="1" w:styleId="ListLabel836">
    <w:name w:val="ListLabel 836"/>
    <w:rPr>
      <w:rFonts w:cs="OpenSymbol"/>
    </w:rPr>
  </w:style>
  <w:style w:type="character" w:customStyle="1" w:styleId="ListLabel835">
    <w:name w:val="ListLabel 835"/>
    <w:rPr>
      <w:rFonts w:cs="OpenSymbol"/>
    </w:rPr>
  </w:style>
  <w:style w:type="character" w:customStyle="1" w:styleId="ListLabel834">
    <w:name w:val="ListLabel 834"/>
    <w:rPr>
      <w:rFonts w:cs="OpenSymbol"/>
    </w:rPr>
  </w:style>
  <w:style w:type="character" w:customStyle="1" w:styleId="ListLabel833">
    <w:name w:val="ListLabel 833"/>
    <w:rPr>
      <w:rFonts w:cs="OpenSymbol"/>
    </w:rPr>
  </w:style>
  <w:style w:type="character" w:customStyle="1" w:styleId="ListLabel832">
    <w:name w:val="ListLabel 832"/>
    <w:rPr>
      <w:rFonts w:cs="OpenSymbol"/>
    </w:rPr>
  </w:style>
  <w:style w:type="character" w:customStyle="1" w:styleId="ListLabel831">
    <w:name w:val="ListLabel 831"/>
    <w:rPr>
      <w:rFonts w:cs="OpenSymbol"/>
    </w:rPr>
  </w:style>
  <w:style w:type="character" w:customStyle="1" w:styleId="ListLabel830">
    <w:name w:val="ListLabel 830"/>
    <w:rPr>
      <w:rFonts w:cs="OpenSymbol"/>
    </w:rPr>
  </w:style>
  <w:style w:type="character" w:customStyle="1" w:styleId="ListLabel829">
    <w:name w:val="ListLabel 829"/>
    <w:rPr>
      <w:rFonts w:cs="OpenSymbol"/>
    </w:rPr>
  </w:style>
  <w:style w:type="character" w:customStyle="1" w:styleId="ListLabel828">
    <w:name w:val="ListLabel 828"/>
    <w:rPr>
      <w:rFonts w:cs="OpenSymbol"/>
    </w:rPr>
  </w:style>
  <w:style w:type="character" w:customStyle="1" w:styleId="ListLabel827">
    <w:name w:val="ListLabel 827"/>
    <w:rPr>
      <w:rFonts w:cs="OpenSymbol"/>
    </w:rPr>
  </w:style>
  <w:style w:type="character" w:customStyle="1" w:styleId="ListLabel826">
    <w:name w:val="ListLabel 826"/>
    <w:rPr>
      <w:rFonts w:cs="OpenSymbol"/>
    </w:rPr>
  </w:style>
  <w:style w:type="character" w:customStyle="1" w:styleId="ListLabel825">
    <w:name w:val="ListLabel 825"/>
    <w:rPr>
      <w:rFonts w:cs="OpenSymbol"/>
    </w:rPr>
  </w:style>
  <w:style w:type="character" w:customStyle="1" w:styleId="ListLabel824">
    <w:name w:val="ListLabel 824"/>
    <w:rPr>
      <w:rFonts w:cs="OpenSymbol"/>
    </w:rPr>
  </w:style>
  <w:style w:type="character" w:customStyle="1" w:styleId="ListLabel823">
    <w:name w:val="ListLabel 823"/>
    <w:rPr>
      <w:rFonts w:cs="OpenSymbol"/>
    </w:rPr>
  </w:style>
  <w:style w:type="character" w:customStyle="1" w:styleId="ListLabel822">
    <w:name w:val="ListLabel 822"/>
    <w:rPr>
      <w:rFonts w:cs="OpenSymbol"/>
    </w:rPr>
  </w:style>
  <w:style w:type="character" w:customStyle="1" w:styleId="ListLabel821">
    <w:name w:val="ListLabel 821"/>
    <w:rPr>
      <w:rFonts w:cs="OpenSymbol"/>
    </w:rPr>
  </w:style>
  <w:style w:type="character" w:customStyle="1" w:styleId="ListLabel820">
    <w:name w:val="ListLabel 820"/>
    <w:rPr>
      <w:rFonts w:cs="OpenSymbol"/>
    </w:rPr>
  </w:style>
  <w:style w:type="character" w:customStyle="1" w:styleId="ListLabel819">
    <w:name w:val="ListLabel 819"/>
    <w:rPr>
      <w:rFonts w:cs="OpenSymbol"/>
    </w:rPr>
  </w:style>
  <w:style w:type="character" w:customStyle="1" w:styleId="ListLabel818">
    <w:name w:val="ListLabel 818"/>
    <w:rPr>
      <w:rFonts w:cs="OpenSymbol"/>
    </w:rPr>
  </w:style>
  <w:style w:type="character" w:customStyle="1" w:styleId="ListLabel817">
    <w:name w:val="ListLabel 817"/>
    <w:rPr>
      <w:rFonts w:cs="OpenSymbol"/>
    </w:rPr>
  </w:style>
  <w:style w:type="character" w:customStyle="1" w:styleId="ListLabel816">
    <w:name w:val="ListLabel 816"/>
    <w:rPr>
      <w:rFonts w:cs="OpenSymbol"/>
    </w:rPr>
  </w:style>
  <w:style w:type="character" w:customStyle="1" w:styleId="ListLabel815">
    <w:name w:val="ListLabel 815"/>
    <w:rPr>
      <w:rFonts w:cs="OpenSymbol"/>
    </w:rPr>
  </w:style>
  <w:style w:type="character" w:customStyle="1" w:styleId="ListLabel814">
    <w:name w:val="ListLabel 814"/>
    <w:rPr>
      <w:rFonts w:cs="OpenSymbol"/>
    </w:rPr>
  </w:style>
  <w:style w:type="character" w:customStyle="1" w:styleId="ListLabel813">
    <w:name w:val="ListLabel 813"/>
    <w:rPr>
      <w:rFonts w:cs="OpenSymbol"/>
    </w:rPr>
  </w:style>
  <w:style w:type="character" w:customStyle="1" w:styleId="ListLabel812">
    <w:name w:val="ListLabel 812"/>
    <w:rPr>
      <w:rFonts w:cs="OpenSymbol"/>
    </w:rPr>
  </w:style>
  <w:style w:type="character" w:customStyle="1" w:styleId="ListLabel811">
    <w:name w:val="ListLabel 811"/>
    <w:rPr>
      <w:rFonts w:cs="OpenSymbol"/>
    </w:rPr>
  </w:style>
  <w:style w:type="character" w:customStyle="1" w:styleId="ListLabel810">
    <w:name w:val="ListLabel 810"/>
    <w:rPr>
      <w:rFonts w:cs="OpenSymbol"/>
    </w:rPr>
  </w:style>
  <w:style w:type="character" w:customStyle="1" w:styleId="ListLabel809">
    <w:name w:val="ListLabel 809"/>
    <w:rPr>
      <w:rFonts w:cs="OpenSymbol"/>
    </w:rPr>
  </w:style>
  <w:style w:type="character" w:customStyle="1" w:styleId="ListLabel808">
    <w:name w:val="ListLabel 808"/>
    <w:rPr>
      <w:rFonts w:ascii="Arial" w:hAnsi="Arial" w:cs="OpenSymbol"/>
    </w:rPr>
  </w:style>
  <w:style w:type="character" w:customStyle="1" w:styleId="ListLabel807">
    <w:name w:val="ListLabel 807"/>
    <w:rPr>
      <w:rFonts w:ascii="Arial" w:hAnsi="Arial" w:cs="OpenSymbol"/>
    </w:rPr>
  </w:style>
  <w:style w:type="character" w:customStyle="1" w:styleId="ListLabel806">
    <w:name w:val="ListLabel 806"/>
    <w:rPr>
      <w:rFonts w:cs="OpenSymbol"/>
    </w:rPr>
  </w:style>
  <w:style w:type="character" w:customStyle="1" w:styleId="ListLabel805">
    <w:name w:val="ListLabel 805"/>
    <w:rPr>
      <w:rFonts w:cs="OpenSymbol"/>
    </w:rPr>
  </w:style>
  <w:style w:type="character" w:customStyle="1" w:styleId="ListLabel804">
    <w:name w:val="ListLabel 804"/>
    <w:rPr>
      <w:rFonts w:cs="OpenSymbol"/>
    </w:rPr>
  </w:style>
  <w:style w:type="character" w:customStyle="1" w:styleId="ListLabel803">
    <w:name w:val="ListLabel 803"/>
    <w:rPr>
      <w:rFonts w:cs="OpenSymbol"/>
    </w:rPr>
  </w:style>
  <w:style w:type="character" w:customStyle="1" w:styleId="ListLabel802">
    <w:name w:val="ListLabel 802"/>
    <w:rPr>
      <w:rFonts w:cs="OpenSymbol"/>
    </w:rPr>
  </w:style>
  <w:style w:type="character" w:customStyle="1" w:styleId="ListLabel801">
    <w:name w:val="ListLabel 801"/>
    <w:rPr>
      <w:rFonts w:cs="OpenSymbol"/>
    </w:rPr>
  </w:style>
  <w:style w:type="character" w:customStyle="1" w:styleId="ListLabel800">
    <w:name w:val="ListLabel 800"/>
    <w:rPr>
      <w:rFonts w:cs="OpenSymbol"/>
    </w:rPr>
  </w:style>
  <w:style w:type="character" w:customStyle="1" w:styleId="ListLabel799">
    <w:name w:val="ListLabel 799"/>
    <w:rPr>
      <w:rFonts w:cs="OpenSymbol"/>
    </w:rPr>
  </w:style>
  <w:style w:type="character" w:customStyle="1" w:styleId="ListLabel798">
    <w:name w:val="ListLabel 798"/>
    <w:rPr>
      <w:rFonts w:cs="OpenSymbol"/>
    </w:rPr>
  </w:style>
  <w:style w:type="character" w:customStyle="1" w:styleId="ListLabel797">
    <w:name w:val="ListLabel 797"/>
    <w:rPr>
      <w:rFonts w:cs="OpenSymbol"/>
    </w:rPr>
  </w:style>
  <w:style w:type="character" w:customStyle="1" w:styleId="ListLabel796">
    <w:name w:val="ListLabel 796"/>
    <w:rPr>
      <w:rFonts w:cs="Arial"/>
      <w:b w:val="0"/>
      <w:bCs w:val="0"/>
      <w:sz w:val="20"/>
      <w:szCs w:val="20"/>
    </w:rPr>
  </w:style>
  <w:style w:type="character" w:customStyle="1" w:styleId="ListLabel795">
    <w:name w:val="ListLabel 795"/>
    <w:rPr>
      <w:rFonts w:cs="Arial"/>
      <w:b w:val="0"/>
      <w:bCs w:val="0"/>
      <w:sz w:val="20"/>
      <w:szCs w:val="20"/>
    </w:rPr>
  </w:style>
  <w:style w:type="character" w:customStyle="1" w:styleId="ListLabel794">
    <w:name w:val="ListLabel 794"/>
    <w:rPr>
      <w:rFonts w:cs="Arial"/>
      <w:b w:val="0"/>
      <w:bCs w:val="0"/>
      <w:sz w:val="20"/>
      <w:szCs w:val="20"/>
    </w:rPr>
  </w:style>
  <w:style w:type="character" w:customStyle="1" w:styleId="ListLabel793">
    <w:name w:val="ListLabel 793"/>
    <w:rPr>
      <w:rFonts w:cs="Arial"/>
      <w:b w:val="0"/>
      <w:bCs w:val="0"/>
      <w:sz w:val="20"/>
      <w:szCs w:val="20"/>
    </w:rPr>
  </w:style>
  <w:style w:type="character" w:customStyle="1" w:styleId="ListLabel792">
    <w:name w:val="ListLabel 792"/>
    <w:rPr>
      <w:rFonts w:cs="Arial"/>
      <w:b w:val="0"/>
      <w:bCs w:val="0"/>
      <w:sz w:val="20"/>
      <w:szCs w:val="20"/>
    </w:rPr>
  </w:style>
  <w:style w:type="character" w:customStyle="1" w:styleId="ListLabel791">
    <w:name w:val="ListLabel 791"/>
    <w:rPr>
      <w:rFonts w:cs="Arial"/>
      <w:b w:val="0"/>
      <w:bCs w:val="0"/>
      <w:sz w:val="20"/>
      <w:szCs w:val="20"/>
    </w:rPr>
  </w:style>
  <w:style w:type="character" w:customStyle="1" w:styleId="ListLabel790">
    <w:name w:val="ListLabel 790"/>
    <w:rPr>
      <w:rFonts w:cs="Arial"/>
      <w:b w:val="0"/>
      <w:bCs w:val="0"/>
      <w:sz w:val="20"/>
      <w:szCs w:val="20"/>
    </w:rPr>
  </w:style>
  <w:style w:type="character" w:customStyle="1" w:styleId="ListLabel789">
    <w:name w:val="ListLabel 789"/>
    <w:rPr>
      <w:rFonts w:cs="Arial"/>
      <w:b w:val="0"/>
      <w:bCs w:val="0"/>
      <w:sz w:val="20"/>
      <w:szCs w:val="20"/>
    </w:rPr>
  </w:style>
  <w:style w:type="character" w:customStyle="1" w:styleId="ListLabel788">
    <w:name w:val="ListLabel 788"/>
    <w:rPr>
      <w:rFonts w:cs="Arial"/>
      <w:b w:val="0"/>
      <w:bCs w:val="0"/>
      <w:sz w:val="20"/>
      <w:szCs w:val="20"/>
    </w:rPr>
  </w:style>
  <w:style w:type="character" w:customStyle="1" w:styleId="ListLabel787">
    <w:name w:val="ListLabel 787"/>
    <w:rPr>
      <w:rFonts w:cs="Arial"/>
      <w:b w:val="0"/>
      <w:bCs w:val="0"/>
      <w:sz w:val="20"/>
      <w:szCs w:val="20"/>
    </w:rPr>
  </w:style>
  <w:style w:type="character" w:customStyle="1" w:styleId="ListLabel786">
    <w:name w:val="ListLabel 786"/>
    <w:rPr>
      <w:rFonts w:cs="Arial"/>
      <w:b w:val="0"/>
      <w:bCs w:val="0"/>
      <w:sz w:val="20"/>
      <w:szCs w:val="20"/>
    </w:rPr>
  </w:style>
  <w:style w:type="character" w:customStyle="1" w:styleId="ListLabel785">
    <w:name w:val="ListLabel 785"/>
    <w:rPr>
      <w:rFonts w:cs="Arial"/>
      <w:b w:val="0"/>
      <w:bCs w:val="0"/>
      <w:sz w:val="20"/>
      <w:szCs w:val="20"/>
    </w:rPr>
  </w:style>
  <w:style w:type="character" w:customStyle="1" w:styleId="ListLabel784">
    <w:name w:val="ListLabel 784"/>
    <w:rPr>
      <w:rFonts w:cs="Arial"/>
      <w:b w:val="0"/>
      <w:bCs w:val="0"/>
      <w:sz w:val="20"/>
      <w:szCs w:val="20"/>
    </w:rPr>
  </w:style>
  <w:style w:type="character" w:customStyle="1" w:styleId="ListLabel783">
    <w:name w:val="ListLabel 783"/>
    <w:rPr>
      <w:rFonts w:cs="Arial"/>
      <w:b w:val="0"/>
      <w:bCs w:val="0"/>
      <w:sz w:val="20"/>
      <w:szCs w:val="20"/>
    </w:rPr>
  </w:style>
  <w:style w:type="character" w:customStyle="1" w:styleId="ListLabel782">
    <w:name w:val="ListLabel 782"/>
    <w:rPr>
      <w:rFonts w:cs="Arial"/>
      <w:b w:val="0"/>
      <w:bCs w:val="0"/>
      <w:sz w:val="20"/>
      <w:szCs w:val="20"/>
    </w:rPr>
  </w:style>
  <w:style w:type="character" w:customStyle="1" w:styleId="ListLabel781">
    <w:name w:val="ListLabel 781"/>
    <w:rPr>
      <w:rFonts w:cs="Arial"/>
      <w:b w:val="0"/>
      <w:bCs w:val="0"/>
      <w:sz w:val="20"/>
      <w:szCs w:val="20"/>
    </w:rPr>
  </w:style>
  <w:style w:type="character" w:customStyle="1" w:styleId="ListLabel780">
    <w:name w:val="ListLabel 780"/>
    <w:rPr>
      <w:rFonts w:cs="Arial"/>
      <w:b w:val="0"/>
      <w:bCs w:val="0"/>
      <w:sz w:val="20"/>
      <w:szCs w:val="20"/>
    </w:rPr>
  </w:style>
  <w:style w:type="character" w:customStyle="1" w:styleId="ListLabel779">
    <w:name w:val="ListLabel 779"/>
    <w:rPr>
      <w:rFonts w:cs="Arial"/>
      <w:b w:val="0"/>
      <w:bCs w:val="0"/>
      <w:sz w:val="20"/>
      <w:szCs w:val="20"/>
    </w:rPr>
  </w:style>
  <w:style w:type="character" w:customStyle="1" w:styleId="ListLabel778">
    <w:name w:val="ListLabel 778"/>
    <w:rPr>
      <w:rFonts w:cs="OpenSymbol"/>
    </w:rPr>
  </w:style>
  <w:style w:type="character" w:customStyle="1" w:styleId="ListLabel777">
    <w:name w:val="ListLabel 777"/>
    <w:rPr>
      <w:rFonts w:cs="OpenSymbol"/>
    </w:rPr>
  </w:style>
  <w:style w:type="character" w:customStyle="1" w:styleId="ListLabel776">
    <w:name w:val="ListLabel 776"/>
    <w:rPr>
      <w:rFonts w:cs="OpenSymbol"/>
    </w:rPr>
  </w:style>
  <w:style w:type="character" w:customStyle="1" w:styleId="ListLabel775">
    <w:name w:val="ListLabel 775"/>
    <w:rPr>
      <w:rFonts w:cs="OpenSymbol"/>
    </w:rPr>
  </w:style>
  <w:style w:type="character" w:customStyle="1" w:styleId="ListLabel774">
    <w:name w:val="ListLabel 774"/>
    <w:rPr>
      <w:rFonts w:cs="OpenSymbol"/>
    </w:rPr>
  </w:style>
  <w:style w:type="character" w:customStyle="1" w:styleId="ListLabel773">
    <w:name w:val="ListLabel 773"/>
    <w:rPr>
      <w:rFonts w:cs="OpenSymbol"/>
    </w:rPr>
  </w:style>
  <w:style w:type="character" w:customStyle="1" w:styleId="ListLabel772">
    <w:name w:val="ListLabel 772"/>
    <w:rPr>
      <w:rFonts w:cs="OpenSymbol"/>
    </w:rPr>
  </w:style>
  <w:style w:type="character" w:customStyle="1" w:styleId="ListLabel771">
    <w:name w:val="ListLabel 771"/>
    <w:rPr>
      <w:rFonts w:cs="OpenSymbol"/>
    </w:rPr>
  </w:style>
  <w:style w:type="character" w:customStyle="1" w:styleId="ListLabel770">
    <w:name w:val="ListLabel 770"/>
    <w:rPr>
      <w:rFonts w:cs="OpenSymbol"/>
    </w:rPr>
  </w:style>
  <w:style w:type="character" w:customStyle="1" w:styleId="ListLabel769">
    <w:name w:val="ListLabel 769"/>
    <w:rPr>
      <w:rFonts w:cs="OpenSymbol"/>
    </w:rPr>
  </w:style>
  <w:style w:type="character" w:customStyle="1" w:styleId="ListLabel768">
    <w:name w:val="ListLabel 768"/>
    <w:rPr>
      <w:rFonts w:cs="OpenSymbol"/>
    </w:rPr>
  </w:style>
  <w:style w:type="character" w:customStyle="1" w:styleId="ListLabel767">
    <w:name w:val="ListLabel 767"/>
    <w:rPr>
      <w:rFonts w:cs="OpenSymbol"/>
    </w:rPr>
  </w:style>
  <w:style w:type="character" w:customStyle="1" w:styleId="ListLabel766">
    <w:name w:val="ListLabel 766"/>
    <w:rPr>
      <w:rFonts w:cs="OpenSymbol"/>
    </w:rPr>
  </w:style>
  <w:style w:type="character" w:customStyle="1" w:styleId="ListLabel765">
    <w:name w:val="ListLabel 765"/>
    <w:rPr>
      <w:rFonts w:cs="OpenSymbol"/>
    </w:rPr>
  </w:style>
  <w:style w:type="character" w:customStyle="1" w:styleId="ListLabel764">
    <w:name w:val="ListLabel 764"/>
    <w:rPr>
      <w:rFonts w:cs="OpenSymbol"/>
    </w:rPr>
  </w:style>
  <w:style w:type="character" w:customStyle="1" w:styleId="ListLabel763">
    <w:name w:val="ListLabel 763"/>
    <w:rPr>
      <w:rFonts w:cs="OpenSymbol"/>
    </w:rPr>
  </w:style>
  <w:style w:type="character" w:customStyle="1" w:styleId="ListLabel762">
    <w:name w:val="ListLabel 762"/>
    <w:rPr>
      <w:rFonts w:cs="OpenSymbol"/>
    </w:rPr>
  </w:style>
  <w:style w:type="character" w:customStyle="1" w:styleId="ListLabel761">
    <w:name w:val="ListLabel 761"/>
    <w:rPr>
      <w:rFonts w:cs="OpenSymbol"/>
    </w:rPr>
  </w:style>
  <w:style w:type="character" w:customStyle="1" w:styleId="ListLabel760">
    <w:name w:val="ListLabel 760"/>
    <w:rPr>
      <w:rFonts w:cs="Arial"/>
      <w:b w:val="0"/>
      <w:bCs w:val="0"/>
      <w:sz w:val="20"/>
      <w:szCs w:val="20"/>
    </w:rPr>
  </w:style>
  <w:style w:type="character" w:customStyle="1" w:styleId="ListLabel759">
    <w:name w:val="ListLabel 759"/>
    <w:rPr>
      <w:rFonts w:cs="Arial"/>
      <w:b w:val="0"/>
      <w:bCs w:val="0"/>
      <w:sz w:val="20"/>
      <w:szCs w:val="20"/>
    </w:rPr>
  </w:style>
  <w:style w:type="character" w:customStyle="1" w:styleId="ListLabel758">
    <w:name w:val="ListLabel 758"/>
    <w:rPr>
      <w:rFonts w:cs="Arial"/>
      <w:b w:val="0"/>
      <w:bCs w:val="0"/>
      <w:sz w:val="20"/>
      <w:szCs w:val="20"/>
    </w:rPr>
  </w:style>
  <w:style w:type="character" w:customStyle="1" w:styleId="ListLabel757">
    <w:name w:val="ListLabel 757"/>
    <w:rPr>
      <w:rFonts w:cs="Arial"/>
      <w:b w:val="0"/>
      <w:bCs w:val="0"/>
      <w:sz w:val="20"/>
      <w:szCs w:val="20"/>
    </w:rPr>
  </w:style>
  <w:style w:type="character" w:customStyle="1" w:styleId="ListLabel756">
    <w:name w:val="ListLabel 756"/>
    <w:rPr>
      <w:rFonts w:cs="Arial"/>
      <w:b w:val="0"/>
      <w:bCs w:val="0"/>
      <w:sz w:val="20"/>
      <w:szCs w:val="20"/>
    </w:rPr>
  </w:style>
  <w:style w:type="character" w:customStyle="1" w:styleId="ListLabel755">
    <w:name w:val="ListLabel 755"/>
    <w:rPr>
      <w:rFonts w:cs="Arial"/>
      <w:b w:val="0"/>
      <w:bCs w:val="0"/>
      <w:sz w:val="20"/>
      <w:szCs w:val="20"/>
    </w:rPr>
  </w:style>
  <w:style w:type="character" w:customStyle="1" w:styleId="ListLabel754">
    <w:name w:val="ListLabel 754"/>
    <w:rPr>
      <w:rFonts w:cs="Arial"/>
      <w:b w:val="0"/>
      <w:bCs w:val="0"/>
      <w:sz w:val="20"/>
      <w:szCs w:val="20"/>
    </w:rPr>
  </w:style>
  <w:style w:type="character" w:customStyle="1" w:styleId="ListLabel753">
    <w:name w:val="ListLabel 753"/>
    <w:rPr>
      <w:rFonts w:cs="Arial"/>
      <w:b w:val="0"/>
      <w:bCs w:val="0"/>
      <w:sz w:val="20"/>
      <w:szCs w:val="20"/>
    </w:rPr>
  </w:style>
  <w:style w:type="character" w:customStyle="1" w:styleId="ListLabel752">
    <w:name w:val="ListLabel 752"/>
    <w:rPr>
      <w:rFonts w:cs="Arial"/>
      <w:b/>
      <w:bCs w:val="0"/>
      <w:sz w:val="20"/>
      <w:szCs w:val="20"/>
    </w:rPr>
  </w:style>
  <w:style w:type="character" w:customStyle="1" w:styleId="ListLabel751">
    <w:name w:val="ListLabel 751"/>
    <w:rPr>
      <w:rFonts w:cs="Arial"/>
      <w:b w:val="0"/>
      <w:bCs w:val="0"/>
      <w:sz w:val="20"/>
      <w:szCs w:val="20"/>
    </w:rPr>
  </w:style>
  <w:style w:type="character" w:customStyle="1" w:styleId="ListLabel750">
    <w:name w:val="ListLabel 750"/>
    <w:rPr>
      <w:rFonts w:cs="Arial"/>
      <w:b w:val="0"/>
      <w:bCs w:val="0"/>
      <w:sz w:val="20"/>
      <w:szCs w:val="20"/>
    </w:rPr>
  </w:style>
  <w:style w:type="character" w:customStyle="1" w:styleId="ListLabel749">
    <w:name w:val="ListLabel 749"/>
    <w:rPr>
      <w:rFonts w:cs="Arial"/>
      <w:b w:val="0"/>
      <w:bCs w:val="0"/>
      <w:sz w:val="20"/>
      <w:szCs w:val="20"/>
    </w:rPr>
  </w:style>
  <w:style w:type="character" w:customStyle="1" w:styleId="ListLabel748">
    <w:name w:val="ListLabel 748"/>
    <w:rPr>
      <w:rFonts w:cs="Arial"/>
      <w:b w:val="0"/>
      <w:bCs w:val="0"/>
      <w:sz w:val="20"/>
      <w:szCs w:val="20"/>
    </w:rPr>
  </w:style>
  <w:style w:type="character" w:customStyle="1" w:styleId="ListLabel747">
    <w:name w:val="ListLabel 747"/>
    <w:rPr>
      <w:rFonts w:cs="Arial"/>
      <w:b w:val="0"/>
      <w:bCs w:val="0"/>
      <w:sz w:val="20"/>
      <w:szCs w:val="20"/>
    </w:rPr>
  </w:style>
  <w:style w:type="character" w:customStyle="1" w:styleId="ListLabel746">
    <w:name w:val="ListLabel 746"/>
    <w:rPr>
      <w:rFonts w:cs="Arial"/>
      <w:b w:val="0"/>
      <w:bCs w:val="0"/>
      <w:sz w:val="20"/>
      <w:szCs w:val="20"/>
    </w:rPr>
  </w:style>
  <w:style w:type="character" w:customStyle="1" w:styleId="ListLabel745">
    <w:name w:val="ListLabel 745"/>
    <w:rPr>
      <w:rFonts w:cs="Arial"/>
      <w:b w:val="0"/>
      <w:bCs w:val="0"/>
      <w:sz w:val="20"/>
      <w:szCs w:val="20"/>
    </w:rPr>
  </w:style>
  <w:style w:type="character" w:customStyle="1" w:styleId="ListLabel744">
    <w:name w:val="ListLabel 744"/>
    <w:rPr>
      <w:rFonts w:cs="Arial"/>
      <w:b w:val="0"/>
      <w:bCs w:val="0"/>
      <w:sz w:val="20"/>
      <w:szCs w:val="20"/>
    </w:rPr>
  </w:style>
  <w:style w:type="character" w:customStyle="1" w:styleId="ListLabel743">
    <w:name w:val="ListLabel 743"/>
    <w:rPr>
      <w:rFonts w:cs="Arial"/>
      <w:b w:val="0"/>
      <w:bCs w:val="0"/>
      <w:sz w:val="20"/>
      <w:szCs w:val="20"/>
    </w:rPr>
  </w:style>
  <w:style w:type="character" w:customStyle="1" w:styleId="ListLabel742">
    <w:name w:val="ListLabel 742"/>
    <w:rPr>
      <w:rFonts w:cs="Symbol"/>
    </w:rPr>
  </w:style>
  <w:style w:type="character" w:customStyle="1" w:styleId="ListLabel741">
    <w:name w:val="ListLabel 741"/>
    <w:rPr>
      <w:rFonts w:cs="StarSymbol"/>
      <w:sz w:val="18"/>
      <w:szCs w:val="18"/>
    </w:rPr>
  </w:style>
  <w:style w:type="character" w:customStyle="1" w:styleId="ListLabel740">
    <w:name w:val="ListLabel 740"/>
    <w:rPr>
      <w:rFonts w:cs="StarSymbol"/>
      <w:sz w:val="18"/>
      <w:szCs w:val="18"/>
    </w:rPr>
  </w:style>
  <w:style w:type="character" w:customStyle="1" w:styleId="ListLabel739">
    <w:name w:val="ListLabel 739"/>
    <w:rPr>
      <w:rFonts w:cs="StarSymbol"/>
      <w:sz w:val="18"/>
      <w:szCs w:val="18"/>
    </w:rPr>
  </w:style>
  <w:style w:type="character" w:customStyle="1" w:styleId="ListLabel738">
    <w:name w:val="ListLabel 738"/>
    <w:rPr>
      <w:rFonts w:cs="StarSymbol"/>
      <w:sz w:val="18"/>
      <w:szCs w:val="18"/>
    </w:rPr>
  </w:style>
  <w:style w:type="character" w:customStyle="1" w:styleId="ListLabel737">
    <w:name w:val="ListLabel 737"/>
    <w:rPr>
      <w:rFonts w:cs="StarSymbol"/>
      <w:sz w:val="18"/>
      <w:szCs w:val="18"/>
    </w:rPr>
  </w:style>
  <w:style w:type="character" w:customStyle="1" w:styleId="ListLabel736">
    <w:name w:val="ListLabel 736"/>
    <w:rPr>
      <w:rFonts w:cs="StarSymbol"/>
      <w:sz w:val="18"/>
      <w:szCs w:val="18"/>
    </w:rPr>
  </w:style>
  <w:style w:type="character" w:customStyle="1" w:styleId="ListLabel735">
    <w:name w:val="ListLabel 735"/>
    <w:rPr>
      <w:rFonts w:cs="StarSymbol"/>
      <w:sz w:val="18"/>
      <w:szCs w:val="18"/>
    </w:rPr>
  </w:style>
  <w:style w:type="character" w:customStyle="1" w:styleId="ListLabel734">
    <w:name w:val="ListLabel 734"/>
    <w:rPr>
      <w:rFonts w:cs="StarSymbol"/>
      <w:sz w:val="18"/>
      <w:szCs w:val="18"/>
    </w:rPr>
  </w:style>
  <w:style w:type="character" w:customStyle="1" w:styleId="ListLabel733">
    <w:name w:val="ListLabel 733"/>
    <w:rPr>
      <w:rFonts w:cs="StarSymbol"/>
      <w:b w:val="0"/>
      <w:sz w:val="18"/>
      <w:szCs w:val="18"/>
    </w:rPr>
  </w:style>
  <w:style w:type="character" w:customStyle="1" w:styleId="ListLabel732">
    <w:name w:val="ListLabel 732"/>
    <w:rPr>
      <w:rFonts w:cs="StarSymbol"/>
      <w:sz w:val="18"/>
      <w:szCs w:val="18"/>
    </w:rPr>
  </w:style>
  <w:style w:type="character" w:customStyle="1" w:styleId="ListLabel731">
    <w:name w:val="ListLabel 731"/>
    <w:rPr>
      <w:rFonts w:cs="StarSymbol"/>
      <w:sz w:val="18"/>
      <w:szCs w:val="18"/>
    </w:rPr>
  </w:style>
  <w:style w:type="character" w:customStyle="1" w:styleId="ListLabel730">
    <w:name w:val="ListLabel 730"/>
    <w:rPr>
      <w:rFonts w:cs="StarSymbol"/>
      <w:sz w:val="18"/>
      <w:szCs w:val="18"/>
      <w:lang w:val="pl-PL"/>
    </w:rPr>
  </w:style>
  <w:style w:type="character" w:customStyle="1" w:styleId="ListLabel729">
    <w:name w:val="ListLabel 729"/>
    <w:rPr>
      <w:rFonts w:cs="StarSymbol"/>
      <w:sz w:val="18"/>
      <w:szCs w:val="18"/>
    </w:rPr>
  </w:style>
  <w:style w:type="character" w:customStyle="1" w:styleId="ListLabel728">
    <w:name w:val="ListLabel 728"/>
    <w:rPr>
      <w:rFonts w:cs="StarSymbol"/>
      <w:sz w:val="18"/>
      <w:szCs w:val="18"/>
    </w:rPr>
  </w:style>
  <w:style w:type="character" w:customStyle="1" w:styleId="ListLabel727">
    <w:name w:val="ListLabel 727"/>
    <w:rPr>
      <w:rFonts w:cs="StarSymbol"/>
      <w:sz w:val="18"/>
      <w:szCs w:val="18"/>
      <w:lang w:val="pl-PL"/>
    </w:rPr>
  </w:style>
  <w:style w:type="character" w:customStyle="1" w:styleId="ListLabel726">
    <w:name w:val="ListLabel 726"/>
    <w:rPr>
      <w:rFonts w:cs="StarSymbol"/>
      <w:sz w:val="18"/>
      <w:szCs w:val="18"/>
    </w:rPr>
  </w:style>
  <w:style w:type="character" w:customStyle="1" w:styleId="ListLabel725">
    <w:name w:val="ListLabel 725"/>
    <w:rPr>
      <w:rFonts w:cs="StarSymbol"/>
      <w:sz w:val="18"/>
      <w:szCs w:val="18"/>
    </w:rPr>
  </w:style>
  <w:style w:type="character" w:customStyle="1" w:styleId="ListLabel724">
    <w:name w:val="ListLabel 724"/>
    <w:rPr>
      <w:rFonts w:cs="StarSymbol"/>
      <w:b w:val="0"/>
      <w:sz w:val="18"/>
      <w:szCs w:val="18"/>
      <w:lang w:val="pl-PL"/>
    </w:rPr>
  </w:style>
  <w:style w:type="character" w:customStyle="1" w:styleId="ListLabel723">
    <w:name w:val="ListLabel 723"/>
    <w:rPr>
      <w:rFonts w:cs="StarSymbol"/>
      <w:sz w:val="18"/>
      <w:szCs w:val="18"/>
    </w:rPr>
  </w:style>
  <w:style w:type="character" w:customStyle="1" w:styleId="ListLabel722">
    <w:name w:val="ListLabel 722"/>
    <w:rPr>
      <w:rFonts w:cs="StarSymbol"/>
      <w:sz w:val="18"/>
      <w:szCs w:val="18"/>
    </w:rPr>
  </w:style>
  <w:style w:type="character" w:customStyle="1" w:styleId="ListLabel721">
    <w:name w:val="ListLabel 721"/>
    <w:rPr>
      <w:rFonts w:cs="StarSymbol"/>
      <w:sz w:val="18"/>
      <w:szCs w:val="18"/>
    </w:rPr>
  </w:style>
  <w:style w:type="character" w:customStyle="1" w:styleId="ListLabel720">
    <w:name w:val="ListLabel 720"/>
    <w:rPr>
      <w:rFonts w:cs="StarSymbol"/>
      <w:sz w:val="18"/>
      <w:szCs w:val="18"/>
    </w:rPr>
  </w:style>
  <w:style w:type="character" w:customStyle="1" w:styleId="ListLabel719">
    <w:name w:val="ListLabel 719"/>
    <w:rPr>
      <w:rFonts w:cs="StarSymbol"/>
      <w:sz w:val="18"/>
      <w:szCs w:val="18"/>
    </w:rPr>
  </w:style>
  <w:style w:type="character" w:customStyle="1" w:styleId="ListLabel718">
    <w:name w:val="ListLabel 718"/>
    <w:rPr>
      <w:rFonts w:cs="StarSymbol"/>
      <w:sz w:val="18"/>
      <w:szCs w:val="18"/>
    </w:rPr>
  </w:style>
  <w:style w:type="character" w:customStyle="1" w:styleId="ListLabel717">
    <w:name w:val="ListLabel 717"/>
    <w:rPr>
      <w:rFonts w:cs="StarSymbol"/>
      <w:sz w:val="18"/>
      <w:szCs w:val="18"/>
    </w:rPr>
  </w:style>
  <w:style w:type="character" w:customStyle="1" w:styleId="ListLabel716">
    <w:name w:val="ListLabel 716"/>
    <w:rPr>
      <w:rFonts w:cs="StarSymbol"/>
      <w:sz w:val="18"/>
      <w:szCs w:val="18"/>
    </w:rPr>
  </w:style>
  <w:style w:type="character" w:customStyle="1" w:styleId="ListLabel715">
    <w:name w:val="ListLabel 715"/>
    <w:rPr>
      <w:rFonts w:cs="StarSymbol"/>
      <w:b w:val="0"/>
      <w:sz w:val="18"/>
      <w:szCs w:val="18"/>
    </w:rPr>
  </w:style>
  <w:style w:type="character" w:customStyle="1" w:styleId="ListLabel714">
    <w:name w:val="ListLabel 714"/>
    <w:rPr>
      <w:rFonts w:cs="StarSymbol"/>
      <w:sz w:val="18"/>
      <w:szCs w:val="18"/>
    </w:rPr>
  </w:style>
  <w:style w:type="character" w:customStyle="1" w:styleId="ListLabel713">
    <w:name w:val="ListLabel 713"/>
    <w:rPr>
      <w:rFonts w:cs="StarSymbol"/>
      <w:sz w:val="18"/>
      <w:szCs w:val="18"/>
    </w:rPr>
  </w:style>
  <w:style w:type="character" w:customStyle="1" w:styleId="ListLabel712">
    <w:name w:val="ListLabel 712"/>
    <w:rPr>
      <w:rFonts w:cs="StarSymbol"/>
      <w:sz w:val="18"/>
      <w:szCs w:val="18"/>
    </w:rPr>
  </w:style>
  <w:style w:type="character" w:customStyle="1" w:styleId="ListLabel711">
    <w:name w:val="ListLabel 711"/>
    <w:rPr>
      <w:rFonts w:cs="StarSymbol"/>
      <w:sz w:val="18"/>
      <w:szCs w:val="18"/>
    </w:rPr>
  </w:style>
  <w:style w:type="character" w:customStyle="1" w:styleId="ListLabel710">
    <w:name w:val="ListLabel 710"/>
    <w:rPr>
      <w:rFonts w:cs="StarSymbol"/>
      <w:sz w:val="18"/>
      <w:szCs w:val="18"/>
    </w:rPr>
  </w:style>
  <w:style w:type="character" w:customStyle="1" w:styleId="ListLabel709">
    <w:name w:val="ListLabel 709"/>
    <w:rPr>
      <w:rFonts w:cs="StarSymbol"/>
      <w:sz w:val="18"/>
      <w:szCs w:val="18"/>
    </w:rPr>
  </w:style>
  <w:style w:type="character" w:customStyle="1" w:styleId="ListLabel708">
    <w:name w:val="ListLabel 708"/>
    <w:rPr>
      <w:rFonts w:cs="StarSymbol"/>
      <w:sz w:val="18"/>
      <w:szCs w:val="18"/>
    </w:rPr>
  </w:style>
  <w:style w:type="character" w:customStyle="1" w:styleId="ListLabel707">
    <w:name w:val="ListLabel 707"/>
    <w:rPr>
      <w:rFonts w:cs="StarSymbol"/>
      <w:sz w:val="18"/>
      <w:szCs w:val="18"/>
    </w:rPr>
  </w:style>
  <w:style w:type="character" w:customStyle="1" w:styleId="ListLabel706">
    <w:name w:val="ListLabel 706"/>
    <w:rPr>
      <w:rFonts w:cs="StarSymbol"/>
      <w:b w:val="0"/>
      <w:sz w:val="18"/>
      <w:szCs w:val="18"/>
    </w:rPr>
  </w:style>
  <w:style w:type="character" w:customStyle="1" w:styleId="ListLabel705">
    <w:name w:val="ListLabel 705"/>
    <w:rPr>
      <w:rFonts w:cs="StarSymbol"/>
      <w:sz w:val="18"/>
      <w:szCs w:val="18"/>
    </w:rPr>
  </w:style>
  <w:style w:type="character" w:customStyle="1" w:styleId="ListLabel704">
    <w:name w:val="ListLabel 704"/>
    <w:rPr>
      <w:rFonts w:cs="StarSymbol"/>
      <w:sz w:val="18"/>
      <w:szCs w:val="18"/>
    </w:rPr>
  </w:style>
  <w:style w:type="character" w:customStyle="1" w:styleId="ListLabel703">
    <w:name w:val="ListLabel 703"/>
    <w:rPr>
      <w:rFonts w:cs="StarSymbol"/>
      <w:sz w:val="18"/>
      <w:szCs w:val="18"/>
    </w:rPr>
  </w:style>
  <w:style w:type="character" w:customStyle="1" w:styleId="ListLabel702">
    <w:name w:val="ListLabel 702"/>
    <w:rPr>
      <w:rFonts w:cs="StarSymbol"/>
      <w:sz w:val="18"/>
      <w:szCs w:val="18"/>
    </w:rPr>
  </w:style>
  <w:style w:type="character" w:customStyle="1" w:styleId="ListLabel701">
    <w:name w:val="ListLabel 701"/>
    <w:rPr>
      <w:rFonts w:cs="StarSymbol"/>
      <w:sz w:val="18"/>
      <w:szCs w:val="18"/>
    </w:rPr>
  </w:style>
  <w:style w:type="character" w:customStyle="1" w:styleId="ListLabel700">
    <w:name w:val="ListLabel 700"/>
    <w:rPr>
      <w:rFonts w:cs="StarSymbol"/>
      <w:sz w:val="18"/>
      <w:szCs w:val="18"/>
    </w:rPr>
  </w:style>
  <w:style w:type="character" w:customStyle="1" w:styleId="ListLabel699">
    <w:name w:val="ListLabel 699"/>
    <w:rPr>
      <w:rFonts w:cs="StarSymbol"/>
      <w:sz w:val="18"/>
      <w:szCs w:val="18"/>
    </w:rPr>
  </w:style>
  <w:style w:type="character" w:customStyle="1" w:styleId="ListLabel698">
    <w:name w:val="ListLabel 698"/>
    <w:rPr>
      <w:rFonts w:cs="StarSymbol"/>
      <w:sz w:val="18"/>
      <w:szCs w:val="18"/>
    </w:rPr>
  </w:style>
  <w:style w:type="character" w:customStyle="1" w:styleId="ListLabel697">
    <w:name w:val="ListLabel 697"/>
    <w:rPr>
      <w:rFonts w:cs="StarSymbol"/>
      <w:b w:val="0"/>
      <w:sz w:val="18"/>
      <w:szCs w:val="18"/>
    </w:rPr>
  </w:style>
  <w:style w:type="character" w:customStyle="1" w:styleId="ListLabel696">
    <w:name w:val="ListLabel 696"/>
    <w:rPr>
      <w:rFonts w:cs="StarSymbol"/>
      <w:sz w:val="18"/>
      <w:szCs w:val="18"/>
    </w:rPr>
  </w:style>
  <w:style w:type="character" w:customStyle="1" w:styleId="ListLabel695">
    <w:name w:val="ListLabel 695"/>
    <w:rPr>
      <w:rFonts w:cs="StarSymbol"/>
      <w:sz w:val="18"/>
      <w:szCs w:val="18"/>
    </w:rPr>
  </w:style>
  <w:style w:type="character" w:customStyle="1" w:styleId="ListLabel694">
    <w:name w:val="ListLabel 694"/>
    <w:rPr>
      <w:rFonts w:cs="StarSymbol"/>
      <w:sz w:val="18"/>
      <w:szCs w:val="18"/>
    </w:rPr>
  </w:style>
  <w:style w:type="character" w:customStyle="1" w:styleId="ListLabel693">
    <w:name w:val="ListLabel 693"/>
    <w:rPr>
      <w:rFonts w:cs="StarSymbol"/>
      <w:sz w:val="18"/>
      <w:szCs w:val="18"/>
    </w:rPr>
  </w:style>
  <w:style w:type="character" w:customStyle="1" w:styleId="ListLabel692">
    <w:name w:val="ListLabel 692"/>
    <w:rPr>
      <w:rFonts w:cs="StarSymbol"/>
      <w:sz w:val="18"/>
      <w:szCs w:val="18"/>
    </w:rPr>
  </w:style>
  <w:style w:type="character" w:customStyle="1" w:styleId="ListLabel691">
    <w:name w:val="ListLabel 691"/>
    <w:rPr>
      <w:rFonts w:cs="StarSymbol"/>
      <w:sz w:val="18"/>
      <w:szCs w:val="18"/>
    </w:rPr>
  </w:style>
  <w:style w:type="character" w:customStyle="1" w:styleId="ListLabel690">
    <w:name w:val="ListLabel 690"/>
    <w:rPr>
      <w:rFonts w:cs="StarSymbol"/>
      <w:sz w:val="18"/>
      <w:szCs w:val="18"/>
    </w:rPr>
  </w:style>
  <w:style w:type="character" w:customStyle="1" w:styleId="ListLabel689">
    <w:name w:val="ListLabel 689"/>
    <w:rPr>
      <w:rFonts w:cs="StarSymbol"/>
      <w:sz w:val="18"/>
      <w:szCs w:val="18"/>
    </w:rPr>
  </w:style>
  <w:style w:type="character" w:customStyle="1" w:styleId="ListLabel688">
    <w:name w:val="ListLabel 688"/>
    <w:rPr>
      <w:rFonts w:cs="StarSymbol"/>
      <w:b w:val="0"/>
      <w:sz w:val="18"/>
      <w:szCs w:val="18"/>
    </w:rPr>
  </w:style>
  <w:style w:type="character" w:customStyle="1" w:styleId="ListLabel687">
    <w:name w:val="ListLabel 687"/>
    <w:rPr>
      <w:rFonts w:cs="StarSymbol"/>
      <w:sz w:val="18"/>
      <w:szCs w:val="18"/>
    </w:rPr>
  </w:style>
  <w:style w:type="character" w:customStyle="1" w:styleId="ListLabel686">
    <w:name w:val="ListLabel 686"/>
    <w:rPr>
      <w:rFonts w:cs="StarSymbol"/>
      <w:sz w:val="18"/>
      <w:szCs w:val="18"/>
    </w:rPr>
  </w:style>
  <w:style w:type="character" w:customStyle="1" w:styleId="ListLabel685">
    <w:name w:val="ListLabel 685"/>
    <w:rPr>
      <w:rFonts w:cs="Symbol"/>
      <w:sz w:val="18"/>
      <w:szCs w:val="18"/>
    </w:rPr>
  </w:style>
  <w:style w:type="character" w:customStyle="1" w:styleId="ListLabel684">
    <w:name w:val="ListLabel 684"/>
    <w:rPr>
      <w:rFonts w:cs="StarSymbol"/>
      <w:sz w:val="18"/>
      <w:szCs w:val="18"/>
    </w:rPr>
  </w:style>
  <w:style w:type="character" w:customStyle="1" w:styleId="ListLabel683">
    <w:name w:val="ListLabel 683"/>
    <w:rPr>
      <w:rFonts w:cs="StarSymbol"/>
      <w:sz w:val="18"/>
      <w:szCs w:val="18"/>
    </w:rPr>
  </w:style>
  <w:style w:type="character" w:customStyle="1" w:styleId="ListLabel682">
    <w:name w:val="ListLabel 682"/>
    <w:rPr>
      <w:rFonts w:cs="Symbol"/>
      <w:sz w:val="18"/>
      <w:szCs w:val="18"/>
    </w:rPr>
  </w:style>
  <w:style w:type="character" w:customStyle="1" w:styleId="ListLabel681">
    <w:name w:val="ListLabel 681"/>
    <w:rPr>
      <w:rFonts w:cs="StarSymbol"/>
      <w:sz w:val="18"/>
      <w:szCs w:val="18"/>
    </w:rPr>
  </w:style>
  <w:style w:type="character" w:customStyle="1" w:styleId="ListLabel680">
    <w:name w:val="ListLabel 680"/>
    <w:rPr>
      <w:rFonts w:cs="StarSymbol"/>
      <w:sz w:val="18"/>
      <w:szCs w:val="18"/>
    </w:rPr>
  </w:style>
  <w:style w:type="character" w:customStyle="1" w:styleId="ListLabel679">
    <w:name w:val="ListLabel 679"/>
    <w:rPr>
      <w:rFonts w:cs="Symbol"/>
      <w:sz w:val="20"/>
      <w:szCs w:val="18"/>
    </w:rPr>
  </w:style>
  <w:style w:type="character" w:customStyle="1" w:styleId="ListLabel678">
    <w:name w:val="ListLabel 678"/>
    <w:rPr>
      <w:rFonts w:cs="Courier New"/>
      <w:szCs w:val="20"/>
    </w:rPr>
  </w:style>
  <w:style w:type="character" w:customStyle="1" w:styleId="ListLabel677">
    <w:name w:val="ListLabel 677"/>
    <w:rPr>
      <w:rFonts w:cs="Courier New"/>
      <w:szCs w:val="20"/>
    </w:rPr>
  </w:style>
  <w:style w:type="character" w:customStyle="1" w:styleId="ListLabel676">
    <w:name w:val="ListLabel 676"/>
    <w:rPr>
      <w:rFonts w:cs="StarSymbol"/>
      <w:sz w:val="18"/>
      <w:szCs w:val="18"/>
    </w:rPr>
  </w:style>
  <w:style w:type="character" w:customStyle="1" w:styleId="ListLabel675">
    <w:name w:val="ListLabel 675"/>
    <w:rPr>
      <w:rFonts w:cs="Courier New"/>
      <w:szCs w:val="20"/>
    </w:rPr>
  </w:style>
  <w:style w:type="character" w:customStyle="1" w:styleId="ListLabel674">
    <w:name w:val="ListLabel 674"/>
    <w:rPr>
      <w:rFonts w:cs="Courier New"/>
      <w:szCs w:val="20"/>
    </w:rPr>
  </w:style>
  <w:style w:type="character" w:customStyle="1" w:styleId="ListLabel673">
    <w:name w:val="ListLabel 673"/>
    <w:rPr>
      <w:rFonts w:cs="StarSymbol"/>
      <w:sz w:val="18"/>
      <w:szCs w:val="18"/>
    </w:rPr>
  </w:style>
  <w:style w:type="character" w:customStyle="1" w:styleId="ListLabel672">
    <w:name w:val="ListLabel 672"/>
    <w:rPr>
      <w:rFonts w:cs="Courier New"/>
      <w:szCs w:val="20"/>
    </w:rPr>
  </w:style>
  <w:style w:type="character" w:customStyle="1" w:styleId="ListLabel671">
    <w:name w:val="ListLabel 671"/>
    <w:rPr>
      <w:rFonts w:cs="Courier New"/>
      <w:szCs w:val="20"/>
    </w:rPr>
  </w:style>
  <w:style w:type="character" w:customStyle="1" w:styleId="ListLabel670">
    <w:name w:val="ListLabel 670"/>
    <w:rPr>
      <w:rFonts w:cs="StarSymbol"/>
      <w:sz w:val="20"/>
      <w:szCs w:val="18"/>
    </w:rPr>
  </w:style>
  <w:style w:type="character" w:customStyle="1" w:styleId="ListLabel669">
    <w:name w:val="ListLabel 669"/>
    <w:rPr>
      <w:rFonts w:cs="OpenSymbol"/>
    </w:rPr>
  </w:style>
  <w:style w:type="character" w:customStyle="1" w:styleId="ListLabel668">
    <w:name w:val="ListLabel 668"/>
    <w:rPr>
      <w:rFonts w:cs="Wingdings 2"/>
    </w:rPr>
  </w:style>
  <w:style w:type="character" w:customStyle="1" w:styleId="ListLabel667">
    <w:name w:val="ListLabel 667"/>
    <w:rPr>
      <w:rFonts w:cs="StarSymbol"/>
      <w:sz w:val="18"/>
      <w:szCs w:val="18"/>
    </w:rPr>
  </w:style>
  <w:style w:type="character" w:customStyle="1" w:styleId="ListLabel666">
    <w:name w:val="ListLabel 666"/>
    <w:rPr>
      <w:rFonts w:cs="OpenSymbol"/>
    </w:rPr>
  </w:style>
  <w:style w:type="character" w:customStyle="1" w:styleId="ListLabel665">
    <w:name w:val="ListLabel 665"/>
    <w:rPr>
      <w:rFonts w:cs="Wingdings 2"/>
    </w:rPr>
  </w:style>
  <w:style w:type="character" w:customStyle="1" w:styleId="ListLabel664">
    <w:name w:val="ListLabel 664"/>
    <w:rPr>
      <w:rFonts w:cs="StarSymbol"/>
      <w:sz w:val="18"/>
      <w:szCs w:val="18"/>
    </w:rPr>
  </w:style>
  <w:style w:type="character" w:customStyle="1" w:styleId="ListLabel663">
    <w:name w:val="ListLabel 663"/>
    <w:rPr>
      <w:rFonts w:cs="OpenSymbol"/>
    </w:rPr>
  </w:style>
  <w:style w:type="character" w:customStyle="1" w:styleId="ListLabel662">
    <w:name w:val="ListLabel 662"/>
    <w:rPr>
      <w:rFonts w:cs="Wingdings 2"/>
    </w:rPr>
  </w:style>
  <w:style w:type="character" w:customStyle="1" w:styleId="ListLabel661">
    <w:name w:val="ListLabel 661"/>
    <w:rPr>
      <w:rFonts w:cs="OpenSymbol"/>
      <w:b w:val="0"/>
    </w:rPr>
  </w:style>
  <w:style w:type="character" w:customStyle="1" w:styleId="ListLabel660">
    <w:name w:val="ListLabel 660"/>
    <w:rPr>
      <w:rFonts w:cs="OpenSymbol"/>
    </w:rPr>
  </w:style>
  <w:style w:type="character" w:customStyle="1" w:styleId="ListLabel659">
    <w:name w:val="ListLabel 659"/>
    <w:rPr>
      <w:rFonts w:cs="OpenSymbol"/>
    </w:rPr>
  </w:style>
  <w:style w:type="character" w:customStyle="1" w:styleId="ListLabel658">
    <w:name w:val="ListLabel 658"/>
    <w:rPr>
      <w:rFonts w:cs="StarSymbol"/>
      <w:sz w:val="18"/>
      <w:szCs w:val="18"/>
    </w:rPr>
  </w:style>
  <w:style w:type="character" w:customStyle="1" w:styleId="ListLabel657">
    <w:name w:val="ListLabel 657"/>
    <w:rPr>
      <w:rFonts w:cs="OpenSymbol"/>
    </w:rPr>
  </w:style>
  <w:style w:type="character" w:customStyle="1" w:styleId="ListLabel656">
    <w:name w:val="ListLabel 656"/>
    <w:rPr>
      <w:rFonts w:cs="OpenSymbol"/>
    </w:rPr>
  </w:style>
  <w:style w:type="character" w:customStyle="1" w:styleId="ListLabel655">
    <w:name w:val="ListLabel 655"/>
    <w:rPr>
      <w:rFonts w:cs="StarSymbol"/>
      <w:sz w:val="18"/>
      <w:szCs w:val="18"/>
    </w:rPr>
  </w:style>
  <w:style w:type="character" w:customStyle="1" w:styleId="ListLabel654">
    <w:name w:val="ListLabel 654"/>
    <w:rPr>
      <w:rFonts w:cs="OpenSymbol"/>
    </w:rPr>
  </w:style>
  <w:style w:type="character" w:customStyle="1" w:styleId="ListLabel653">
    <w:name w:val="ListLabel 653"/>
    <w:rPr>
      <w:rFonts w:cs="OpenSymbol"/>
    </w:rPr>
  </w:style>
  <w:style w:type="character" w:customStyle="1" w:styleId="ListLabel652">
    <w:name w:val="ListLabel 652"/>
    <w:rPr>
      <w:rFonts w:cs="StarSymbol"/>
      <w:b w:val="0"/>
      <w:sz w:val="18"/>
      <w:szCs w:val="18"/>
    </w:rPr>
  </w:style>
  <w:style w:type="character" w:customStyle="1" w:styleId="ListLabel651">
    <w:name w:val="ListLabel 651"/>
    <w:rPr>
      <w:caps w:val="0"/>
      <w:smallCaps w:val="0"/>
      <w:strike w:val="0"/>
      <w:dstrike w:val="0"/>
      <w:position w:val="0"/>
      <w:sz w:val="20"/>
      <w:vertAlign w:val="baseline"/>
    </w:rPr>
  </w:style>
  <w:style w:type="character" w:customStyle="1" w:styleId="ListLabel650">
    <w:name w:val="ListLabel 650"/>
    <w:rPr>
      <w:rFonts w:cs="StarSymbol"/>
      <w:b/>
      <w:bCs/>
      <w:sz w:val="20"/>
      <w:szCs w:val="20"/>
      <w:lang w:val="pl-PL"/>
    </w:rPr>
  </w:style>
  <w:style w:type="character" w:customStyle="1" w:styleId="ListLabel649">
    <w:name w:val="ListLabel 649"/>
    <w:rPr>
      <w:rFonts w:eastAsia="Times New Roman" w:cs="Arial"/>
      <w:b/>
      <w:bCs/>
      <w:color w:val="000000"/>
      <w:sz w:val="24"/>
      <w:szCs w:val="24"/>
      <w:lang w:val="pl-PL"/>
    </w:rPr>
  </w:style>
  <w:style w:type="character" w:customStyle="1" w:styleId="ListLabel648">
    <w:name w:val="ListLabel 648"/>
    <w:rPr>
      <w:rFonts w:cs="OpenSymbol"/>
    </w:rPr>
  </w:style>
  <w:style w:type="character" w:customStyle="1" w:styleId="ListLabel647">
    <w:name w:val="ListLabel 647"/>
    <w:rPr>
      <w:rFonts w:cs="OpenSymbol"/>
    </w:rPr>
  </w:style>
  <w:style w:type="character" w:customStyle="1" w:styleId="ListLabel646">
    <w:name w:val="ListLabel 646"/>
    <w:rPr>
      <w:rFonts w:cs="Arial"/>
      <w:b/>
      <w:bCs/>
      <w:color w:val="000000"/>
      <w:sz w:val="20"/>
      <w:szCs w:val="20"/>
    </w:rPr>
  </w:style>
  <w:style w:type="character" w:customStyle="1" w:styleId="ListLabel645">
    <w:name w:val="ListLabel 645"/>
    <w:rPr>
      <w:rFonts w:cs="Courier New"/>
      <w:szCs w:val="20"/>
    </w:rPr>
  </w:style>
  <w:style w:type="character" w:customStyle="1" w:styleId="ListLabel644">
    <w:name w:val="ListLabel 644"/>
    <w:rPr>
      <w:rFonts w:cs="OpenSymbol"/>
    </w:rPr>
  </w:style>
  <w:style w:type="character" w:customStyle="1" w:styleId="ListLabel643">
    <w:name w:val="ListLabel 643"/>
    <w:rPr>
      <w:rFonts w:cs="OpenSymbol"/>
    </w:rPr>
  </w:style>
  <w:style w:type="character" w:customStyle="1" w:styleId="ListLabel642">
    <w:name w:val="ListLabel 642"/>
    <w:rPr>
      <w:rFonts w:cs="Courier New"/>
      <w:color w:val="000000"/>
      <w:szCs w:val="20"/>
      <w:lang w:val="pl-PL"/>
    </w:rPr>
  </w:style>
  <w:style w:type="character" w:customStyle="1" w:styleId="ListLabel641">
    <w:name w:val="ListLabel 641"/>
    <w:rPr>
      <w:rFonts w:cs="OpenSymbol"/>
    </w:rPr>
  </w:style>
  <w:style w:type="character" w:customStyle="1" w:styleId="ListLabel640">
    <w:name w:val="ListLabel 640"/>
    <w:rPr>
      <w:rFonts w:cs="OpenSymbol"/>
    </w:rPr>
  </w:style>
  <w:style w:type="character" w:customStyle="1" w:styleId="ListLabel639">
    <w:name w:val="ListLabel 639"/>
    <w:rPr>
      <w:rFonts w:cs="Courier New"/>
      <w:color w:val="000000"/>
      <w:szCs w:val="20"/>
      <w:lang w:val="pl-PL"/>
    </w:rPr>
  </w:style>
  <w:style w:type="character" w:customStyle="1" w:styleId="ListLabel638">
    <w:name w:val="ListLabel 638"/>
    <w:rPr>
      <w:rFonts w:cs="OpenSymbol"/>
    </w:rPr>
  </w:style>
  <w:style w:type="character" w:customStyle="1" w:styleId="ListLabel637">
    <w:name w:val="ListLabel 637"/>
    <w:rPr>
      <w:rFonts w:cs="OpenSymbol"/>
      <w:sz w:val="20"/>
    </w:rPr>
  </w:style>
  <w:style w:type="character" w:customStyle="1" w:styleId="ListLabel636">
    <w:name w:val="ListLabel 636"/>
    <w:rPr>
      <w:rFonts w:cs="Courier New"/>
      <w:color w:val="000000"/>
      <w:szCs w:val="20"/>
      <w:lang w:val="pl-PL"/>
    </w:rPr>
  </w:style>
  <w:style w:type="character" w:customStyle="1" w:styleId="ListLabel635">
    <w:name w:val="ListLabel 635"/>
    <w:rPr>
      <w:rFonts w:cs="Arial"/>
      <w:b/>
      <w:bCs/>
      <w:sz w:val="20"/>
      <w:szCs w:val="20"/>
    </w:rPr>
  </w:style>
  <w:style w:type="character" w:customStyle="1" w:styleId="ListLabel634">
    <w:name w:val="ListLabel 634"/>
    <w:rPr>
      <w:rFonts w:cs="Arial"/>
      <w:b/>
      <w:bCs/>
      <w:sz w:val="20"/>
      <w:szCs w:val="20"/>
    </w:rPr>
  </w:style>
  <w:style w:type="character" w:customStyle="1" w:styleId="ListLabel633">
    <w:name w:val="ListLabel 633"/>
    <w:rPr>
      <w:rFonts w:cs="Arial"/>
      <w:b/>
      <w:bCs/>
      <w:sz w:val="20"/>
      <w:szCs w:val="20"/>
    </w:rPr>
  </w:style>
  <w:style w:type="character" w:customStyle="1" w:styleId="ListLabel632">
    <w:name w:val="ListLabel 632"/>
    <w:rPr>
      <w:rFonts w:cs="Arial"/>
      <w:b/>
      <w:bCs/>
      <w:sz w:val="20"/>
      <w:szCs w:val="20"/>
    </w:rPr>
  </w:style>
  <w:style w:type="character" w:customStyle="1" w:styleId="ListLabel631">
    <w:name w:val="ListLabel 631"/>
    <w:rPr>
      <w:rFonts w:cs="Arial"/>
      <w:b/>
      <w:bCs/>
      <w:sz w:val="20"/>
      <w:szCs w:val="20"/>
    </w:rPr>
  </w:style>
  <w:style w:type="character" w:customStyle="1" w:styleId="ListLabel630">
    <w:name w:val="ListLabel 630"/>
    <w:rPr>
      <w:rFonts w:cs="Arial"/>
      <w:b/>
      <w:bCs/>
      <w:sz w:val="20"/>
      <w:szCs w:val="20"/>
    </w:rPr>
  </w:style>
  <w:style w:type="character" w:customStyle="1" w:styleId="ListLabel629">
    <w:name w:val="ListLabel 629"/>
    <w:rPr>
      <w:rFonts w:cs="Arial"/>
      <w:b/>
      <w:bCs/>
      <w:sz w:val="20"/>
      <w:szCs w:val="20"/>
    </w:rPr>
  </w:style>
  <w:style w:type="character" w:customStyle="1" w:styleId="ListLabel628">
    <w:name w:val="ListLabel 628"/>
    <w:rPr>
      <w:rFonts w:cs="Arial"/>
      <w:b/>
      <w:bCs/>
      <w:sz w:val="20"/>
      <w:szCs w:val="20"/>
    </w:rPr>
  </w:style>
  <w:style w:type="character" w:customStyle="1" w:styleId="ListLabel627">
    <w:name w:val="ListLabel 627"/>
    <w:rPr>
      <w:rFonts w:cs="Arial"/>
      <w:b w:val="0"/>
      <w:bCs/>
      <w:sz w:val="20"/>
      <w:szCs w:val="20"/>
    </w:rPr>
  </w:style>
  <w:style w:type="character" w:customStyle="1" w:styleId="ListLabel626">
    <w:name w:val="ListLabel 626"/>
    <w:rPr>
      <w:rFonts w:cs="Symbol"/>
    </w:rPr>
  </w:style>
  <w:style w:type="character" w:customStyle="1" w:styleId="ListLabel625">
    <w:name w:val="ListLabel 625"/>
    <w:rPr>
      <w:rFonts w:cs="Symbol"/>
    </w:rPr>
  </w:style>
  <w:style w:type="character" w:customStyle="1" w:styleId="ListLabel624">
    <w:name w:val="ListLabel 624"/>
    <w:rPr>
      <w:rFonts w:cs="Symbol"/>
    </w:rPr>
  </w:style>
  <w:style w:type="character" w:customStyle="1" w:styleId="ListLabel623">
    <w:name w:val="ListLabel 623"/>
    <w:rPr>
      <w:rFonts w:cs="Symbol"/>
    </w:rPr>
  </w:style>
  <w:style w:type="character" w:customStyle="1" w:styleId="ListLabel622">
    <w:name w:val="ListLabel 622"/>
    <w:rPr>
      <w:rFonts w:cs="Symbol"/>
    </w:rPr>
  </w:style>
  <w:style w:type="character" w:customStyle="1" w:styleId="ListLabel621">
    <w:name w:val="ListLabel 621"/>
    <w:rPr>
      <w:rFonts w:cs="Symbol"/>
    </w:rPr>
  </w:style>
  <w:style w:type="character" w:customStyle="1" w:styleId="ListLabel620">
    <w:name w:val="ListLabel 620"/>
    <w:rPr>
      <w:rFonts w:cs="Symbol"/>
    </w:rPr>
  </w:style>
  <w:style w:type="character" w:customStyle="1" w:styleId="ListLabel619">
    <w:name w:val="ListLabel 619"/>
    <w:rPr>
      <w:rFonts w:cs="Symbol"/>
    </w:rPr>
  </w:style>
  <w:style w:type="character" w:customStyle="1" w:styleId="ListLabel618">
    <w:name w:val="ListLabel 618"/>
    <w:rPr>
      <w:rFonts w:cs="Symbol"/>
      <w:b w:val="0"/>
      <w:sz w:val="20"/>
    </w:rPr>
  </w:style>
  <w:style w:type="character" w:customStyle="1" w:styleId="ListLabel617">
    <w:name w:val="ListLabel 617"/>
    <w:rPr>
      <w:b w:val="0"/>
    </w:rPr>
  </w:style>
  <w:style w:type="character" w:customStyle="1" w:styleId="ListLabel616">
    <w:name w:val="ListLabel 616"/>
    <w:rPr>
      <w:b/>
      <w:bCs/>
    </w:rPr>
  </w:style>
  <w:style w:type="character" w:customStyle="1" w:styleId="ListLabel615">
    <w:name w:val="ListLabel 615"/>
    <w:rPr>
      <w:rFonts w:eastAsia="TimesNewRomanPS-BoldMT" w:cs="Symbol"/>
      <w:b/>
      <w:bCs/>
      <w:i w:val="0"/>
      <w:caps w:val="0"/>
      <w:smallCaps w:val="0"/>
      <w:strike w:val="0"/>
      <w:dstrike w:val="0"/>
      <w:color w:val="000000"/>
      <w:position w:val="0"/>
      <w:sz w:val="20"/>
      <w:szCs w:val="20"/>
      <w:vertAlign w:val="baseline"/>
      <w:lang w:val="pl-PL"/>
    </w:rPr>
  </w:style>
  <w:style w:type="character" w:customStyle="1" w:styleId="ListLabel614">
    <w:name w:val="ListLabel 614"/>
    <w:rPr>
      <w:rFonts w:cs="TimesNewRomanPS-BoldMT"/>
      <w:b w:val="0"/>
      <w:caps w:val="0"/>
      <w:smallCaps w:val="0"/>
      <w:strike w:val="0"/>
      <w:dstrike w:val="0"/>
      <w:color w:val="000000"/>
      <w:position w:val="0"/>
      <w:sz w:val="20"/>
      <w:szCs w:val="20"/>
      <w:vertAlign w:val="baseline"/>
      <w:lang w:val="pl-PL"/>
    </w:rPr>
  </w:style>
  <w:style w:type="character" w:customStyle="1" w:styleId="ListLabel613">
    <w:name w:val="ListLabel 613"/>
    <w:rPr>
      <w:rFonts w:cs="TimesNewRomanPS-BoldMT"/>
      <w:b w:val="0"/>
      <w:caps w:val="0"/>
      <w:smallCaps w:val="0"/>
      <w:strike w:val="0"/>
      <w:dstrike w:val="0"/>
      <w:color w:val="000000"/>
      <w:position w:val="0"/>
      <w:sz w:val="20"/>
      <w:szCs w:val="20"/>
      <w:vertAlign w:val="baseline"/>
      <w:lang w:val="pl-PL"/>
    </w:rPr>
  </w:style>
  <w:style w:type="character" w:customStyle="1" w:styleId="ListLabel612">
    <w:name w:val="ListLabel 612"/>
    <w:rPr>
      <w:rFonts w:cs="TimesNewRomanPS-BoldMT"/>
      <w:b w:val="0"/>
      <w:caps w:val="0"/>
      <w:smallCaps w:val="0"/>
      <w:strike w:val="0"/>
      <w:dstrike w:val="0"/>
      <w:color w:val="000000"/>
      <w:position w:val="0"/>
      <w:sz w:val="20"/>
      <w:szCs w:val="20"/>
      <w:vertAlign w:val="baseline"/>
      <w:lang w:val="pl-PL"/>
    </w:rPr>
  </w:style>
  <w:style w:type="character" w:customStyle="1" w:styleId="ListLabel611">
    <w:name w:val="ListLabel 611"/>
    <w:rPr>
      <w:rFonts w:cs="TimesNewRomanPS-BoldMT"/>
      <w:b w:val="0"/>
      <w:caps w:val="0"/>
      <w:smallCaps w:val="0"/>
      <w:strike w:val="0"/>
      <w:dstrike w:val="0"/>
      <w:color w:val="000000"/>
      <w:position w:val="0"/>
      <w:sz w:val="20"/>
      <w:szCs w:val="20"/>
      <w:vertAlign w:val="baseline"/>
      <w:lang w:val="pl-PL"/>
    </w:rPr>
  </w:style>
  <w:style w:type="character" w:customStyle="1" w:styleId="ListLabel610">
    <w:name w:val="ListLabel 610"/>
    <w:rPr>
      <w:rFonts w:cs="TimesNewRomanPS-BoldMT"/>
      <w:b w:val="0"/>
      <w:caps w:val="0"/>
      <w:smallCaps w:val="0"/>
      <w:strike w:val="0"/>
      <w:dstrike w:val="0"/>
      <w:color w:val="000000"/>
      <w:position w:val="0"/>
      <w:sz w:val="20"/>
      <w:szCs w:val="20"/>
      <w:vertAlign w:val="baseline"/>
      <w:lang w:val="pl-PL"/>
    </w:rPr>
  </w:style>
  <w:style w:type="character" w:customStyle="1" w:styleId="ListLabel609">
    <w:name w:val="ListLabel 609"/>
    <w:rPr>
      <w:rFonts w:cs="TimesNewRomanPS-BoldMT"/>
      <w:b w:val="0"/>
      <w:caps w:val="0"/>
      <w:smallCaps w:val="0"/>
      <w:strike w:val="0"/>
      <w:dstrike w:val="0"/>
      <w:color w:val="000000"/>
      <w:position w:val="0"/>
      <w:sz w:val="20"/>
      <w:szCs w:val="20"/>
      <w:vertAlign w:val="baseline"/>
      <w:lang w:val="pl-PL"/>
    </w:rPr>
  </w:style>
  <w:style w:type="character" w:customStyle="1" w:styleId="ListLabel608">
    <w:name w:val="ListLabel 608"/>
    <w:rPr>
      <w:rFonts w:cs="TimesNewRomanPS-BoldMT"/>
      <w:b w:val="0"/>
      <w:caps w:val="0"/>
      <w:smallCaps w:val="0"/>
      <w:strike w:val="0"/>
      <w:dstrike w:val="0"/>
      <w:color w:val="000000"/>
      <w:position w:val="0"/>
      <w:sz w:val="20"/>
      <w:szCs w:val="20"/>
      <w:vertAlign w:val="baseline"/>
      <w:lang w:val="pl-PL"/>
    </w:rPr>
  </w:style>
  <w:style w:type="character" w:customStyle="1" w:styleId="ListLabel607">
    <w:name w:val="ListLabel 607"/>
    <w:rPr>
      <w:rFonts w:cs="TimesNewRomanPS-BoldMT"/>
      <w:b/>
      <w:caps w:val="0"/>
      <w:smallCaps w:val="0"/>
      <w:strike w:val="0"/>
      <w:dstrike w:val="0"/>
      <w:color w:val="000000"/>
      <w:position w:val="0"/>
      <w:sz w:val="20"/>
      <w:szCs w:val="20"/>
      <w:vertAlign w:val="baseline"/>
      <w:lang w:val="pl-PL"/>
    </w:rPr>
  </w:style>
  <w:style w:type="character" w:customStyle="1" w:styleId="ListLabel606">
    <w:name w:val="ListLabel 606"/>
    <w:rPr>
      <w:rFonts w:cs="TimesNewRomanPS-BoldMT"/>
      <w:b w:val="0"/>
      <w:caps w:val="0"/>
      <w:smallCaps w:val="0"/>
      <w:strike w:val="0"/>
      <w:dstrike w:val="0"/>
      <w:color w:val="000000"/>
      <w:position w:val="0"/>
      <w:sz w:val="20"/>
      <w:szCs w:val="20"/>
      <w:vertAlign w:val="baseline"/>
      <w:lang w:val="pl-PL"/>
    </w:rPr>
  </w:style>
  <w:style w:type="character" w:customStyle="1" w:styleId="ListLabel605">
    <w:name w:val="ListLabel 605"/>
    <w:rPr>
      <w:rFonts w:eastAsia="TimesNewRomanPS-BoldMT" w:cs="TimesNewRomanPS-BoldMT"/>
      <w:b w:val="0"/>
      <w:color w:val="000000"/>
      <w:sz w:val="20"/>
      <w:szCs w:val="20"/>
    </w:rPr>
  </w:style>
  <w:style w:type="character" w:customStyle="1" w:styleId="ListLabel604">
    <w:name w:val="ListLabel 604"/>
    <w:rPr>
      <w:rFonts w:eastAsia="Times New Roman" w:cs="ArialMT"/>
      <w:color w:val="000000"/>
      <w:szCs w:val="16"/>
    </w:rPr>
  </w:style>
  <w:style w:type="character" w:customStyle="1" w:styleId="ListLabel603">
    <w:name w:val="ListLabel 603"/>
    <w:rPr>
      <w:rFonts w:cs="Arial"/>
      <w:b w:val="0"/>
      <w:bCs w:val="0"/>
      <w:sz w:val="20"/>
      <w:szCs w:val="20"/>
    </w:rPr>
  </w:style>
  <w:style w:type="character" w:customStyle="1" w:styleId="ListLabel602">
    <w:name w:val="ListLabel 602"/>
    <w:rPr>
      <w:rFonts w:cs="Arial"/>
      <w:b w:val="0"/>
      <w:bCs w:val="0"/>
      <w:sz w:val="20"/>
      <w:szCs w:val="20"/>
    </w:rPr>
  </w:style>
  <w:style w:type="character" w:customStyle="1" w:styleId="ListLabel601">
    <w:name w:val="ListLabel 601"/>
    <w:rPr>
      <w:rFonts w:cs="OpenSymbol"/>
    </w:rPr>
  </w:style>
  <w:style w:type="character" w:customStyle="1" w:styleId="ListLabel600">
    <w:name w:val="ListLabel 600"/>
    <w:rPr>
      <w:rFonts w:cs="OpenSymbol"/>
    </w:rPr>
  </w:style>
  <w:style w:type="character" w:customStyle="1" w:styleId="ListLabel599">
    <w:name w:val="ListLabel 599"/>
    <w:rPr>
      <w:rFonts w:cs="OpenSymbol"/>
    </w:rPr>
  </w:style>
  <w:style w:type="character" w:customStyle="1" w:styleId="ListLabel598">
    <w:name w:val="ListLabel 598"/>
    <w:rPr>
      <w:rFonts w:cs="OpenSymbol"/>
    </w:rPr>
  </w:style>
  <w:style w:type="character" w:customStyle="1" w:styleId="ListLabel597">
    <w:name w:val="ListLabel 597"/>
    <w:rPr>
      <w:rFonts w:cs="OpenSymbol"/>
    </w:rPr>
  </w:style>
  <w:style w:type="character" w:customStyle="1" w:styleId="ListLabel596">
    <w:name w:val="ListLabel 596"/>
    <w:rPr>
      <w:rFonts w:cs="OpenSymbol"/>
    </w:rPr>
  </w:style>
  <w:style w:type="character" w:customStyle="1" w:styleId="ListLabel595">
    <w:name w:val="ListLabel 595"/>
    <w:rPr>
      <w:rFonts w:cs="OpenSymbol"/>
    </w:rPr>
  </w:style>
  <w:style w:type="character" w:customStyle="1" w:styleId="ListLabel594">
    <w:name w:val="ListLabel 594"/>
    <w:rPr>
      <w:rFonts w:cs="OpenSymbol"/>
    </w:rPr>
  </w:style>
  <w:style w:type="character" w:customStyle="1" w:styleId="ListLabel593">
    <w:name w:val="ListLabel 593"/>
    <w:rPr>
      <w:rFonts w:cs="OpenSymbol"/>
    </w:rPr>
  </w:style>
  <w:style w:type="character" w:customStyle="1" w:styleId="ListLabel592">
    <w:name w:val="ListLabel 592"/>
    <w:rPr>
      <w:rFonts w:cs="OpenSymbol"/>
    </w:rPr>
  </w:style>
  <w:style w:type="character" w:customStyle="1" w:styleId="ListLabel591">
    <w:name w:val="ListLabel 591"/>
    <w:rPr>
      <w:rFonts w:cs="OpenSymbol"/>
    </w:rPr>
  </w:style>
  <w:style w:type="character" w:customStyle="1" w:styleId="ListLabel590">
    <w:name w:val="ListLabel 590"/>
    <w:rPr>
      <w:rFonts w:cs="OpenSymbol"/>
    </w:rPr>
  </w:style>
  <w:style w:type="character" w:customStyle="1" w:styleId="ListLabel589">
    <w:name w:val="ListLabel 589"/>
    <w:rPr>
      <w:rFonts w:cs="OpenSymbol"/>
    </w:rPr>
  </w:style>
  <w:style w:type="character" w:customStyle="1" w:styleId="ListLabel588">
    <w:name w:val="ListLabel 588"/>
    <w:rPr>
      <w:rFonts w:cs="OpenSymbol"/>
    </w:rPr>
  </w:style>
  <w:style w:type="character" w:customStyle="1" w:styleId="ListLabel587">
    <w:name w:val="ListLabel 587"/>
    <w:rPr>
      <w:rFonts w:cs="OpenSymbol"/>
    </w:rPr>
  </w:style>
  <w:style w:type="character" w:customStyle="1" w:styleId="ListLabel586">
    <w:name w:val="ListLabel 586"/>
    <w:rPr>
      <w:rFonts w:cs="OpenSymbol"/>
    </w:rPr>
  </w:style>
  <w:style w:type="character" w:customStyle="1" w:styleId="ListLabel585">
    <w:name w:val="ListLabel 585"/>
    <w:rPr>
      <w:rFonts w:cs="OpenSymbol"/>
    </w:rPr>
  </w:style>
  <w:style w:type="character" w:customStyle="1" w:styleId="ListLabel584">
    <w:name w:val="ListLabel 584"/>
    <w:rPr>
      <w:rFonts w:cs="OpenSymbol"/>
    </w:rPr>
  </w:style>
  <w:style w:type="character" w:customStyle="1" w:styleId="ListLabel583">
    <w:name w:val="ListLabel 583"/>
    <w:rPr>
      <w:rFonts w:cs="OpenSymbol"/>
    </w:rPr>
  </w:style>
  <w:style w:type="character" w:customStyle="1" w:styleId="ListLabel582">
    <w:name w:val="ListLabel 582"/>
    <w:rPr>
      <w:rFonts w:cs="OpenSymbol"/>
    </w:rPr>
  </w:style>
  <w:style w:type="character" w:customStyle="1" w:styleId="ListLabel581">
    <w:name w:val="ListLabel 581"/>
    <w:rPr>
      <w:rFonts w:cs="OpenSymbol"/>
    </w:rPr>
  </w:style>
  <w:style w:type="character" w:customStyle="1" w:styleId="ListLabel580">
    <w:name w:val="ListLabel 580"/>
    <w:rPr>
      <w:rFonts w:cs="OpenSymbol"/>
    </w:rPr>
  </w:style>
  <w:style w:type="character" w:customStyle="1" w:styleId="ListLabel579">
    <w:name w:val="ListLabel 579"/>
    <w:rPr>
      <w:rFonts w:cs="OpenSymbol"/>
    </w:rPr>
  </w:style>
  <w:style w:type="character" w:customStyle="1" w:styleId="ListLabel578">
    <w:name w:val="ListLabel 578"/>
    <w:rPr>
      <w:rFonts w:cs="OpenSymbol"/>
    </w:rPr>
  </w:style>
  <w:style w:type="character" w:customStyle="1" w:styleId="ListLabel577">
    <w:name w:val="ListLabel 577"/>
    <w:rPr>
      <w:rFonts w:cs="OpenSymbol"/>
    </w:rPr>
  </w:style>
  <w:style w:type="character" w:customStyle="1" w:styleId="ListLabel576">
    <w:name w:val="ListLabel 576"/>
    <w:rPr>
      <w:rFonts w:cs="OpenSymbol"/>
    </w:rPr>
  </w:style>
  <w:style w:type="character" w:customStyle="1" w:styleId="ListLabel575">
    <w:name w:val="ListLabel 575"/>
    <w:rPr>
      <w:rFonts w:cs="OpenSymbol"/>
    </w:rPr>
  </w:style>
  <w:style w:type="character" w:customStyle="1" w:styleId="ListLabel574">
    <w:name w:val="ListLabel 574"/>
    <w:rPr>
      <w:rFonts w:cs="OpenSymbol"/>
    </w:rPr>
  </w:style>
  <w:style w:type="character" w:customStyle="1" w:styleId="ListLabel573">
    <w:name w:val="ListLabel 573"/>
    <w:rPr>
      <w:rFonts w:cs="OpenSymbol"/>
    </w:rPr>
  </w:style>
  <w:style w:type="character" w:customStyle="1" w:styleId="ListLabel572">
    <w:name w:val="ListLabel 572"/>
    <w:rPr>
      <w:rFonts w:cs="OpenSymbol"/>
    </w:rPr>
  </w:style>
  <w:style w:type="character" w:customStyle="1" w:styleId="ListLabel571">
    <w:name w:val="ListLabel 571"/>
    <w:rPr>
      <w:rFonts w:cs="OpenSymbol"/>
    </w:rPr>
  </w:style>
  <w:style w:type="character" w:customStyle="1" w:styleId="ListLabel570">
    <w:name w:val="ListLabel 570"/>
    <w:rPr>
      <w:rFonts w:cs="OpenSymbol"/>
    </w:rPr>
  </w:style>
  <w:style w:type="character" w:customStyle="1" w:styleId="ListLabel569">
    <w:name w:val="ListLabel 569"/>
    <w:rPr>
      <w:rFonts w:cs="OpenSymbol"/>
    </w:rPr>
  </w:style>
  <w:style w:type="character" w:customStyle="1" w:styleId="ListLabel568">
    <w:name w:val="ListLabel 568"/>
    <w:rPr>
      <w:rFonts w:cs="OpenSymbol"/>
    </w:rPr>
  </w:style>
  <w:style w:type="character" w:customStyle="1" w:styleId="ListLabel567">
    <w:name w:val="ListLabel 567"/>
    <w:rPr>
      <w:rFonts w:cs="OpenSymbol"/>
    </w:rPr>
  </w:style>
  <w:style w:type="character" w:customStyle="1" w:styleId="ListLabel566">
    <w:name w:val="ListLabel 566"/>
    <w:rPr>
      <w:rFonts w:cs="OpenSymbol"/>
    </w:rPr>
  </w:style>
  <w:style w:type="character" w:customStyle="1" w:styleId="ListLabel565">
    <w:name w:val="ListLabel 565"/>
    <w:rPr>
      <w:rFonts w:cs="OpenSymbol"/>
    </w:rPr>
  </w:style>
  <w:style w:type="character" w:customStyle="1" w:styleId="ListLabel564">
    <w:name w:val="ListLabel 564"/>
    <w:rPr>
      <w:rFonts w:cs="OpenSymbol"/>
    </w:rPr>
  </w:style>
  <w:style w:type="character" w:customStyle="1" w:styleId="ListLabel563">
    <w:name w:val="ListLabel 563"/>
    <w:rPr>
      <w:rFonts w:cs="OpenSymbol"/>
    </w:rPr>
  </w:style>
  <w:style w:type="character" w:customStyle="1" w:styleId="ListLabel562">
    <w:name w:val="ListLabel 562"/>
    <w:rPr>
      <w:rFonts w:cs="OpenSymbol"/>
    </w:rPr>
  </w:style>
  <w:style w:type="character" w:customStyle="1" w:styleId="ListLabel561">
    <w:name w:val="ListLabel 561"/>
    <w:rPr>
      <w:rFonts w:cs="OpenSymbol"/>
    </w:rPr>
  </w:style>
  <w:style w:type="character" w:customStyle="1" w:styleId="ListLabel560">
    <w:name w:val="ListLabel 560"/>
    <w:rPr>
      <w:rFonts w:cs="OpenSymbol"/>
    </w:rPr>
  </w:style>
  <w:style w:type="character" w:customStyle="1" w:styleId="ListLabel559">
    <w:name w:val="ListLabel 559"/>
    <w:rPr>
      <w:rFonts w:cs="OpenSymbol"/>
    </w:rPr>
  </w:style>
  <w:style w:type="character" w:customStyle="1" w:styleId="ListLabel558">
    <w:name w:val="ListLabel 558"/>
    <w:rPr>
      <w:rFonts w:cs="OpenSymbol"/>
    </w:rPr>
  </w:style>
  <w:style w:type="character" w:customStyle="1" w:styleId="ListLabel557">
    <w:name w:val="ListLabel 557"/>
    <w:rPr>
      <w:rFonts w:cs="OpenSymbol"/>
    </w:rPr>
  </w:style>
  <w:style w:type="character" w:customStyle="1" w:styleId="ListLabel556">
    <w:name w:val="ListLabel 556"/>
    <w:rPr>
      <w:rFonts w:cs="OpenSymbol"/>
    </w:rPr>
  </w:style>
  <w:style w:type="character" w:customStyle="1" w:styleId="ListLabel555">
    <w:name w:val="ListLabel 555"/>
    <w:rPr>
      <w:rFonts w:cs="OpenSymbol"/>
    </w:rPr>
  </w:style>
  <w:style w:type="character" w:customStyle="1" w:styleId="ListLabel554">
    <w:name w:val="ListLabel 554"/>
    <w:rPr>
      <w:rFonts w:cs="OpenSymbol"/>
    </w:rPr>
  </w:style>
  <w:style w:type="character" w:customStyle="1" w:styleId="ListLabel553">
    <w:name w:val="ListLabel 553"/>
    <w:rPr>
      <w:rFonts w:cs="OpenSymbol"/>
    </w:rPr>
  </w:style>
  <w:style w:type="character" w:customStyle="1" w:styleId="ListLabel552">
    <w:name w:val="ListLabel 552"/>
    <w:rPr>
      <w:rFonts w:cs="OpenSymbol"/>
    </w:rPr>
  </w:style>
  <w:style w:type="character" w:customStyle="1" w:styleId="ListLabel551">
    <w:name w:val="ListLabel 551"/>
    <w:rPr>
      <w:rFonts w:cs="OpenSymbol"/>
    </w:rPr>
  </w:style>
  <w:style w:type="character" w:customStyle="1" w:styleId="ListLabel550">
    <w:name w:val="ListLabel 550"/>
    <w:rPr>
      <w:rFonts w:cs="OpenSymbol"/>
    </w:rPr>
  </w:style>
  <w:style w:type="character" w:customStyle="1" w:styleId="ListLabel549">
    <w:name w:val="ListLabel 549"/>
    <w:rPr>
      <w:rFonts w:cs="OpenSymbol"/>
    </w:rPr>
  </w:style>
  <w:style w:type="character" w:customStyle="1" w:styleId="ListLabel548">
    <w:name w:val="ListLabel 548"/>
    <w:rPr>
      <w:rFonts w:cs="OpenSymbol"/>
    </w:rPr>
  </w:style>
  <w:style w:type="character" w:customStyle="1" w:styleId="ListLabel547">
    <w:name w:val="ListLabel 547"/>
    <w:rPr>
      <w:rFonts w:cs="OpenSymbol"/>
    </w:rPr>
  </w:style>
  <w:style w:type="character" w:customStyle="1" w:styleId="ListLabel546">
    <w:name w:val="ListLabel 546"/>
    <w:rPr>
      <w:rFonts w:cs="OpenSymbol"/>
    </w:rPr>
  </w:style>
  <w:style w:type="character" w:customStyle="1" w:styleId="ListLabel545">
    <w:name w:val="ListLabel 545"/>
    <w:rPr>
      <w:rFonts w:cs="OpenSymbol"/>
    </w:rPr>
  </w:style>
  <w:style w:type="character" w:customStyle="1" w:styleId="ListLabel544">
    <w:name w:val="ListLabel 544"/>
    <w:rPr>
      <w:rFonts w:cs="OpenSymbol"/>
    </w:rPr>
  </w:style>
  <w:style w:type="character" w:customStyle="1" w:styleId="ListLabel543">
    <w:name w:val="ListLabel 543"/>
    <w:rPr>
      <w:rFonts w:cs="OpenSymbol"/>
    </w:rPr>
  </w:style>
  <w:style w:type="character" w:customStyle="1" w:styleId="ListLabel542">
    <w:name w:val="ListLabel 542"/>
    <w:rPr>
      <w:rFonts w:cs="OpenSymbol"/>
    </w:rPr>
  </w:style>
  <w:style w:type="character" w:customStyle="1" w:styleId="ListLabel541">
    <w:name w:val="ListLabel 541"/>
    <w:rPr>
      <w:rFonts w:cs="OpenSymbol"/>
    </w:rPr>
  </w:style>
  <w:style w:type="character" w:customStyle="1" w:styleId="ListLabel540">
    <w:name w:val="ListLabel 540"/>
    <w:rPr>
      <w:rFonts w:cs="OpenSymbol"/>
    </w:rPr>
  </w:style>
  <w:style w:type="character" w:customStyle="1" w:styleId="ListLabel539">
    <w:name w:val="ListLabel 539"/>
    <w:rPr>
      <w:rFonts w:cs="OpenSymbol"/>
    </w:rPr>
  </w:style>
  <w:style w:type="character" w:customStyle="1" w:styleId="ListLabel538">
    <w:name w:val="ListLabel 538"/>
    <w:rPr>
      <w:rFonts w:cs="OpenSymbol"/>
    </w:rPr>
  </w:style>
  <w:style w:type="character" w:customStyle="1" w:styleId="ListLabel537">
    <w:name w:val="ListLabel 537"/>
    <w:rPr>
      <w:rFonts w:cs="OpenSymbol"/>
    </w:rPr>
  </w:style>
  <w:style w:type="character" w:customStyle="1" w:styleId="ListLabel536">
    <w:name w:val="ListLabel 536"/>
    <w:rPr>
      <w:rFonts w:cs="OpenSymbol"/>
    </w:rPr>
  </w:style>
  <w:style w:type="character" w:customStyle="1" w:styleId="ListLabel535">
    <w:name w:val="ListLabel 535"/>
    <w:rPr>
      <w:rFonts w:cs="OpenSymbol"/>
    </w:rPr>
  </w:style>
  <w:style w:type="character" w:customStyle="1" w:styleId="ListLabel534">
    <w:name w:val="ListLabel 534"/>
    <w:rPr>
      <w:rFonts w:cs="OpenSymbol"/>
    </w:rPr>
  </w:style>
  <w:style w:type="character" w:customStyle="1" w:styleId="ListLabel533">
    <w:name w:val="ListLabel 533"/>
    <w:rPr>
      <w:rFonts w:cs="OpenSymbol"/>
    </w:rPr>
  </w:style>
  <w:style w:type="character" w:customStyle="1" w:styleId="ListLabel532">
    <w:name w:val="ListLabel 532"/>
    <w:rPr>
      <w:rFonts w:cs="OpenSymbol"/>
    </w:rPr>
  </w:style>
  <w:style w:type="character" w:customStyle="1" w:styleId="ListLabel531">
    <w:name w:val="ListLabel 531"/>
    <w:rPr>
      <w:rFonts w:cs="OpenSymbol"/>
    </w:rPr>
  </w:style>
  <w:style w:type="character" w:customStyle="1" w:styleId="ListLabel530">
    <w:name w:val="ListLabel 530"/>
    <w:rPr>
      <w:rFonts w:cs="OpenSymbol"/>
    </w:rPr>
  </w:style>
  <w:style w:type="character" w:customStyle="1" w:styleId="ListLabel529">
    <w:name w:val="ListLabel 529"/>
    <w:rPr>
      <w:rFonts w:cs="OpenSymbol"/>
    </w:rPr>
  </w:style>
  <w:style w:type="character" w:customStyle="1" w:styleId="ListLabel528">
    <w:name w:val="ListLabel 528"/>
    <w:rPr>
      <w:rFonts w:cs="OpenSymbol"/>
    </w:rPr>
  </w:style>
  <w:style w:type="character" w:customStyle="1" w:styleId="ListLabel527">
    <w:name w:val="ListLabel 527"/>
    <w:rPr>
      <w:rFonts w:cs="OpenSymbol"/>
    </w:rPr>
  </w:style>
  <w:style w:type="character" w:customStyle="1" w:styleId="ListLabel526">
    <w:name w:val="ListLabel 526"/>
    <w:rPr>
      <w:rFonts w:cs="OpenSymbol"/>
    </w:rPr>
  </w:style>
  <w:style w:type="character" w:customStyle="1" w:styleId="ListLabel525">
    <w:name w:val="ListLabel 525"/>
    <w:rPr>
      <w:rFonts w:cs="OpenSymbol"/>
    </w:rPr>
  </w:style>
  <w:style w:type="character" w:customStyle="1" w:styleId="ListLabel524">
    <w:name w:val="ListLabel 524"/>
    <w:rPr>
      <w:rFonts w:cs="OpenSymbol"/>
    </w:rPr>
  </w:style>
  <w:style w:type="character" w:customStyle="1" w:styleId="ListLabel523">
    <w:name w:val="ListLabel 523"/>
    <w:rPr>
      <w:rFonts w:cs="OpenSymbol"/>
    </w:rPr>
  </w:style>
  <w:style w:type="character" w:customStyle="1" w:styleId="ListLabel522">
    <w:name w:val="ListLabel 522"/>
    <w:rPr>
      <w:rFonts w:cs="OpenSymbol"/>
    </w:rPr>
  </w:style>
  <w:style w:type="character" w:customStyle="1" w:styleId="ListLabel521">
    <w:name w:val="ListLabel 521"/>
    <w:rPr>
      <w:rFonts w:cs="OpenSymbol"/>
    </w:rPr>
  </w:style>
  <w:style w:type="character" w:customStyle="1" w:styleId="ListLabel520">
    <w:name w:val="ListLabel 520"/>
    <w:rPr>
      <w:rFonts w:cs="OpenSymbol"/>
    </w:rPr>
  </w:style>
  <w:style w:type="character" w:customStyle="1" w:styleId="ListLabel519">
    <w:name w:val="ListLabel 519"/>
    <w:rPr>
      <w:rFonts w:cs="OpenSymbol"/>
    </w:rPr>
  </w:style>
  <w:style w:type="character" w:customStyle="1" w:styleId="ListLabel518">
    <w:name w:val="ListLabel 518"/>
    <w:rPr>
      <w:rFonts w:cs="OpenSymbol"/>
    </w:rPr>
  </w:style>
  <w:style w:type="character" w:customStyle="1" w:styleId="ListLabel517">
    <w:name w:val="ListLabel 517"/>
    <w:rPr>
      <w:rFonts w:cs="OpenSymbol"/>
    </w:rPr>
  </w:style>
  <w:style w:type="character" w:customStyle="1" w:styleId="ListLabel516">
    <w:name w:val="ListLabel 516"/>
    <w:rPr>
      <w:rFonts w:cs="OpenSymbol"/>
    </w:rPr>
  </w:style>
  <w:style w:type="character" w:customStyle="1" w:styleId="ListLabel515">
    <w:name w:val="ListLabel 515"/>
    <w:rPr>
      <w:rFonts w:cs="OpenSymbol"/>
    </w:rPr>
  </w:style>
  <w:style w:type="character" w:customStyle="1" w:styleId="ListLabel514">
    <w:name w:val="ListLabel 514"/>
    <w:rPr>
      <w:rFonts w:cs="OpenSymbol"/>
    </w:rPr>
  </w:style>
  <w:style w:type="character" w:customStyle="1" w:styleId="ListLabel513">
    <w:name w:val="ListLabel 513"/>
    <w:rPr>
      <w:rFonts w:cs="OpenSymbol"/>
    </w:rPr>
  </w:style>
  <w:style w:type="character" w:customStyle="1" w:styleId="ListLabel512">
    <w:name w:val="ListLabel 512"/>
    <w:rPr>
      <w:rFonts w:cs="OpenSymbol"/>
    </w:rPr>
  </w:style>
  <w:style w:type="character" w:customStyle="1" w:styleId="ListLabel511">
    <w:name w:val="ListLabel 511"/>
    <w:rPr>
      <w:rFonts w:cs="Arial"/>
      <w:b w:val="0"/>
      <w:bCs w:val="0"/>
      <w:sz w:val="20"/>
      <w:szCs w:val="20"/>
    </w:rPr>
  </w:style>
  <w:style w:type="character" w:customStyle="1" w:styleId="ListLabel510">
    <w:name w:val="ListLabel 510"/>
    <w:rPr>
      <w:rFonts w:cs="Arial"/>
      <w:b w:val="0"/>
      <w:bCs w:val="0"/>
      <w:sz w:val="20"/>
      <w:szCs w:val="20"/>
    </w:rPr>
  </w:style>
  <w:style w:type="character" w:customStyle="1" w:styleId="ListLabel509">
    <w:name w:val="ListLabel 509"/>
    <w:rPr>
      <w:rFonts w:cs="Arial"/>
      <w:b w:val="0"/>
      <w:bCs w:val="0"/>
      <w:sz w:val="20"/>
      <w:szCs w:val="20"/>
    </w:rPr>
  </w:style>
  <w:style w:type="character" w:customStyle="1" w:styleId="ListLabel508">
    <w:name w:val="ListLabel 508"/>
    <w:rPr>
      <w:rFonts w:cs="Arial"/>
      <w:b w:val="0"/>
      <w:bCs w:val="0"/>
      <w:sz w:val="20"/>
      <w:szCs w:val="20"/>
    </w:rPr>
  </w:style>
  <w:style w:type="character" w:customStyle="1" w:styleId="ListLabel507">
    <w:name w:val="ListLabel 507"/>
    <w:rPr>
      <w:rFonts w:cs="Arial"/>
      <w:b w:val="0"/>
      <w:bCs w:val="0"/>
      <w:sz w:val="20"/>
      <w:szCs w:val="20"/>
    </w:rPr>
  </w:style>
  <w:style w:type="character" w:customStyle="1" w:styleId="ListLabel506">
    <w:name w:val="ListLabel 506"/>
    <w:rPr>
      <w:rFonts w:cs="Arial"/>
      <w:b w:val="0"/>
      <w:bCs w:val="0"/>
      <w:sz w:val="20"/>
      <w:szCs w:val="20"/>
    </w:rPr>
  </w:style>
  <w:style w:type="character" w:customStyle="1" w:styleId="ListLabel505">
    <w:name w:val="ListLabel 505"/>
    <w:rPr>
      <w:rFonts w:cs="Arial"/>
      <w:b w:val="0"/>
      <w:bCs w:val="0"/>
      <w:sz w:val="20"/>
      <w:szCs w:val="20"/>
    </w:rPr>
  </w:style>
  <w:style w:type="character" w:customStyle="1" w:styleId="ListLabel504">
    <w:name w:val="ListLabel 504"/>
    <w:rPr>
      <w:rFonts w:cs="Arial"/>
      <w:b w:val="0"/>
      <w:bCs w:val="0"/>
      <w:sz w:val="20"/>
      <w:szCs w:val="20"/>
    </w:rPr>
  </w:style>
  <w:style w:type="character" w:customStyle="1" w:styleId="ListLabel503">
    <w:name w:val="ListLabel 503"/>
    <w:rPr>
      <w:rFonts w:cs="Arial"/>
      <w:b w:val="0"/>
      <w:bCs w:val="0"/>
      <w:sz w:val="20"/>
      <w:szCs w:val="20"/>
    </w:rPr>
  </w:style>
  <w:style w:type="character" w:customStyle="1" w:styleId="ListLabel502">
    <w:name w:val="ListLabel 502"/>
    <w:rPr>
      <w:rFonts w:cs="OpenSymbol"/>
    </w:rPr>
  </w:style>
  <w:style w:type="character" w:customStyle="1" w:styleId="ListLabel501">
    <w:name w:val="ListLabel 501"/>
    <w:rPr>
      <w:rFonts w:cs="OpenSymbol"/>
    </w:rPr>
  </w:style>
  <w:style w:type="character" w:customStyle="1" w:styleId="ListLabel500">
    <w:name w:val="ListLabel 500"/>
    <w:rPr>
      <w:rFonts w:cs="OpenSymbol"/>
    </w:rPr>
  </w:style>
  <w:style w:type="character" w:customStyle="1" w:styleId="ListLabel499">
    <w:name w:val="ListLabel 499"/>
    <w:rPr>
      <w:rFonts w:cs="OpenSymbol"/>
    </w:rPr>
  </w:style>
  <w:style w:type="character" w:customStyle="1" w:styleId="ListLabel498">
    <w:name w:val="ListLabel 498"/>
    <w:rPr>
      <w:rFonts w:cs="OpenSymbol"/>
    </w:rPr>
  </w:style>
  <w:style w:type="character" w:customStyle="1" w:styleId="ListLabel497">
    <w:name w:val="ListLabel 497"/>
    <w:rPr>
      <w:rFonts w:cs="OpenSymbol"/>
    </w:rPr>
  </w:style>
  <w:style w:type="character" w:customStyle="1" w:styleId="ListLabel496">
    <w:name w:val="ListLabel 496"/>
    <w:rPr>
      <w:rFonts w:cs="OpenSymbol"/>
    </w:rPr>
  </w:style>
  <w:style w:type="character" w:customStyle="1" w:styleId="ListLabel495">
    <w:name w:val="ListLabel 495"/>
    <w:rPr>
      <w:rFonts w:cs="OpenSymbol"/>
    </w:rPr>
  </w:style>
  <w:style w:type="character" w:customStyle="1" w:styleId="ListLabel494">
    <w:name w:val="ListLabel 494"/>
    <w:rPr>
      <w:rFonts w:ascii="Arial" w:hAnsi="Arial" w:cs="OpenSymbol"/>
      <w:b w:val="0"/>
      <w:sz w:val="20"/>
    </w:rPr>
  </w:style>
  <w:style w:type="character" w:customStyle="1" w:styleId="ListLabel493">
    <w:name w:val="ListLabel 493"/>
    <w:rPr>
      <w:rFonts w:cs="OpenSymbol"/>
    </w:rPr>
  </w:style>
  <w:style w:type="character" w:customStyle="1" w:styleId="ListLabel492">
    <w:name w:val="ListLabel 492"/>
    <w:rPr>
      <w:rFonts w:cs="OpenSymbol"/>
    </w:rPr>
  </w:style>
  <w:style w:type="character" w:customStyle="1" w:styleId="ListLabel491">
    <w:name w:val="ListLabel 491"/>
    <w:rPr>
      <w:rFonts w:cs="OpenSymbol"/>
    </w:rPr>
  </w:style>
  <w:style w:type="character" w:customStyle="1" w:styleId="ListLabel490">
    <w:name w:val="ListLabel 490"/>
    <w:rPr>
      <w:rFonts w:cs="OpenSymbol"/>
    </w:rPr>
  </w:style>
  <w:style w:type="character" w:customStyle="1" w:styleId="ListLabel489">
    <w:name w:val="ListLabel 489"/>
    <w:rPr>
      <w:rFonts w:cs="OpenSymbol"/>
    </w:rPr>
  </w:style>
  <w:style w:type="character" w:customStyle="1" w:styleId="ListLabel488">
    <w:name w:val="ListLabel 488"/>
    <w:rPr>
      <w:rFonts w:cs="OpenSymbol"/>
    </w:rPr>
  </w:style>
  <w:style w:type="character" w:customStyle="1" w:styleId="ListLabel487">
    <w:name w:val="ListLabel 487"/>
    <w:rPr>
      <w:rFonts w:cs="OpenSymbol"/>
    </w:rPr>
  </w:style>
  <w:style w:type="character" w:customStyle="1" w:styleId="ListLabel486">
    <w:name w:val="ListLabel 486"/>
    <w:rPr>
      <w:rFonts w:cs="OpenSymbol"/>
    </w:rPr>
  </w:style>
  <w:style w:type="character" w:customStyle="1" w:styleId="ListLabel485">
    <w:name w:val="ListLabel 485"/>
    <w:rPr>
      <w:rFonts w:ascii="Arial" w:hAnsi="Arial" w:cs="OpenSymbol"/>
      <w:b w:val="0"/>
      <w:sz w:val="20"/>
    </w:rPr>
  </w:style>
  <w:style w:type="character" w:customStyle="1" w:styleId="ListLabel484">
    <w:name w:val="ListLabel 484"/>
    <w:rPr>
      <w:rFonts w:cs="OpenSymbol"/>
    </w:rPr>
  </w:style>
  <w:style w:type="character" w:customStyle="1" w:styleId="ListLabel483">
    <w:name w:val="ListLabel 483"/>
    <w:rPr>
      <w:rFonts w:cs="OpenSymbol"/>
    </w:rPr>
  </w:style>
  <w:style w:type="character" w:customStyle="1" w:styleId="ListLabel482">
    <w:name w:val="ListLabel 482"/>
    <w:rPr>
      <w:rFonts w:cs="OpenSymbol"/>
    </w:rPr>
  </w:style>
  <w:style w:type="character" w:customStyle="1" w:styleId="ListLabel481">
    <w:name w:val="ListLabel 481"/>
    <w:rPr>
      <w:rFonts w:cs="OpenSymbol"/>
    </w:rPr>
  </w:style>
  <w:style w:type="character" w:customStyle="1" w:styleId="ListLabel480">
    <w:name w:val="ListLabel 480"/>
    <w:rPr>
      <w:rFonts w:cs="OpenSymbol"/>
    </w:rPr>
  </w:style>
  <w:style w:type="character" w:customStyle="1" w:styleId="ListLabel479">
    <w:name w:val="ListLabel 479"/>
    <w:rPr>
      <w:rFonts w:cs="OpenSymbol"/>
    </w:rPr>
  </w:style>
  <w:style w:type="character" w:customStyle="1" w:styleId="ListLabel478">
    <w:name w:val="ListLabel 478"/>
    <w:rPr>
      <w:rFonts w:cs="OpenSymbol"/>
    </w:rPr>
  </w:style>
  <w:style w:type="character" w:customStyle="1" w:styleId="ListLabel477">
    <w:name w:val="ListLabel 477"/>
    <w:rPr>
      <w:rFonts w:cs="OpenSymbol"/>
    </w:rPr>
  </w:style>
  <w:style w:type="character" w:customStyle="1" w:styleId="ListLabel476">
    <w:name w:val="ListLabel 476"/>
    <w:rPr>
      <w:rFonts w:ascii="Arial" w:hAnsi="Arial" w:cs="OpenSymbol"/>
      <w:b w:val="0"/>
      <w:sz w:val="20"/>
    </w:rPr>
  </w:style>
  <w:style w:type="character" w:customStyle="1" w:styleId="ListLabel475">
    <w:name w:val="ListLabel 475"/>
    <w:rPr>
      <w:rFonts w:cs="OpenSymbol"/>
    </w:rPr>
  </w:style>
  <w:style w:type="character" w:customStyle="1" w:styleId="ListLabel474">
    <w:name w:val="ListLabel 474"/>
    <w:rPr>
      <w:rFonts w:cs="OpenSymbol"/>
    </w:rPr>
  </w:style>
  <w:style w:type="character" w:customStyle="1" w:styleId="ListLabel473">
    <w:name w:val="ListLabel 473"/>
    <w:rPr>
      <w:rFonts w:cs="OpenSymbol"/>
    </w:rPr>
  </w:style>
  <w:style w:type="character" w:customStyle="1" w:styleId="ListLabel472">
    <w:name w:val="ListLabel 472"/>
    <w:rPr>
      <w:rFonts w:cs="OpenSymbol"/>
    </w:rPr>
  </w:style>
  <w:style w:type="character" w:customStyle="1" w:styleId="ListLabel471">
    <w:name w:val="ListLabel 471"/>
    <w:rPr>
      <w:rFonts w:cs="OpenSymbol"/>
    </w:rPr>
  </w:style>
  <w:style w:type="character" w:customStyle="1" w:styleId="ListLabel470">
    <w:name w:val="ListLabel 470"/>
    <w:rPr>
      <w:rFonts w:cs="OpenSymbol"/>
    </w:rPr>
  </w:style>
  <w:style w:type="character" w:customStyle="1" w:styleId="ListLabel469">
    <w:name w:val="ListLabel 469"/>
    <w:rPr>
      <w:rFonts w:cs="OpenSymbol"/>
    </w:rPr>
  </w:style>
  <w:style w:type="character" w:customStyle="1" w:styleId="ListLabel468">
    <w:name w:val="ListLabel 468"/>
    <w:rPr>
      <w:rFonts w:cs="OpenSymbol"/>
    </w:rPr>
  </w:style>
  <w:style w:type="character" w:customStyle="1" w:styleId="ListLabel467">
    <w:name w:val="ListLabel 467"/>
    <w:rPr>
      <w:rFonts w:ascii="Arial" w:hAnsi="Arial" w:cs="OpenSymbol"/>
      <w:b w:val="0"/>
      <w:sz w:val="20"/>
    </w:rPr>
  </w:style>
  <w:style w:type="character" w:customStyle="1" w:styleId="ListLabel466">
    <w:name w:val="ListLabel 466"/>
    <w:rPr>
      <w:rFonts w:cs="OpenSymbol"/>
    </w:rPr>
  </w:style>
  <w:style w:type="character" w:customStyle="1" w:styleId="ListLabel465">
    <w:name w:val="ListLabel 465"/>
    <w:rPr>
      <w:rFonts w:cs="OpenSymbol"/>
    </w:rPr>
  </w:style>
  <w:style w:type="character" w:customStyle="1" w:styleId="ListLabel464">
    <w:name w:val="ListLabel 464"/>
    <w:rPr>
      <w:rFonts w:cs="OpenSymbol"/>
    </w:rPr>
  </w:style>
  <w:style w:type="character" w:customStyle="1" w:styleId="ListLabel463">
    <w:name w:val="ListLabel 463"/>
    <w:rPr>
      <w:rFonts w:cs="OpenSymbol"/>
    </w:rPr>
  </w:style>
  <w:style w:type="character" w:customStyle="1" w:styleId="ListLabel462">
    <w:name w:val="ListLabel 462"/>
    <w:rPr>
      <w:rFonts w:cs="OpenSymbol"/>
    </w:rPr>
  </w:style>
  <w:style w:type="character" w:customStyle="1" w:styleId="ListLabel461">
    <w:name w:val="ListLabel 461"/>
    <w:rPr>
      <w:rFonts w:cs="OpenSymbol"/>
    </w:rPr>
  </w:style>
  <w:style w:type="character" w:customStyle="1" w:styleId="ListLabel460">
    <w:name w:val="ListLabel 460"/>
    <w:rPr>
      <w:rFonts w:cs="OpenSymbol"/>
    </w:rPr>
  </w:style>
  <w:style w:type="character" w:customStyle="1" w:styleId="ListLabel459">
    <w:name w:val="ListLabel 459"/>
    <w:rPr>
      <w:rFonts w:cs="OpenSymbol"/>
    </w:rPr>
  </w:style>
  <w:style w:type="character" w:customStyle="1" w:styleId="ListLabel458">
    <w:name w:val="ListLabel 458"/>
    <w:rPr>
      <w:rFonts w:ascii="Arial" w:hAnsi="Arial" w:cs="OpenSymbol"/>
      <w:b w:val="0"/>
      <w:sz w:val="20"/>
    </w:rPr>
  </w:style>
  <w:style w:type="character" w:customStyle="1" w:styleId="ListLabel457">
    <w:name w:val="ListLabel 457"/>
    <w:rPr>
      <w:rFonts w:cs="OpenSymbol"/>
    </w:rPr>
  </w:style>
  <w:style w:type="character" w:customStyle="1" w:styleId="ListLabel456">
    <w:name w:val="ListLabel 456"/>
    <w:rPr>
      <w:rFonts w:cs="OpenSymbol"/>
    </w:rPr>
  </w:style>
  <w:style w:type="character" w:customStyle="1" w:styleId="ListLabel455">
    <w:name w:val="ListLabel 455"/>
    <w:rPr>
      <w:rFonts w:cs="OpenSymbol"/>
    </w:rPr>
  </w:style>
  <w:style w:type="character" w:customStyle="1" w:styleId="ListLabel454">
    <w:name w:val="ListLabel 454"/>
    <w:rPr>
      <w:rFonts w:cs="OpenSymbol"/>
    </w:rPr>
  </w:style>
  <w:style w:type="character" w:customStyle="1" w:styleId="ListLabel453">
    <w:name w:val="ListLabel 453"/>
    <w:rPr>
      <w:rFonts w:cs="OpenSymbol"/>
    </w:rPr>
  </w:style>
  <w:style w:type="character" w:customStyle="1" w:styleId="ListLabel452">
    <w:name w:val="ListLabel 452"/>
    <w:rPr>
      <w:rFonts w:cs="OpenSymbol"/>
    </w:rPr>
  </w:style>
  <w:style w:type="character" w:customStyle="1" w:styleId="ListLabel451">
    <w:name w:val="ListLabel 451"/>
    <w:rPr>
      <w:rFonts w:cs="OpenSymbol"/>
    </w:rPr>
  </w:style>
  <w:style w:type="character" w:customStyle="1" w:styleId="ListLabel450">
    <w:name w:val="ListLabel 450"/>
    <w:rPr>
      <w:rFonts w:cs="OpenSymbol"/>
    </w:rPr>
  </w:style>
  <w:style w:type="character" w:customStyle="1" w:styleId="ListLabel449">
    <w:name w:val="ListLabel 449"/>
    <w:rPr>
      <w:rFonts w:ascii="Arial" w:hAnsi="Arial" w:cs="OpenSymbol"/>
      <w:b w:val="0"/>
      <w:sz w:val="20"/>
    </w:rPr>
  </w:style>
  <w:style w:type="character" w:customStyle="1" w:styleId="ListLabel448">
    <w:name w:val="ListLabel 448"/>
    <w:rPr>
      <w:rFonts w:cs="OpenSymbol"/>
    </w:rPr>
  </w:style>
  <w:style w:type="character" w:customStyle="1" w:styleId="ListLabel447">
    <w:name w:val="ListLabel 447"/>
    <w:rPr>
      <w:rFonts w:cs="OpenSymbol"/>
    </w:rPr>
  </w:style>
  <w:style w:type="character" w:customStyle="1" w:styleId="ListLabel446">
    <w:name w:val="ListLabel 446"/>
    <w:rPr>
      <w:rFonts w:cs="OpenSymbol"/>
    </w:rPr>
  </w:style>
  <w:style w:type="character" w:customStyle="1" w:styleId="ListLabel445">
    <w:name w:val="ListLabel 445"/>
    <w:rPr>
      <w:rFonts w:cs="OpenSymbol"/>
    </w:rPr>
  </w:style>
  <w:style w:type="character" w:customStyle="1" w:styleId="ListLabel444">
    <w:name w:val="ListLabel 444"/>
    <w:rPr>
      <w:rFonts w:cs="OpenSymbol"/>
    </w:rPr>
  </w:style>
  <w:style w:type="character" w:customStyle="1" w:styleId="ListLabel443">
    <w:name w:val="ListLabel 443"/>
    <w:rPr>
      <w:rFonts w:cs="OpenSymbol"/>
    </w:rPr>
  </w:style>
  <w:style w:type="character" w:customStyle="1" w:styleId="ListLabel442">
    <w:name w:val="ListLabel 442"/>
    <w:rPr>
      <w:rFonts w:cs="OpenSymbol"/>
    </w:rPr>
  </w:style>
  <w:style w:type="character" w:customStyle="1" w:styleId="ListLabel441">
    <w:name w:val="ListLabel 441"/>
    <w:rPr>
      <w:rFonts w:cs="OpenSymbol"/>
    </w:rPr>
  </w:style>
  <w:style w:type="character" w:customStyle="1" w:styleId="ListLabel440">
    <w:name w:val="ListLabel 440"/>
    <w:rPr>
      <w:rFonts w:ascii="Arial" w:hAnsi="Arial" w:cs="OpenSymbol"/>
      <w:b w:val="0"/>
      <w:sz w:val="20"/>
    </w:rPr>
  </w:style>
  <w:style w:type="character" w:customStyle="1" w:styleId="ListLabel439">
    <w:name w:val="ListLabel 439"/>
    <w:rPr>
      <w:rFonts w:cs="OpenSymbol"/>
    </w:rPr>
  </w:style>
  <w:style w:type="character" w:customStyle="1" w:styleId="ListLabel438">
    <w:name w:val="ListLabel 438"/>
    <w:rPr>
      <w:rFonts w:cs="OpenSymbol"/>
    </w:rPr>
  </w:style>
  <w:style w:type="character" w:customStyle="1" w:styleId="ListLabel437">
    <w:name w:val="ListLabel 437"/>
    <w:rPr>
      <w:rFonts w:cs="OpenSymbol"/>
    </w:rPr>
  </w:style>
  <w:style w:type="character" w:customStyle="1" w:styleId="ListLabel436">
    <w:name w:val="ListLabel 436"/>
    <w:rPr>
      <w:rFonts w:cs="OpenSymbol"/>
    </w:rPr>
  </w:style>
  <w:style w:type="character" w:customStyle="1" w:styleId="ListLabel435">
    <w:name w:val="ListLabel 435"/>
    <w:rPr>
      <w:rFonts w:cs="OpenSymbol"/>
    </w:rPr>
  </w:style>
  <w:style w:type="character" w:customStyle="1" w:styleId="ListLabel434">
    <w:name w:val="ListLabel 434"/>
    <w:rPr>
      <w:rFonts w:cs="OpenSymbol"/>
    </w:rPr>
  </w:style>
  <w:style w:type="character" w:customStyle="1" w:styleId="ListLabel433">
    <w:name w:val="ListLabel 433"/>
    <w:rPr>
      <w:rFonts w:cs="OpenSymbol"/>
    </w:rPr>
  </w:style>
  <w:style w:type="character" w:customStyle="1" w:styleId="ListLabel432">
    <w:name w:val="ListLabel 432"/>
    <w:rPr>
      <w:rFonts w:cs="OpenSymbol"/>
    </w:rPr>
  </w:style>
  <w:style w:type="character" w:customStyle="1" w:styleId="ListLabel431">
    <w:name w:val="ListLabel 431"/>
    <w:rPr>
      <w:rFonts w:ascii="Arial" w:hAnsi="Arial" w:cs="OpenSymbol"/>
      <w:sz w:val="20"/>
    </w:rPr>
  </w:style>
  <w:style w:type="character" w:customStyle="1" w:styleId="ListLabel430">
    <w:name w:val="ListLabel 430"/>
    <w:rPr>
      <w:rFonts w:cs="OpenSymbol"/>
    </w:rPr>
  </w:style>
  <w:style w:type="character" w:customStyle="1" w:styleId="ListLabel429">
    <w:name w:val="ListLabel 429"/>
    <w:rPr>
      <w:rFonts w:cs="OpenSymbol"/>
    </w:rPr>
  </w:style>
  <w:style w:type="character" w:customStyle="1" w:styleId="ListLabel428">
    <w:name w:val="ListLabel 428"/>
    <w:rPr>
      <w:rFonts w:cs="OpenSymbol"/>
    </w:rPr>
  </w:style>
  <w:style w:type="character" w:customStyle="1" w:styleId="ListLabel427">
    <w:name w:val="ListLabel 427"/>
    <w:rPr>
      <w:rFonts w:cs="OpenSymbol"/>
    </w:rPr>
  </w:style>
  <w:style w:type="character" w:customStyle="1" w:styleId="ListLabel426">
    <w:name w:val="ListLabel 426"/>
    <w:rPr>
      <w:rFonts w:cs="OpenSymbol"/>
    </w:rPr>
  </w:style>
  <w:style w:type="character" w:customStyle="1" w:styleId="ListLabel425">
    <w:name w:val="ListLabel 425"/>
    <w:rPr>
      <w:rFonts w:cs="OpenSymbol"/>
    </w:rPr>
  </w:style>
  <w:style w:type="character" w:customStyle="1" w:styleId="ListLabel424">
    <w:name w:val="ListLabel 424"/>
    <w:rPr>
      <w:rFonts w:cs="OpenSymbol"/>
    </w:rPr>
  </w:style>
  <w:style w:type="character" w:customStyle="1" w:styleId="ListLabel423">
    <w:name w:val="ListLabel 423"/>
    <w:rPr>
      <w:rFonts w:cs="OpenSymbol"/>
    </w:rPr>
  </w:style>
  <w:style w:type="character" w:customStyle="1" w:styleId="ListLabel422">
    <w:name w:val="ListLabel 422"/>
    <w:rPr>
      <w:rFonts w:ascii="Arial" w:hAnsi="Arial" w:cs="OpenSymbol"/>
      <w:sz w:val="20"/>
    </w:rPr>
  </w:style>
  <w:style w:type="character" w:customStyle="1" w:styleId="ListLabel421">
    <w:name w:val="ListLabel 421"/>
    <w:rPr>
      <w:rFonts w:cs="OpenSymbol"/>
    </w:rPr>
  </w:style>
  <w:style w:type="character" w:customStyle="1" w:styleId="ListLabel420">
    <w:name w:val="ListLabel 420"/>
    <w:rPr>
      <w:rFonts w:cs="OpenSymbol"/>
    </w:rPr>
  </w:style>
  <w:style w:type="character" w:customStyle="1" w:styleId="ListLabel419">
    <w:name w:val="ListLabel 419"/>
    <w:rPr>
      <w:rFonts w:cs="OpenSymbol"/>
    </w:rPr>
  </w:style>
  <w:style w:type="character" w:customStyle="1" w:styleId="ListLabel418">
    <w:name w:val="ListLabel 418"/>
    <w:rPr>
      <w:rFonts w:cs="OpenSymbol"/>
    </w:rPr>
  </w:style>
  <w:style w:type="character" w:customStyle="1" w:styleId="ListLabel417">
    <w:name w:val="ListLabel 417"/>
    <w:rPr>
      <w:rFonts w:cs="OpenSymbol"/>
    </w:rPr>
  </w:style>
  <w:style w:type="character" w:customStyle="1" w:styleId="ListLabel416">
    <w:name w:val="ListLabel 416"/>
    <w:rPr>
      <w:rFonts w:cs="OpenSymbol"/>
    </w:rPr>
  </w:style>
  <w:style w:type="character" w:customStyle="1" w:styleId="ListLabel415">
    <w:name w:val="ListLabel 415"/>
    <w:rPr>
      <w:rFonts w:cs="OpenSymbol"/>
    </w:rPr>
  </w:style>
  <w:style w:type="character" w:customStyle="1" w:styleId="ListLabel414">
    <w:name w:val="ListLabel 414"/>
    <w:rPr>
      <w:rFonts w:cs="OpenSymbol"/>
    </w:rPr>
  </w:style>
  <w:style w:type="character" w:customStyle="1" w:styleId="ListLabel413">
    <w:name w:val="ListLabel 413"/>
    <w:rPr>
      <w:rFonts w:ascii="Arial" w:hAnsi="Arial" w:cs="OpenSymbol"/>
      <w:sz w:val="20"/>
    </w:rPr>
  </w:style>
  <w:style w:type="character" w:customStyle="1" w:styleId="ListLabel412">
    <w:name w:val="ListLabel 412"/>
    <w:rPr>
      <w:rFonts w:cs="OpenSymbol"/>
    </w:rPr>
  </w:style>
  <w:style w:type="character" w:customStyle="1" w:styleId="ListLabel411">
    <w:name w:val="ListLabel 411"/>
    <w:rPr>
      <w:rFonts w:cs="OpenSymbol"/>
    </w:rPr>
  </w:style>
  <w:style w:type="character" w:customStyle="1" w:styleId="ListLabel410">
    <w:name w:val="ListLabel 410"/>
    <w:rPr>
      <w:rFonts w:cs="OpenSymbol"/>
    </w:rPr>
  </w:style>
  <w:style w:type="character" w:customStyle="1" w:styleId="ListLabel409">
    <w:name w:val="ListLabel 409"/>
    <w:rPr>
      <w:rFonts w:cs="OpenSymbol"/>
    </w:rPr>
  </w:style>
  <w:style w:type="character" w:customStyle="1" w:styleId="ListLabel408">
    <w:name w:val="ListLabel 408"/>
    <w:rPr>
      <w:rFonts w:cs="OpenSymbol"/>
    </w:rPr>
  </w:style>
  <w:style w:type="character" w:customStyle="1" w:styleId="ListLabel407">
    <w:name w:val="ListLabel 407"/>
    <w:rPr>
      <w:rFonts w:cs="OpenSymbol"/>
    </w:rPr>
  </w:style>
  <w:style w:type="character" w:customStyle="1" w:styleId="ListLabel406">
    <w:name w:val="ListLabel 406"/>
    <w:rPr>
      <w:rFonts w:cs="OpenSymbol"/>
    </w:rPr>
  </w:style>
  <w:style w:type="character" w:customStyle="1" w:styleId="ListLabel405">
    <w:name w:val="ListLabel 405"/>
    <w:rPr>
      <w:rFonts w:cs="OpenSymbol"/>
    </w:rPr>
  </w:style>
  <w:style w:type="character" w:customStyle="1" w:styleId="ListLabel404">
    <w:name w:val="ListLabel 404"/>
    <w:rPr>
      <w:rFonts w:ascii="Arial" w:hAnsi="Arial" w:cs="OpenSymbol"/>
      <w:sz w:val="20"/>
    </w:rPr>
  </w:style>
  <w:style w:type="character" w:customStyle="1" w:styleId="ListLabel403">
    <w:name w:val="ListLabel 403"/>
    <w:rPr>
      <w:rFonts w:cs="OpenSymbol"/>
    </w:rPr>
  </w:style>
  <w:style w:type="character" w:customStyle="1" w:styleId="ListLabel402">
    <w:name w:val="ListLabel 402"/>
    <w:rPr>
      <w:rFonts w:cs="OpenSymbol"/>
    </w:rPr>
  </w:style>
  <w:style w:type="character" w:customStyle="1" w:styleId="ListLabel401">
    <w:name w:val="ListLabel 401"/>
    <w:rPr>
      <w:rFonts w:cs="OpenSymbol"/>
    </w:rPr>
  </w:style>
  <w:style w:type="character" w:customStyle="1" w:styleId="ListLabel400">
    <w:name w:val="ListLabel 400"/>
    <w:rPr>
      <w:rFonts w:cs="OpenSymbol"/>
    </w:rPr>
  </w:style>
  <w:style w:type="character" w:customStyle="1" w:styleId="ListLabel399">
    <w:name w:val="ListLabel 399"/>
    <w:rPr>
      <w:rFonts w:cs="OpenSymbol"/>
    </w:rPr>
  </w:style>
  <w:style w:type="character" w:customStyle="1" w:styleId="ListLabel398">
    <w:name w:val="ListLabel 398"/>
    <w:rPr>
      <w:rFonts w:cs="OpenSymbol"/>
    </w:rPr>
  </w:style>
  <w:style w:type="character" w:customStyle="1" w:styleId="ListLabel397">
    <w:name w:val="ListLabel 397"/>
    <w:rPr>
      <w:rFonts w:cs="OpenSymbol"/>
    </w:rPr>
  </w:style>
  <w:style w:type="character" w:customStyle="1" w:styleId="ListLabel396">
    <w:name w:val="ListLabel 396"/>
    <w:rPr>
      <w:rFonts w:cs="OpenSymbol"/>
    </w:rPr>
  </w:style>
  <w:style w:type="character" w:customStyle="1" w:styleId="ListLabel395">
    <w:name w:val="ListLabel 395"/>
    <w:rPr>
      <w:rFonts w:ascii="Arial" w:hAnsi="Arial" w:cs="OpenSymbol"/>
      <w:sz w:val="20"/>
    </w:rPr>
  </w:style>
  <w:style w:type="character" w:customStyle="1" w:styleId="ListLabel394">
    <w:name w:val="ListLabel 394"/>
    <w:rPr>
      <w:rFonts w:cs="OpenSymbol"/>
    </w:rPr>
  </w:style>
  <w:style w:type="character" w:customStyle="1" w:styleId="ListLabel393">
    <w:name w:val="ListLabel 393"/>
    <w:rPr>
      <w:rFonts w:cs="OpenSymbol"/>
    </w:rPr>
  </w:style>
  <w:style w:type="character" w:customStyle="1" w:styleId="ListLabel392">
    <w:name w:val="ListLabel 392"/>
    <w:rPr>
      <w:rFonts w:cs="OpenSymbol"/>
    </w:rPr>
  </w:style>
  <w:style w:type="character" w:customStyle="1" w:styleId="ListLabel391">
    <w:name w:val="ListLabel 391"/>
    <w:rPr>
      <w:rFonts w:cs="OpenSymbol"/>
    </w:rPr>
  </w:style>
  <w:style w:type="character" w:customStyle="1" w:styleId="ListLabel390">
    <w:name w:val="ListLabel 390"/>
    <w:rPr>
      <w:rFonts w:cs="OpenSymbol"/>
    </w:rPr>
  </w:style>
  <w:style w:type="character" w:customStyle="1" w:styleId="ListLabel389">
    <w:name w:val="ListLabel 389"/>
    <w:rPr>
      <w:rFonts w:cs="OpenSymbol"/>
    </w:rPr>
  </w:style>
  <w:style w:type="character" w:customStyle="1" w:styleId="ListLabel388">
    <w:name w:val="ListLabel 388"/>
    <w:rPr>
      <w:rFonts w:cs="OpenSymbol"/>
    </w:rPr>
  </w:style>
  <w:style w:type="character" w:customStyle="1" w:styleId="ListLabel387">
    <w:name w:val="ListLabel 387"/>
    <w:rPr>
      <w:rFonts w:cs="OpenSymbol"/>
    </w:rPr>
  </w:style>
  <w:style w:type="character" w:customStyle="1" w:styleId="ListLabel386">
    <w:name w:val="ListLabel 386"/>
    <w:rPr>
      <w:rFonts w:ascii="Arial" w:hAnsi="Arial" w:cs="OpenSymbol"/>
    </w:rPr>
  </w:style>
  <w:style w:type="character" w:customStyle="1" w:styleId="ListLabel385">
    <w:name w:val="ListLabel 385"/>
    <w:rPr>
      <w:rFonts w:cs="OpenSymbol"/>
    </w:rPr>
  </w:style>
  <w:style w:type="character" w:customStyle="1" w:styleId="ListLabel384">
    <w:name w:val="ListLabel 384"/>
    <w:rPr>
      <w:rFonts w:cs="OpenSymbol"/>
    </w:rPr>
  </w:style>
  <w:style w:type="character" w:customStyle="1" w:styleId="ListLabel383">
    <w:name w:val="ListLabel 383"/>
    <w:rPr>
      <w:rFonts w:cs="OpenSymbol"/>
    </w:rPr>
  </w:style>
  <w:style w:type="character" w:customStyle="1" w:styleId="ListLabel382">
    <w:name w:val="ListLabel 382"/>
    <w:rPr>
      <w:rFonts w:cs="OpenSymbol"/>
    </w:rPr>
  </w:style>
  <w:style w:type="character" w:customStyle="1" w:styleId="ListLabel381">
    <w:name w:val="ListLabel 381"/>
    <w:rPr>
      <w:rFonts w:cs="OpenSymbol"/>
    </w:rPr>
  </w:style>
  <w:style w:type="character" w:customStyle="1" w:styleId="ListLabel380">
    <w:name w:val="ListLabel 380"/>
    <w:rPr>
      <w:rFonts w:cs="OpenSymbol"/>
    </w:rPr>
  </w:style>
  <w:style w:type="character" w:customStyle="1" w:styleId="ListLabel379">
    <w:name w:val="ListLabel 379"/>
    <w:rPr>
      <w:rFonts w:cs="OpenSymbol"/>
    </w:rPr>
  </w:style>
  <w:style w:type="character" w:customStyle="1" w:styleId="ListLabel378">
    <w:name w:val="ListLabel 378"/>
    <w:rPr>
      <w:rFonts w:cs="OpenSymbol"/>
    </w:rPr>
  </w:style>
  <w:style w:type="character" w:customStyle="1" w:styleId="ListLabel377">
    <w:name w:val="ListLabel 377"/>
    <w:rPr>
      <w:rFonts w:cs="OpenSymbol"/>
    </w:rPr>
  </w:style>
  <w:style w:type="character" w:customStyle="1" w:styleId="ListLabel376">
    <w:name w:val="ListLabel 376"/>
    <w:rPr>
      <w:rFonts w:cs="OpenSymbol"/>
    </w:rPr>
  </w:style>
  <w:style w:type="character" w:customStyle="1" w:styleId="ListLabel375">
    <w:name w:val="ListLabel 375"/>
    <w:rPr>
      <w:rFonts w:cs="OpenSymbol"/>
    </w:rPr>
  </w:style>
  <w:style w:type="character" w:customStyle="1" w:styleId="ListLabel374">
    <w:name w:val="ListLabel 374"/>
    <w:rPr>
      <w:rFonts w:cs="OpenSymbol"/>
    </w:rPr>
  </w:style>
  <w:style w:type="character" w:customStyle="1" w:styleId="ListLabel373">
    <w:name w:val="ListLabel 373"/>
    <w:rPr>
      <w:rFonts w:cs="OpenSymbol"/>
    </w:rPr>
  </w:style>
  <w:style w:type="character" w:customStyle="1" w:styleId="ListLabel372">
    <w:name w:val="ListLabel 372"/>
    <w:rPr>
      <w:rFonts w:cs="OpenSymbol"/>
    </w:rPr>
  </w:style>
  <w:style w:type="character" w:customStyle="1" w:styleId="ListLabel371">
    <w:name w:val="ListLabel 371"/>
    <w:rPr>
      <w:rFonts w:cs="OpenSymbol"/>
    </w:rPr>
  </w:style>
  <w:style w:type="character" w:customStyle="1" w:styleId="ListLabel370">
    <w:name w:val="ListLabel 370"/>
    <w:rPr>
      <w:rFonts w:cs="OpenSymbol"/>
    </w:rPr>
  </w:style>
  <w:style w:type="character" w:customStyle="1" w:styleId="ListLabel369">
    <w:name w:val="ListLabel 369"/>
    <w:rPr>
      <w:rFonts w:cs="OpenSymbol"/>
    </w:rPr>
  </w:style>
  <w:style w:type="character" w:customStyle="1" w:styleId="ListLabel368">
    <w:name w:val="ListLabel 368"/>
    <w:rPr>
      <w:rFonts w:ascii="Arial" w:hAnsi="Arial" w:cs="OpenSymbol"/>
    </w:rPr>
  </w:style>
  <w:style w:type="character" w:customStyle="1" w:styleId="ListLabel367">
    <w:name w:val="ListLabel 367"/>
    <w:rPr>
      <w:rFonts w:cs="OpenSymbol"/>
    </w:rPr>
  </w:style>
  <w:style w:type="character" w:customStyle="1" w:styleId="ListLabel366">
    <w:name w:val="ListLabel 366"/>
    <w:rPr>
      <w:rFonts w:cs="OpenSymbol"/>
    </w:rPr>
  </w:style>
  <w:style w:type="character" w:customStyle="1" w:styleId="ListLabel365">
    <w:name w:val="ListLabel 365"/>
    <w:rPr>
      <w:rFonts w:cs="OpenSymbol"/>
    </w:rPr>
  </w:style>
  <w:style w:type="character" w:customStyle="1" w:styleId="ListLabel364">
    <w:name w:val="ListLabel 364"/>
    <w:rPr>
      <w:rFonts w:cs="OpenSymbol"/>
    </w:rPr>
  </w:style>
  <w:style w:type="character" w:customStyle="1" w:styleId="ListLabel363">
    <w:name w:val="ListLabel 363"/>
    <w:rPr>
      <w:rFonts w:cs="OpenSymbol"/>
    </w:rPr>
  </w:style>
  <w:style w:type="character" w:customStyle="1" w:styleId="ListLabel362">
    <w:name w:val="ListLabel 362"/>
    <w:rPr>
      <w:rFonts w:cs="OpenSymbol"/>
    </w:rPr>
  </w:style>
  <w:style w:type="character" w:customStyle="1" w:styleId="ListLabel361">
    <w:name w:val="ListLabel 361"/>
    <w:rPr>
      <w:rFonts w:cs="OpenSymbol"/>
    </w:rPr>
  </w:style>
  <w:style w:type="character" w:customStyle="1" w:styleId="ListLabel360">
    <w:name w:val="ListLabel 360"/>
    <w:rPr>
      <w:rFonts w:cs="OpenSymbol"/>
    </w:rPr>
  </w:style>
  <w:style w:type="character" w:customStyle="1" w:styleId="ListLabel359">
    <w:name w:val="ListLabel 359"/>
    <w:rPr>
      <w:rFonts w:ascii="Arial" w:hAnsi="Arial" w:cs="OpenSymbol"/>
    </w:rPr>
  </w:style>
  <w:style w:type="character" w:customStyle="1" w:styleId="ListLabel358">
    <w:name w:val="ListLabel 358"/>
    <w:rPr>
      <w:rFonts w:cs="OpenSymbol"/>
    </w:rPr>
  </w:style>
  <w:style w:type="character" w:customStyle="1" w:styleId="ListLabel357">
    <w:name w:val="ListLabel 357"/>
    <w:rPr>
      <w:rFonts w:cs="OpenSymbol"/>
    </w:rPr>
  </w:style>
  <w:style w:type="character" w:customStyle="1" w:styleId="ListLabel356">
    <w:name w:val="ListLabel 356"/>
    <w:rPr>
      <w:rFonts w:cs="OpenSymbol"/>
    </w:rPr>
  </w:style>
  <w:style w:type="character" w:customStyle="1" w:styleId="ListLabel355">
    <w:name w:val="ListLabel 355"/>
    <w:rPr>
      <w:rFonts w:cs="OpenSymbol"/>
    </w:rPr>
  </w:style>
  <w:style w:type="character" w:customStyle="1" w:styleId="ListLabel354">
    <w:name w:val="ListLabel 354"/>
    <w:rPr>
      <w:rFonts w:cs="OpenSymbol"/>
    </w:rPr>
  </w:style>
  <w:style w:type="character" w:customStyle="1" w:styleId="ListLabel353">
    <w:name w:val="ListLabel 353"/>
    <w:rPr>
      <w:rFonts w:cs="OpenSymbol"/>
    </w:rPr>
  </w:style>
  <w:style w:type="character" w:customStyle="1" w:styleId="ListLabel352">
    <w:name w:val="ListLabel 352"/>
    <w:rPr>
      <w:rFonts w:cs="OpenSymbol"/>
    </w:rPr>
  </w:style>
  <w:style w:type="character" w:customStyle="1" w:styleId="ListLabel351">
    <w:name w:val="ListLabel 351"/>
    <w:rPr>
      <w:rFonts w:cs="OpenSymbol"/>
    </w:rPr>
  </w:style>
  <w:style w:type="character" w:customStyle="1" w:styleId="ListLabel350">
    <w:name w:val="ListLabel 350"/>
    <w:rPr>
      <w:rFonts w:cs="OpenSymbol"/>
    </w:rPr>
  </w:style>
  <w:style w:type="character" w:customStyle="1" w:styleId="ListLabel349">
    <w:name w:val="ListLabel 349"/>
    <w:rPr>
      <w:rFonts w:cs="OpenSymbol"/>
    </w:rPr>
  </w:style>
  <w:style w:type="character" w:customStyle="1" w:styleId="ListLabel348">
    <w:name w:val="ListLabel 348"/>
    <w:rPr>
      <w:rFonts w:cs="OpenSymbol"/>
    </w:rPr>
  </w:style>
  <w:style w:type="character" w:customStyle="1" w:styleId="ListLabel347">
    <w:name w:val="ListLabel 347"/>
    <w:rPr>
      <w:rFonts w:cs="OpenSymbol"/>
    </w:rPr>
  </w:style>
  <w:style w:type="character" w:customStyle="1" w:styleId="ListLabel346">
    <w:name w:val="ListLabel 346"/>
    <w:rPr>
      <w:rFonts w:cs="OpenSymbol"/>
    </w:rPr>
  </w:style>
  <w:style w:type="character" w:customStyle="1" w:styleId="ListLabel345">
    <w:name w:val="ListLabel 345"/>
    <w:rPr>
      <w:rFonts w:cs="OpenSymbol"/>
    </w:rPr>
  </w:style>
  <w:style w:type="character" w:customStyle="1" w:styleId="ListLabel344">
    <w:name w:val="ListLabel 344"/>
    <w:rPr>
      <w:rFonts w:cs="OpenSymbol"/>
    </w:rPr>
  </w:style>
  <w:style w:type="character" w:customStyle="1" w:styleId="ListLabel343">
    <w:name w:val="ListLabel 343"/>
    <w:rPr>
      <w:rFonts w:cs="OpenSymbol"/>
    </w:rPr>
  </w:style>
  <w:style w:type="character" w:customStyle="1" w:styleId="ListLabel342">
    <w:name w:val="ListLabel 342"/>
    <w:rPr>
      <w:rFonts w:cs="OpenSymbol"/>
    </w:rPr>
  </w:style>
  <w:style w:type="character" w:customStyle="1" w:styleId="ListLabel341">
    <w:name w:val="ListLabel 341"/>
    <w:rPr>
      <w:rFonts w:ascii="Arial" w:hAnsi="Arial" w:cs="OpenSymbol"/>
    </w:rPr>
  </w:style>
  <w:style w:type="character" w:customStyle="1" w:styleId="ListLabel340">
    <w:name w:val="ListLabel 340"/>
    <w:rPr>
      <w:rFonts w:cs="OpenSymbol"/>
    </w:rPr>
  </w:style>
  <w:style w:type="character" w:customStyle="1" w:styleId="ListLabel339">
    <w:name w:val="ListLabel 339"/>
    <w:rPr>
      <w:rFonts w:cs="OpenSymbol"/>
    </w:rPr>
  </w:style>
  <w:style w:type="character" w:customStyle="1" w:styleId="ListLabel338">
    <w:name w:val="ListLabel 338"/>
    <w:rPr>
      <w:rFonts w:cs="OpenSymbol"/>
    </w:rPr>
  </w:style>
  <w:style w:type="character" w:customStyle="1" w:styleId="ListLabel337">
    <w:name w:val="ListLabel 337"/>
    <w:rPr>
      <w:rFonts w:cs="OpenSymbol"/>
    </w:rPr>
  </w:style>
  <w:style w:type="character" w:customStyle="1" w:styleId="ListLabel336">
    <w:name w:val="ListLabel 336"/>
    <w:rPr>
      <w:rFonts w:cs="OpenSymbol"/>
    </w:rPr>
  </w:style>
  <w:style w:type="character" w:customStyle="1" w:styleId="ListLabel335">
    <w:name w:val="ListLabel 335"/>
    <w:rPr>
      <w:rFonts w:cs="OpenSymbol"/>
    </w:rPr>
  </w:style>
  <w:style w:type="character" w:customStyle="1" w:styleId="ListLabel334">
    <w:name w:val="ListLabel 334"/>
    <w:rPr>
      <w:rFonts w:cs="OpenSymbol"/>
    </w:rPr>
  </w:style>
  <w:style w:type="character" w:customStyle="1" w:styleId="ListLabel333">
    <w:name w:val="ListLabel 333"/>
    <w:rPr>
      <w:rFonts w:cs="OpenSymbol"/>
    </w:rPr>
  </w:style>
  <w:style w:type="character" w:customStyle="1" w:styleId="ListLabel332">
    <w:name w:val="ListLabel 332"/>
    <w:rPr>
      <w:rFonts w:ascii="Arial" w:hAnsi="Arial" w:cs="OpenSymbol"/>
    </w:rPr>
  </w:style>
  <w:style w:type="character" w:customStyle="1" w:styleId="ListLabel331">
    <w:name w:val="ListLabel 331"/>
    <w:rPr>
      <w:rFonts w:cs="OpenSymbol"/>
    </w:rPr>
  </w:style>
  <w:style w:type="character" w:customStyle="1" w:styleId="ListLabel330">
    <w:name w:val="ListLabel 330"/>
    <w:rPr>
      <w:rFonts w:cs="OpenSymbol"/>
    </w:rPr>
  </w:style>
  <w:style w:type="character" w:customStyle="1" w:styleId="ListLabel329">
    <w:name w:val="ListLabel 329"/>
    <w:rPr>
      <w:rFonts w:cs="OpenSymbol"/>
    </w:rPr>
  </w:style>
  <w:style w:type="character" w:customStyle="1" w:styleId="ListLabel328">
    <w:name w:val="ListLabel 328"/>
    <w:rPr>
      <w:rFonts w:cs="OpenSymbol"/>
    </w:rPr>
  </w:style>
  <w:style w:type="character" w:customStyle="1" w:styleId="ListLabel327">
    <w:name w:val="ListLabel 327"/>
    <w:rPr>
      <w:rFonts w:cs="OpenSymbol"/>
    </w:rPr>
  </w:style>
  <w:style w:type="character" w:customStyle="1" w:styleId="ListLabel326">
    <w:name w:val="ListLabel 326"/>
    <w:rPr>
      <w:rFonts w:cs="OpenSymbol"/>
    </w:rPr>
  </w:style>
  <w:style w:type="character" w:customStyle="1" w:styleId="ListLabel325">
    <w:name w:val="ListLabel 325"/>
    <w:rPr>
      <w:rFonts w:cs="OpenSymbol"/>
    </w:rPr>
  </w:style>
  <w:style w:type="character" w:customStyle="1" w:styleId="ListLabel324">
    <w:name w:val="ListLabel 324"/>
    <w:rPr>
      <w:rFonts w:cs="OpenSymbol"/>
    </w:rPr>
  </w:style>
  <w:style w:type="character" w:customStyle="1" w:styleId="ListLabel323">
    <w:name w:val="ListLabel 323"/>
    <w:rPr>
      <w:rFonts w:ascii="Arial" w:hAnsi="Arial" w:cs="OpenSymbol"/>
    </w:rPr>
  </w:style>
  <w:style w:type="character" w:customStyle="1" w:styleId="ListLabel322">
    <w:name w:val="ListLabel 322"/>
    <w:rPr>
      <w:rFonts w:cs="OpenSymbol"/>
    </w:rPr>
  </w:style>
  <w:style w:type="character" w:customStyle="1" w:styleId="ListLabel321">
    <w:name w:val="ListLabel 321"/>
    <w:rPr>
      <w:rFonts w:cs="OpenSymbol"/>
    </w:rPr>
  </w:style>
  <w:style w:type="character" w:customStyle="1" w:styleId="ListLabel320">
    <w:name w:val="ListLabel 320"/>
    <w:rPr>
      <w:rFonts w:cs="OpenSymbol"/>
    </w:rPr>
  </w:style>
  <w:style w:type="character" w:customStyle="1" w:styleId="ListLabel319">
    <w:name w:val="ListLabel 319"/>
    <w:rPr>
      <w:rFonts w:cs="OpenSymbol"/>
    </w:rPr>
  </w:style>
  <w:style w:type="character" w:customStyle="1" w:styleId="ListLabel318">
    <w:name w:val="ListLabel 318"/>
    <w:rPr>
      <w:rFonts w:cs="OpenSymbol"/>
    </w:rPr>
  </w:style>
  <w:style w:type="character" w:customStyle="1" w:styleId="ListLabel317">
    <w:name w:val="ListLabel 317"/>
    <w:rPr>
      <w:rFonts w:cs="OpenSymbol"/>
    </w:rPr>
  </w:style>
  <w:style w:type="character" w:customStyle="1" w:styleId="ListLabel316">
    <w:name w:val="ListLabel 316"/>
    <w:rPr>
      <w:rFonts w:cs="OpenSymbol"/>
    </w:rPr>
  </w:style>
  <w:style w:type="character" w:customStyle="1" w:styleId="ListLabel315">
    <w:name w:val="ListLabel 315"/>
    <w:rPr>
      <w:rFonts w:cs="OpenSymbol"/>
    </w:rPr>
  </w:style>
  <w:style w:type="character" w:customStyle="1" w:styleId="ListLabel314">
    <w:name w:val="ListLabel 314"/>
    <w:rPr>
      <w:rFonts w:ascii="Arial" w:hAnsi="Arial" w:cs="OpenSymbol"/>
    </w:rPr>
  </w:style>
  <w:style w:type="character" w:customStyle="1" w:styleId="ListLabel313">
    <w:name w:val="ListLabel 313"/>
    <w:rPr>
      <w:rFonts w:cs="OpenSymbol"/>
    </w:rPr>
  </w:style>
  <w:style w:type="character" w:customStyle="1" w:styleId="ListLabel312">
    <w:name w:val="ListLabel 312"/>
    <w:rPr>
      <w:rFonts w:cs="OpenSymbol"/>
    </w:rPr>
  </w:style>
  <w:style w:type="character" w:customStyle="1" w:styleId="ListLabel311">
    <w:name w:val="ListLabel 311"/>
    <w:rPr>
      <w:rFonts w:cs="OpenSymbol"/>
    </w:rPr>
  </w:style>
  <w:style w:type="character" w:customStyle="1" w:styleId="ListLabel310">
    <w:name w:val="ListLabel 310"/>
    <w:rPr>
      <w:rFonts w:cs="OpenSymbol"/>
    </w:rPr>
  </w:style>
  <w:style w:type="character" w:customStyle="1" w:styleId="ListLabel309">
    <w:name w:val="ListLabel 309"/>
    <w:rPr>
      <w:rFonts w:cs="OpenSymbol"/>
    </w:rPr>
  </w:style>
  <w:style w:type="character" w:customStyle="1" w:styleId="ListLabel308">
    <w:name w:val="ListLabel 308"/>
    <w:rPr>
      <w:rFonts w:cs="OpenSymbol"/>
    </w:rPr>
  </w:style>
  <w:style w:type="character" w:customStyle="1" w:styleId="ListLabel307">
    <w:name w:val="ListLabel 307"/>
    <w:rPr>
      <w:rFonts w:cs="OpenSymbol"/>
    </w:rPr>
  </w:style>
  <w:style w:type="character" w:customStyle="1" w:styleId="ListLabel306">
    <w:name w:val="ListLabel 306"/>
    <w:rPr>
      <w:rFonts w:cs="OpenSymbol"/>
    </w:rPr>
  </w:style>
  <w:style w:type="character" w:customStyle="1" w:styleId="ListLabel305">
    <w:name w:val="ListLabel 305"/>
    <w:rPr>
      <w:rFonts w:ascii="Arial" w:hAnsi="Arial" w:cs="OpenSymbol"/>
    </w:rPr>
  </w:style>
  <w:style w:type="character" w:customStyle="1" w:styleId="ListLabel304">
    <w:name w:val="ListLabel 304"/>
    <w:rPr>
      <w:rFonts w:cs="OpenSymbol"/>
    </w:rPr>
  </w:style>
  <w:style w:type="character" w:customStyle="1" w:styleId="ListLabel303">
    <w:name w:val="ListLabel 303"/>
    <w:rPr>
      <w:rFonts w:cs="OpenSymbol"/>
    </w:rPr>
  </w:style>
  <w:style w:type="character" w:customStyle="1" w:styleId="ListLabel302">
    <w:name w:val="ListLabel 302"/>
    <w:rPr>
      <w:rFonts w:cs="OpenSymbol"/>
    </w:rPr>
  </w:style>
  <w:style w:type="character" w:customStyle="1" w:styleId="ListLabel301">
    <w:name w:val="ListLabel 301"/>
    <w:rPr>
      <w:rFonts w:cs="OpenSymbol"/>
    </w:rPr>
  </w:style>
  <w:style w:type="character" w:customStyle="1" w:styleId="ListLabel300">
    <w:name w:val="ListLabel 300"/>
    <w:rPr>
      <w:rFonts w:cs="OpenSymbol"/>
    </w:rPr>
  </w:style>
  <w:style w:type="character" w:customStyle="1" w:styleId="ListLabel299">
    <w:name w:val="ListLabel 299"/>
    <w:rPr>
      <w:rFonts w:cs="OpenSymbol"/>
    </w:rPr>
  </w:style>
  <w:style w:type="character" w:customStyle="1" w:styleId="ListLabel298">
    <w:name w:val="ListLabel 298"/>
    <w:rPr>
      <w:rFonts w:cs="OpenSymbol"/>
    </w:rPr>
  </w:style>
  <w:style w:type="character" w:customStyle="1" w:styleId="ListLabel297">
    <w:name w:val="ListLabel 297"/>
    <w:rPr>
      <w:rFonts w:cs="OpenSymbol"/>
    </w:rPr>
  </w:style>
  <w:style w:type="character" w:customStyle="1" w:styleId="ListLabel296">
    <w:name w:val="ListLabel 296"/>
    <w:rPr>
      <w:rFonts w:ascii="Arial" w:hAnsi="Arial" w:cs="OpenSymbol"/>
    </w:rPr>
  </w:style>
  <w:style w:type="character" w:customStyle="1" w:styleId="ListLabel295">
    <w:name w:val="ListLabel 295"/>
    <w:rPr>
      <w:rFonts w:cs="OpenSymbol"/>
    </w:rPr>
  </w:style>
  <w:style w:type="character" w:customStyle="1" w:styleId="ListLabel294">
    <w:name w:val="ListLabel 294"/>
    <w:rPr>
      <w:rFonts w:cs="OpenSymbol"/>
    </w:rPr>
  </w:style>
  <w:style w:type="character" w:customStyle="1" w:styleId="ListLabel293">
    <w:name w:val="ListLabel 293"/>
    <w:rPr>
      <w:rFonts w:cs="OpenSymbol"/>
    </w:rPr>
  </w:style>
  <w:style w:type="character" w:customStyle="1" w:styleId="ListLabel292">
    <w:name w:val="ListLabel 292"/>
    <w:rPr>
      <w:rFonts w:cs="OpenSymbol"/>
    </w:rPr>
  </w:style>
  <w:style w:type="character" w:customStyle="1" w:styleId="ListLabel291">
    <w:name w:val="ListLabel 291"/>
    <w:rPr>
      <w:rFonts w:cs="OpenSymbol"/>
    </w:rPr>
  </w:style>
  <w:style w:type="character" w:customStyle="1" w:styleId="ListLabel290">
    <w:name w:val="ListLabel 290"/>
    <w:rPr>
      <w:rFonts w:cs="OpenSymbol"/>
    </w:rPr>
  </w:style>
  <w:style w:type="character" w:customStyle="1" w:styleId="ListLabel289">
    <w:name w:val="ListLabel 289"/>
    <w:rPr>
      <w:rFonts w:cs="OpenSymbol"/>
    </w:rPr>
  </w:style>
  <w:style w:type="character" w:customStyle="1" w:styleId="ListLabel288">
    <w:name w:val="ListLabel 288"/>
    <w:rPr>
      <w:rFonts w:cs="OpenSymbol"/>
    </w:rPr>
  </w:style>
  <w:style w:type="character" w:customStyle="1" w:styleId="ListLabel287">
    <w:name w:val="ListLabel 287"/>
    <w:rPr>
      <w:rFonts w:ascii="Arial" w:hAnsi="Arial" w:cs="OpenSymbol"/>
    </w:rPr>
  </w:style>
  <w:style w:type="character" w:customStyle="1" w:styleId="ListLabel286">
    <w:name w:val="ListLabel 286"/>
    <w:rPr>
      <w:rFonts w:cs="OpenSymbol"/>
    </w:rPr>
  </w:style>
  <w:style w:type="character" w:customStyle="1" w:styleId="ListLabel285">
    <w:name w:val="ListLabel 285"/>
    <w:rPr>
      <w:rFonts w:cs="OpenSymbol"/>
    </w:rPr>
  </w:style>
  <w:style w:type="character" w:customStyle="1" w:styleId="ListLabel284">
    <w:name w:val="ListLabel 284"/>
    <w:rPr>
      <w:rFonts w:cs="OpenSymbol"/>
    </w:rPr>
  </w:style>
  <w:style w:type="character" w:customStyle="1" w:styleId="ListLabel283">
    <w:name w:val="ListLabel 283"/>
    <w:rPr>
      <w:rFonts w:cs="OpenSymbol"/>
    </w:rPr>
  </w:style>
  <w:style w:type="character" w:customStyle="1" w:styleId="ListLabel282">
    <w:name w:val="ListLabel 282"/>
    <w:rPr>
      <w:rFonts w:cs="OpenSymbol"/>
    </w:rPr>
  </w:style>
  <w:style w:type="character" w:customStyle="1" w:styleId="ListLabel281">
    <w:name w:val="ListLabel 281"/>
    <w:rPr>
      <w:rFonts w:cs="OpenSymbol"/>
    </w:rPr>
  </w:style>
  <w:style w:type="character" w:customStyle="1" w:styleId="ListLabel280">
    <w:name w:val="ListLabel 280"/>
    <w:rPr>
      <w:rFonts w:cs="OpenSymbol"/>
    </w:rPr>
  </w:style>
  <w:style w:type="character" w:customStyle="1" w:styleId="ListLabel279">
    <w:name w:val="ListLabel 279"/>
    <w:rPr>
      <w:rFonts w:cs="OpenSymbol"/>
    </w:rPr>
  </w:style>
  <w:style w:type="character" w:customStyle="1" w:styleId="ListLabel278">
    <w:name w:val="ListLabel 278"/>
    <w:rPr>
      <w:rFonts w:ascii="Arial" w:hAnsi="Arial" w:cs="OpenSymbol"/>
    </w:rPr>
  </w:style>
  <w:style w:type="character" w:customStyle="1" w:styleId="ListLabel277">
    <w:name w:val="ListLabel 277"/>
    <w:rPr>
      <w:rFonts w:cs="OpenSymbol"/>
    </w:rPr>
  </w:style>
  <w:style w:type="character" w:customStyle="1" w:styleId="ListLabel276">
    <w:name w:val="ListLabel 276"/>
    <w:rPr>
      <w:rFonts w:cs="OpenSymbol"/>
    </w:rPr>
  </w:style>
  <w:style w:type="character" w:customStyle="1" w:styleId="ListLabel275">
    <w:name w:val="ListLabel 275"/>
    <w:rPr>
      <w:rFonts w:cs="OpenSymbol"/>
    </w:rPr>
  </w:style>
  <w:style w:type="character" w:customStyle="1" w:styleId="ListLabel274">
    <w:name w:val="ListLabel 274"/>
    <w:rPr>
      <w:rFonts w:cs="OpenSymbol"/>
    </w:rPr>
  </w:style>
  <w:style w:type="character" w:customStyle="1" w:styleId="ListLabel273">
    <w:name w:val="ListLabel 273"/>
    <w:rPr>
      <w:rFonts w:cs="OpenSymbol"/>
    </w:rPr>
  </w:style>
  <w:style w:type="character" w:customStyle="1" w:styleId="ListLabel272">
    <w:name w:val="ListLabel 272"/>
    <w:rPr>
      <w:rFonts w:cs="OpenSymbol"/>
    </w:rPr>
  </w:style>
  <w:style w:type="character" w:customStyle="1" w:styleId="ListLabel271">
    <w:name w:val="ListLabel 271"/>
    <w:rPr>
      <w:rFonts w:cs="OpenSymbol"/>
    </w:rPr>
  </w:style>
  <w:style w:type="character" w:customStyle="1" w:styleId="ListLabel270">
    <w:name w:val="ListLabel 270"/>
    <w:rPr>
      <w:rFonts w:cs="OpenSymbol"/>
    </w:rPr>
  </w:style>
  <w:style w:type="character" w:customStyle="1" w:styleId="ListLabel269">
    <w:name w:val="ListLabel 269"/>
    <w:rPr>
      <w:rFonts w:ascii="Arial" w:hAnsi="Arial" w:cs="OpenSymbol"/>
    </w:rPr>
  </w:style>
  <w:style w:type="character" w:customStyle="1" w:styleId="ListLabel268">
    <w:name w:val="ListLabel 268"/>
    <w:rPr>
      <w:rFonts w:cs="OpenSymbol"/>
    </w:rPr>
  </w:style>
  <w:style w:type="character" w:customStyle="1" w:styleId="ListLabel267">
    <w:name w:val="ListLabel 267"/>
    <w:rPr>
      <w:rFonts w:cs="OpenSymbol"/>
    </w:rPr>
  </w:style>
  <w:style w:type="character" w:customStyle="1" w:styleId="ListLabel266">
    <w:name w:val="ListLabel 266"/>
    <w:rPr>
      <w:rFonts w:cs="OpenSymbol"/>
    </w:rPr>
  </w:style>
  <w:style w:type="character" w:customStyle="1" w:styleId="ListLabel265">
    <w:name w:val="ListLabel 265"/>
    <w:rPr>
      <w:rFonts w:cs="OpenSymbol"/>
    </w:rPr>
  </w:style>
  <w:style w:type="character" w:customStyle="1" w:styleId="ListLabel264">
    <w:name w:val="ListLabel 264"/>
    <w:rPr>
      <w:rFonts w:cs="OpenSymbol"/>
    </w:rPr>
  </w:style>
  <w:style w:type="character" w:customStyle="1" w:styleId="ListLabel263">
    <w:name w:val="ListLabel 263"/>
    <w:rPr>
      <w:rFonts w:cs="OpenSymbol"/>
    </w:rPr>
  </w:style>
  <w:style w:type="character" w:customStyle="1" w:styleId="ListLabel262">
    <w:name w:val="ListLabel 262"/>
    <w:rPr>
      <w:rFonts w:cs="OpenSymbol"/>
    </w:rPr>
  </w:style>
  <w:style w:type="character" w:customStyle="1" w:styleId="ListLabel261">
    <w:name w:val="ListLabel 261"/>
    <w:rPr>
      <w:rFonts w:cs="OpenSymbol"/>
    </w:rPr>
  </w:style>
  <w:style w:type="character" w:customStyle="1" w:styleId="ListLabel260">
    <w:name w:val="ListLabel 260"/>
    <w:rPr>
      <w:rFonts w:ascii="Arial" w:hAnsi="Arial" w:cs="OpenSymbol"/>
    </w:rPr>
  </w:style>
  <w:style w:type="character" w:customStyle="1" w:styleId="ListLabel259">
    <w:name w:val="ListLabel 259"/>
    <w:rPr>
      <w:rFonts w:cs="OpenSymbol"/>
    </w:rPr>
  </w:style>
  <w:style w:type="character" w:customStyle="1" w:styleId="ListLabel258">
    <w:name w:val="ListLabel 258"/>
    <w:rPr>
      <w:rFonts w:cs="OpenSymbol"/>
    </w:rPr>
  </w:style>
  <w:style w:type="character" w:customStyle="1" w:styleId="ListLabel257">
    <w:name w:val="ListLabel 257"/>
    <w:rPr>
      <w:rFonts w:cs="OpenSymbol"/>
    </w:rPr>
  </w:style>
  <w:style w:type="character" w:customStyle="1" w:styleId="ListLabel256">
    <w:name w:val="ListLabel 256"/>
    <w:rPr>
      <w:rFonts w:cs="OpenSymbol"/>
    </w:rPr>
  </w:style>
  <w:style w:type="character" w:customStyle="1" w:styleId="ListLabel255">
    <w:name w:val="ListLabel 255"/>
    <w:rPr>
      <w:rFonts w:cs="OpenSymbol"/>
    </w:rPr>
  </w:style>
  <w:style w:type="character" w:customStyle="1" w:styleId="ListLabel254">
    <w:name w:val="ListLabel 254"/>
    <w:rPr>
      <w:rFonts w:cs="OpenSymbol"/>
    </w:rPr>
  </w:style>
  <w:style w:type="character" w:customStyle="1" w:styleId="ListLabel253">
    <w:name w:val="ListLabel 253"/>
    <w:rPr>
      <w:rFonts w:cs="OpenSymbol"/>
    </w:rPr>
  </w:style>
  <w:style w:type="character" w:customStyle="1" w:styleId="ListLabel252">
    <w:name w:val="ListLabel 252"/>
    <w:rPr>
      <w:rFonts w:cs="OpenSymbol"/>
    </w:rPr>
  </w:style>
  <w:style w:type="character" w:customStyle="1" w:styleId="ListLabel251">
    <w:name w:val="ListLabel 251"/>
    <w:rPr>
      <w:rFonts w:ascii="Arial" w:hAnsi="Arial" w:cs="OpenSymbol"/>
    </w:rPr>
  </w:style>
  <w:style w:type="character" w:customStyle="1" w:styleId="ListLabel250">
    <w:name w:val="ListLabel 250"/>
    <w:rPr>
      <w:rFonts w:cs="OpenSymbol"/>
    </w:rPr>
  </w:style>
  <w:style w:type="character" w:customStyle="1" w:styleId="ListLabel249">
    <w:name w:val="ListLabel 249"/>
    <w:rPr>
      <w:rFonts w:cs="OpenSymbol"/>
    </w:rPr>
  </w:style>
  <w:style w:type="character" w:customStyle="1" w:styleId="ListLabel248">
    <w:name w:val="ListLabel 248"/>
    <w:rPr>
      <w:rFonts w:cs="OpenSymbol"/>
    </w:rPr>
  </w:style>
  <w:style w:type="character" w:customStyle="1" w:styleId="ListLabel247">
    <w:name w:val="ListLabel 247"/>
    <w:rPr>
      <w:rFonts w:cs="OpenSymbol"/>
    </w:rPr>
  </w:style>
  <w:style w:type="character" w:customStyle="1" w:styleId="ListLabel246">
    <w:name w:val="ListLabel 246"/>
    <w:rPr>
      <w:rFonts w:cs="OpenSymbol"/>
    </w:rPr>
  </w:style>
  <w:style w:type="character" w:customStyle="1" w:styleId="ListLabel245">
    <w:name w:val="ListLabel 245"/>
    <w:rPr>
      <w:rFonts w:cs="OpenSymbol"/>
    </w:rPr>
  </w:style>
  <w:style w:type="character" w:customStyle="1" w:styleId="ListLabel244">
    <w:name w:val="ListLabel 244"/>
    <w:rPr>
      <w:rFonts w:cs="OpenSymbol"/>
    </w:rPr>
  </w:style>
  <w:style w:type="character" w:customStyle="1" w:styleId="ListLabel243">
    <w:name w:val="ListLabel 243"/>
    <w:rPr>
      <w:rFonts w:cs="OpenSymbol"/>
    </w:rPr>
  </w:style>
  <w:style w:type="character" w:customStyle="1" w:styleId="ListLabel242">
    <w:name w:val="ListLabel 242"/>
    <w:rPr>
      <w:rFonts w:ascii="Arial" w:hAnsi="Arial" w:cs="OpenSymbol"/>
    </w:rPr>
  </w:style>
  <w:style w:type="character" w:customStyle="1" w:styleId="ListLabel241">
    <w:name w:val="ListLabel 241"/>
    <w:rPr>
      <w:rFonts w:cs="OpenSymbol"/>
    </w:rPr>
  </w:style>
  <w:style w:type="character" w:customStyle="1" w:styleId="ListLabel240">
    <w:name w:val="ListLabel 240"/>
    <w:rPr>
      <w:rFonts w:cs="OpenSymbol"/>
    </w:rPr>
  </w:style>
  <w:style w:type="character" w:customStyle="1" w:styleId="ListLabel239">
    <w:name w:val="ListLabel 239"/>
    <w:rPr>
      <w:rFonts w:cs="OpenSymbol"/>
    </w:rPr>
  </w:style>
  <w:style w:type="character" w:customStyle="1" w:styleId="ListLabel238">
    <w:name w:val="ListLabel 238"/>
    <w:rPr>
      <w:rFonts w:cs="OpenSymbol"/>
    </w:rPr>
  </w:style>
  <w:style w:type="character" w:customStyle="1" w:styleId="ListLabel237">
    <w:name w:val="ListLabel 237"/>
    <w:rPr>
      <w:rFonts w:cs="OpenSymbol"/>
    </w:rPr>
  </w:style>
  <w:style w:type="character" w:customStyle="1" w:styleId="ListLabel236">
    <w:name w:val="ListLabel 236"/>
    <w:rPr>
      <w:rFonts w:cs="OpenSymbol"/>
    </w:rPr>
  </w:style>
  <w:style w:type="character" w:customStyle="1" w:styleId="ListLabel235">
    <w:name w:val="ListLabel 235"/>
    <w:rPr>
      <w:rFonts w:cs="OpenSymbol"/>
    </w:rPr>
  </w:style>
  <w:style w:type="character" w:customStyle="1" w:styleId="ListLabel234">
    <w:name w:val="ListLabel 234"/>
    <w:rPr>
      <w:rFonts w:cs="OpenSymbol"/>
    </w:rPr>
  </w:style>
  <w:style w:type="character" w:customStyle="1" w:styleId="ListLabel233">
    <w:name w:val="ListLabel 233"/>
    <w:rPr>
      <w:rFonts w:cs="OpenSymbol"/>
    </w:rPr>
  </w:style>
  <w:style w:type="character" w:customStyle="1" w:styleId="ListLabel232">
    <w:name w:val="ListLabel 232"/>
    <w:rPr>
      <w:rFonts w:cs="OpenSymbol"/>
    </w:rPr>
  </w:style>
  <w:style w:type="character" w:customStyle="1" w:styleId="ListLabel231">
    <w:name w:val="ListLabel 231"/>
    <w:rPr>
      <w:rFonts w:cs="OpenSymbol"/>
    </w:rPr>
  </w:style>
  <w:style w:type="character" w:customStyle="1" w:styleId="ListLabel230">
    <w:name w:val="ListLabel 230"/>
    <w:rPr>
      <w:rFonts w:cs="OpenSymbol"/>
    </w:rPr>
  </w:style>
  <w:style w:type="character" w:customStyle="1" w:styleId="ListLabel229">
    <w:name w:val="ListLabel 229"/>
    <w:rPr>
      <w:rFonts w:cs="OpenSymbol"/>
    </w:rPr>
  </w:style>
  <w:style w:type="character" w:customStyle="1" w:styleId="ListLabel228">
    <w:name w:val="ListLabel 228"/>
    <w:rPr>
      <w:rFonts w:cs="OpenSymbol"/>
    </w:rPr>
  </w:style>
  <w:style w:type="character" w:customStyle="1" w:styleId="ListLabel227">
    <w:name w:val="ListLabel 227"/>
    <w:rPr>
      <w:rFonts w:cs="OpenSymbol"/>
    </w:rPr>
  </w:style>
  <w:style w:type="character" w:customStyle="1" w:styleId="ListLabel226">
    <w:name w:val="ListLabel 226"/>
    <w:rPr>
      <w:rFonts w:ascii="Arial" w:hAnsi="Arial" w:cs="OpenSymbol"/>
    </w:rPr>
  </w:style>
  <w:style w:type="character" w:customStyle="1" w:styleId="ListLabel225">
    <w:name w:val="ListLabel 225"/>
    <w:rPr>
      <w:rFonts w:ascii="Arial" w:hAnsi="Arial" w:cs="OpenSymbol"/>
    </w:rPr>
  </w:style>
  <w:style w:type="character" w:customStyle="1" w:styleId="ListLabel224">
    <w:name w:val="ListLabel 224"/>
    <w:rPr>
      <w:rFonts w:ascii="Arial" w:hAnsi="Arial" w:cs="OpenSymbol"/>
    </w:rPr>
  </w:style>
  <w:style w:type="character" w:customStyle="1" w:styleId="ListLabel223">
    <w:name w:val="ListLabel 223"/>
    <w:rPr>
      <w:rFonts w:cs="OpenSymbol"/>
    </w:rPr>
  </w:style>
  <w:style w:type="character" w:customStyle="1" w:styleId="ListLabel222">
    <w:name w:val="ListLabel 222"/>
    <w:rPr>
      <w:rFonts w:cs="OpenSymbol"/>
    </w:rPr>
  </w:style>
  <w:style w:type="character" w:customStyle="1" w:styleId="ListLabel221">
    <w:name w:val="ListLabel 221"/>
    <w:rPr>
      <w:rFonts w:cs="OpenSymbol"/>
    </w:rPr>
  </w:style>
  <w:style w:type="character" w:customStyle="1" w:styleId="ListLabel220">
    <w:name w:val="ListLabel 220"/>
    <w:rPr>
      <w:rFonts w:cs="OpenSymbol"/>
    </w:rPr>
  </w:style>
  <w:style w:type="character" w:customStyle="1" w:styleId="ListLabel219">
    <w:name w:val="ListLabel 219"/>
    <w:rPr>
      <w:rFonts w:cs="OpenSymbol"/>
    </w:rPr>
  </w:style>
  <w:style w:type="character" w:customStyle="1" w:styleId="ListLabel218">
    <w:name w:val="ListLabel 218"/>
    <w:rPr>
      <w:rFonts w:cs="OpenSymbol"/>
    </w:rPr>
  </w:style>
  <w:style w:type="character" w:customStyle="1" w:styleId="ListLabel217">
    <w:name w:val="ListLabel 217"/>
    <w:rPr>
      <w:rFonts w:cs="OpenSymbol"/>
    </w:rPr>
  </w:style>
  <w:style w:type="character" w:customStyle="1" w:styleId="ListLabel216">
    <w:name w:val="ListLabel 216"/>
    <w:rPr>
      <w:rFonts w:cs="OpenSymbol"/>
    </w:rPr>
  </w:style>
  <w:style w:type="character" w:customStyle="1" w:styleId="ListLabel215">
    <w:name w:val="ListLabel 215"/>
    <w:rPr>
      <w:rFonts w:ascii="Arial" w:hAnsi="Arial" w:cs="OpenSymbol"/>
    </w:rPr>
  </w:style>
  <w:style w:type="character" w:customStyle="1" w:styleId="ListLabel214">
    <w:name w:val="ListLabel 214"/>
    <w:rPr>
      <w:rFonts w:cs="Arial"/>
      <w:b w:val="0"/>
      <w:bCs w:val="0"/>
      <w:sz w:val="20"/>
      <w:szCs w:val="20"/>
    </w:rPr>
  </w:style>
  <w:style w:type="character" w:customStyle="1" w:styleId="ListLabel213">
    <w:name w:val="ListLabel 213"/>
    <w:rPr>
      <w:rFonts w:cs="Arial"/>
      <w:b w:val="0"/>
      <w:bCs w:val="0"/>
      <w:sz w:val="20"/>
      <w:szCs w:val="20"/>
    </w:rPr>
  </w:style>
  <w:style w:type="character" w:customStyle="1" w:styleId="ListLabel212">
    <w:name w:val="ListLabel 212"/>
    <w:rPr>
      <w:rFonts w:cs="Arial"/>
      <w:b w:val="0"/>
      <w:bCs w:val="0"/>
      <w:sz w:val="20"/>
      <w:szCs w:val="20"/>
    </w:rPr>
  </w:style>
  <w:style w:type="character" w:customStyle="1" w:styleId="ListLabel211">
    <w:name w:val="ListLabel 211"/>
    <w:rPr>
      <w:rFonts w:cs="Arial"/>
      <w:b w:val="0"/>
      <w:bCs w:val="0"/>
      <w:sz w:val="20"/>
      <w:szCs w:val="20"/>
    </w:rPr>
  </w:style>
  <w:style w:type="character" w:customStyle="1" w:styleId="ListLabel210">
    <w:name w:val="ListLabel 210"/>
    <w:rPr>
      <w:rFonts w:cs="Arial"/>
      <w:b w:val="0"/>
      <w:bCs w:val="0"/>
      <w:sz w:val="20"/>
      <w:szCs w:val="20"/>
    </w:rPr>
  </w:style>
  <w:style w:type="character" w:customStyle="1" w:styleId="ListLabel209">
    <w:name w:val="ListLabel 209"/>
    <w:rPr>
      <w:rFonts w:cs="Arial"/>
      <w:b w:val="0"/>
      <w:bCs w:val="0"/>
      <w:sz w:val="20"/>
      <w:szCs w:val="20"/>
    </w:rPr>
  </w:style>
  <w:style w:type="character" w:customStyle="1" w:styleId="ListLabel208">
    <w:name w:val="ListLabel 208"/>
    <w:rPr>
      <w:rFonts w:cs="Arial"/>
      <w:b w:val="0"/>
      <w:bCs w:val="0"/>
      <w:sz w:val="20"/>
      <w:szCs w:val="20"/>
    </w:rPr>
  </w:style>
  <w:style w:type="character" w:customStyle="1" w:styleId="ListLabel207">
    <w:name w:val="ListLabel 207"/>
    <w:rPr>
      <w:rFonts w:cs="Arial"/>
      <w:b w:val="0"/>
      <w:bCs w:val="0"/>
      <w:sz w:val="20"/>
      <w:szCs w:val="20"/>
    </w:rPr>
  </w:style>
  <w:style w:type="character" w:customStyle="1" w:styleId="ListLabel206">
    <w:name w:val="ListLabel 206"/>
    <w:rPr>
      <w:rFonts w:ascii="Arial" w:hAnsi="Arial" w:cs="Arial"/>
      <w:b w:val="0"/>
      <w:bCs w:val="0"/>
      <w:sz w:val="20"/>
      <w:szCs w:val="20"/>
    </w:rPr>
  </w:style>
  <w:style w:type="character" w:customStyle="1" w:styleId="ListLabel205">
    <w:name w:val="ListLabel 205"/>
    <w:rPr>
      <w:rFonts w:cs="Arial"/>
      <w:b w:val="0"/>
      <w:bCs w:val="0"/>
      <w:sz w:val="20"/>
      <w:szCs w:val="20"/>
    </w:rPr>
  </w:style>
  <w:style w:type="character" w:customStyle="1" w:styleId="ListLabel204">
    <w:name w:val="ListLabel 204"/>
    <w:rPr>
      <w:rFonts w:cs="Arial"/>
      <w:b w:val="0"/>
      <w:bCs w:val="0"/>
      <w:sz w:val="20"/>
      <w:szCs w:val="20"/>
    </w:rPr>
  </w:style>
  <w:style w:type="character" w:customStyle="1" w:styleId="ListLabel203">
    <w:name w:val="ListLabel 203"/>
    <w:rPr>
      <w:rFonts w:cs="Arial"/>
      <w:b w:val="0"/>
      <w:bCs w:val="0"/>
      <w:sz w:val="20"/>
      <w:szCs w:val="20"/>
    </w:rPr>
  </w:style>
  <w:style w:type="character" w:customStyle="1" w:styleId="ListLabel202">
    <w:name w:val="ListLabel 202"/>
    <w:rPr>
      <w:rFonts w:cs="Arial"/>
      <w:b w:val="0"/>
      <w:bCs w:val="0"/>
      <w:sz w:val="20"/>
      <w:szCs w:val="20"/>
    </w:rPr>
  </w:style>
  <w:style w:type="character" w:customStyle="1" w:styleId="ListLabel201">
    <w:name w:val="ListLabel 201"/>
    <w:rPr>
      <w:rFonts w:cs="Arial"/>
      <w:b w:val="0"/>
      <w:bCs w:val="0"/>
      <w:sz w:val="20"/>
      <w:szCs w:val="20"/>
    </w:rPr>
  </w:style>
  <w:style w:type="character" w:customStyle="1" w:styleId="ListLabel200">
    <w:name w:val="ListLabel 200"/>
    <w:rPr>
      <w:rFonts w:cs="Arial"/>
      <w:b w:val="0"/>
      <w:bCs w:val="0"/>
      <w:sz w:val="20"/>
      <w:szCs w:val="20"/>
    </w:rPr>
  </w:style>
  <w:style w:type="character" w:customStyle="1" w:styleId="ListLabel199">
    <w:name w:val="ListLabel 199"/>
    <w:rPr>
      <w:rFonts w:cs="Arial"/>
      <w:b w:val="0"/>
      <w:bCs w:val="0"/>
      <w:sz w:val="20"/>
      <w:szCs w:val="20"/>
    </w:rPr>
  </w:style>
  <w:style w:type="character" w:customStyle="1" w:styleId="ListLabel198">
    <w:name w:val="ListLabel 198"/>
    <w:rPr>
      <w:rFonts w:cs="Arial"/>
      <w:b w:val="0"/>
      <w:bCs w:val="0"/>
      <w:sz w:val="20"/>
      <w:szCs w:val="20"/>
    </w:rPr>
  </w:style>
  <w:style w:type="character" w:customStyle="1" w:styleId="ListLabel197">
    <w:name w:val="ListLabel 197"/>
    <w:rPr>
      <w:rFonts w:cs="Arial"/>
      <w:b w:val="0"/>
      <w:bCs w:val="0"/>
      <w:sz w:val="20"/>
      <w:szCs w:val="20"/>
    </w:rPr>
  </w:style>
  <w:style w:type="character" w:customStyle="1" w:styleId="ListLabel196">
    <w:name w:val="ListLabel 196"/>
    <w:rPr>
      <w:rFonts w:cs="OpenSymbol"/>
    </w:rPr>
  </w:style>
  <w:style w:type="character" w:customStyle="1" w:styleId="ListLabel195">
    <w:name w:val="ListLabel 195"/>
    <w:rPr>
      <w:rFonts w:cs="OpenSymbol"/>
    </w:rPr>
  </w:style>
  <w:style w:type="character" w:customStyle="1" w:styleId="ListLabel194">
    <w:name w:val="ListLabel 194"/>
    <w:rPr>
      <w:rFonts w:cs="OpenSymbol"/>
    </w:rPr>
  </w:style>
  <w:style w:type="character" w:customStyle="1" w:styleId="ListLabel193">
    <w:name w:val="ListLabel 193"/>
    <w:rPr>
      <w:rFonts w:cs="OpenSymbol"/>
    </w:rPr>
  </w:style>
  <w:style w:type="character" w:customStyle="1" w:styleId="ListLabel192">
    <w:name w:val="ListLabel 192"/>
    <w:rPr>
      <w:rFonts w:cs="OpenSymbol"/>
    </w:rPr>
  </w:style>
  <w:style w:type="character" w:customStyle="1" w:styleId="ListLabel191">
    <w:name w:val="ListLabel 191"/>
    <w:rPr>
      <w:rFonts w:cs="OpenSymbol"/>
    </w:rPr>
  </w:style>
  <w:style w:type="character" w:customStyle="1" w:styleId="ListLabel190">
    <w:name w:val="ListLabel 190"/>
    <w:rPr>
      <w:rFonts w:cs="OpenSymbol"/>
    </w:rPr>
  </w:style>
  <w:style w:type="character" w:customStyle="1" w:styleId="ListLabel189">
    <w:name w:val="ListLabel 189"/>
    <w:rPr>
      <w:rFonts w:cs="OpenSymbol"/>
    </w:rPr>
  </w:style>
  <w:style w:type="character" w:customStyle="1" w:styleId="ListLabel188">
    <w:name w:val="ListLabel 188"/>
    <w:rPr>
      <w:rFonts w:ascii="Arial" w:hAnsi="Arial" w:cs="OpenSymbol"/>
    </w:rPr>
  </w:style>
  <w:style w:type="character" w:customStyle="1" w:styleId="ListLabel187">
    <w:name w:val="ListLabel 187"/>
    <w:rPr>
      <w:rFonts w:cs="OpenSymbol"/>
    </w:rPr>
  </w:style>
  <w:style w:type="character" w:customStyle="1" w:styleId="ListLabel186">
    <w:name w:val="ListLabel 186"/>
    <w:rPr>
      <w:rFonts w:cs="OpenSymbol"/>
    </w:rPr>
  </w:style>
  <w:style w:type="character" w:customStyle="1" w:styleId="ListLabel185">
    <w:name w:val="ListLabel 185"/>
    <w:rPr>
      <w:rFonts w:cs="OpenSymbol"/>
    </w:rPr>
  </w:style>
  <w:style w:type="character" w:customStyle="1" w:styleId="ListLabel184">
    <w:name w:val="ListLabel 184"/>
    <w:rPr>
      <w:rFonts w:cs="OpenSymbol"/>
    </w:rPr>
  </w:style>
  <w:style w:type="character" w:customStyle="1" w:styleId="ListLabel183">
    <w:name w:val="ListLabel 183"/>
    <w:rPr>
      <w:rFonts w:cs="OpenSymbol"/>
    </w:rPr>
  </w:style>
  <w:style w:type="character" w:customStyle="1" w:styleId="ListLabel182">
    <w:name w:val="ListLabel 182"/>
    <w:rPr>
      <w:rFonts w:cs="OpenSymbol"/>
    </w:rPr>
  </w:style>
  <w:style w:type="character" w:customStyle="1" w:styleId="ListLabel181">
    <w:name w:val="ListLabel 181"/>
    <w:rPr>
      <w:rFonts w:cs="OpenSymbol"/>
    </w:rPr>
  </w:style>
  <w:style w:type="character" w:customStyle="1" w:styleId="ListLabel180">
    <w:name w:val="ListLabel 180"/>
    <w:rPr>
      <w:rFonts w:cs="OpenSymbol"/>
    </w:rPr>
  </w:style>
  <w:style w:type="character" w:customStyle="1" w:styleId="ListLabel179">
    <w:name w:val="ListLabel 179"/>
    <w:rPr>
      <w:rFonts w:ascii="Arial" w:hAnsi="Arial" w:cs="OpenSymbol"/>
    </w:rPr>
  </w:style>
  <w:style w:type="character" w:customStyle="1" w:styleId="ListLabel178">
    <w:name w:val="ListLabel 178"/>
    <w:rPr>
      <w:rFonts w:cs="Arial"/>
      <w:b w:val="0"/>
      <w:bCs w:val="0"/>
      <w:sz w:val="20"/>
      <w:szCs w:val="20"/>
    </w:rPr>
  </w:style>
  <w:style w:type="character" w:customStyle="1" w:styleId="ListLabel177">
    <w:name w:val="ListLabel 177"/>
    <w:rPr>
      <w:rFonts w:cs="Arial"/>
      <w:b w:val="0"/>
      <w:bCs w:val="0"/>
      <w:sz w:val="20"/>
      <w:szCs w:val="20"/>
    </w:rPr>
  </w:style>
  <w:style w:type="character" w:customStyle="1" w:styleId="ListLabel176">
    <w:name w:val="ListLabel 176"/>
    <w:rPr>
      <w:rFonts w:cs="Arial"/>
      <w:b w:val="0"/>
      <w:bCs w:val="0"/>
      <w:sz w:val="20"/>
      <w:szCs w:val="20"/>
    </w:rPr>
  </w:style>
  <w:style w:type="character" w:customStyle="1" w:styleId="ListLabel175">
    <w:name w:val="ListLabel 175"/>
    <w:rPr>
      <w:rFonts w:cs="Arial"/>
      <w:b w:val="0"/>
      <w:bCs w:val="0"/>
      <w:sz w:val="20"/>
      <w:szCs w:val="20"/>
    </w:rPr>
  </w:style>
  <w:style w:type="character" w:customStyle="1" w:styleId="ListLabel174">
    <w:name w:val="ListLabel 174"/>
    <w:rPr>
      <w:rFonts w:cs="Arial"/>
      <w:b w:val="0"/>
      <w:bCs w:val="0"/>
      <w:sz w:val="20"/>
      <w:szCs w:val="20"/>
    </w:rPr>
  </w:style>
  <w:style w:type="character" w:customStyle="1" w:styleId="ListLabel173">
    <w:name w:val="ListLabel 173"/>
    <w:rPr>
      <w:rFonts w:cs="Arial"/>
      <w:b w:val="0"/>
      <w:bCs w:val="0"/>
      <w:sz w:val="20"/>
      <w:szCs w:val="20"/>
    </w:rPr>
  </w:style>
  <w:style w:type="character" w:customStyle="1" w:styleId="ListLabel172">
    <w:name w:val="ListLabel 172"/>
    <w:rPr>
      <w:rFonts w:cs="Arial"/>
      <w:b w:val="0"/>
      <w:bCs w:val="0"/>
      <w:sz w:val="20"/>
      <w:szCs w:val="20"/>
    </w:rPr>
  </w:style>
  <w:style w:type="character" w:customStyle="1" w:styleId="ListLabel171">
    <w:name w:val="ListLabel 171"/>
    <w:rPr>
      <w:rFonts w:ascii="Arial" w:hAnsi="Arial" w:cs="Arial"/>
      <w:b w:val="0"/>
      <w:bCs w:val="0"/>
      <w:sz w:val="20"/>
      <w:szCs w:val="20"/>
    </w:rPr>
  </w:style>
  <w:style w:type="character" w:customStyle="1" w:styleId="ListLabel170">
    <w:name w:val="ListLabel 170"/>
    <w:rPr>
      <w:rFonts w:ascii="Arial" w:hAnsi="Arial" w:cs="Arial"/>
      <w:b/>
      <w:bCs w:val="0"/>
      <w:sz w:val="20"/>
      <w:szCs w:val="20"/>
    </w:rPr>
  </w:style>
  <w:style w:type="character" w:customStyle="1" w:styleId="ListLabel169">
    <w:name w:val="ListLabel 169"/>
    <w:rPr>
      <w:rFonts w:cs="Arial"/>
      <w:b w:val="0"/>
      <w:bCs w:val="0"/>
      <w:sz w:val="20"/>
      <w:szCs w:val="20"/>
    </w:rPr>
  </w:style>
  <w:style w:type="character" w:customStyle="1" w:styleId="ListLabel168">
    <w:name w:val="ListLabel 168"/>
    <w:rPr>
      <w:rFonts w:cs="Arial"/>
      <w:b w:val="0"/>
      <w:bCs w:val="0"/>
      <w:sz w:val="20"/>
      <w:szCs w:val="20"/>
    </w:rPr>
  </w:style>
  <w:style w:type="character" w:customStyle="1" w:styleId="ListLabel167">
    <w:name w:val="ListLabel 167"/>
    <w:rPr>
      <w:rFonts w:cs="Arial"/>
      <w:b w:val="0"/>
      <w:bCs w:val="0"/>
      <w:sz w:val="20"/>
      <w:szCs w:val="20"/>
    </w:rPr>
  </w:style>
  <w:style w:type="character" w:customStyle="1" w:styleId="ListLabel166">
    <w:name w:val="ListLabel 166"/>
    <w:rPr>
      <w:rFonts w:cs="Arial"/>
      <w:b w:val="0"/>
      <w:bCs w:val="0"/>
      <w:sz w:val="20"/>
      <w:szCs w:val="20"/>
    </w:rPr>
  </w:style>
  <w:style w:type="character" w:customStyle="1" w:styleId="ListLabel165">
    <w:name w:val="ListLabel 165"/>
    <w:rPr>
      <w:rFonts w:cs="Arial"/>
      <w:b w:val="0"/>
      <w:bCs w:val="0"/>
      <w:sz w:val="20"/>
      <w:szCs w:val="20"/>
    </w:rPr>
  </w:style>
  <w:style w:type="character" w:customStyle="1" w:styleId="ListLabel164">
    <w:name w:val="ListLabel 164"/>
    <w:rPr>
      <w:rFonts w:cs="Arial"/>
      <w:b w:val="0"/>
      <w:bCs w:val="0"/>
      <w:sz w:val="20"/>
      <w:szCs w:val="20"/>
    </w:rPr>
  </w:style>
  <w:style w:type="character" w:customStyle="1" w:styleId="ListLabel163">
    <w:name w:val="ListLabel 163"/>
    <w:rPr>
      <w:rFonts w:cs="Arial"/>
      <w:b w:val="0"/>
      <w:bCs w:val="0"/>
      <w:sz w:val="20"/>
      <w:szCs w:val="20"/>
    </w:rPr>
  </w:style>
  <w:style w:type="character" w:customStyle="1" w:styleId="ListLabel162">
    <w:name w:val="ListLabel 162"/>
    <w:rPr>
      <w:rFonts w:cs="Arial"/>
      <w:b w:val="0"/>
      <w:bCs w:val="0"/>
      <w:sz w:val="20"/>
      <w:szCs w:val="20"/>
    </w:rPr>
  </w:style>
  <w:style w:type="character" w:customStyle="1" w:styleId="ListLabel161">
    <w:name w:val="ListLabel 161"/>
    <w:rPr>
      <w:rFonts w:ascii="Arial" w:hAnsi="Arial" w:cs="Arial"/>
      <w:b w:val="0"/>
      <w:bCs w:val="0"/>
      <w:sz w:val="20"/>
      <w:szCs w:val="20"/>
    </w:rPr>
  </w:style>
  <w:style w:type="character" w:customStyle="1" w:styleId="ListLabel160">
    <w:name w:val="ListLabel 160"/>
    <w:rPr>
      <w:rFonts w:cs="Symbol"/>
    </w:rPr>
  </w:style>
  <w:style w:type="character" w:customStyle="1" w:styleId="ListLabel159">
    <w:name w:val="ListLabel 159"/>
    <w:rPr>
      <w:rFonts w:cs="StarSymbol"/>
      <w:sz w:val="18"/>
      <w:szCs w:val="18"/>
    </w:rPr>
  </w:style>
  <w:style w:type="character" w:customStyle="1" w:styleId="ListLabel158">
    <w:name w:val="ListLabel 158"/>
    <w:rPr>
      <w:rFonts w:cs="StarSymbol"/>
      <w:sz w:val="18"/>
      <w:szCs w:val="18"/>
    </w:rPr>
  </w:style>
  <w:style w:type="character" w:customStyle="1" w:styleId="ListLabel157">
    <w:name w:val="ListLabel 157"/>
    <w:rPr>
      <w:rFonts w:cs="StarSymbol"/>
      <w:sz w:val="18"/>
      <w:szCs w:val="18"/>
    </w:rPr>
  </w:style>
  <w:style w:type="character" w:customStyle="1" w:styleId="ListLabel156">
    <w:name w:val="ListLabel 156"/>
    <w:rPr>
      <w:rFonts w:cs="StarSymbol"/>
      <w:sz w:val="18"/>
      <w:szCs w:val="18"/>
    </w:rPr>
  </w:style>
  <w:style w:type="character" w:customStyle="1" w:styleId="ListLabel155">
    <w:name w:val="ListLabel 155"/>
    <w:rPr>
      <w:rFonts w:cs="StarSymbol"/>
      <w:sz w:val="18"/>
      <w:szCs w:val="18"/>
    </w:rPr>
  </w:style>
  <w:style w:type="character" w:customStyle="1" w:styleId="ListLabel154">
    <w:name w:val="ListLabel 154"/>
    <w:rPr>
      <w:rFonts w:cs="StarSymbol"/>
      <w:sz w:val="18"/>
      <w:szCs w:val="18"/>
    </w:rPr>
  </w:style>
  <w:style w:type="character" w:customStyle="1" w:styleId="ListLabel153">
    <w:name w:val="ListLabel 153"/>
    <w:rPr>
      <w:rFonts w:cs="StarSymbol"/>
      <w:sz w:val="18"/>
      <w:szCs w:val="18"/>
    </w:rPr>
  </w:style>
  <w:style w:type="character" w:customStyle="1" w:styleId="ListLabel152">
    <w:name w:val="ListLabel 152"/>
    <w:rPr>
      <w:rFonts w:cs="StarSymbol"/>
      <w:sz w:val="18"/>
      <w:szCs w:val="18"/>
    </w:rPr>
  </w:style>
  <w:style w:type="character" w:customStyle="1" w:styleId="ListLabel151">
    <w:name w:val="ListLabel 151"/>
    <w:rPr>
      <w:rFonts w:cs="StarSymbol"/>
      <w:b w:val="0"/>
      <w:sz w:val="18"/>
      <w:szCs w:val="18"/>
    </w:rPr>
  </w:style>
  <w:style w:type="character" w:customStyle="1" w:styleId="ListLabel150">
    <w:name w:val="ListLabel 150"/>
    <w:rPr>
      <w:rFonts w:cs="StarSymbol"/>
      <w:sz w:val="18"/>
      <w:szCs w:val="18"/>
    </w:rPr>
  </w:style>
  <w:style w:type="character" w:customStyle="1" w:styleId="ListLabel149">
    <w:name w:val="ListLabel 149"/>
    <w:rPr>
      <w:rFonts w:cs="StarSymbol"/>
      <w:sz w:val="18"/>
      <w:szCs w:val="18"/>
    </w:rPr>
  </w:style>
  <w:style w:type="character" w:customStyle="1" w:styleId="ListLabel148">
    <w:name w:val="ListLabel 148"/>
    <w:rPr>
      <w:rFonts w:cs="StarSymbol"/>
      <w:sz w:val="18"/>
      <w:szCs w:val="18"/>
      <w:lang w:val="pl-PL"/>
    </w:rPr>
  </w:style>
  <w:style w:type="character" w:customStyle="1" w:styleId="ListLabel147">
    <w:name w:val="ListLabel 147"/>
    <w:rPr>
      <w:rFonts w:cs="StarSymbol"/>
      <w:sz w:val="18"/>
      <w:szCs w:val="18"/>
    </w:rPr>
  </w:style>
  <w:style w:type="character" w:customStyle="1" w:styleId="ListLabel146">
    <w:name w:val="ListLabel 146"/>
    <w:rPr>
      <w:rFonts w:cs="StarSymbol"/>
      <w:sz w:val="18"/>
      <w:szCs w:val="18"/>
    </w:rPr>
  </w:style>
  <w:style w:type="character" w:customStyle="1" w:styleId="ListLabel145">
    <w:name w:val="ListLabel 145"/>
    <w:rPr>
      <w:rFonts w:cs="StarSymbol"/>
      <w:sz w:val="18"/>
      <w:szCs w:val="18"/>
      <w:lang w:val="pl-PL"/>
    </w:rPr>
  </w:style>
  <w:style w:type="character" w:customStyle="1" w:styleId="ListLabel144">
    <w:name w:val="ListLabel 144"/>
    <w:rPr>
      <w:rFonts w:cs="StarSymbol"/>
      <w:sz w:val="18"/>
      <w:szCs w:val="18"/>
    </w:rPr>
  </w:style>
  <w:style w:type="character" w:customStyle="1" w:styleId="ListLabel143">
    <w:name w:val="ListLabel 143"/>
    <w:rPr>
      <w:rFonts w:cs="StarSymbol"/>
      <w:sz w:val="18"/>
      <w:szCs w:val="18"/>
    </w:rPr>
  </w:style>
  <w:style w:type="character" w:customStyle="1" w:styleId="ListLabel142">
    <w:name w:val="ListLabel 142"/>
    <w:rPr>
      <w:rFonts w:cs="StarSymbol"/>
      <w:b w:val="0"/>
      <w:sz w:val="18"/>
      <w:szCs w:val="18"/>
      <w:lang w:val="pl-PL"/>
    </w:rPr>
  </w:style>
  <w:style w:type="character" w:customStyle="1" w:styleId="ListLabel141">
    <w:name w:val="ListLabel 141"/>
    <w:rPr>
      <w:rFonts w:cs="StarSymbol"/>
      <w:sz w:val="18"/>
      <w:szCs w:val="18"/>
    </w:rPr>
  </w:style>
  <w:style w:type="character" w:customStyle="1" w:styleId="ListLabel140">
    <w:name w:val="ListLabel 140"/>
    <w:rPr>
      <w:rFonts w:cs="StarSymbol"/>
      <w:sz w:val="18"/>
      <w:szCs w:val="18"/>
    </w:rPr>
  </w:style>
  <w:style w:type="character" w:customStyle="1" w:styleId="ListLabel139">
    <w:name w:val="ListLabel 139"/>
    <w:rPr>
      <w:rFonts w:cs="StarSymbol"/>
      <w:sz w:val="18"/>
      <w:szCs w:val="18"/>
    </w:rPr>
  </w:style>
  <w:style w:type="character" w:customStyle="1" w:styleId="ListLabel138">
    <w:name w:val="ListLabel 138"/>
    <w:rPr>
      <w:rFonts w:cs="StarSymbol"/>
      <w:sz w:val="18"/>
      <w:szCs w:val="18"/>
    </w:rPr>
  </w:style>
  <w:style w:type="character" w:customStyle="1" w:styleId="ListLabel137">
    <w:name w:val="ListLabel 137"/>
    <w:rPr>
      <w:rFonts w:cs="StarSymbol"/>
      <w:sz w:val="18"/>
      <w:szCs w:val="18"/>
    </w:rPr>
  </w:style>
  <w:style w:type="character" w:customStyle="1" w:styleId="ListLabel136">
    <w:name w:val="ListLabel 136"/>
    <w:rPr>
      <w:rFonts w:cs="StarSymbol"/>
      <w:sz w:val="18"/>
      <w:szCs w:val="18"/>
    </w:rPr>
  </w:style>
  <w:style w:type="character" w:customStyle="1" w:styleId="ListLabel135">
    <w:name w:val="ListLabel 135"/>
    <w:rPr>
      <w:rFonts w:cs="StarSymbol"/>
      <w:sz w:val="18"/>
      <w:szCs w:val="18"/>
    </w:rPr>
  </w:style>
  <w:style w:type="character" w:customStyle="1" w:styleId="ListLabel134">
    <w:name w:val="ListLabel 134"/>
    <w:rPr>
      <w:rFonts w:cs="StarSymbol"/>
      <w:sz w:val="18"/>
      <w:szCs w:val="18"/>
    </w:rPr>
  </w:style>
  <w:style w:type="character" w:customStyle="1" w:styleId="ListLabel133">
    <w:name w:val="ListLabel 133"/>
    <w:rPr>
      <w:rFonts w:ascii="Arial" w:hAnsi="Arial" w:cs="StarSymbol"/>
      <w:b w:val="0"/>
      <w:sz w:val="18"/>
      <w:szCs w:val="18"/>
    </w:rPr>
  </w:style>
  <w:style w:type="character" w:customStyle="1" w:styleId="ListLabel132">
    <w:name w:val="ListLabel 132"/>
    <w:rPr>
      <w:rFonts w:cs="StarSymbol"/>
      <w:sz w:val="18"/>
      <w:szCs w:val="18"/>
    </w:rPr>
  </w:style>
  <w:style w:type="character" w:customStyle="1" w:styleId="ListLabel131">
    <w:name w:val="ListLabel 131"/>
    <w:rPr>
      <w:rFonts w:cs="StarSymbol"/>
      <w:sz w:val="18"/>
      <w:szCs w:val="18"/>
    </w:rPr>
  </w:style>
  <w:style w:type="character" w:customStyle="1" w:styleId="ListLabel130">
    <w:name w:val="ListLabel 130"/>
    <w:rPr>
      <w:rFonts w:cs="StarSymbol"/>
      <w:sz w:val="18"/>
      <w:szCs w:val="18"/>
    </w:rPr>
  </w:style>
  <w:style w:type="character" w:customStyle="1" w:styleId="ListLabel129">
    <w:name w:val="ListLabel 129"/>
    <w:rPr>
      <w:rFonts w:cs="StarSymbol"/>
      <w:sz w:val="18"/>
      <w:szCs w:val="18"/>
    </w:rPr>
  </w:style>
  <w:style w:type="character" w:customStyle="1" w:styleId="ListLabel128">
    <w:name w:val="ListLabel 128"/>
    <w:rPr>
      <w:rFonts w:cs="StarSymbol"/>
      <w:sz w:val="18"/>
      <w:szCs w:val="18"/>
    </w:rPr>
  </w:style>
  <w:style w:type="character" w:customStyle="1" w:styleId="ListLabel127">
    <w:name w:val="ListLabel 127"/>
    <w:rPr>
      <w:rFonts w:cs="StarSymbol"/>
      <w:sz w:val="18"/>
      <w:szCs w:val="18"/>
    </w:rPr>
  </w:style>
  <w:style w:type="character" w:customStyle="1" w:styleId="ListLabel126">
    <w:name w:val="ListLabel 126"/>
    <w:rPr>
      <w:rFonts w:cs="StarSymbol"/>
      <w:sz w:val="18"/>
      <w:szCs w:val="18"/>
    </w:rPr>
  </w:style>
  <w:style w:type="character" w:customStyle="1" w:styleId="ListLabel125">
    <w:name w:val="ListLabel 125"/>
    <w:rPr>
      <w:rFonts w:cs="StarSymbol"/>
      <w:sz w:val="18"/>
      <w:szCs w:val="18"/>
    </w:rPr>
  </w:style>
  <w:style w:type="character" w:customStyle="1" w:styleId="ListLabel124">
    <w:name w:val="ListLabel 124"/>
    <w:rPr>
      <w:rFonts w:cs="StarSymbol"/>
      <w:b w:val="0"/>
      <w:sz w:val="18"/>
      <w:szCs w:val="18"/>
    </w:rPr>
  </w:style>
  <w:style w:type="character" w:customStyle="1" w:styleId="ListLabel123">
    <w:name w:val="ListLabel 123"/>
    <w:rPr>
      <w:rFonts w:cs="StarSymbol"/>
      <w:sz w:val="18"/>
      <w:szCs w:val="18"/>
    </w:rPr>
  </w:style>
  <w:style w:type="character" w:customStyle="1" w:styleId="ListLabel122">
    <w:name w:val="ListLabel 122"/>
    <w:rPr>
      <w:rFonts w:cs="StarSymbol"/>
      <w:sz w:val="18"/>
      <w:szCs w:val="18"/>
    </w:rPr>
  </w:style>
  <w:style w:type="character" w:customStyle="1" w:styleId="ListLabel121">
    <w:name w:val="ListLabel 121"/>
    <w:rPr>
      <w:rFonts w:cs="StarSymbol"/>
      <w:sz w:val="18"/>
      <w:szCs w:val="18"/>
    </w:rPr>
  </w:style>
  <w:style w:type="character" w:customStyle="1" w:styleId="ListLabel120">
    <w:name w:val="ListLabel 120"/>
    <w:rPr>
      <w:rFonts w:cs="StarSymbol"/>
      <w:sz w:val="18"/>
      <w:szCs w:val="18"/>
    </w:rPr>
  </w:style>
  <w:style w:type="character" w:customStyle="1" w:styleId="ListLabel119">
    <w:name w:val="ListLabel 119"/>
    <w:rPr>
      <w:rFonts w:cs="StarSymbol"/>
      <w:sz w:val="18"/>
      <w:szCs w:val="18"/>
    </w:rPr>
  </w:style>
  <w:style w:type="character" w:customStyle="1" w:styleId="ListLabel118">
    <w:name w:val="ListLabel 118"/>
    <w:rPr>
      <w:rFonts w:cs="StarSymbol"/>
      <w:sz w:val="18"/>
      <w:szCs w:val="18"/>
    </w:rPr>
  </w:style>
  <w:style w:type="character" w:customStyle="1" w:styleId="ListLabel117">
    <w:name w:val="ListLabel 117"/>
    <w:rPr>
      <w:rFonts w:cs="StarSymbol"/>
      <w:sz w:val="18"/>
      <w:szCs w:val="18"/>
    </w:rPr>
  </w:style>
  <w:style w:type="character" w:customStyle="1" w:styleId="ListLabel116">
    <w:name w:val="ListLabel 116"/>
    <w:rPr>
      <w:rFonts w:cs="StarSymbol"/>
      <w:sz w:val="18"/>
      <w:szCs w:val="18"/>
    </w:rPr>
  </w:style>
  <w:style w:type="character" w:customStyle="1" w:styleId="ListLabel115">
    <w:name w:val="ListLabel 115"/>
    <w:rPr>
      <w:rFonts w:cs="StarSymbol"/>
      <w:b w:val="0"/>
      <w:sz w:val="18"/>
      <w:szCs w:val="18"/>
    </w:rPr>
  </w:style>
  <w:style w:type="character" w:customStyle="1" w:styleId="ListLabel114">
    <w:name w:val="ListLabel 114"/>
    <w:rPr>
      <w:rFonts w:cs="StarSymbol"/>
      <w:sz w:val="18"/>
      <w:szCs w:val="18"/>
    </w:rPr>
  </w:style>
  <w:style w:type="character" w:customStyle="1" w:styleId="ListLabel113">
    <w:name w:val="ListLabel 113"/>
    <w:rPr>
      <w:rFonts w:cs="StarSymbol"/>
      <w:sz w:val="18"/>
      <w:szCs w:val="18"/>
    </w:rPr>
  </w:style>
  <w:style w:type="character" w:customStyle="1" w:styleId="ListLabel112">
    <w:name w:val="ListLabel 112"/>
    <w:rPr>
      <w:rFonts w:cs="StarSymbol"/>
      <w:sz w:val="18"/>
      <w:szCs w:val="18"/>
    </w:rPr>
  </w:style>
  <w:style w:type="character" w:customStyle="1" w:styleId="ListLabel111">
    <w:name w:val="ListLabel 111"/>
    <w:rPr>
      <w:rFonts w:cs="StarSymbol"/>
      <w:sz w:val="18"/>
      <w:szCs w:val="18"/>
    </w:rPr>
  </w:style>
  <w:style w:type="character" w:customStyle="1" w:styleId="ListLabel110">
    <w:name w:val="ListLabel 110"/>
    <w:rPr>
      <w:rFonts w:cs="StarSymbol"/>
      <w:sz w:val="18"/>
      <w:szCs w:val="18"/>
    </w:rPr>
  </w:style>
  <w:style w:type="character" w:customStyle="1" w:styleId="ListLabel109">
    <w:name w:val="ListLabel 109"/>
    <w:rPr>
      <w:rFonts w:cs="StarSymbol"/>
      <w:sz w:val="18"/>
      <w:szCs w:val="18"/>
    </w:rPr>
  </w:style>
  <w:style w:type="character" w:customStyle="1" w:styleId="ListLabel108">
    <w:name w:val="ListLabel 108"/>
    <w:rPr>
      <w:rFonts w:cs="StarSymbol"/>
      <w:sz w:val="18"/>
      <w:szCs w:val="18"/>
    </w:rPr>
  </w:style>
  <w:style w:type="character" w:customStyle="1" w:styleId="ListLabel107">
    <w:name w:val="ListLabel 107"/>
    <w:rPr>
      <w:rFonts w:cs="StarSymbol"/>
      <w:sz w:val="18"/>
      <w:szCs w:val="18"/>
    </w:rPr>
  </w:style>
  <w:style w:type="character" w:customStyle="1" w:styleId="ListLabel106">
    <w:name w:val="ListLabel 106"/>
    <w:rPr>
      <w:rFonts w:cs="StarSymbol"/>
      <w:b w:val="0"/>
      <w:sz w:val="18"/>
      <w:szCs w:val="18"/>
    </w:rPr>
  </w:style>
  <w:style w:type="character" w:customStyle="1" w:styleId="ListLabel105">
    <w:name w:val="ListLabel 105"/>
    <w:rPr>
      <w:rFonts w:cs="StarSymbol"/>
      <w:sz w:val="18"/>
      <w:szCs w:val="18"/>
    </w:rPr>
  </w:style>
  <w:style w:type="character" w:customStyle="1" w:styleId="ListLabel104">
    <w:name w:val="ListLabel 104"/>
    <w:rPr>
      <w:rFonts w:cs="StarSymbol"/>
      <w:sz w:val="18"/>
      <w:szCs w:val="18"/>
    </w:rPr>
  </w:style>
  <w:style w:type="character" w:customStyle="1" w:styleId="ListLabel103">
    <w:name w:val="ListLabel 103"/>
    <w:rPr>
      <w:rFonts w:cs="Symbol"/>
      <w:sz w:val="18"/>
      <w:szCs w:val="18"/>
    </w:rPr>
  </w:style>
  <w:style w:type="character" w:customStyle="1" w:styleId="ListLabel102">
    <w:name w:val="ListLabel 102"/>
    <w:rPr>
      <w:rFonts w:cs="StarSymbol"/>
      <w:sz w:val="18"/>
      <w:szCs w:val="18"/>
    </w:rPr>
  </w:style>
  <w:style w:type="character" w:customStyle="1" w:styleId="ListLabel101">
    <w:name w:val="ListLabel 101"/>
    <w:rPr>
      <w:rFonts w:cs="StarSymbol"/>
      <w:sz w:val="18"/>
      <w:szCs w:val="18"/>
    </w:rPr>
  </w:style>
  <w:style w:type="character" w:customStyle="1" w:styleId="ListLabel100">
    <w:name w:val="ListLabel 100"/>
    <w:rPr>
      <w:rFonts w:cs="Symbol"/>
      <w:sz w:val="18"/>
      <w:szCs w:val="18"/>
    </w:rPr>
  </w:style>
  <w:style w:type="character" w:customStyle="1" w:styleId="ListLabel99">
    <w:name w:val="ListLabel 99"/>
    <w:rPr>
      <w:rFonts w:cs="StarSymbol"/>
      <w:sz w:val="18"/>
      <w:szCs w:val="18"/>
    </w:rPr>
  </w:style>
  <w:style w:type="character" w:customStyle="1" w:styleId="ListLabel98">
    <w:name w:val="ListLabel 98"/>
    <w:rPr>
      <w:rFonts w:cs="StarSymbol"/>
      <w:sz w:val="18"/>
      <w:szCs w:val="18"/>
    </w:rPr>
  </w:style>
  <w:style w:type="character" w:customStyle="1" w:styleId="ListLabel97">
    <w:name w:val="ListLabel 97"/>
    <w:rPr>
      <w:rFonts w:ascii="Arial" w:hAnsi="Arial" w:cs="Symbol"/>
      <w:sz w:val="20"/>
      <w:szCs w:val="18"/>
    </w:rPr>
  </w:style>
  <w:style w:type="character" w:customStyle="1" w:styleId="ListLabel96">
    <w:name w:val="ListLabel 96"/>
    <w:rPr>
      <w:rFonts w:cs="Courier New"/>
      <w:szCs w:val="20"/>
    </w:rPr>
  </w:style>
  <w:style w:type="character" w:customStyle="1" w:styleId="ListLabel95">
    <w:name w:val="ListLabel 95"/>
    <w:rPr>
      <w:rFonts w:cs="Courier New"/>
      <w:szCs w:val="20"/>
    </w:rPr>
  </w:style>
  <w:style w:type="character" w:customStyle="1" w:styleId="ListLabel94">
    <w:name w:val="ListLabel 94"/>
    <w:rPr>
      <w:rFonts w:cs="StarSymbol"/>
      <w:sz w:val="18"/>
      <w:szCs w:val="18"/>
    </w:rPr>
  </w:style>
  <w:style w:type="character" w:customStyle="1" w:styleId="ListLabel93">
    <w:name w:val="ListLabel 93"/>
    <w:rPr>
      <w:rFonts w:cs="Courier New"/>
      <w:szCs w:val="20"/>
    </w:rPr>
  </w:style>
  <w:style w:type="character" w:customStyle="1" w:styleId="ListLabel92">
    <w:name w:val="ListLabel 92"/>
    <w:rPr>
      <w:rFonts w:cs="Courier New"/>
      <w:szCs w:val="20"/>
    </w:rPr>
  </w:style>
  <w:style w:type="character" w:customStyle="1" w:styleId="ListLabel91">
    <w:name w:val="ListLabel 91"/>
    <w:rPr>
      <w:rFonts w:cs="StarSymbol"/>
      <w:sz w:val="18"/>
      <w:szCs w:val="18"/>
    </w:rPr>
  </w:style>
  <w:style w:type="character" w:customStyle="1" w:styleId="ListLabel90">
    <w:name w:val="ListLabel 90"/>
    <w:rPr>
      <w:rFonts w:cs="Courier New"/>
      <w:szCs w:val="20"/>
    </w:rPr>
  </w:style>
  <w:style w:type="character" w:customStyle="1" w:styleId="ListLabel89">
    <w:name w:val="ListLabel 89"/>
    <w:rPr>
      <w:rFonts w:cs="Courier New"/>
      <w:szCs w:val="20"/>
    </w:rPr>
  </w:style>
  <w:style w:type="character" w:customStyle="1" w:styleId="ListLabel88">
    <w:name w:val="ListLabel 88"/>
    <w:rPr>
      <w:rFonts w:cs="StarSymbol"/>
      <w:sz w:val="20"/>
      <w:szCs w:val="18"/>
    </w:rPr>
  </w:style>
  <w:style w:type="character" w:customStyle="1" w:styleId="ListLabel87">
    <w:name w:val="ListLabel 87"/>
    <w:rPr>
      <w:rFonts w:cs="OpenSymbol"/>
    </w:rPr>
  </w:style>
  <w:style w:type="character" w:customStyle="1" w:styleId="ListLabel86">
    <w:name w:val="ListLabel 86"/>
    <w:rPr>
      <w:rFonts w:cs="Wingdings 2"/>
    </w:rPr>
  </w:style>
  <w:style w:type="character" w:customStyle="1" w:styleId="ListLabel85">
    <w:name w:val="ListLabel 85"/>
    <w:rPr>
      <w:rFonts w:cs="StarSymbol"/>
      <w:sz w:val="18"/>
      <w:szCs w:val="18"/>
    </w:rPr>
  </w:style>
  <w:style w:type="character" w:customStyle="1" w:styleId="ListLabel84">
    <w:name w:val="ListLabel 84"/>
    <w:rPr>
      <w:rFonts w:cs="OpenSymbol"/>
    </w:rPr>
  </w:style>
  <w:style w:type="character" w:customStyle="1" w:styleId="ListLabel83">
    <w:name w:val="ListLabel 83"/>
    <w:rPr>
      <w:rFonts w:cs="Wingdings 2"/>
    </w:rPr>
  </w:style>
  <w:style w:type="character" w:customStyle="1" w:styleId="ListLabel82">
    <w:name w:val="ListLabel 82"/>
    <w:rPr>
      <w:rFonts w:cs="StarSymbol"/>
      <w:sz w:val="18"/>
      <w:szCs w:val="18"/>
    </w:rPr>
  </w:style>
  <w:style w:type="character" w:customStyle="1" w:styleId="ListLabel81">
    <w:name w:val="ListLabel 81"/>
    <w:rPr>
      <w:rFonts w:cs="OpenSymbol"/>
    </w:rPr>
  </w:style>
  <w:style w:type="character" w:customStyle="1" w:styleId="ListLabel80">
    <w:name w:val="ListLabel 80"/>
    <w:rPr>
      <w:rFonts w:cs="Wingdings 2"/>
    </w:rPr>
  </w:style>
  <w:style w:type="character" w:customStyle="1" w:styleId="ListLabel79">
    <w:name w:val="ListLabel 79"/>
    <w:rPr>
      <w:rFonts w:cs="OpenSymbol"/>
      <w:b w:val="0"/>
    </w:rPr>
  </w:style>
  <w:style w:type="character" w:customStyle="1" w:styleId="ListLabel78">
    <w:name w:val="ListLabel 78"/>
    <w:rPr>
      <w:rFonts w:cs="OpenSymbol"/>
    </w:rPr>
  </w:style>
  <w:style w:type="character" w:customStyle="1" w:styleId="ListLabel77">
    <w:name w:val="ListLabel 77"/>
    <w:rPr>
      <w:rFonts w:cs="OpenSymbol"/>
    </w:rPr>
  </w:style>
  <w:style w:type="character" w:customStyle="1" w:styleId="ListLabel76">
    <w:name w:val="ListLabel 76"/>
    <w:rPr>
      <w:rFonts w:cs="StarSymbol"/>
      <w:sz w:val="18"/>
      <w:szCs w:val="18"/>
    </w:rPr>
  </w:style>
  <w:style w:type="character" w:customStyle="1" w:styleId="ListLabel75">
    <w:name w:val="ListLabel 75"/>
    <w:rPr>
      <w:rFonts w:cs="OpenSymbol"/>
    </w:rPr>
  </w:style>
  <w:style w:type="character" w:customStyle="1" w:styleId="ListLabel74">
    <w:name w:val="ListLabel 74"/>
    <w:rPr>
      <w:rFonts w:cs="OpenSymbol"/>
    </w:rPr>
  </w:style>
  <w:style w:type="character" w:customStyle="1" w:styleId="ListLabel73">
    <w:name w:val="ListLabel 73"/>
    <w:rPr>
      <w:rFonts w:cs="StarSymbol"/>
      <w:sz w:val="18"/>
      <w:szCs w:val="18"/>
    </w:rPr>
  </w:style>
  <w:style w:type="character" w:customStyle="1" w:styleId="ListLabel72">
    <w:name w:val="ListLabel 72"/>
    <w:rPr>
      <w:rFonts w:cs="OpenSymbol"/>
    </w:rPr>
  </w:style>
  <w:style w:type="character" w:customStyle="1" w:styleId="ListLabel71">
    <w:name w:val="ListLabel 71"/>
    <w:rPr>
      <w:rFonts w:cs="OpenSymbol"/>
    </w:rPr>
  </w:style>
  <w:style w:type="character" w:customStyle="1" w:styleId="ListLabel70">
    <w:name w:val="ListLabel 70"/>
    <w:rPr>
      <w:rFonts w:cs="StarSymbol"/>
      <w:b w:val="0"/>
      <w:sz w:val="18"/>
      <w:szCs w:val="18"/>
    </w:rPr>
  </w:style>
  <w:style w:type="character" w:customStyle="1" w:styleId="ListLabel69">
    <w:name w:val="ListLabel 69"/>
    <w:rPr>
      <w:caps w:val="0"/>
      <w:smallCaps w:val="0"/>
      <w:strike w:val="0"/>
      <w:dstrike w:val="0"/>
      <w:position w:val="0"/>
      <w:sz w:val="20"/>
      <w:vertAlign w:val="baseline"/>
    </w:rPr>
  </w:style>
  <w:style w:type="character" w:customStyle="1" w:styleId="ListLabel68">
    <w:name w:val="ListLabel 68"/>
    <w:rPr>
      <w:rFonts w:cs="StarSymbol"/>
      <w:b/>
      <w:bCs/>
      <w:sz w:val="20"/>
      <w:szCs w:val="20"/>
      <w:lang w:val="pl-PL"/>
    </w:rPr>
  </w:style>
  <w:style w:type="character" w:customStyle="1" w:styleId="ListLabel67">
    <w:name w:val="ListLabel 67"/>
    <w:rPr>
      <w:rFonts w:eastAsia="Times New Roman" w:cs="Arial"/>
      <w:b/>
      <w:bCs/>
      <w:color w:val="000000"/>
      <w:sz w:val="24"/>
      <w:szCs w:val="24"/>
      <w:lang w:val="pl-PL"/>
    </w:rPr>
  </w:style>
  <w:style w:type="character" w:customStyle="1" w:styleId="ListLabel66">
    <w:name w:val="ListLabel 66"/>
    <w:rPr>
      <w:rFonts w:cs="OpenSymbol"/>
    </w:rPr>
  </w:style>
  <w:style w:type="character" w:customStyle="1" w:styleId="ListLabel65">
    <w:name w:val="ListLabel 65"/>
    <w:rPr>
      <w:rFonts w:cs="OpenSymbol"/>
    </w:rPr>
  </w:style>
  <w:style w:type="character" w:customStyle="1" w:styleId="ListLabel64">
    <w:name w:val="ListLabel 64"/>
    <w:rPr>
      <w:rFonts w:cs="Arial"/>
      <w:b/>
      <w:bCs/>
      <w:color w:val="000000"/>
      <w:sz w:val="20"/>
      <w:szCs w:val="20"/>
    </w:rPr>
  </w:style>
  <w:style w:type="character" w:customStyle="1" w:styleId="ListLabel63">
    <w:name w:val="ListLabel 63"/>
    <w:rPr>
      <w:rFonts w:cs="Courier New"/>
      <w:szCs w:val="20"/>
    </w:rPr>
  </w:style>
  <w:style w:type="character" w:customStyle="1" w:styleId="ListLabel62">
    <w:name w:val="ListLabel 62"/>
    <w:rPr>
      <w:rFonts w:cs="OpenSymbol"/>
    </w:rPr>
  </w:style>
  <w:style w:type="character" w:customStyle="1" w:styleId="ListLabel61">
    <w:name w:val="ListLabel 61"/>
    <w:rPr>
      <w:rFonts w:cs="OpenSymbol"/>
    </w:rPr>
  </w:style>
  <w:style w:type="character" w:customStyle="1" w:styleId="ListLabel60">
    <w:name w:val="ListLabel 60"/>
    <w:rPr>
      <w:rFonts w:cs="Courier New"/>
      <w:color w:val="000000"/>
      <w:szCs w:val="20"/>
      <w:lang w:val="pl-PL"/>
    </w:rPr>
  </w:style>
  <w:style w:type="character" w:customStyle="1" w:styleId="ListLabel59">
    <w:name w:val="ListLabel 59"/>
    <w:rPr>
      <w:rFonts w:cs="OpenSymbol"/>
    </w:rPr>
  </w:style>
  <w:style w:type="character" w:customStyle="1" w:styleId="ListLabel58">
    <w:name w:val="ListLabel 58"/>
    <w:rPr>
      <w:rFonts w:cs="OpenSymbol"/>
    </w:rPr>
  </w:style>
  <w:style w:type="character" w:customStyle="1" w:styleId="ListLabel57">
    <w:name w:val="ListLabel 57"/>
    <w:rPr>
      <w:rFonts w:cs="Courier New"/>
      <w:color w:val="000000"/>
      <w:szCs w:val="20"/>
      <w:lang w:val="pl-PL"/>
    </w:rPr>
  </w:style>
  <w:style w:type="character" w:customStyle="1" w:styleId="ListLabel56">
    <w:name w:val="ListLabel 56"/>
    <w:rPr>
      <w:rFonts w:cs="OpenSymbol"/>
    </w:rPr>
  </w:style>
  <w:style w:type="character" w:customStyle="1" w:styleId="ListLabel55">
    <w:name w:val="ListLabel 55"/>
    <w:rPr>
      <w:rFonts w:ascii="Arial" w:hAnsi="Arial" w:cs="OpenSymbol"/>
      <w:sz w:val="20"/>
    </w:rPr>
  </w:style>
  <w:style w:type="character" w:customStyle="1" w:styleId="ListLabel54">
    <w:name w:val="ListLabel 54"/>
    <w:rPr>
      <w:rFonts w:cs="Courier New"/>
      <w:color w:val="000000"/>
      <w:szCs w:val="20"/>
      <w:lang w:val="pl-PL"/>
    </w:rPr>
  </w:style>
  <w:style w:type="character" w:customStyle="1" w:styleId="ListLabel53">
    <w:name w:val="ListLabel 53"/>
    <w:rPr>
      <w:rFonts w:cs="Arial"/>
      <w:b/>
      <w:bCs/>
      <w:sz w:val="20"/>
      <w:szCs w:val="20"/>
    </w:rPr>
  </w:style>
  <w:style w:type="character" w:customStyle="1" w:styleId="ListLabel52">
    <w:name w:val="ListLabel 52"/>
    <w:rPr>
      <w:rFonts w:cs="Arial"/>
      <w:b/>
      <w:bCs/>
      <w:sz w:val="20"/>
      <w:szCs w:val="20"/>
    </w:rPr>
  </w:style>
  <w:style w:type="character" w:customStyle="1" w:styleId="ListLabel51">
    <w:name w:val="ListLabel 51"/>
    <w:rPr>
      <w:rFonts w:cs="Arial"/>
      <w:b/>
      <w:bCs/>
      <w:sz w:val="20"/>
      <w:szCs w:val="20"/>
    </w:rPr>
  </w:style>
  <w:style w:type="character" w:customStyle="1" w:styleId="ListLabel50">
    <w:name w:val="ListLabel 50"/>
    <w:rPr>
      <w:rFonts w:cs="Arial"/>
      <w:b/>
      <w:bCs/>
      <w:sz w:val="20"/>
      <w:szCs w:val="20"/>
    </w:rPr>
  </w:style>
  <w:style w:type="character" w:customStyle="1" w:styleId="ListLabel49">
    <w:name w:val="ListLabel 49"/>
    <w:rPr>
      <w:rFonts w:cs="Arial"/>
      <w:b/>
      <w:bCs/>
      <w:sz w:val="20"/>
      <w:szCs w:val="20"/>
    </w:rPr>
  </w:style>
  <w:style w:type="character" w:customStyle="1" w:styleId="ListLabel48">
    <w:name w:val="ListLabel 48"/>
    <w:rPr>
      <w:rFonts w:cs="Arial"/>
      <w:b/>
      <w:bCs/>
      <w:sz w:val="20"/>
      <w:szCs w:val="20"/>
    </w:rPr>
  </w:style>
  <w:style w:type="character" w:customStyle="1" w:styleId="ListLabel47">
    <w:name w:val="ListLabel 47"/>
    <w:rPr>
      <w:rFonts w:cs="Arial"/>
      <w:b/>
      <w:bCs/>
      <w:sz w:val="20"/>
      <w:szCs w:val="20"/>
    </w:rPr>
  </w:style>
  <w:style w:type="character" w:customStyle="1" w:styleId="ListLabel46">
    <w:name w:val="ListLabel 46"/>
    <w:rPr>
      <w:rFonts w:cs="Arial"/>
      <w:b/>
      <w:bCs/>
      <w:sz w:val="20"/>
      <w:szCs w:val="20"/>
    </w:rPr>
  </w:style>
  <w:style w:type="character" w:customStyle="1" w:styleId="ListLabel45">
    <w:name w:val="ListLabel 45"/>
    <w:rPr>
      <w:rFonts w:ascii="Arial" w:hAnsi="Arial" w:cs="Arial"/>
      <w:b w:val="0"/>
      <w:bCs/>
      <w:sz w:val="20"/>
      <w:szCs w:val="20"/>
    </w:rPr>
  </w:style>
  <w:style w:type="character" w:customStyle="1" w:styleId="ListLabel44">
    <w:name w:val="ListLabel 44"/>
    <w:rPr>
      <w:rFonts w:cs="Symbol"/>
    </w:rPr>
  </w:style>
  <w:style w:type="character" w:customStyle="1" w:styleId="ListLabel43">
    <w:name w:val="ListLabel 43"/>
    <w:rPr>
      <w:rFonts w:cs="Symbol"/>
    </w:rPr>
  </w:style>
  <w:style w:type="character" w:customStyle="1" w:styleId="ListLabel42">
    <w:name w:val="ListLabel 42"/>
    <w:rPr>
      <w:rFonts w:cs="Symbol"/>
    </w:rPr>
  </w:style>
  <w:style w:type="character" w:customStyle="1" w:styleId="ListLabel41">
    <w:name w:val="ListLabel 41"/>
    <w:rPr>
      <w:rFonts w:cs="Symbol"/>
    </w:rPr>
  </w:style>
  <w:style w:type="character" w:customStyle="1" w:styleId="ListLabel40">
    <w:name w:val="ListLabel 40"/>
    <w:rPr>
      <w:rFonts w:cs="Symbol"/>
    </w:rPr>
  </w:style>
  <w:style w:type="character" w:customStyle="1" w:styleId="ListLabel39">
    <w:name w:val="ListLabel 39"/>
    <w:rPr>
      <w:rFonts w:cs="Symbol"/>
    </w:rPr>
  </w:style>
  <w:style w:type="character" w:customStyle="1" w:styleId="ListLabel38">
    <w:name w:val="ListLabel 38"/>
    <w:rPr>
      <w:rFonts w:cs="Symbol"/>
    </w:rPr>
  </w:style>
  <w:style w:type="character" w:customStyle="1" w:styleId="ListLabel37">
    <w:name w:val="ListLabel 37"/>
    <w:rPr>
      <w:rFonts w:cs="Symbol"/>
    </w:rPr>
  </w:style>
  <w:style w:type="character" w:customStyle="1" w:styleId="ListLabel36">
    <w:name w:val="ListLabel 36"/>
    <w:rPr>
      <w:rFonts w:ascii="Arial" w:hAnsi="Arial" w:cs="Symbol"/>
      <w:b w:val="0"/>
      <w:sz w:val="20"/>
    </w:rPr>
  </w:style>
  <w:style w:type="character" w:customStyle="1" w:styleId="ListLabel35">
    <w:name w:val="ListLabel 35"/>
    <w:rPr>
      <w:rFonts w:cs="Courier New"/>
      <w:b w:val="0"/>
      <w:szCs w:val="20"/>
    </w:rPr>
  </w:style>
  <w:style w:type="character" w:customStyle="1" w:styleId="ListLabel34">
    <w:name w:val="ListLabel 34"/>
    <w:rPr>
      <w:b w:val="0"/>
    </w:rPr>
  </w:style>
  <w:style w:type="character" w:customStyle="1" w:styleId="ListLabel33">
    <w:name w:val="ListLabel 33"/>
    <w:rPr>
      <w:b/>
      <w:bCs/>
    </w:rPr>
  </w:style>
  <w:style w:type="character" w:customStyle="1" w:styleId="ListLabel32">
    <w:name w:val="ListLabel 32"/>
    <w:rPr>
      <w:rFonts w:eastAsia="TimesNewRomanPS-BoldMT" w:cs="Symbol"/>
      <w:b/>
      <w:bCs/>
      <w:i w:val="0"/>
      <w:caps w:val="0"/>
      <w:smallCaps w:val="0"/>
      <w:strike w:val="0"/>
      <w:dstrike w:val="0"/>
      <w:color w:val="000000"/>
      <w:position w:val="0"/>
      <w:sz w:val="20"/>
      <w:szCs w:val="20"/>
      <w:vertAlign w:val="baseline"/>
      <w:lang w:val="pl-PL"/>
    </w:rPr>
  </w:style>
  <w:style w:type="character" w:customStyle="1" w:styleId="ListLabel31">
    <w:name w:val="ListLabel 31"/>
    <w:rPr>
      <w:rFonts w:cs="TimesNewRomanPS-BoldMT"/>
      <w:b w:val="0"/>
      <w:caps w:val="0"/>
      <w:smallCaps w:val="0"/>
      <w:strike w:val="0"/>
      <w:dstrike w:val="0"/>
      <w:color w:val="000000"/>
      <w:position w:val="0"/>
      <w:sz w:val="20"/>
      <w:szCs w:val="20"/>
      <w:vertAlign w:val="baseline"/>
      <w:lang w:val="pl-PL"/>
    </w:rPr>
  </w:style>
  <w:style w:type="character" w:customStyle="1" w:styleId="ListLabel30">
    <w:name w:val="ListLabel 30"/>
    <w:rPr>
      <w:rFonts w:cs="TimesNewRomanPS-BoldMT"/>
      <w:b w:val="0"/>
      <w:caps w:val="0"/>
      <w:smallCaps w:val="0"/>
      <w:strike w:val="0"/>
      <w:dstrike w:val="0"/>
      <w:color w:val="000000"/>
      <w:position w:val="0"/>
      <w:sz w:val="20"/>
      <w:szCs w:val="20"/>
      <w:vertAlign w:val="baseline"/>
      <w:lang w:val="pl-PL"/>
    </w:rPr>
  </w:style>
  <w:style w:type="character" w:customStyle="1" w:styleId="ListLabel29">
    <w:name w:val="ListLabel 29"/>
    <w:rPr>
      <w:rFonts w:cs="TimesNewRomanPS-BoldMT"/>
      <w:b w:val="0"/>
      <w:caps w:val="0"/>
      <w:smallCaps w:val="0"/>
      <w:strike w:val="0"/>
      <w:dstrike w:val="0"/>
      <w:color w:val="000000"/>
      <w:position w:val="0"/>
      <w:sz w:val="20"/>
      <w:szCs w:val="20"/>
      <w:vertAlign w:val="baseline"/>
      <w:lang w:val="pl-PL"/>
    </w:rPr>
  </w:style>
  <w:style w:type="character" w:customStyle="1" w:styleId="ListLabel28">
    <w:name w:val="ListLabel 28"/>
    <w:rPr>
      <w:rFonts w:cs="TimesNewRomanPS-BoldMT"/>
      <w:b w:val="0"/>
      <w:caps w:val="0"/>
      <w:smallCaps w:val="0"/>
      <w:strike w:val="0"/>
      <w:dstrike w:val="0"/>
      <w:color w:val="000000"/>
      <w:position w:val="0"/>
      <w:sz w:val="20"/>
      <w:szCs w:val="20"/>
      <w:vertAlign w:val="baseline"/>
      <w:lang w:val="pl-PL"/>
    </w:rPr>
  </w:style>
  <w:style w:type="character" w:customStyle="1" w:styleId="ListLabel27">
    <w:name w:val="ListLabel 27"/>
    <w:rPr>
      <w:rFonts w:cs="TimesNewRomanPS-BoldMT"/>
      <w:b w:val="0"/>
      <w:caps w:val="0"/>
      <w:smallCaps w:val="0"/>
      <w:strike w:val="0"/>
      <w:dstrike w:val="0"/>
      <w:color w:val="000000"/>
      <w:position w:val="0"/>
      <w:sz w:val="20"/>
      <w:szCs w:val="20"/>
      <w:vertAlign w:val="baseline"/>
      <w:lang w:val="pl-PL"/>
    </w:rPr>
  </w:style>
  <w:style w:type="character" w:customStyle="1" w:styleId="ListLabel26">
    <w:name w:val="ListLabel 26"/>
    <w:rPr>
      <w:rFonts w:cs="TimesNewRomanPS-BoldMT"/>
      <w:b w:val="0"/>
      <w:caps w:val="0"/>
      <w:smallCaps w:val="0"/>
      <w:strike w:val="0"/>
      <w:dstrike w:val="0"/>
      <w:color w:val="000000"/>
      <w:position w:val="0"/>
      <w:sz w:val="20"/>
      <w:szCs w:val="20"/>
      <w:vertAlign w:val="baseline"/>
      <w:lang w:val="pl-PL"/>
    </w:rPr>
  </w:style>
  <w:style w:type="character" w:customStyle="1" w:styleId="ListLabel25">
    <w:name w:val="ListLabel 25"/>
    <w:rPr>
      <w:rFonts w:cs="TimesNewRomanPS-BoldMT"/>
      <w:b w:val="0"/>
      <w:caps w:val="0"/>
      <w:smallCaps w:val="0"/>
      <w:strike w:val="0"/>
      <w:dstrike w:val="0"/>
      <w:color w:val="000000"/>
      <w:position w:val="0"/>
      <w:sz w:val="20"/>
      <w:szCs w:val="20"/>
      <w:vertAlign w:val="baseline"/>
      <w:lang w:val="pl-PL"/>
    </w:rPr>
  </w:style>
  <w:style w:type="character" w:customStyle="1" w:styleId="ListLabel24">
    <w:name w:val="ListLabel 24"/>
    <w:rPr>
      <w:rFonts w:cs="TimesNewRomanPS-BoldMT"/>
      <w:b/>
      <w:caps w:val="0"/>
      <w:smallCaps w:val="0"/>
      <w:strike w:val="0"/>
      <w:dstrike w:val="0"/>
      <w:color w:val="000000"/>
      <w:position w:val="0"/>
      <w:sz w:val="20"/>
      <w:szCs w:val="20"/>
      <w:vertAlign w:val="baseline"/>
      <w:lang w:val="pl-PL"/>
    </w:rPr>
  </w:style>
  <w:style w:type="character" w:customStyle="1" w:styleId="ListLabel23">
    <w:name w:val="ListLabel 23"/>
    <w:rPr>
      <w:rFonts w:cs="TimesNewRomanPS-BoldMT"/>
      <w:b w:val="0"/>
      <w:caps w:val="0"/>
      <w:smallCaps w:val="0"/>
      <w:strike w:val="0"/>
      <w:dstrike w:val="0"/>
      <w:color w:val="000000"/>
      <w:position w:val="0"/>
      <w:sz w:val="20"/>
      <w:szCs w:val="20"/>
      <w:vertAlign w:val="baseline"/>
      <w:lang w:val="pl-PL"/>
    </w:rPr>
  </w:style>
  <w:style w:type="character" w:customStyle="1" w:styleId="ListLabel22">
    <w:name w:val="ListLabel 22"/>
    <w:rPr>
      <w:rFonts w:ascii="Arial" w:eastAsia="TimesNewRomanPS-BoldMT" w:hAnsi="Arial" w:cs="TimesNewRomanPS-BoldMT"/>
      <w:b w:val="0"/>
      <w:color w:val="000000"/>
      <w:sz w:val="20"/>
      <w:szCs w:val="20"/>
    </w:rPr>
  </w:style>
  <w:style w:type="character" w:customStyle="1" w:styleId="WW8Num73z2">
    <w:name w:val="WW8Num73z2"/>
    <w:rPr>
      <w:rFonts w:ascii="Wingdings" w:hAnsi="Wingdings" w:cs="Wingdings"/>
    </w:rPr>
  </w:style>
  <w:style w:type="character" w:customStyle="1" w:styleId="WW8Num73z1">
    <w:name w:val="WW8Num73z1"/>
    <w:rPr>
      <w:rFonts w:ascii="Courier New" w:hAnsi="Courier New" w:cs="Courier New"/>
    </w:rPr>
  </w:style>
  <w:style w:type="character" w:customStyle="1" w:styleId="WW8Num73z0">
    <w:name w:val="WW8Num73z0"/>
    <w:rPr>
      <w:rFonts w:ascii="Symbol" w:hAnsi="Symbol" w:cs="Symbol"/>
    </w:rPr>
  </w:style>
  <w:style w:type="character" w:customStyle="1" w:styleId="RTFNum31">
    <w:name w:val="RTF_Num 3 1"/>
    <w:rPr>
      <w:rFonts w:ascii="Symbol" w:hAnsi="Symbol" w:cs="Symbol"/>
    </w:rPr>
  </w:style>
  <w:style w:type="character" w:customStyle="1" w:styleId="RTFNum21">
    <w:name w:val="RTF_Num 2 1"/>
    <w:rPr>
      <w:rFonts w:ascii="Times New Roman" w:hAnsi="Times New Roman" w:cs="Times New Roman"/>
    </w:rPr>
  </w:style>
  <w:style w:type="character" w:customStyle="1" w:styleId="WW8Num26z8">
    <w:name w:val="WW8Num26z8"/>
  </w:style>
  <w:style w:type="character" w:customStyle="1" w:styleId="WW8Num26z7">
    <w:name w:val="WW8Num26z7"/>
  </w:style>
  <w:style w:type="character" w:customStyle="1" w:styleId="WW8Num26z6">
    <w:name w:val="WW8Num26z6"/>
  </w:style>
  <w:style w:type="character" w:customStyle="1" w:styleId="WW8Num26z5">
    <w:name w:val="WW8Num26z5"/>
  </w:style>
  <w:style w:type="character" w:customStyle="1" w:styleId="WW8Num26z4">
    <w:name w:val="WW8Num26z4"/>
  </w:style>
  <w:style w:type="character" w:customStyle="1" w:styleId="WW8Num26z3">
    <w:name w:val="WW8Num26z3"/>
    <w:rPr>
      <w:rFonts w:ascii="Symbol" w:hAnsi="Symbol" w:cs="Symbol"/>
      <w:sz w:val="18"/>
      <w:szCs w:val="18"/>
    </w:rPr>
  </w:style>
  <w:style w:type="character" w:customStyle="1" w:styleId="WW8Num26z2">
    <w:name w:val="WW8Num26z2"/>
    <w:rPr>
      <w:rFonts w:ascii="Arial" w:hAnsi="Arial" w:cs="Arial"/>
      <w:b/>
      <w:bCs/>
      <w:sz w:val="24"/>
      <w:szCs w:val="24"/>
    </w:rPr>
  </w:style>
  <w:style w:type="character" w:customStyle="1" w:styleId="ListLabel20">
    <w:name w:val="ListLabel 20"/>
    <w:rPr>
      <w:b/>
    </w:rPr>
  </w:style>
  <w:style w:type="character" w:customStyle="1" w:styleId="ListLabel21">
    <w:name w:val="ListLabel 21"/>
    <w:rPr>
      <w:b w:val="0"/>
      <w:bCs w:val="0"/>
      <w:color w:val="000000"/>
      <w:sz w:val="18"/>
      <w:szCs w:val="18"/>
    </w:rPr>
  </w:style>
  <w:style w:type="character" w:customStyle="1" w:styleId="ListLabel13">
    <w:name w:val="ListLabel 13"/>
    <w:rPr>
      <w:rFonts w:eastAsia="Noto Sans Symbols" w:cs="Noto Sans Symbols"/>
    </w:rPr>
  </w:style>
  <w:style w:type="character" w:customStyle="1" w:styleId="ListLabel16">
    <w:name w:val="ListLabel 16"/>
    <w:rPr>
      <w:sz w:val="18"/>
      <w:szCs w:val="18"/>
    </w:rPr>
  </w:style>
  <w:style w:type="character" w:customStyle="1" w:styleId="ListLabel15">
    <w:name w:val="ListLabel 15"/>
    <w:rPr>
      <w:b w:val="0"/>
      <w:bCs w:val="0"/>
      <w:caps w:val="0"/>
      <w:smallCaps w:val="0"/>
      <w:strike w:val="0"/>
      <w:dstrike w:val="0"/>
      <w:color w:val="000000"/>
      <w:position w:val="0"/>
      <w:sz w:val="18"/>
      <w:szCs w:val="18"/>
      <w:vertAlign w:val="baseline"/>
    </w:rPr>
  </w:style>
  <w:style w:type="character" w:customStyle="1" w:styleId="ListLabel8">
    <w:name w:val="ListLabel 8"/>
    <w:rPr>
      <w:caps w:val="0"/>
      <w:smallCaps w:val="0"/>
      <w:strike w:val="0"/>
      <w:dstrike w:val="0"/>
      <w:position w:val="0"/>
      <w:sz w:val="20"/>
      <w:szCs w:val="20"/>
      <w:u w:val="none"/>
      <w:vertAlign w:val="baseline"/>
    </w:rPr>
  </w:style>
  <w:style w:type="character" w:customStyle="1" w:styleId="WW8Num62z3">
    <w:name w:val="WW8Num62z3"/>
    <w:rPr>
      <w:rFonts w:ascii="Symbol" w:hAnsi="Symbol" w:cs="StarSymbol"/>
      <w:b w:val="0"/>
      <w:bCs w:val="0"/>
      <w:sz w:val="22"/>
      <w:szCs w:val="22"/>
    </w:rPr>
  </w:style>
  <w:style w:type="character" w:customStyle="1" w:styleId="Domylnaczcionkaakapitu10">
    <w:name w:val="Domyślna czcionka akapitu1"/>
  </w:style>
  <w:style w:type="character" w:customStyle="1" w:styleId="WW8Num25z1">
    <w:name w:val="WW8Num25z1"/>
    <w:rPr>
      <w:rFonts w:ascii="OpenSymbol" w:hAnsi="OpenSymbol" w:cs="StarSymbol"/>
      <w:sz w:val="18"/>
      <w:szCs w:val="18"/>
    </w:rPr>
  </w:style>
  <w:style w:type="character" w:customStyle="1" w:styleId="WW8Num14z8">
    <w:name w:val="WW8Num14z8"/>
  </w:style>
  <w:style w:type="character" w:customStyle="1" w:styleId="WW8Num14z7">
    <w:name w:val="WW8Num14z7"/>
  </w:style>
  <w:style w:type="character" w:customStyle="1" w:styleId="WW8Num14z6">
    <w:name w:val="WW8Num14z6"/>
  </w:style>
  <w:style w:type="character" w:customStyle="1" w:styleId="WW8Num14z5">
    <w:name w:val="WW8Num14z5"/>
  </w:style>
  <w:style w:type="character" w:customStyle="1" w:styleId="WW8Num14z4">
    <w:name w:val="WW8Num14z4"/>
  </w:style>
  <w:style w:type="character" w:customStyle="1" w:styleId="WW8Num14z3">
    <w:name w:val="WW8Num14z3"/>
    <w:rPr>
      <w:rFonts w:ascii="Wingdings" w:hAnsi="Wingdings" w:cs="StarSymbol"/>
      <w:sz w:val="18"/>
      <w:szCs w:val="18"/>
    </w:rPr>
  </w:style>
  <w:style w:type="character" w:customStyle="1" w:styleId="WW8Num14z2">
    <w:name w:val="WW8Num14z2"/>
    <w:rPr>
      <w:rFonts w:ascii="OpenSymbol" w:hAnsi="OpenSymbol" w:cs="OpenSymbol"/>
    </w:rPr>
  </w:style>
  <w:style w:type="character" w:customStyle="1" w:styleId="WW8Num14z1">
    <w:name w:val="WW8Num14z1"/>
    <w:rPr>
      <w:rFonts w:ascii="Wingdings 2" w:hAnsi="Wingdings 2" w:cs="Wingdings 2"/>
    </w:rPr>
  </w:style>
  <w:style w:type="paragraph" w:customStyle="1" w:styleId="Nagwek20">
    <w:name w:val="Nagłówek2"/>
    <w:basedOn w:val="Normalny"/>
    <w:next w:val="Tekstpodstawowy"/>
    <w:pPr>
      <w:keepNext/>
      <w:spacing w:before="240" w:after="120"/>
    </w:pPr>
    <w:rPr>
      <w:rFonts w:eastAsia="SimSun" w:cs="Tahoma"/>
      <w:sz w:val="28"/>
      <w:szCs w:val="28"/>
    </w:rPr>
  </w:style>
  <w:style w:type="paragraph" w:styleId="Tekstpodstawowy">
    <w:name w:val="Body Text"/>
    <w:basedOn w:val="Normalny"/>
    <w:link w:val="TekstpodstawowyZnak"/>
    <w:pPr>
      <w:spacing w:after="120"/>
    </w:pPr>
  </w:style>
  <w:style w:type="paragraph" w:styleId="Lista">
    <w:name w:val="List"/>
    <w:basedOn w:val="Tekstpodstawowy"/>
    <w:uiPriority w:val="99"/>
  </w:style>
  <w:style w:type="paragraph" w:customStyle="1" w:styleId="Podpis2">
    <w:name w:val="Podpis2"/>
    <w:basedOn w:val="Normalny"/>
    <w:pPr>
      <w:suppressLineNumbers/>
      <w:spacing w:before="120" w:after="120"/>
    </w:pPr>
    <w:rPr>
      <w:rFonts w:cs="Mangal"/>
      <w:i/>
      <w:iCs/>
      <w:sz w:val="24"/>
    </w:rPr>
  </w:style>
  <w:style w:type="paragraph" w:customStyle="1" w:styleId="Indeks">
    <w:name w:val="Indeks"/>
    <w:basedOn w:val="Normalny"/>
    <w:pPr>
      <w:suppressLineNumbers/>
    </w:pPr>
  </w:style>
  <w:style w:type="paragraph" w:customStyle="1" w:styleId="HeaderandFooter">
    <w:name w:val="Header and Footer"/>
    <w:basedOn w:val="Normalny"/>
    <w:pPr>
      <w:suppressLineNumbers/>
      <w:tabs>
        <w:tab w:val="center" w:pos="4819"/>
        <w:tab w:val="right" w:pos="9638"/>
      </w:tabs>
    </w:pPr>
  </w:style>
  <w:style w:type="paragraph" w:customStyle="1" w:styleId="Gwkaistopka">
    <w:name w:val="Główka i stopka"/>
    <w:basedOn w:val="Normalny"/>
    <w:pPr>
      <w:suppressLineNumbers/>
      <w:tabs>
        <w:tab w:val="center" w:pos="4819"/>
        <w:tab w:val="right" w:pos="9638"/>
      </w:tabs>
    </w:pPr>
  </w:style>
  <w:style w:type="paragraph" w:styleId="Nagwek">
    <w:name w:val="header"/>
    <w:basedOn w:val="Normalny"/>
    <w:next w:val="Tekstpodstawowy"/>
    <w:link w:val="NagwekZnak"/>
    <w:uiPriority w:val="99"/>
    <w:pPr>
      <w:keepNext/>
      <w:spacing w:before="240" w:after="120"/>
    </w:pPr>
    <w:rPr>
      <w:rFonts w:eastAsia="Microsoft YaHei" w:cs="Mangal"/>
      <w:sz w:val="28"/>
      <w:szCs w:val="28"/>
    </w:rPr>
  </w:style>
  <w:style w:type="paragraph" w:styleId="Tekstpodstawowywcity">
    <w:name w:val="Body Text Indent"/>
    <w:basedOn w:val="Normalny"/>
    <w:pPr>
      <w:spacing w:line="360" w:lineRule="auto"/>
      <w:ind w:left="708"/>
      <w:jc w:val="both"/>
    </w:pPr>
    <w:rPr>
      <w:sz w:val="24"/>
    </w:rPr>
  </w:style>
  <w:style w:type="paragraph" w:customStyle="1" w:styleId="Podpis1">
    <w:name w:val="Podpis1"/>
    <w:basedOn w:val="Normalny"/>
    <w:pPr>
      <w:suppressLineNumbers/>
      <w:spacing w:before="120" w:after="120"/>
    </w:pPr>
    <w:rPr>
      <w:i/>
      <w:iCs/>
      <w:szCs w:val="20"/>
    </w:rPr>
  </w:style>
  <w:style w:type="paragraph" w:customStyle="1" w:styleId="Nagwek11">
    <w:name w:val="Nagłówek1"/>
    <w:basedOn w:val="Normalny"/>
    <w:next w:val="Tekstpodstawowy"/>
    <w:pPr>
      <w:keepNext/>
      <w:spacing w:before="240" w:after="120"/>
    </w:pPr>
    <w:rPr>
      <w:rFonts w:eastAsia="MS Mincho" w:cs="Tahoma"/>
      <w:sz w:val="28"/>
      <w:szCs w:val="28"/>
    </w:rPr>
  </w:style>
  <w:style w:type="paragraph" w:styleId="Stopka">
    <w:name w:val="footer"/>
    <w:basedOn w:val="Normalny"/>
    <w:link w:val="StopkaZnak"/>
    <w:uiPriority w:val="99"/>
    <w:pPr>
      <w:suppressLineNumbers/>
      <w:tabs>
        <w:tab w:val="center" w:pos="4818"/>
        <w:tab w:val="right" w:pos="9637"/>
      </w:tabs>
    </w:pPr>
  </w:style>
  <w:style w:type="paragraph" w:customStyle="1" w:styleId="Zawartotabeli">
    <w:name w:val="Zawartość tabeli"/>
    <w:basedOn w:val="Normalny"/>
    <w:pPr>
      <w:suppressLineNumbers/>
      <w:ind w:left="0"/>
    </w:pPr>
    <w:rPr>
      <w:sz w:val="16"/>
    </w:rPr>
  </w:style>
  <w:style w:type="paragraph" w:customStyle="1" w:styleId="Nagwektabeli">
    <w:name w:val="Nagłówek tabeli"/>
    <w:basedOn w:val="Zawartotabeli"/>
    <w:pPr>
      <w:jc w:val="center"/>
    </w:pPr>
    <w:rPr>
      <w:b/>
      <w:bCs/>
      <w:i/>
      <w:iCs/>
    </w:rPr>
  </w:style>
  <w:style w:type="paragraph" w:styleId="Tytu">
    <w:name w:val="Title"/>
    <w:basedOn w:val="Normalny"/>
    <w:next w:val="Tekstpodstawowy"/>
    <w:link w:val="TytuZnak"/>
    <w:uiPriority w:val="10"/>
    <w:qFormat/>
    <w:pPr>
      <w:keepNext/>
      <w:spacing w:before="240" w:after="120"/>
    </w:pPr>
    <w:rPr>
      <w:rFonts w:ascii="Albany" w:eastAsia="HG Mincho Light J" w:hAnsi="Albany" w:cs="Albany"/>
      <w:sz w:val="28"/>
      <w:szCs w:val="28"/>
    </w:rPr>
  </w:style>
  <w:style w:type="paragraph" w:styleId="Podtytu">
    <w:name w:val="Subtitle"/>
    <w:basedOn w:val="Nagwek"/>
    <w:next w:val="Tekstpodstawowy"/>
    <w:link w:val="PodtytuZnak"/>
    <w:uiPriority w:val="11"/>
    <w:qFormat/>
    <w:pPr>
      <w:jc w:val="center"/>
    </w:pPr>
    <w:rPr>
      <w:i/>
      <w:iCs/>
    </w:rPr>
  </w:style>
  <w:style w:type="paragraph" w:customStyle="1" w:styleId="Hangingindent">
    <w:name w:val="Hanging indent"/>
    <w:basedOn w:val="Tekstpodstawowy"/>
    <w:pPr>
      <w:tabs>
        <w:tab w:val="left" w:pos="3969"/>
      </w:tabs>
      <w:spacing w:after="0"/>
      <w:ind w:left="567" w:hanging="283"/>
    </w:pPr>
  </w:style>
  <w:style w:type="paragraph" w:customStyle="1" w:styleId="Legenda1">
    <w:name w:val="Legenda1"/>
    <w:basedOn w:val="Normalny"/>
    <w:pPr>
      <w:suppressLineNumbers/>
      <w:spacing w:before="120" w:after="120"/>
    </w:pPr>
    <w:rPr>
      <w:i/>
      <w:iCs/>
      <w:szCs w:val="20"/>
    </w:rPr>
  </w:style>
  <w:style w:type="paragraph" w:customStyle="1" w:styleId="Heading">
    <w:name w:val="Heading"/>
    <w:basedOn w:val="Normalny"/>
    <w:next w:val="Tekstpodstawowy"/>
    <w:pPr>
      <w:keepNext/>
      <w:spacing w:before="240" w:after="120"/>
    </w:pPr>
    <w:rPr>
      <w:rFonts w:cs="Courier New"/>
      <w:sz w:val="28"/>
      <w:szCs w:val="28"/>
    </w:rPr>
  </w:style>
  <w:style w:type="paragraph" w:customStyle="1" w:styleId="TableContents">
    <w:name w:val="Table Contents"/>
    <w:basedOn w:val="Tekstpodstawowy"/>
    <w:pPr>
      <w:suppressLineNumbers/>
    </w:pPr>
  </w:style>
  <w:style w:type="paragraph" w:customStyle="1" w:styleId="TableHeading">
    <w:name w:val="Table Heading"/>
    <w:basedOn w:val="TableContents"/>
    <w:pPr>
      <w:jc w:val="center"/>
    </w:pPr>
    <w:rPr>
      <w:b/>
      <w:bCs/>
      <w:i/>
      <w:iCs/>
    </w:rPr>
  </w:style>
  <w:style w:type="paragraph" w:customStyle="1" w:styleId="Index">
    <w:name w:val="Index"/>
    <w:basedOn w:val="Normalny"/>
    <w:pPr>
      <w:suppressLineNumbers/>
    </w:pPr>
  </w:style>
  <w:style w:type="paragraph" w:customStyle="1" w:styleId="WW-Domylnie">
    <w:name w:val="WW-Domyślnie"/>
    <w:pPr>
      <w:suppressAutoHyphens/>
    </w:pPr>
    <w:rPr>
      <w:rFonts w:eastAsia="Arial"/>
      <w:kern w:val="1"/>
      <w:sz w:val="24"/>
      <w:lang w:val="cs-CZ" w:eastAsia="ar-SA"/>
    </w:rPr>
  </w:style>
  <w:style w:type="paragraph" w:customStyle="1" w:styleId="Adam">
    <w:name w:val="Adam"/>
    <w:basedOn w:val="WW-Domylnie"/>
    <w:pPr>
      <w:ind w:left="283"/>
    </w:pPr>
    <w:rPr>
      <w:rFonts w:ascii="Arial" w:hAnsi="Arial" w:cs="Arial"/>
      <w:sz w:val="20"/>
    </w:rPr>
  </w:style>
  <w:style w:type="paragraph" w:customStyle="1" w:styleId="Tytu2">
    <w:name w:val="Tytu? 2"/>
    <w:basedOn w:val="Adam"/>
    <w:next w:val="Adam"/>
    <w:pPr>
      <w:keepNext/>
      <w:numPr>
        <w:numId w:val="3"/>
      </w:numPr>
    </w:pPr>
    <w:rPr>
      <w:b/>
      <w:sz w:val="24"/>
    </w:rPr>
  </w:style>
  <w:style w:type="paragraph" w:customStyle="1" w:styleId="Tytu4">
    <w:name w:val="Tytu? 4"/>
    <w:basedOn w:val="Adam"/>
    <w:next w:val="Adam"/>
    <w:pPr>
      <w:keepNext/>
      <w:tabs>
        <w:tab w:val="num" w:pos="0"/>
      </w:tabs>
      <w:ind w:left="0"/>
    </w:pPr>
    <w:rPr>
      <w:b/>
      <w:sz w:val="24"/>
      <w:u w:val="single"/>
    </w:rPr>
  </w:style>
  <w:style w:type="paragraph" w:customStyle="1" w:styleId="Tytu5">
    <w:name w:val="Tytu? 5"/>
    <w:basedOn w:val="Adam"/>
    <w:next w:val="Adam"/>
    <w:pPr>
      <w:keepNext/>
      <w:tabs>
        <w:tab w:val="num" w:pos="0"/>
      </w:tabs>
      <w:ind w:left="1132"/>
    </w:pPr>
    <w:rPr>
      <w:b/>
      <w:sz w:val="24"/>
      <w:u w:val="single"/>
    </w:rPr>
  </w:style>
  <w:style w:type="paragraph" w:customStyle="1" w:styleId="WW-Tekstpodstawowy3">
    <w:name w:val="WW-Tekst podstawowy 3"/>
    <w:basedOn w:val="Adam"/>
    <w:pPr>
      <w:jc w:val="both"/>
    </w:pPr>
    <w:rPr>
      <w:sz w:val="24"/>
    </w:rPr>
  </w:style>
  <w:style w:type="paragraph" w:customStyle="1" w:styleId="Tekstpodstawowywcity22">
    <w:name w:val="Tekst podstawowy wcięty 22"/>
    <w:basedOn w:val="Normalny"/>
    <w:pPr>
      <w:spacing w:line="360" w:lineRule="auto"/>
      <w:ind w:left="709" w:hanging="1"/>
      <w:jc w:val="both"/>
    </w:pPr>
    <w:rPr>
      <w:sz w:val="24"/>
    </w:rPr>
  </w:style>
  <w:style w:type="paragraph" w:customStyle="1" w:styleId="Tekstpodstawowywcity21">
    <w:name w:val="Tekst podstawowy wcięty 21"/>
    <w:basedOn w:val="Normalny"/>
    <w:pPr>
      <w:spacing w:line="360" w:lineRule="auto"/>
      <w:ind w:left="709" w:hanging="1"/>
      <w:jc w:val="both"/>
    </w:pPr>
    <w:rPr>
      <w:sz w:val="24"/>
    </w:rPr>
  </w:style>
  <w:style w:type="paragraph" w:customStyle="1" w:styleId="Domylnie">
    <w:name w:val="Domy?lnie"/>
    <w:basedOn w:val="WW-Domylnie"/>
    <w:rPr>
      <w:rFonts w:ascii="Arial" w:hAnsi="Arial" w:cs="Arial"/>
      <w:b/>
      <w:sz w:val="20"/>
    </w:rPr>
  </w:style>
  <w:style w:type="paragraph" w:customStyle="1" w:styleId="Tekstpodstawowy21">
    <w:name w:val="Tekst podstawowy 21"/>
    <w:basedOn w:val="Normalny"/>
    <w:pPr>
      <w:jc w:val="center"/>
    </w:pPr>
    <w:rPr>
      <w:szCs w:val="22"/>
    </w:rPr>
  </w:style>
  <w:style w:type="paragraph" w:customStyle="1" w:styleId="2poziom">
    <w:name w:val="2 poziom"/>
    <w:basedOn w:val="Normalny"/>
    <w:pPr>
      <w:keepNext/>
      <w:widowControl/>
      <w:numPr>
        <w:numId w:val="5"/>
      </w:numPr>
      <w:suppressAutoHyphens w:val="0"/>
      <w:spacing w:before="240" w:after="120"/>
    </w:pPr>
    <w:rPr>
      <w:rFonts w:ascii="Times New Roman" w:eastAsia="Times New Roman" w:hAnsi="Times New Roman" w:cs="Times New Roman"/>
      <w:b/>
      <w:bCs/>
      <w:color w:val="000000"/>
      <w:sz w:val="24"/>
    </w:rPr>
  </w:style>
  <w:style w:type="paragraph" w:customStyle="1" w:styleId="Tekstpodstawowywcity31">
    <w:name w:val="Tekst podstawowy wcięty 31"/>
    <w:basedOn w:val="Normalny"/>
    <w:pPr>
      <w:spacing w:after="120"/>
    </w:pPr>
    <w:rPr>
      <w:sz w:val="16"/>
      <w:szCs w:val="16"/>
    </w:rPr>
  </w:style>
  <w:style w:type="paragraph" w:customStyle="1" w:styleId="Tekstpodstawowywcity23">
    <w:name w:val="Tekst podstawowy wcięty 23"/>
    <w:basedOn w:val="Normalny"/>
    <w:pPr>
      <w:spacing w:after="120" w:line="480" w:lineRule="auto"/>
    </w:pPr>
  </w:style>
  <w:style w:type="paragraph" w:styleId="Akapitzlist">
    <w:name w:val="List Paragraph"/>
    <w:aliases w:val="Numerowanie"/>
    <w:basedOn w:val="Normalny"/>
    <w:uiPriority w:val="34"/>
    <w:qFormat/>
    <w:pPr>
      <w:ind w:left="708"/>
    </w:pPr>
  </w:style>
  <w:style w:type="paragraph" w:customStyle="1" w:styleId="Lista21">
    <w:name w:val="Lista 21"/>
    <w:basedOn w:val="Normalny"/>
    <w:pPr>
      <w:ind w:left="566" w:hanging="283"/>
    </w:pPr>
  </w:style>
  <w:style w:type="paragraph" w:customStyle="1" w:styleId="StylArialWyjustowanyInterlinia15wiersza">
    <w:name w:val="Styl Arial Wyjustowany Interlinia:  15 wiersza"/>
    <w:basedOn w:val="Normalny"/>
    <w:pPr>
      <w:widowControl/>
      <w:suppressAutoHyphens w:val="0"/>
      <w:jc w:val="both"/>
    </w:pPr>
    <w:rPr>
      <w:rFonts w:eastAsia="Times New Roman" w:cs="Times New Roman"/>
      <w:sz w:val="22"/>
      <w:szCs w:val="22"/>
    </w:rPr>
  </w:style>
  <w:style w:type="paragraph" w:customStyle="1" w:styleId="Franz">
    <w:name w:val="Franz"/>
    <w:basedOn w:val="Normalny"/>
    <w:pPr>
      <w:spacing w:line="360" w:lineRule="auto"/>
      <w:jc w:val="both"/>
    </w:pPr>
    <w:rPr>
      <w:sz w:val="22"/>
    </w:rPr>
  </w:style>
  <w:style w:type="paragraph" w:customStyle="1" w:styleId="FranzCzarnyCzarny">
    <w:name w:val="Franz + Czarny + Czarny"/>
    <w:basedOn w:val="Franz"/>
    <w:rPr>
      <w:szCs w:val="22"/>
    </w:rPr>
  </w:style>
  <w:style w:type="paragraph" w:customStyle="1" w:styleId="FranzCzarny">
    <w:name w:val="Franz + Czarny"/>
    <w:basedOn w:val="Franz"/>
  </w:style>
  <w:style w:type="paragraph" w:customStyle="1" w:styleId="TekstopisuAlt0">
    <w:name w:val="Tekst opisu Alt+0"/>
    <w:basedOn w:val="Normalny"/>
    <w:pPr>
      <w:ind w:left="0" w:firstLine="360"/>
      <w:jc w:val="both"/>
    </w:pPr>
    <w:rPr>
      <w:sz w:val="22"/>
      <w:szCs w:val="20"/>
    </w:rPr>
  </w:style>
  <w:style w:type="paragraph" w:customStyle="1" w:styleId="StylTekstopisuAlt0Pierwszywiersz063cm">
    <w:name w:val="Styl Tekst opisu Alt+0 + Pierwszy wiersz:  063 cm"/>
    <w:basedOn w:val="TekstopisuAlt0"/>
    <w:pPr>
      <w:ind w:firstLine="357"/>
    </w:pPr>
  </w:style>
  <w:style w:type="paragraph" w:customStyle="1" w:styleId="Style17">
    <w:name w:val="Style17"/>
    <w:basedOn w:val="Normalny"/>
    <w:pPr>
      <w:autoSpaceDE w:val="0"/>
      <w:spacing w:line="595" w:lineRule="exact"/>
      <w:ind w:left="0" w:hanging="216"/>
    </w:pPr>
  </w:style>
  <w:style w:type="paragraph" w:customStyle="1" w:styleId="Style18">
    <w:name w:val="Style18"/>
    <w:basedOn w:val="Normalny"/>
    <w:pPr>
      <w:autoSpaceDE w:val="0"/>
      <w:spacing w:line="280" w:lineRule="exact"/>
      <w:ind w:left="0" w:firstLine="398"/>
    </w:pPr>
  </w:style>
  <w:style w:type="paragraph" w:customStyle="1" w:styleId="tekst1">
    <w:name w:val="tekst 1"/>
    <w:basedOn w:val="Tekstpodstawowy"/>
    <w:pPr>
      <w:spacing w:line="360" w:lineRule="auto"/>
      <w:jc w:val="both"/>
    </w:pPr>
    <w:rPr>
      <w:rFonts w:ascii="Bookman Old Style" w:hAnsi="Bookman Old Style" w:cs="Bookman Old Style"/>
      <w:bCs/>
      <w:spacing w:val="8"/>
      <w:sz w:val="24"/>
      <w:szCs w:val="20"/>
    </w:rPr>
  </w:style>
  <w:style w:type="paragraph" w:styleId="Tekstprzypisudolnego">
    <w:name w:val="footnote text"/>
    <w:basedOn w:val="Normalny"/>
    <w:rPr>
      <w:szCs w:val="20"/>
    </w:rPr>
  </w:style>
  <w:style w:type="paragraph" w:customStyle="1" w:styleId="Tekstblokowy1">
    <w:name w:val="Tekst blokowy1"/>
    <w:basedOn w:val="Normalny"/>
    <w:pPr>
      <w:tabs>
        <w:tab w:val="left" w:pos="5957"/>
        <w:tab w:val="left" w:pos="6654"/>
        <w:tab w:val="left" w:pos="7089"/>
        <w:tab w:val="left" w:pos="8823"/>
        <w:tab w:val="left" w:pos="9946"/>
        <w:tab w:val="left" w:pos="11100"/>
        <w:tab w:val="left" w:pos="12248"/>
        <w:tab w:val="left" w:pos="13155"/>
        <w:tab w:val="left" w:pos="13893"/>
      </w:tabs>
      <w:spacing w:line="360" w:lineRule="auto"/>
      <w:ind w:left="851" w:right="-2"/>
    </w:pPr>
  </w:style>
  <w:style w:type="paragraph" w:customStyle="1" w:styleId="zrodlo">
    <w:name w:val="zrodlo"/>
    <w:basedOn w:val="Normalny"/>
    <w:pPr>
      <w:autoSpaceDE w:val="0"/>
    </w:pPr>
    <w:rPr>
      <w:szCs w:val="20"/>
    </w:rPr>
  </w:style>
  <w:style w:type="paragraph" w:customStyle="1" w:styleId="Standard">
    <w:name w:val="Standard"/>
    <w:basedOn w:val="Normalny"/>
    <w:pPr>
      <w:spacing w:line="100" w:lineRule="atLeast"/>
      <w:ind w:left="0"/>
    </w:pPr>
  </w:style>
  <w:style w:type="paragraph" w:customStyle="1" w:styleId="NormalnyWeb1">
    <w:name w:val="Normalny (Web)1"/>
    <w:basedOn w:val="Normalny"/>
    <w:pPr>
      <w:spacing w:before="100" w:after="119" w:line="276" w:lineRule="auto"/>
    </w:pPr>
    <w:rPr>
      <w:rFonts w:ascii="Calibri" w:eastAsia="Calibri" w:hAnsi="Calibri" w:cs="Calibri"/>
    </w:rPr>
  </w:style>
  <w:style w:type="paragraph" w:customStyle="1" w:styleId="Normalny1">
    <w:name w:val="Normalny1"/>
    <w:pPr>
      <w:suppressAutoHyphens/>
      <w:spacing w:after="60"/>
    </w:pPr>
    <w:rPr>
      <w:rFonts w:eastAsia="Arial"/>
      <w:kern w:val="1"/>
      <w:sz w:val="24"/>
    </w:rPr>
  </w:style>
  <w:style w:type="paragraph" w:customStyle="1" w:styleId="Tekstwstpniesformatowany">
    <w:name w:val="Tekst wstępnie sformatowany"/>
    <w:basedOn w:val="Normalny"/>
    <w:rPr>
      <w:rFonts w:ascii="Times New Roman" w:eastAsia="NSimSun" w:hAnsi="Times New Roman" w:cs="Courier New"/>
      <w:szCs w:val="20"/>
    </w:rPr>
  </w:style>
  <w:style w:type="paragraph" w:customStyle="1" w:styleId="Tekstpodstawowy23">
    <w:name w:val="Tekst podstawowy 23"/>
    <w:basedOn w:val="Normalny"/>
    <w:pPr>
      <w:widowControl/>
      <w:suppressAutoHyphens w:val="0"/>
      <w:spacing w:after="120" w:line="480" w:lineRule="auto"/>
    </w:pPr>
    <w:rPr>
      <w:rFonts w:eastAsia="Calibri"/>
      <w:sz w:val="22"/>
      <w:szCs w:val="22"/>
    </w:rPr>
  </w:style>
  <w:style w:type="paragraph" w:customStyle="1" w:styleId="Akapitzlist1">
    <w:name w:val="Akapit z listą1"/>
    <w:basedOn w:val="Normalny"/>
    <w:pPr>
      <w:ind w:left="720"/>
    </w:pPr>
  </w:style>
  <w:style w:type="paragraph" w:customStyle="1" w:styleId="numerowanietabele">
    <w:name w:val="numerowanie tabele"/>
    <w:pPr>
      <w:suppressAutoHyphens/>
      <w:spacing w:before="240" w:line="100" w:lineRule="atLeast"/>
      <w:ind w:left="-250"/>
      <w:jc w:val="center"/>
    </w:pPr>
    <w:rPr>
      <w:rFonts w:ascii="Arial" w:hAnsi="Arial" w:cs="Arial"/>
      <w:bCs/>
      <w:kern w:val="1"/>
      <w:sz w:val="16"/>
      <w:lang w:eastAsia="hi-IN" w:bidi="hi-IN"/>
    </w:rPr>
  </w:style>
  <w:style w:type="paragraph" w:customStyle="1" w:styleId="Tekstpodstawowy22">
    <w:name w:val="Tekst podstawowy 22"/>
    <w:basedOn w:val="Normalny"/>
    <w:pPr>
      <w:spacing w:line="100" w:lineRule="atLeast"/>
    </w:pPr>
    <w:rPr>
      <w:rFonts w:ascii="Times New Roman" w:eastAsia="Times New Roman" w:hAnsi="Times New Roman" w:cs="Times New Roman"/>
      <w:sz w:val="24"/>
      <w:szCs w:val="20"/>
    </w:rPr>
  </w:style>
  <w:style w:type="paragraph" w:customStyle="1" w:styleId="Default">
    <w:name w:val="Default"/>
    <w:pPr>
      <w:suppressAutoHyphens/>
      <w:spacing w:line="100" w:lineRule="atLeast"/>
    </w:pPr>
    <w:rPr>
      <w:rFonts w:ascii="Calibri" w:eastAsia="NSimSun" w:hAnsi="Calibri" w:cs="Calibri"/>
      <w:color w:val="000000"/>
      <w:kern w:val="1"/>
      <w:sz w:val="24"/>
      <w:szCs w:val="24"/>
      <w:lang w:eastAsia="hi-IN" w:bidi="hi-IN"/>
    </w:rPr>
  </w:style>
  <w:style w:type="paragraph" w:customStyle="1" w:styleId="Bezodstpw1">
    <w:name w:val="Bez odstępów1"/>
    <w:pPr>
      <w:suppressAutoHyphens/>
      <w:spacing w:line="100" w:lineRule="atLeast"/>
    </w:pPr>
    <w:rPr>
      <w:rFonts w:ascii="Liberation Serif" w:eastAsia="Batang" w:hAnsi="Liberation Serif" w:cs="Arial Unicode MS"/>
      <w:kern w:val="1"/>
      <w:sz w:val="24"/>
      <w:szCs w:val="24"/>
      <w:lang w:eastAsia="hi-IN" w:bidi="hi-IN"/>
    </w:rPr>
  </w:style>
  <w:style w:type="paragraph" w:customStyle="1" w:styleId="OPISZAKOPIANKA">
    <w:name w:val="OPIS ZAKOPIANKA"/>
    <w:pPr>
      <w:suppressAutoHyphens/>
      <w:jc w:val="both"/>
    </w:pPr>
    <w:rPr>
      <w:rFonts w:ascii="ArialMT" w:eastAsia="NSimSun" w:hAnsi="ArialMT" w:cs="Arial Unicode MS"/>
      <w:kern w:val="1"/>
      <w:szCs w:val="16"/>
      <w:lang w:eastAsia="hi-IN" w:bidi="hi-IN"/>
    </w:rPr>
  </w:style>
  <w:style w:type="paragraph" w:customStyle="1" w:styleId="Listapunktowana1">
    <w:name w:val="Lista punktowana1"/>
    <w:basedOn w:val="Normalny"/>
  </w:style>
  <w:style w:type="paragraph" w:customStyle="1" w:styleId="Tekstpodstawowywcity1">
    <w:name w:val="Tekst podstawowy wcięty1"/>
    <w:basedOn w:val="Tekstpodstawowy"/>
    <w:pPr>
      <w:widowControl/>
      <w:suppressAutoHyphens w:val="0"/>
      <w:spacing w:after="0"/>
      <w:ind w:left="0" w:firstLine="360"/>
    </w:pPr>
    <w:rPr>
      <w:rFonts w:eastAsia="Batang"/>
      <w:szCs w:val="22"/>
    </w:rPr>
  </w:style>
  <w:style w:type="paragraph" w:customStyle="1" w:styleId="Tekstpodstawowywciety">
    <w:name w:val="Tekst podstawowy wciety"/>
    <w:basedOn w:val="Normalny"/>
    <w:pPr>
      <w:spacing w:line="360" w:lineRule="auto"/>
      <w:ind w:left="708" w:firstLine="567"/>
    </w:pPr>
    <w:rPr>
      <w:rFonts w:ascii="Times New Roman" w:eastAsia="Times New Roman" w:hAnsi="Times New Roman" w:cs="Times New Roman"/>
      <w:sz w:val="24"/>
      <w:szCs w:val="20"/>
    </w:rPr>
  </w:style>
  <w:style w:type="paragraph" w:customStyle="1" w:styleId="Lista-kontynuacja1">
    <w:name w:val="Lista - kontynuacja1"/>
    <w:basedOn w:val="Normalny"/>
    <w:pPr>
      <w:spacing w:after="120"/>
      <w:ind w:firstLine="567"/>
    </w:pPr>
  </w:style>
  <w:style w:type="paragraph" w:customStyle="1" w:styleId="Tekstpodstawowyzwciciem21">
    <w:name w:val="Tekst podstawowy z wcięciem 21"/>
    <w:basedOn w:val="Tekstpodstawowywcity"/>
    <w:pPr>
      <w:ind w:left="360" w:firstLine="360"/>
    </w:pPr>
  </w:style>
  <w:style w:type="paragraph" w:customStyle="1" w:styleId="Listapunktowana21">
    <w:name w:val="Lista punktowana 21"/>
    <w:basedOn w:val="Normalny"/>
  </w:style>
  <w:style w:type="paragraph" w:customStyle="1" w:styleId="Numeracja2">
    <w:name w:val="Numeracja 2"/>
    <w:basedOn w:val="Lista"/>
    <w:pPr>
      <w:ind w:left="720" w:hanging="360"/>
    </w:pPr>
  </w:style>
  <w:style w:type="paragraph" w:customStyle="1" w:styleId="Nagwek10">
    <w:name w:val="Nagłówek 10"/>
    <w:basedOn w:val="Nagwek20"/>
    <w:next w:val="Tekstpodstawowy"/>
    <w:pPr>
      <w:numPr>
        <w:numId w:val="2"/>
      </w:numPr>
    </w:pPr>
    <w:rPr>
      <w:b/>
      <w:bCs/>
      <w:sz w:val="21"/>
      <w:szCs w:val="21"/>
    </w:rPr>
  </w:style>
  <w:style w:type="paragraph" w:styleId="Nagwekindeksu">
    <w:name w:val="index heading"/>
    <w:basedOn w:val="Nagwek20"/>
    <w:pPr>
      <w:suppressLineNumbers/>
      <w:ind w:left="0"/>
    </w:pPr>
    <w:rPr>
      <w:b/>
      <w:bCs/>
      <w:sz w:val="32"/>
      <w:szCs w:val="32"/>
    </w:rPr>
  </w:style>
  <w:style w:type="paragraph" w:styleId="Nagwekspisutreci">
    <w:name w:val="TOC Heading"/>
    <w:basedOn w:val="Nagwek20"/>
    <w:uiPriority w:val="39"/>
    <w:qFormat/>
    <w:pPr>
      <w:suppressLineNumbers/>
      <w:ind w:left="0"/>
    </w:pPr>
    <w:rPr>
      <w:b/>
      <w:bCs/>
      <w:sz w:val="32"/>
      <w:szCs w:val="32"/>
    </w:rPr>
  </w:style>
  <w:style w:type="paragraph" w:styleId="Spistreci1">
    <w:name w:val="toc 1"/>
    <w:basedOn w:val="Indeks"/>
    <w:uiPriority w:val="39"/>
    <w:pPr>
      <w:tabs>
        <w:tab w:val="right" w:leader="dot" w:pos="10205"/>
      </w:tabs>
      <w:ind w:left="0"/>
    </w:pPr>
  </w:style>
  <w:style w:type="paragraph" w:styleId="Spistreci2">
    <w:name w:val="toc 2"/>
    <w:basedOn w:val="Indeks"/>
    <w:uiPriority w:val="39"/>
    <w:pPr>
      <w:tabs>
        <w:tab w:val="right" w:leader="dot" w:pos="9922"/>
      </w:tabs>
    </w:pPr>
  </w:style>
  <w:style w:type="paragraph" w:styleId="Spistreci4">
    <w:name w:val="toc 4"/>
    <w:basedOn w:val="Indeks"/>
    <w:pPr>
      <w:tabs>
        <w:tab w:val="right" w:leader="dot" w:pos="9356"/>
      </w:tabs>
      <w:ind w:left="849"/>
    </w:pPr>
  </w:style>
  <w:style w:type="paragraph" w:styleId="Spistreci3">
    <w:name w:val="toc 3"/>
    <w:basedOn w:val="Indeks"/>
    <w:uiPriority w:val="39"/>
    <w:pPr>
      <w:tabs>
        <w:tab w:val="right" w:leader="dot" w:pos="9639"/>
      </w:tabs>
      <w:ind w:left="566"/>
    </w:pPr>
  </w:style>
  <w:style w:type="paragraph" w:styleId="Spistreci5">
    <w:name w:val="toc 5"/>
    <w:basedOn w:val="Indeks"/>
    <w:pPr>
      <w:tabs>
        <w:tab w:val="right" w:leader="dot" w:pos="9073"/>
      </w:tabs>
      <w:ind w:left="1132"/>
    </w:pPr>
  </w:style>
  <w:style w:type="paragraph" w:customStyle="1" w:styleId="Wcicienormalne1">
    <w:name w:val="Wcięcie normalne1"/>
    <w:basedOn w:val="Normalny"/>
    <w:pPr>
      <w:ind w:left="708"/>
    </w:pPr>
  </w:style>
  <w:style w:type="paragraph" w:customStyle="1" w:styleId="Tekstpodstawowy31">
    <w:name w:val="Tekst podstawowy 31"/>
    <w:basedOn w:val="Normalny"/>
    <w:pPr>
      <w:jc w:val="both"/>
    </w:pPr>
    <w:rPr>
      <w:sz w:val="24"/>
      <w:u w:val="single"/>
    </w:rPr>
  </w:style>
  <w:style w:type="paragraph" w:customStyle="1" w:styleId="Tekstpodstawowy310">
    <w:name w:val="Tekst podstawowy 31"/>
    <w:basedOn w:val="Normalny"/>
    <w:pPr>
      <w:jc w:val="both"/>
    </w:pPr>
    <w:rPr>
      <w:sz w:val="24"/>
      <w:u w:val="single"/>
    </w:rPr>
  </w:style>
  <w:style w:type="paragraph" w:styleId="NormalnyWeb">
    <w:name w:val="Normal (Web)"/>
    <w:basedOn w:val="Normalny"/>
    <w:uiPriority w:val="99"/>
    <w:pPr>
      <w:suppressAutoHyphens w:val="0"/>
      <w:spacing w:before="100"/>
      <w:jc w:val="both"/>
    </w:pPr>
    <w:rPr>
      <w:rFonts w:cs="Times New Roman"/>
      <w:sz w:val="24"/>
    </w:rPr>
  </w:style>
  <w:style w:type="paragraph" w:customStyle="1" w:styleId="Standardowywcity">
    <w:name w:val="Standardowy wcięty"/>
    <w:basedOn w:val="Normalny"/>
    <w:pPr>
      <w:ind w:left="708"/>
    </w:pPr>
  </w:style>
  <w:style w:type="paragraph" w:customStyle="1" w:styleId="Tekstpodstawowy32">
    <w:name w:val="Tekst podstawowy 32"/>
    <w:basedOn w:val="Normalny"/>
    <w:pPr>
      <w:spacing w:after="120"/>
    </w:pPr>
    <w:rPr>
      <w:sz w:val="16"/>
      <w:szCs w:val="16"/>
    </w:rPr>
  </w:style>
  <w:style w:type="paragraph" w:customStyle="1" w:styleId="Zawartoramki">
    <w:name w:val="Zawartość ramki"/>
    <w:basedOn w:val="Tekstpodstawowy"/>
  </w:style>
  <w:style w:type="paragraph" w:customStyle="1" w:styleId="Listapunktowana31">
    <w:name w:val="Lista punktowana 31"/>
    <w:basedOn w:val="Normalny"/>
    <w:pPr>
      <w:ind w:left="566" w:hanging="283"/>
    </w:pPr>
  </w:style>
  <w:style w:type="paragraph" w:customStyle="1" w:styleId="Wysunicietekstu">
    <w:name w:val="Wysunięcie tekstu"/>
    <w:basedOn w:val="Tekstpodstawowy"/>
    <w:pPr>
      <w:tabs>
        <w:tab w:val="left" w:pos="567"/>
      </w:tabs>
      <w:spacing w:after="0"/>
      <w:ind w:left="567" w:hanging="283"/>
    </w:pPr>
  </w:style>
  <w:style w:type="paragraph" w:customStyle="1" w:styleId="LO-normal">
    <w:name w:val="LO-normal"/>
    <w:pPr>
      <w:suppressAutoHyphens/>
    </w:pPr>
    <w:rPr>
      <w:rFonts w:eastAsia="SimSun" w:cs="Arial Unicode MS"/>
      <w:kern w:val="1"/>
      <w:sz w:val="24"/>
      <w:szCs w:val="24"/>
      <w:lang w:eastAsia="hi-IN" w:bidi="hi-IN"/>
    </w:rPr>
  </w:style>
  <w:style w:type="character" w:customStyle="1" w:styleId="fontstyle01">
    <w:name w:val="fontstyle01"/>
    <w:rsid w:val="00037DF4"/>
    <w:rPr>
      <w:rFonts w:ascii="ArialMT" w:hAnsi="ArialMT" w:hint="default"/>
      <w:b w:val="0"/>
      <w:bCs w:val="0"/>
      <w:i w:val="0"/>
      <w:iCs w:val="0"/>
      <w:color w:val="000000"/>
      <w:sz w:val="20"/>
      <w:szCs w:val="20"/>
    </w:rPr>
  </w:style>
  <w:style w:type="paragraph" w:customStyle="1" w:styleId="SKE-Normalny">
    <w:name w:val="SKE - Normalny"/>
    <w:basedOn w:val="Normalny"/>
    <w:qFormat/>
    <w:rsid w:val="00037DF4"/>
    <w:pPr>
      <w:widowControl/>
      <w:suppressAutoHyphens w:val="0"/>
      <w:spacing w:after="160" w:line="259" w:lineRule="auto"/>
      <w:ind w:left="0"/>
      <w:jc w:val="both"/>
    </w:pPr>
    <w:rPr>
      <w:rFonts w:eastAsia="Times New Roman"/>
      <w:kern w:val="0"/>
      <w:sz w:val="22"/>
      <w:szCs w:val="22"/>
    </w:rPr>
  </w:style>
  <w:style w:type="paragraph" w:customStyle="1" w:styleId="SKE-Normalnyzakapitem">
    <w:name w:val="SKE - Normalny z akapitem"/>
    <w:qFormat/>
    <w:rsid w:val="00037DF4"/>
    <w:pPr>
      <w:spacing w:before="80" w:after="80" w:line="259" w:lineRule="auto"/>
      <w:ind w:firstLine="284"/>
      <w:jc w:val="both"/>
    </w:pPr>
    <w:rPr>
      <w:rFonts w:ascii="Arial" w:hAnsi="Arial" w:cs="Arial"/>
      <w:sz w:val="22"/>
      <w:szCs w:val="22"/>
      <w:lang w:eastAsia="ar-SA"/>
    </w:rPr>
  </w:style>
  <w:style w:type="character" w:customStyle="1" w:styleId="Nagwek1Znak">
    <w:name w:val="Nagłówek 1 Znak"/>
    <w:link w:val="Nagwek1"/>
    <w:uiPriority w:val="99"/>
    <w:rsid w:val="00A46D8D"/>
    <w:rPr>
      <w:rFonts w:ascii="Arial" w:eastAsia="Lucida Sans Unicode" w:hAnsi="Arial" w:cs="Arial"/>
      <w:b/>
      <w:kern w:val="1"/>
      <w:sz w:val="32"/>
      <w:szCs w:val="24"/>
      <w:lang w:eastAsia="ar-SA"/>
    </w:rPr>
  </w:style>
  <w:style w:type="character" w:customStyle="1" w:styleId="Nagwek2Znak">
    <w:name w:val="Nagłówek 2 Znak"/>
    <w:link w:val="Nagwek2"/>
    <w:uiPriority w:val="99"/>
    <w:rsid w:val="00A46D8D"/>
    <w:rPr>
      <w:rFonts w:ascii="Arial" w:eastAsia="Lucida Sans Unicode" w:hAnsi="Arial" w:cs="Arial"/>
      <w:b/>
      <w:kern w:val="1"/>
      <w:sz w:val="22"/>
      <w:szCs w:val="24"/>
      <w:lang w:eastAsia="ar-SA"/>
    </w:rPr>
  </w:style>
  <w:style w:type="character" w:customStyle="1" w:styleId="Nagwek3Znak">
    <w:name w:val="Nagłówek 3 Znak"/>
    <w:link w:val="Nagwek3"/>
    <w:uiPriority w:val="9"/>
    <w:rsid w:val="00A46D8D"/>
    <w:rPr>
      <w:rFonts w:ascii="Arial" w:eastAsia="Lucida Sans Unicode" w:hAnsi="Arial" w:cs="Arial"/>
      <w:b/>
      <w:kern w:val="1"/>
      <w:szCs w:val="24"/>
      <w:lang w:eastAsia="ar-SA"/>
    </w:rPr>
  </w:style>
  <w:style w:type="character" w:customStyle="1" w:styleId="Nagwek4Znak">
    <w:name w:val="Nagłówek 4 Znak"/>
    <w:link w:val="Nagwek4"/>
    <w:uiPriority w:val="9"/>
    <w:rsid w:val="00A46D8D"/>
    <w:rPr>
      <w:rFonts w:ascii="Arial" w:eastAsia="SimSun" w:hAnsi="Arial" w:cs="Tahoma"/>
      <w:b/>
      <w:bCs/>
      <w:iCs/>
      <w:kern w:val="1"/>
      <w:szCs w:val="24"/>
      <w:u w:val="single"/>
      <w:lang w:eastAsia="ar-SA"/>
    </w:rPr>
  </w:style>
  <w:style w:type="character" w:customStyle="1" w:styleId="Nagwek5Znak">
    <w:name w:val="Nagłówek 5 Znak"/>
    <w:link w:val="Nagwek5"/>
    <w:uiPriority w:val="9"/>
    <w:rsid w:val="00A46D8D"/>
    <w:rPr>
      <w:rFonts w:ascii="Arial" w:eastAsia="SimSun" w:hAnsi="Arial" w:cs="Tahoma"/>
      <w:b/>
      <w:bCs/>
      <w:kern w:val="1"/>
      <w:szCs w:val="24"/>
      <w:lang w:eastAsia="ar-SA"/>
    </w:rPr>
  </w:style>
  <w:style w:type="character" w:customStyle="1" w:styleId="Nagwek6Znak">
    <w:name w:val="Nagłówek 6 Znak"/>
    <w:link w:val="Nagwek6"/>
    <w:uiPriority w:val="9"/>
    <w:rsid w:val="00A46D8D"/>
    <w:rPr>
      <w:rFonts w:ascii="Arial" w:eastAsia="SimSun" w:hAnsi="Arial" w:cs="Tahoma"/>
      <w:b/>
      <w:bCs/>
      <w:kern w:val="1"/>
      <w:sz w:val="21"/>
      <w:szCs w:val="21"/>
      <w:lang w:eastAsia="ar-SA"/>
    </w:rPr>
  </w:style>
  <w:style w:type="character" w:customStyle="1" w:styleId="Nagwek7Znak">
    <w:name w:val="Nagłówek 7 Znak"/>
    <w:link w:val="Nagwek7"/>
    <w:uiPriority w:val="9"/>
    <w:rsid w:val="00A46D8D"/>
    <w:rPr>
      <w:rFonts w:ascii="Arial" w:eastAsia="SimSun" w:hAnsi="Arial" w:cs="Tahoma"/>
      <w:b/>
      <w:bCs/>
      <w:kern w:val="1"/>
      <w:sz w:val="21"/>
      <w:szCs w:val="21"/>
      <w:lang w:eastAsia="ar-SA"/>
    </w:rPr>
  </w:style>
  <w:style w:type="character" w:customStyle="1" w:styleId="Nagwek8Znak">
    <w:name w:val="Nagłówek 8 Znak"/>
    <w:link w:val="Nagwek8"/>
    <w:uiPriority w:val="9"/>
    <w:rsid w:val="00A46D8D"/>
    <w:rPr>
      <w:rFonts w:ascii="Arial" w:eastAsia="SimSun" w:hAnsi="Arial" w:cs="Tahoma"/>
      <w:b/>
      <w:bCs/>
      <w:kern w:val="1"/>
      <w:sz w:val="21"/>
      <w:szCs w:val="21"/>
      <w:lang w:eastAsia="ar-SA"/>
    </w:rPr>
  </w:style>
  <w:style w:type="character" w:customStyle="1" w:styleId="Nagwek9Znak">
    <w:name w:val="Nagłówek 9 Znak"/>
    <w:link w:val="Nagwek9"/>
    <w:uiPriority w:val="9"/>
    <w:rsid w:val="00A46D8D"/>
    <w:rPr>
      <w:rFonts w:ascii="Arial" w:eastAsia="SimSun" w:hAnsi="Arial" w:cs="Tahoma"/>
      <w:b/>
      <w:bCs/>
      <w:kern w:val="1"/>
      <w:sz w:val="21"/>
      <w:szCs w:val="21"/>
      <w:lang w:eastAsia="ar-SA"/>
    </w:rPr>
  </w:style>
  <w:style w:type="paragraph" w:styleId="Bezodstpw">
    <w:name w:val="No Spacing"/>
    <w:uiPriority w:val="1"/>
    <w:qFormat/>
    <w:rsid w:val="00A46D8D"/>
    <w:rPr>
      <w:rFonts w:ascii="Arial" w:eastAsia="Calibri" w:hAnsi="Arial" w:cs="Arial"/>
      <w:sz w:val="22"/>
      <w:szCs w:val="22"/>
      <w:lang w:eastAsia="en-US"/>
    </w:rPr>
  </w:style>
  <w:style w:type="paragraph" w:styleId="Wcicienormalne">
    <w:name w:val="Normal Indent"/>
    <w:basedOn w:val="Normalny"/>
    <w:semiHidden/>
    <w:rsid w:val="00A46D8D"/>
    <w:pPr>
      <w:widowControl/>
      <w:suppressAutoHyphens w:val="0"/>
      <w:ind w:left="720"/>
    </w:pPr>
    <w:rPr>
      <w:rFonts w:ascii="Switzerland_Lightpl" w:eastAsia="Times New Roman" w:hAnsi="Switzerland_Lightpl" w:cs="Times New Roman"/>
      <w:kern w:val="0"/>
      <w:szCs w:val="20"/>
      <w:lang w:val="en-GB" w:eastAsia="pl-PL"/>
    </w:rPr>
  </w:style>
  <w:style w:type="table" w:styleId="Tabela-Siatka">
    <w:name w:val="Table Grid"/>
    <w:basedOn w:val="Standardowy"/>
    <w:uiPriority w:val="39"/>
    <w:rsid w:val="00A46D8D"/>
    <w:rPr>
      <w:rFonts w:ascii="Arial" w:eastAsia="Calibri" w:hAnsi="Arial"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A46D8D"/>
    <w:pPr>
      <w:widowControl/>
      <w:suppressAutoHyphens w:val="0"/>
      <w:ind w:left="0"/>
    </w:pPr>
    <w:rPr>
      <w:rFonts w:ascii="Tahoma" w:eastAsia="Calibri" w:hAnsi="Tahoma" w:cs="Tahoma"/>
      <w:kern w:val="0"/>
      <w:sz w:val="16"/>
      <w:szCs w:val="16"/>
      <w:lang w:eastAsia="en-US"/>
    </w:rPr>
  </w:style>
  <w:style w:type="character" w:customStyle="1" w:styleId="TekstdymkaZnak">
    <w:name w:val="Tekst dymka Znak"/>
    <w:link w:val="Tekstdymka"/>
    <w:uiPriority w:val="99"/>
    <w:semiHidden/>
    <w:rsid w:val="00A46D8D"/>
    <w:rPr>
      <w:rFonts w:ascii="Tahoma" w:eastAsia="Calibri" w:hAnsi="Tahoma" w:cs="Tahoma"/>
      <w:sz w:val="16"/>
      <w:szCs w:val="16"/>
      <w:lang w:eastAsia="en-US"/>
    </w:rPr>
  </w:style>
  <w:style w:type="paragraph" w:styleId="Tekstprzypisukocowego">
    <w:name w:val="endnote text"/>
    <w:basedOn w:val="Normalny"/>
    <w:link w:val="TekstprzypisukocowegoZnak"/>
    <w:uiPriority w:val="99"/>
    <w:semiHidden/>
    <w:unhideWhenUsed/>
    <w:rsid w:val="00A46D8D"/>
    <w:pPr>
      <w:widowControl/>
      <w:suppressAutoHyphens w:val="0"/>
      <w:ind w:left="0"/>
    </w:pPr>
    <w:rPr>
      <w:rFonts w:eastAsia="Calibri"/>
      <w:kern w:val="0"/>
      <w:szCs w:val="20"/>
      <w:lang w:eastAsia="en-US"/>
    </w:rPr>
  </w:style>
  <w:style w:type="character" w:customStyle="1" w:styleId="TekstprzypisukocowegoZnak">
    <w:name w:val="Tekst przypisu końcowego Znak"/>
    <w:link w:val="Tekstprzypisukocowego"/>
    <w:uiPriority w:val="99"/>
    <w:semiHidden/>
    <w:rsid w:val="00A46D8D"/>
    <w:rPr>
      <w:rFonts w:ascii="Arial" w:eastAsia="Calibri" w:hAnsi="Arial" w:cs="Arial"/>
      <w:lang w:eastAsia="en-US"/>
    </w:rPr>
  </w:style>
  <w:style w:type="character" w:styleId="Odwoanieprzypisukocowego">
    <w:name w:val="endnote reference"/>
    <w:uiPriority w:val="99"/>
    <w:semiHidden/>
    <w:unhideWhenUsed/>
    <w:rsid w:val="00A46D8D"/>
    <w:rPr>
      <w:vertAlign w:val="superscript"/>
    </w:rPr>
  </w:style>
  <w:style w:type="character" w:customStyle="1" w:styleId="TekstpodstawowyZnak">
    <w:name w:val="Tekst podstawowy Znak"/>
    <w:link w:val="Tekstpodstawowy"/>
    <w:rsid w:val="00A46D8D"/>
    <w:rPr>
      <w:rFonts w:ascii="Arial" w:eastAsia="Lucida Sans Unicode" w:hAnsi="Arial" w:cs="Arial"/>
      <w:kern w:val="1"/>
      <w:szCs w:val="24"/>
      <w:lang w:eastAsia="ar-SA"/>
    </w:rPr>
  </w:style>
  <w:style w:type="character" w:styleId="Tekstzastpczy">
    <w:name w:val="Placeholder Text"/>
    <w:uiPriority w:val="99"/>
    <w:semiHidden/>
    <w:rsid w:val="00A46D8D"/>
    <w:rPr>
      <w:color w:val="808080"/>
    </w:rPr>
  </w:style>
  <w:style w:type="paragraph" w:styleId="Tekstpodstawowy2">
    <w:name w:val="Body Text 2"/>
    <w:basedOn w:val="Normalny"/>
    <w:link w:val="Tekstpodstawowy2Znak"/>
    <w:uiPriority w:val="99"/>
    <w:semiHidden/>
    <w:unhideWhenUsed/>
    <w:rsid w:val="00A46D8D"/>
    <w:pPr>
      <w:widowControl/>
      <w:suppressAutoHyphens w:val="0"/>
      <w:spacing w:after="120" w:line="480" w:lineRule="auto"/>
      <w:ind w:left="0"/>
    </w:pPr>
    <w:rPr>
      <w:rFonts w:eastAsia="Calibri"/>
      <w:kern w:val="0"/>
      <w:sz w:val="22"/>
      <w:szCs w:val="22"/>
      <w:lang w:eastAsia="en-US"/>
    </w:rPr>
  </w:style>
  <w:style w:type="character" w:customStyle="1" w:styleId="Tekstpodstawowy2Znak">
    <w:name w:val="Tekst podstawowy 2 Znak"/>
    <w:link w:val="Tekstpodstawowy2"/>
    <w:uiPriority w:val="99"/>
    <w:semiHidden/>
    <w:rsid w:val="00A46D8D"/>
    <w:rPr>
      <w:rFonts w:ascii="Arial" w:eastAsia="Calibri" w:hAnsi="Arial" w:cs="Arial"/>
      <w:sz w:val="22"/>
      <w:szCs w:val="22"/>
      <w:lang w:eastAsia="en-US"/>
    </w:rPr>
  </w:style>
  <w:style w:type="character" w:customStyle="1" w:styleId="fontstyle21">
    <w:name w:val="fontstyle21"/>
    <w:rsid w:val="00A46D8D"/>
    <w:rPr>
      <w:rFonts w:ascii="Calibri" w:hAnsi="Calibri" w:hint="default"/>
      <w:b w:val="0"/>
      <w:bCs w:val="0"/>
      <w:i w:val="0"/>
      <w:iCs w:val="0"/>
      <w:color w:val="000000"/>
      <w:sz w:val="22"/>
      <w:szCs w:val="22"/>
    </w:rPr>
  </w:style>
  <w:style w:type="character" w:customStyle="1" w:styleId="fontstyle31">
    <w:name w:val="fontstyle31"/>
    <w:rsid w:val="00A46D8D"/>
    <w:rPr>
      <w:rFonts w:ascii="TimesNewRomanPS-BoldMT" w:hAnsi="TimesNewRomanPS-BoldMT" w:hint="default"/>
      <w:b/>
      <w:bCs/>
      <w:i w:val="0"/>
      <w:iCs w:val="0"/>
      <w:color w:val="000000"/>
      <w:sz w:val="24"/>
      <w:szCs w:val="24"/>
    </w:rPr>
  </w:style>
  <w:style w:type="paragraph" w:customStyle="1" w:styleId="SoldisHeading2">
    <w:name w:val="Soldis Heading 2"/>
    <w:basedOn w:val="Normalny"/>
    <w:next w:val="Normalny"/>
    <w:uiPriority w:val="99"/>
    <w:rsid w:val="00A46D8D"/>
    <w:pPr>
      <w:suppressAutoHyphens w:val="0"/>
      <w:autoSpaceDE w:val="0"/>
      <w:autoSpaceDN w:val="0"/>
      <w:adjustRightInd w:val="0"/>
      <w:spacing w:before="250" w:after="100"/>
      <w:ind w:left="0"/>
    </w:pPr>
    <w:rPr>
      <w:rFonts w:eastAsia="Times New Roman"/>
      <w:b/>
      <w:bCs/>
      <w:color w:val="000000"/>
      <w:kern w:val="0"/>
      <w:sz w:val="26"/>
      <w:szCs w:val="26"/>
      <w:lang w:eastAsia="pl-PL"/>
    </w:rPr>
  </w:style>
  <w:style w:type="paragraph" w:customStyle="1" w:styleId="SoldisHeading1">
    <w:name w:val="Soldis Heading 1"/>
    <w:basedOn w:val="Normalny"/>
    <w:next w:val="Normalny"/>
    <w:uiPriority w:val="99"/>
    <w:rsid w:val="00A46D8D"/>
    <w:pPr>
      <w:suppressAutoHyphens w:val="0"/>
      <w:autoSpaceDE w:val="0"/>
      <w:autoSpaceDN w:val="0"/>
      <w:adjustRightInd w:val="0"/>
      <w:spacing w:before="100" w:after="100"/>
      <w:ind w:left="0"/>
      <w:jc w:val="center"/>
    </w:pPr>
    <w:rPr>
      <w:rFonts w:eastAsia="Times New Roman"/>
      <w:b/>
      <w:bCs/>
      <w:color w:val="000000"/>
      <w:kern w:val="0"/>
      <w:sz w:val="26"/>
      <w:szCs w:val="26"/>
      <w:lang w:eastAsia="pl-PL"/>
    </w:rPr>
  </w:style>
  <w:style w:type="paragraph" w:customStyle="1" w:styleId="SoldisText">
    <w:name w:val="Soldis Text"/>
    <w:basedOn w:val="Normalny"/>
    <w:next w:val="Normalny"/>
    <w:uiPriority w:val="99"/>
    <w:rsid w:val="00A46D8D"/>
    <w:pPr>
      <w:suppressAutoHyphens w:val="0"/>
      <w:autoSpaceDE w:val="0"/>
      <w:autoSpaceDN w:val="0"/>
      <w:adjustRightInd w:val="0"/>
      <w:spacing w:before="60" w:after="60"/>
      <w:ind w:left="0"/>
    </w:pPr>
    <w:rPr>
      <w:rFonts w:eastAsia="Times New Roman"/>
      <w:color w:val="000000"/>
      <w:kern w:val="0"/>
      <w:szCs w:val="20"/>
      <w:lang w:eastAsia="pl-PL"/>
    </w:rPr>
  </w:style>
  <w:style w:type="paragraph" w:customStyle="1" w:styleId="SoldisTableHeadings">
    <w:name w:val="Soldis Table Headings"/>
    <w:basedOn w:val="Normalny"/>
    <w:next w:val="Normalny"/>
    <w:uiPriority w:val="99"/>
    <w:rsid w:val="00A46D8D"/>
    <w:pPr>
      <w:suppressAutoHyphens w:val="0"/>
      <w:autoSpaceDE w:val="0"/>
      <w:autoSpaceDN w:val="0"/>
      <w:adjustRightInd w:val="0"/>
      <w:ind w:left="0"/>
      <w:jc w:val="center"/>
    </w:pPr>
    <w:rPr>
      <w:rFonts w:eastAsia="Times New Roman"/>
      <w:b/>
      <w:bCs/>
      <w:color w:val="000000"/>
      <w:kern w:val="0"/>
      <w:szCs w:val="20"/>
      <w:lang w:eastAsia="pl-PL"/>
    </w:rPr>
  </w:style>
  <w:style w:type="paragraph" w:customStyle="1" w:styleId="SoldisTableText">
    <w:name w:val="Soldis Table Text"/>
    <w:basedOn w:val="Normalny"/>
    <w:next w:val="Normalny"/>
    <w:uiPriority w:val="99"/>
    <w:rsid w:val="00A46D8D"/>
    <w:pPr>
      <w:suppressAutoHyphens w:val="0"/>
      <w:autoSpaceDE w:val="0"/>
      <w:autoSpaceDN w:val="0"/>
      <w:adjustRightInd w:val="0"/>
      <w:spacing w:before="30" w:after="30"/>
      <w:ind w:left="0"/>
      <w:jc w:val="center"/>
    </w:pPr>
    <w:rPr>
      <w:rFonts w:eastAsia="Times New Roman"/>
      <w:color w:val="000000"/>
      <w:kern w:val="0"/>
      <w:szCs w:val="20"/>
      <w:lang w:eastAsia="pl-PL"/>
    </w:rPr>
  </w:style>
  <w:style w:type="paragraph" w:customStyle="1" w:styleId="SKE-Bezodstpw">
    <w:name w:val="SKE - Bez odstępów"/>
    <w:basedOn w:val="Bezodstpw"/>
    <w:qFormat/>
    <w:rsid w:val="00A46D8D"/>
    <w:pPr>
      <w:suppressAutoHyphens/>
      <w:jc w:val="both"/>
    </w:pPr>
    <w:rPr>
      <w:rFonts w:eastAsia="Times New Roman"/>
      <w:lang w:eastAsia="ar-SA"/>
    </w:rPr>
  </w:style>
  <w:style w:type="character" w:customStyle="1" w:styleId="NagwekZnak">
    <w:name w:val="Nagłówek Znak"/>
    <w:link w:val="Nagwek"/>
    <w:uiPriority w:val="99"/>
    <w:rsid w:val="00A46D8D"/>
    <w:rPr>
      <w:rFonts w:ascii="Arial" w:eastAsia="Microsoft YaHei" w:hAnsi="Arial" w:cs="Mangal"/>
      <w:kern w:val="1"/>
      <w:sz w:val="28"/>
      <w:szCs w:val="28"/>
      <w:lang w:eastAsia="ar-SA"/>
    </w:rPr>
  </w:style>
  <w:style w:type="character" w:customStyle="1" w:styleId="StopkaZnak">
    <w:name w:val="Stopka Znak"/>
    <w:link w:val="Stopka"/>
    <w:uiPriority w:val="99"/>
    <w:rsid w:val="00A46D8D"/>
    <w:rPr>
      <w:rFonts w:ascii="Arial" w:eastAsia="Lucida Sans Unicode" w:hAnsi="Arial" w:cs="Arial"/>
      <w:kern w:val="1"/>
      <w:szCs w:val="24"/>
      <w:lang w:eastAsia="ar-SA"/>
    </w:rPr>
  </w:style>
  <w:style w:type="paragraph" w:customStyle="1" w:styleId="TH">
    <w:name w:val="TH"/>
    <w:basedOn w:val="Normalny"/>
    <w:next w:val="Normalny"/>
    <w:uiPriority w:val="99"/>
    <w:rsid w:val="00A46D8D"/>
    <w:pPr>
      <w:suppressAutoHyphens w:val="0"/>
      <w:autoSpaceDE w:val="0"/>
      <w:autoSpaceDN w:val="0"/>
      <w:adjustRightInd w:val="0"/>
      <w:ind w:left="0"/>
      <w:jc w:val="center"/>
    </w:pPr>
    <w:rPr>
      <w:rFonts w:ascii="Tahoma" w:eastAsia="Times New Roman" w:hAnsi="Tahoma" w:cs="Tahoma"/>
      <w:b/>
      <w:bCs/>
      <w:kern w:val="0"/>
      <w:sz w:val="18"/>
      <w:szCs w:val="18"/>
      <w:lang w:val="en-AU" w:eastAsia="pl-PL"/>
    </w:rPr>
  </w:style>
  <w:style w:type="paragraph" w:customStyle="1" w:styleId="TD">
    <w:name w:val="TD"/>
    <w:basedOn w:val="Normalny"/>
    <w:next w:val="Normalny"/>
    <w:uiPriority w:val="99"/>
    <w:rsid w:val="00A46D8D"/>
    <w:pPr>
      <w:suppressAutoHyphens w:val="0"/>
      <w:autoSpaceDE w:val="0"/>
      <w:autoSpaceDN w:val="0"/>
      <w:adjustRightInd w:val="0"/>
      <w:ind w:left="0"/>
    </w:pPr>
    <w:rPr>
      <w:rFonts w:ascii="Tahoma" w:eastAsia="Times New Roman" w:hAnsi="Tahoma" w:cs="Tahoma"/>
      <w:kern w:val="0"/>
      <w:sz w:val="16"/>
      <w:szCs w:val="16"/>
      <w:lang w:val="en-AU" w:eastAsia="pl-PL"/>
    </w:rPr>
  </w:style>
  <w:style w:type="paragraph" w:customStyle="1" w:styleId="H3">
    <w:name w:val="H3"/>
    <w:basedOn w:val="Normalny"/>
    <w:next w:val="Normalny"/>
    <w:uiPriority w:val="99"/>
    <w:rsid w:val="00A46D8D"/>
    <w:pPr>
      <w:suppressAutoHyphens w:val="0"/>
      <w:autoSpaceDE w:val="0"/>
      <w:autoSpaceDN w:val="0"/>
      <w:adjustRightInd w:val="0"/>
      <w:spacing w:before="100" w:after="60"/>
      <w:ind w:left="0"/>
    </w:pPr>
    <w:rPr>
      <w:rFonts w:ascii="Tahoma" w:eastAsia="Times New Roman" w:hAnsi="Tahoma" w:cs="Tahoma"/>
      <w:kern w:val="0"/>
      <w:szCs w:val="20"/>
      <w:u w:val="single"/>
      <w:lang w:val="en-AU" w:eastAsia="pl-PL"/>
    </w:rPr>
  </w:style>
  <w:style w:type="paragraph" w:customStyle="1" w:styleId="H4">
    <w:name w:val="H4"/>
    <w:basedOn w:val="Normalny"/>
    <w:next w:val="Normalny"/>
    <w:uiPriority w:val="99"/>
    <w:rsid w:val="00A46D8D"/>
    <w:pPr>
      <w:suppressAutoHyphens w:val="0"/>
      <w:autoSpaceDE w:val="0"/>
      <w:autoSpaceDN w:val="0"/>
      <w:adjustRightInd w:val="0"/>
      <w:spacing w:before="100" w:after="60"/>
      <w:ind w:left="0"/>
    </w:pPr>
    <w:rPr>
      <w:rFonts w:ascii="Tahoma" w:eastAsia="Times New Roman" w:hAnsi="Tahoma" w:cs="Tahoma"/>
      <w:kern w:val="0"/>
      <w:sz w:val="18"/>
      <w:szCs w:val="18"/>
      <w:u w:val="single"/>
      <w:lang w:val="en-AU" w:eastAsia="pl-PL"/>
    </w:rPr>
  </w:style>
  <w:style w:type="paragraph" w:customStyle="1" w:styleId="INFO">
    <w:name w:val="INFO"/>
    <w:basedOn w:val="Normalny"/>
    <w:next w:val="Normalny"/>
    <w:uiPriority w:val="99"/>
    <w:rsid w:val="00A46D8D"/>
    <w:pPr>
      <w:suppressAutoHyphens w:val="0"/>
      <w:autoSpaceDE w:val="0"/>
      <w:autoSpaceDN w:val="0"/>
      <w:adjustRightInd w:val="0"/>
      <w:spacing w:before="60" w:after="60"/>
      <w:ind w:left="0"/>
    </w:pPr>
    <w:rPr>
      <w:rFonts w:ascii="Tahoma" w:eastAsia="Times New Roman" w:hAnsi="Tahoma" w:cs="Tahoma"/>
      <w:i/>
      <w:iCs/>
      <w:color w:val="666666"/>
      <w:kern w:val="0"/>
      <w:szCs w:val="20"/>
      <w:lang w:val="en-AU" w:eastAsia="pl-PL"/>
    </w:rPr>
  </w:style>
  <w:style w:type="paragraph" w:customStyle="1" w:styleId="SoldisHeading3">
    <w:name w:val="Soldis Heading 3"/>
    <w:basedOn w:val="Normalny"/>
    <w:next w:val="Normalny"/>
    <w:uiPriority w:val="99"/>
    <w:rsid w:val="00A46D8D"/>
    <w:pPr>
      <w:suppressAutoHyphens w:val="0"/>
      <w:autoSpaceDE w:val="0"/>
      <w:autoSpaceDN w:val="0"/>
      <w:adjustRightInd w:val="0"/>
      <w:spacing w:before="180" w:after="100"/>
      <w:ind w:left="0"/>
    </w:pPr>
    <w:rPr>
      <w:rFonts w:eastAsia="Times New Roman"/>
      <w:b/>
      <w:bCs/>
      <w:color w:val="000000"/>
      <w:kern w:val="0"/>
      <w:sz w:val="22"/>
      <w:szCs w:val="22"/>
      <w:lang w:eastAsia="pl-PL"/>
    </w:rPr>
  </w:style>
  <w:style w:type="paragraph" w:customStyle="1" w:styleId="SoldisHighlighted">
    <w:name w:val="Soldis Highlighted"/>
    <w:basedOn w:val="Normalny"/>
    <w:next w:val="Normalny"/>
    <w:uiPriority w:val="99"/>
    <w:rsid w:val="00A46D8D"/>
    <w:pPr>
      <w:suppressAutoHyphens w:val="0"/>
      <w:autoSpaceDE w:val="0"/>
      <w:autoSpaceDN w:val="0"/>
      <w:adjustRightInd w:val="0"/>
      <w:spacing w:before="60" w:after="60"/>
      <w:ind w:left="0"/>
    </w:pPr>
    <w:rPr>
      <w:rFonts w:eastAsia="Times New Roman"/>
      <w:b/>
      <w:bCs/>
      <w:color w:val="000000"/>
      <w:kern w:val="0"/>
      <w:sz w:val="24"/>
      <w:lang w:eastAsia="pl-PL"/>
    </w:rPr>
  </w:style>
  <w:style w:type="character" w:customStyle="1" w:styleId="fontstyle41">
    <w:name w:val="fontstyle41"/>
    <w:rsid w:val="00A46D8D"/>
    <w:rPr>
      <w:rFonts w:ascii="Symbol" w:hAnsi="Symbol" w:hint="default"/>
      <w:b w:val="0"/>
      <w:bCs w:val="0"/>
      <w:i w:val="0"/>
      <w:iCs w:val="0"/>
      <w:color w:val="000000"/>
      <w:sz w:val="20"/>
      <w:szCs w:val="20"/>
    </w:rPr>
  </w:style>
  <w:style w:type="character" w:customStyle="1" w:styleId="TytuZnak">
    <w:name w:val="Tytuł Znak"/>
    <w:link w:val="Tytu"/>
    <w:uiPriority w:val="10"/>
    <w:rsid w:val="00A46D8D"/>
    <w:rPr>
      <w:rFonts w:ascii="Albany" w:eastAsia="HG Mincho Light J" w:hAnsi="Albany" w:cs="Albany"/>
      <w:kern w:val="1"/>
      <w:sz w:val="28"/>
      <w:szCs w:val="28"/>
      <w:lang w:eastAsia="ar-SA"/>
    </w:rPr>
  </w:style>
  <w:style w:type="character" w:customStyle="1" w:styleId="TytuZnak1">
    <w:name w:val="Tytuł Znak1"/>
    <w:uiPriority w:val="10"/>
    <w:rsid w:val="00A46D8D"/>
    <w:rPr>
      <w:rFonts w:ascii="Calibri Light" w:eastAsia="Times New Roman" w:hAnsi="Calibri Light" w:cs="Times New Roman"/>
      <w:spacing w:val="-10"/>
      <w:kern w:val="28"/>
      <w:sz w:val="56"/>
      <w:szCs w:val="56"/>
    </w:rPr>
  </w:style>
  <w:style w:type="character" w:customStyle="1" w:styleId="PodtytuZnak">
    <w:name w:val="Podtytuł Znak"/>
    <w:link w:val="Podtytu"/>
    <w:uiPriority w:val="11"/>
    <w:rsid w:val="00A46D8D"/>
    <w:rPr>
      <w:rFonts w:ascii="Arial" w:eastAsia="Microsoft YaHei" w:hAnsi="Arial" w:cs="Mangal"/>
      <w:i/>
      <w:iCs/>
      <w:kern w:val="1"/>
      <w:sz w:val="28"/>
      <w:szCs w:val="28"/>
      <w:lang w:eastAsia="ar-SA"/>
    </w:rPr>
  </w:style>
  <w:style w:type="character" w:customStyle="1" w:styleId="PodtytuZnak1">
    <w:name w:val="Podtytuł Znak1"/>
    <w:uiPriority w:val="11"/>
    <w:rsid w:val="00A46D8D"/>
    <w:rPr>
      <w:rFonts w:ascii="Calibri" w:eastAsia="Times New Roman" w:hAnsi="Calibri" w:cs="Times New Roman"/>
      <w:color w:val="595959"/>
      <w:spacing w:val="15"/>
      <w:sz w:val="28"/>
      <w:szCs w:val="28"/>
    </w:rPr>
  </w:style>
  <w:style w:type="character" w:customStyle="1" w:styleId="CytatZnak">
    <w:name w:val="Cytat Znak"/>
    <w:link w:val="Cytat"/>
    <w:uiPriority w:val="29"/>
    <w:rsid w:val="00A46D8D"/>
    <w:rPr>
      <w:rFonts w:ascii="Calibri" w:hAnsi="Calibri"/>
      <w:i/>
      <w:iCs/>
      <w:color w:val="000000"/>
    </w:rPr>
  </w:style>
  <w:style w:type="paragraph" w:styleId="Cytat">
    <w:name w:val="Quote"/>
    <w:basedOn w:val="Normalny"/>
    <w:next w:val="Normalny"/>
    <w:link w:val="CytatZnak"/>
    <w:uiPriority w:val="29"/>
    <w:qFormat/>
    <w:rsid w:val="00A46D8D"/>
    <w:pPr>
      <w:widowControl/>
      <w:suppressAutoHyphens w:val="0"/>
      <w:spacing w:after="200" w:line="276" w:lineRule="auto"/>
      <w:ind w:left="0"/>
    </w:pPr>
    <w:rPr>
      <w:rFonts w:ascii="Calibri" w:eastAsia="Times New Roman" w:hAnsi="Calibri" w:cs="Times New Roman"/>
      <w:i/>
      <w:iCs/>
      <w:color w:val="000000"/>
      <w:kern w:val="0"/>
      <w:szCs w:val="20"/>
      <w:lang w:eastAsia="pl-PL"/>
    </w:rPr>
  </w:style>
  <w:style w:type="character" w:customStyle="1" w:styleId="CytatZnak1">
    <w:name w:val="Cytat Znak1"/>
    <w:uiPriority w:val="29"/>
    <w:rsid w:val="00A46D8D"/>
    <w:rPr>
      <w:rFonts w:ascii="Arial" w:eastAsia="Lucida Sans Unicode" w:hAnsi="Arial" w:cs="Arial"/>
      <w:i/>
      <w:iCs/>
      <w:color w:val="404040"/>
      <w:kern w:val="1"/>
      <w:szCs w:val="24"/>
      <w:lang w:eastAsia="ar-SA"/>
    </w:rPr>
  </w:style>
  <w:style w:type="character" w:customStyle="1" w:styleId="CytatintensywnyZnak">
    <w:name w:val="Cytat intensywny Znak"/>
    <w:link w:val="Cytatintensywny"/>
    <w:uiPriority w:val="30"/>
    <w:rsid w:val="00A46D8D"/>
    <w:rPr>
      <w:rFonts w:ascii="Calibri" w:hAnsi="Calibri"/>
      <w:b/>
      <w:bCs/>
      <w:i/>
      <w:iCs/>
      <w:color w:val="5B9BD5"/>
    </w:rPr>
  </w:style>
  <w:style w:type="paragraph" w:styleId="Cytatintensywny">
    <w:name w:val="Intense Quote"/>
    <w:basedOn w:val="Normalny"/>
    <w:next w:val="Normalny"/>
    <w:link w:val="CytatintensywnyZnak"/>
    <w:uiPriority w:val="30"/>
    <w:qFormat/>
    <w:rsid w:val="00A46D8D"/>
    <w:pPr>
      <w:widowControl/>
      <w:pBdr>
        <w:bottom w:val="single" w:sz="4" w:space="4" w:color="5B9BD5"/>
      </w:pBdr>
      <w:suppressAutoHyphens w:val="0"/>
      <w:spacing w:before="200" w:after="280" w:line="276" w:lineRule="auto"/>
      <w:ind w:left="936" w:right="936"/>
    </w:pPr>
    <w:rPr>
      <w:rFonts w:ascii="Calibri" w:eastAsia="Times New Roman" w:hAnsi="Calibri" w:cs="Times New Roman"/>
      <w:b/>
      <w:bCs/>
      <w:i/>
      <w:iCs/>
      <w:color w:val="5B9BD5"/>
      <w:kern w:val="0"/>
      <w:szCs w:val="20"/>
      <w:lang w:eastAsia="pl-PL"/>
    </w:rPr>
  </w:style>
  <w:style w:type="character" w:customStyle="1" w:styleId="CytatintensywnyZnak1">
    <w:name w:val="Cytat intensywny Znak1"/>
    <w:uiPriority w:val="30"/>
    <w:rsid w:val="00A46D8D"/>
    <w:rPr>
      <w:rFonts w:ascii="Arial" w:eastAsia="Lucida Sans Unicode" w:hAnsi="Arial" w:cs="Arial"/>
      <w:i/>
      <w:iCs/>
      <w:color w:val="156082"/>
      <w:kern w:val="1"/>
      <w:szCs w:val="24"/>
      <w:lang w:eastAsia="ar-SA"/>
    </w:rPr>
  </w:style>
  <w:style w:type="paragraph" w:customStyle="1" w:styleId="SKE-Nagwek2">
    <w:name w:val="SKE - Nagłówek 2"/>
    <w:basedOn w:val="Nagwek2"/>
    <w:next w:val="SKE-Nagwek21"/>
    <w:autoRedefine/>
    <w:qFormat/>
    <w:rsid w:val="00A46D8D"/>
    <w:pPr>
      <w:keepLines/>
      <w:widowControl/>
      <w:numPr>
        <w:numId w:val="11"/>
      </w:numPr>
      <w:pBdr>
        <w:bottom w:val="single" w:sz="4" w:space="1" w:color="auto"/>
      </w:pBdr>
      <w:tabs>
        <w:tab w:val="num" w:pos="0"/>
      </w:tabs>
      <w:spacing w:before="120" w:after="240" w:line="240" w:lineRule="auto"/>
      <w:ind w:left="0" w:firstLine="0"/>
      <w:outlineLvl w:val="0"/>
    </w:pPr>
    <w:rPr>
      <w:rFonts w:eastAsia="Times New Roman" w:cs="Times New Roman"/>
      <w:smallCaps/>
      <w:kern w:val="0"/>
      <w:sz w:val="28"/>
      <w:szCs w:val="26"/>
    </w:rPr>
  </w:style>
  <w:style w:type="paragraph" w:customStyle="1" w:styleId="SKE-Nagwek21">
    <w:name w:val="SKE - Nagłówek 2.1"/>
    <w:next w:val="SKE-Normalnyzakapitem"/>
    <w:qFormat/>
    <w:rsid w:val="00A46D8D"/>
    <w:pPr>
      <w:keepNext/>
      <w:numPr>
        <w:ilvl w:val="1"/>
        <w:numId w:val="11"/>
      </w:numPr>
      <w:tabs>
        <w:tab w:val="num" w:pos="0"/>
      </w:tabs>
      <w:spacing w:before="160" w:after="80" w:line="259" w:lineRule="auto"/>
      <w:ind w:left="0" w:firstLine="0"/>
      <w:jc w:val="both"/>
      <w:outlineLvl w:val="2"/>
    </w:pPr>
    <w:rPr>
      <w:rFonts w:ascii="Arial" w:hAnsi="Arial"/>
      <w:b/>
      <w:caps/>
      <w:smallCaps/>
      <w:sz w:val="22"/>
      <w:szCs w:val="26"/>
      <w:lang w:eastAsia="ar-SA"/>
    </w:rPr>
  </w:style>
  <w:style w:type="paragraph" w:customStyle="1" w:styleId="SKE-Nagwek211">
    <w:name w:val="SKE - Nagłówek 2.1.1"/>
    <w:next w:val="SKE-Normalnyzakapitem"/>
    <w:qFormat/>
    <w:rsid w:val="00A46D8D"/>
    <w:pPr>
      <w:keepNext/>
      <w:numPr>
        <w:ilvl w:val="2"/>
        <w:numId w:val="11"/>
      </w:numPr>
      <w:tabs>
        <w:tab w:val="num" w:pos="0"/>
      </w:tabs>
      <w:spacing w:before="120" w:after="80" w:line="259" w:lineRule="auto"/>
      <w:ind w:left="0" w:firstLine="0"/>
    </w:pPr>
    <w:rPr>
      <w:rFonts w:ascii="Arial" w:hAnsi="Arial"/>
      <w:b/>
      <w:sz w:val="22"/>
      <w:szCs w:val="26"/>
      <w:lang w:eastAsia="ar-SA"/>
    </w:rPr>
  </w:style>
  <w:style w:type="paragraph" w:customStyle="1" w:styleId="P">
    <w:name w:val="P"/>
    <w:basedOn w:val="Normalny"/>
    <w:rsid w:val="00A46D8D"/>
    <w:pPr>
      <w:suppressAutoHyphens w:val="0"/>
      <w:autoSpaceDE w:val="0"/>
      <w:autoSpaceDN w:val="0"/>
      <w:adjustRightInd w:val="0"/>
      <w:spacing w:before="60" w:after="60"/>
      <w:ind w:left="0"/>
    </w:pPr>
    <w:rPr>
      <w:rFonts w:ascii="Tahoma" w:eastAsia="Times New Roman" w:hAnsi="Tahoma" w:cs="Tahoma"/>
      <w:kern w:val="0"/>
      <w:szCs w:val="20"/>
      <w:lang w:val="en-AU" w:eastAsia="pl-PL"/>
    </w:rPr>
  </w:style>
  <w:style w:type="paragraph" w:customStyle="1" w:styleId="NormalShort">
    <w:name w:val="Normal Short"/>
    <w:basedOn w:val="Normalny"/>
    <w:next w:val="Normalny"/>
    <w:uiPriority w:val="99"/>
    <w:rsid w:val="00A46D8D"/>
    <w:pPr>
      <w:suppressAutoHyphens w:val="0"/>
      <w:autoSpaceDE w:val="0"/>
      <w:autoSpaceDN w:val="0"/>
      <w:adjustRightInd w:val="0"/>
      <w:ind w:left="0"/>
    </w:pPr>
    <w:rPr>
      <w:rFonts w:eastAsia="Times New Roman"/>
      <w:kern w:val="0"/>
      <w:sz w:val="22"/>
      <w:szCs w:val="22"/>
      <w:lang w:eastAsia="pl-PL"/>
    </w:rPr>
  </w:style>
  <w:style w:type="paragraph" w:customStyle="1" w:styleId="NormalNumbered">
    <w:name w:val="Normal Numbered"/>
    <w:basedOn w:val="Normalny"/>
    <w:next w:val="Normalny"/>
    <w:uiPriority w:val="99"/>
    <w:rsid w:val="00A46D8D"/>
    <w:pPr>
      <w:suppressAutoHyphens w:val="0"/>
      <w:autoSpaceDE w:val="0"/>
      <w:autoSpaceDN w:val="0"/>
      <w:adjustRightInd w:val="0"/>
      <w:spacing w:before="60" w:after="60"/>
      <w:ind w:left="720" w:hanging="720"/>
    </w:pPr>
    <w:rPr>
      <w:rFonts w:eastAsia="Times New Roman"/>
      <w:kern w:val="0"/>
      <w:sz w:val="22"/>
      <w:szCs w:val="22"/>
      <w:lang w:eastAsia="pl-PL"/>
    </w:rPr>
  </w:style>
  <w:style w:type="paragraph" w:customStyle="1" w:styleId="NormalNumbered2">
    <w:name w:val="Normal Numbered 2"/>
    <w:basedOn w:val="Normalny"/>
    <w:next w:val="Normalny"/>
    <w:uiPriority w:val="99"/>
    <w:rsid w:val="00A46D8D"/>
    <w:pPr>
      <w:suppressAutoHyphens w:val="0"/>
      <w:autoSpaceDE w:val="0"/>
      <w:autoSpaceDN w:val="0"/>
      <w:adjustRightInd w:val="0"/>
      <w:spacing w:before="60" w:after="60"/>
      <w:ind w:left="1440" w:hanging="720"/>
    </w:pPr>
    <w:rPr>
      <w:rFonts w:eastAsia="Times New Roman"/>
      <w:kern w:val="0"/>
      <w:sz w:val="22"/>
      <w:szCs w:val="22"/>
      <w:lang w:eastAsia="pl-PL"/>
    </w:rPr>
  </w:style>
  <w:style w:type="paragraph" w:customStyle="1" w:styleId="List1">
    <w:name w:val="List 1"/>
    <w:basedOn w:val="Normalny"/>
    <w:next w:val="Normalny"/>
    <w:uiPriority w:val="99"/>
    <w:rsid w:val="00A46D8D"/>
    <w:pPr>
      <w:suppressAutoHyphens w:val="0"/>
      <w:autoSpaceDE w:val="0"/>
      <w:autoSpaceDN w:val="0"/>
      <w:adjustRightInd w:val="0"/>
      <w:spacing w:before="60" w:after="60"/>
      <w:ind w:left="720" w:hanging="720"/>
    </w:pPr>
    <w:rPr>
      <w:rFonts w:eastAsia="Times New Roman"/>
      <w:kern w:val="0"/>
      <w:sz w:val="22"/>
      <w:szCs w:val="22"/>
      <w:lang w:eastAsia="pl-PL"/>
    </w:rPr>
  </w:style>
  <w:style w:type="paragraph" w:styleId="Lista2">
    <w:name w:val="List 2"/>
    <w:basedOn w:val="Normalny"/>
    <w:next w:val="Normalny"/>
    <w:uiPriority w:val="99"/>
    <w:rsid w:val="00A46D8D"/>
    <w:pPr>
      <w:suppressAutoHyphens w:val="0"/>
      <w:autoSpaceDE w:val="0"/>
      <w:autoSpaceDN w:val="0"/>
      <w:adjustRightInd w:val="0"/>
      <w:spacing w:before="60" w:after="60"/>
      <w:ind w:left="720" w:hanging="720"/>
    </w:pPr>
    <w:rPr>
      <w:rFonts w:eastAsia="Times New Roman"/>
      <w:kern w:val="0"/>
      <w:sz w:val="22"/>
      <w:szCs w:val="22"/>
      <w:lang w:eastAsia="pl-PL"/>
    </w:rPr>
  </w:style>
  <w:style w:type="paragraph" w:styleId="Lista3">
    <w:name w:val="List 3"/>
    <w:basedOn w:val="Normalny"/>
    <w:next w:val="Normalny"/>
    <w:uiPriority w:val="99"/>
    <w:rsid w:val="00A46D8D"/>
    <w:pPr>
      <w:suppressAutoHyphens w:val="0"/>
      <w:autoSpaceDE w:val="0"/>
      <w:autoSpaceDN w:val="0"/>
      <w:adjustRightInd w:val="0"/>
      <w:spacing w:before="60" w:after="60"/>
      <w:ind w:left="720" w:hanging="720"/>
    </w:pPr>
    <w:rPr>
      <w:rFonts w:eastAsia="Times New Roman"/>
      <w:kern w:val="0"/>
      <w:sz w:val="22"/>
      <w:szCs w:val="22"/>
      <w:lang w:eastAsia="pl-PL"/>
    </w:rPr>
  </w:style>
  <w:style w:type="paragraph" w:customStyle="1" w:styleId="SoldisHeading3Highlighted">
    <w:name w:val="Soldis Heading 3 Highlighted"/>
    <w:basedOn w:val="Normalny"/>
    <w:next w:val="Normalny"/>
    <w:uiPriority w:val="99"/>
    <w:rsid w:val="00A46D8D"/>
    <w:pPr>
      <w:suppressAutoHyphens w:val="0"/>
      <w:autoSpaceDE w:val="0"/>
      <w:autoSpaceDN w:val="0"/>
      <w:adjustRightInd w:val="0"/>
      <w:spacing w:before="180" w:after="100"/>
      <w:ind w:left="0"/>
    </w:pPr>
    <w:rPr>
      <w:rFonts w:eastAsia="Times New Roman"/>
      <w:b/>
      <w:bCs/>
      <w:color w:val="FF0000"/>
      <w:kern w:val="0"/>
      <w:sz w:val="22"/>
      <w:szCs w:val="22"/>
      <w:lang w:eastAsia="pl-PL"/>
    </w:rPr>
  </w:style>
  <w:style w:type="character" w:customStyle="1" w:styleId="DefaultParagraphFont">
    <w:name w:val="DefaultParagraphFont"/>
    <w:rsid w:val="00A46D8D"/>
  </w:style>
  <w:style w:type="paragraph" w:customStyle="1" w:styleId="Heading1">
    <w:name w:val="Heading1"/>
    <w:basedOn w:val="Normalny"/>
    <w:uiPriority w:val="99"/>
    <w:rsid w:val="00A46D8D"/>
    <w:pPr>
      <w:widowControl/>
      <w:suppressAutoHyphens w:val="0"/>
      <w:autoSpaceDE w:val="0"/>
      <w:autoSpaceDN w:val="0"/>
      <w:adjustRightInd w:val="0"/>
      <w:ind w:left="0"/>
      <w:outlineLvl w:val="0"/>
    </w:pPr>
    <w:rPr>
      <w:rFonts w:ascii="Verdana" w:eastAsia="Times New Roman" w:hAnsi="Verdana" w:cs="Verdana"/>
      <w:color w:val="000000"/>
      <w:kern w:val="0"/>
      <w:szCs w:val="20"/>
      <w:lang w:eastAsia="pl-PL"/>
    </w:rPr>
  </w:style>
  <w:style w:type="paragraph" w:customStyle="1" w:styleId="Heading2">
    <w:name w:val="Heading2"/>
    <w:basedOn w:val="Heading1"/>
    <w:uiPriority w:val="99"/>
    <w:rsid w:val="00A46D8D"/>
    <w:pPr>
      <w:outlineLvl w:val="1"/>
    </w:pPr>
  </w:style>
  <w:style w:type="paragraph" w:customStyle="1" w:styleId="Heading3">
    <w:name w:val="Heading3"/>
    <w:basedOn w:val="Heading2"/>
    <w:uiPriority w:val="99"/>
    <w:rsid w:val="00A46D8D"/>
    <w:pPr>
      <w:outlineLvl w:val="2"/>
    </w:pPr>
  </w:style>
  <w:style w:type="paragraph" w:customStyle="1" w:styleId="Heading4">
    <w:name w:val="Heading4"/>
    <w:basedOn w:val="Heading3"/>
    <w:uiPriority w:val="99"/>
    <w:rsid w:val="00A46D8D"/>
    <w:pPr>
      <w:outlineLvl w:val="3"/>
    </w:pPr>
  </w:style>
  <w:style w:type="paragraph" w:customStyle="1" w:styleId="Heading5">
    <w:name w:val="Heading5"/>
    <w:basedOn w:val="Heading4"/>
    <w:uiPriority w:val="99"/>
    <w:rsid w:val="00A46D8D"/>
    <w:pPr>
      <w:outlineLvl w:val="4"/>
    </w:pPr>
  </w:style>
  <w:style w:type="paragraph" w:customStyle="1" w:styleId="Heading6">
    <w:name w:val="Heading6"/>
    <w:basedOn w:val="Heading5"/>
    <w:uiPriority w:val="99"/>
    <w:rsid w:val="00A46D8D"/>
    <w:pPr>
      <w:outlineLvl w:val="5"/>
    </w:pPr>
  </w:style>
  <w:style w:type="paragraph" w:customStyle="1" w:styleId="Heading7">
    <w:name w:val="Heading7"/>
    <w:basedOn w:val="Heading6"/>
    <w:uiPriority w:val="99"/>
    <w:rsid w:val="00A46D8D"/>
    <w:pPr>
      <w:outlineLvl w:val="6"/>
    </w:pPr>
  </w:style>
  <w:style w:type="paragraph" w:customStyle="1" w:styleId="Heading8">
    <w:name w:val="Heading8"/>
    <w:basedOn w:val="Heading7"/>
    <w:uiPriority w:val="99"/>
    <w:rsid w:val="00A46D8D"/>
    <w:pPr>
      <w:outlineLvl w:val="7"/>
    </w:pPr>
  </w:style>
  <w:style w:type="paragraph" w:customStyle="1" w:styleId="Heading9">
    <w:name w:val="Heading9"/>
    <w:basedOn w:val="Heading8"/>
    <w:uiPriority w:val="99"/>
    <w:rsid w:val="00A46D8D"/>
    <w:pPr>
      <w:outlineLvl w:val="8"/>
    </w:pPr>
  </w:style>
  <w:style w:type="paragraph" w:customStyle="1" w:styleId="Footnote">
    <w:name w:val="Footnote"/>
    <w:basedOn w:val="Normalny"/>
    <w:uiPriority w:val="99"/>
    <w:rsid w:val="00A46D8D"/>
    <w:pPr>
      <w:widowControl/>
      <w:suppressAutoHyphens w:val="0"/>
      <w:autoSpaceDE w:val="0"/>
      <w:autoSpaceDN w:val="0"/>
      <w:adjustRightInd w:val="0"/>
      <w:ind w:left="0"/>
    </w:pPr>
    <w:rPr>
      <w:rFonts w:ascii="Verdana" w:eastAsia="Times New Roman" w:hAnsi="Verdana" w:cs="Verdana"/>
      <w:color w:val="000000"/>
      <w:kern w:val="0"/>
      <w:szCs w:val="20"/>
      <w:lang w:eastAsia="pl-PL"/>
    </w:rPr>
  </w:style>
  <w:style w:type="paragraph" w:customStyle="1" w:styleId="InvalidStyleName">
    <w:name w:val="InvalidStyleName"/>
    <w:basedOn w:val="Normalny"/>
    <w:uiPriority w:val="99"/>
    <w:rsid w:val="00A46D8D"/>
    <w:pPr>
      <w:widowControl/>
      <w:suppressAutoHyphens w:val="0"/>
      <w:autoSpaceDE w:val="0"/>
      <w:autoSpaceDN w:val="0"/>
      <w:adjustRightInd w:val="0"/>
      <w:ind w:left="0"/>
    </w:pPr>
    <w:rPr>
      <w:rFonts w:ascii="Verdana" w:eastAsia="Times New Roman" w:hAnsi="Verdana" w:cs="Verdana"/>
      <w:b/>
      <w:bCs/>
      <w:color w:val="00FF00"/>
      <w:kern w:val="0"/>
      <w:szCs w:val="20"/>
      <w:u w:val="dash"/>
      <w:lang w:eastAsia="pl-PL"/>
    </w:rPr>
  </w:style>
  <w:style w:type="paragraph" w:customStyle="1" w:styleId="msonormal0">
    <w:name w:val="msonormal"/>
    <w:basedOn w:val="Normalny"/>
    <w:rsid w:val="00A46D8D"/>
    <w:pPr>
      <w:widowControl/>
      <w:suppressAutoHyphens w:val="0"/>
      <w:spacing w:before="100" w:beforeAutospacing="1" w:after="100" w:afterAutospacing="1"/>
      <w:ind w:left="0"/>
    </w:pPr>
    <w:rPr>
      <w:rFonts w:ascii="Times New Roman" w:eastAsia="Times New Roman" w:hAnsi="Times New Roman" w:cs="Times New Roman"/>
      <w:kern w:val="0"/>
      <w:sz w:val="24"/>
      <w:lang w:eastAsia="pl-PL"/>
    </w:rPr>
  </w:style>
  <w:style w:type="paragraph" w:customStyle="1" w:styleId="paragraph">
    <w:name w:val="paragraph"/>
    <w:basedOn w:val="Normalny"/>
    <w:rsid w:val="00A46D8D"/>
    <w:pPr>
      <w:widowControl/>
      <w:suppressAutoHyphens w:val="0"/>
      <w:spacing w:before="100" w:beforeAutospacing="1" w:after="100" w:afterAutospacing="1"/>
      <w:ind w:left="0"/>
    </w:pPr>
    <w:rPr>
      <w:rFonts w:ascii="Times New Roman" w:eastAsia="Times New Roman" w:hAnsi="Times New Roman" w:cs="Times New Roman"/>
      <w:kern w:val="0"/>
      <w:sz w:val="24"/>
      <w:lang w:eastAsia="pl-PL"/>
    </w:rPr>
  </w:style>
  <w:style w:type="character" w:customStyle="1" w:styleId="textrun">
    <w:name w:val="textrun"/>
    <w:basedOn w:val="Domylnaczcionkaakapitu"/>
    <w:rsid w:val="00A46D8D"/>
  </w:style>
  <w:style w:type="character" w:customStyle="1" w:styleId="normaltextrun">
    <w:name w:val="normaltextrun"/>
    <w:basedOn w:val="Domylnaczcionkaakapitu"/>
    <w:rsid w:val="00A46D8D"/>
  </w:style>
  <w:style w:type="character" w:customStyle="1" w:styleId="eop">
    <w:name w:val="eop"/>
    <w:basedOn w:val="Domylnaczcionkaakapitu"/>
    <w:rsid w:val="00A46D8D"/>
  </w:style>
  <w:style w:type="character" w:customStyle="1" w:styleId="contextualspellingandgrammarerror">
    <w:name w:val="contextualspellingandgrammarerror"/>
    <w:basedOn w:val="Domylnaczcionkaakapitu"/>
    <w:rsid w:val="00A46D8D"/>
  </w:style>
  <w:style w:type="paragraph" w:styleId="Legenda">
    <w:name w:val="caption"/>
    <w:basedOn w:val="P"/>
    <w:next w:val="P"/>
    <w:uiPriority w:val="99"/>
    <w:qFormat/>
    <w:rsid w:val="00A46D8D"/>
    <w:pPr>
      <w:spacing w:before="0" w:after="20"/>
      <w:jc w:val="center"/>
    </w:pPr>
    <w:rPr>
      <w:rFonts w:ascii="Times New Roman" w:hAnsi="Times New Roman" w:cs="Times New Roman"/>
    </w:rPr>
  </w:style>
  <w:style w:type="paragraph" w:customStyle="1" w:styleId="TDSPACING">
    <w:name w:val="TD_SPACING"/>
    <w:basedOn w:val="P"/>
    <w:next w:val="P"/>
    <w:uiPriority w:val="99"/>
    <w:rsid w:val="00A46D8D"/>
    <w:pPr>
      <w:spacing w:before="50" w:after="50"/>
    </w:pPr>
    <w:rPr>
      <w:sz w:val="18"/>
      <w:szCs w:val="18"/>
    </w:rPr>
  </w:style>
  <w:style w:type="paragraph" w:customStyle="1" w:styleId="H1">
    <w:name w:val="H1"/>
    <w:basedOn w:val="P"/>
    <w:next w:val="P"/>
    <w:uiPriority w:val="99"/>
    <w:rsid w:val="00A46D8D"/>
    <w:rPr>
      <w:sz w:val="32"/>
      <w:szCs w:val="32"/>
    </w:rPr>
  </w:style>
  <w:style w:type="paragraph" w:customStyle="1" w:styleId="H2">
    <w:name w:val="H2"/>
    <w:basedOn w:val="P"/>
    <w:next w:val="P"/>
    <w:uiPriority w:val="99"/>
    <w:rsid w:val="00A46D8D"/>
    <w:pPr>
      <w:spacing w:before="100"/>
    </w:pPr>
    <w:rPr>
      <w:sz w:val="28"/>
      <w:szCs w:val="28"/>
    </w:rPr>
  </w:style>
  <w:style w:type="table" w:styleId="Siatkatabelijasna">
    <w:name w:val="Grid Table Light"/>
    <w:basedOn w:val="Standardowy"/>
    <w:uiPriority w:val="40"/>
    <w:rsid w:val="00A46D8D"/>
    <w:rPr>
      <w:rFonts w:ascii="Arial" w:eastAsia="Calibri" w:hAnsi="Arial" w:cs="Arial"/>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Odwoaniedokomentarza">
    <w:name w:val="annotation reference"/>
    <w:uiPriority w:val="99"/>
    <w:semiHidden/>
    <w:unhideWhenUsed/>
    <w:rsid w:val="00A46D8D"/>
    <w:rPr>
      <w:sz w:val="16"/>
      <w:szCs w:val="16"/>
    </w:rPr>
  </w:style>
  <w:style w:type="paragraph" w:styleId="Tekstkomentarza">
    <w:name w:val="annotation text"/>
    <w:basedOn w:val="Normalny"/>
    <w:link w:val="TekstkomentarzaZnak"/>
    <w:uiPriority w:val="99"/>
    <w:unhideWhenUsed/>
    <w:rsid w:val="00A46D8D"/>
    <w:pPr>
      <w:widowControl/>
      <w:suppressAutoHyphens w:val="0"/>
      <w:spacing w:after="160"/>
      <w:ind w:left="0"/>
    </w:pPr>
    <w:rPr>
      <w:rFonts w:eastAsia="Calibri"/>
      <w:kern w:val="0"/>
      <w:szCs w:val="20"/>
      <w:lang w:eastAsia="en-US"/>
    </w:rPr>
  </w:style>
  <w:style w:type="character" w:customStyle="1" w:styleId="TekstkomentarzaZnak">
    <w:name w:val="Tekst komentarza Znak"/>
    <w:link w:val="Tekstkomentarza"/>
    <w:uiPriority w:val="99"/>
    <w:rsid w:val="00A46D8D"/>
    <w:rPr>
      <w:rFonts w:ascii="Arial" w:eastAsia="Calibri" w:hAnsi="Arial" w:cs="Arial"/>
      <w:lang w:eastAsia="en-US"/>
    </w:rPr>
  </w:style>
  <w:style w:type="paragraph" w:styleId="Tematkomentarza">
    <w:name w:val="annotation subject"/>
    <w:basedOn w:val="Tekstkomentarza"/>
    <w:next w:val="Tekstkomentarza"/>
    <w:link w:val="TematkomentarzaZnak"/>
    <w:uiPriority w:val="99"/>
    <w:semiHidden/>
    <w:unhideWhenUsed/>
    <w:rsid w:val="00A46D8D"/>
    <w:rPr>
      <w:b/>
      <w:bCs/>
    </w:rPr>
  </w:style>
  <w:style w:type="character" w:customStyle="1" w:styleId="TematkomentarzaZnak">
    <w:name w:val="Temat komentarza Znak"/>
    <w:link w:val="Tematkomentarza"/>
    <w:uiPriority w:val="99"/>
    <w:semiHidden/>
    <w:rsid w:val="00A46D8D"/>
    <w:rPr>
      <w:rFonts w:ascii="Arial" w:eastAsia="Calibri" w:hAnsi="Arial" w:cs="Arial"/>
      <w:b/>
      <w:bCs/>
      <w:lang w:eastAsia="en-US"/>
    </w:rPr>
  </w:style>
  <w:style w:type="paragraph" w:customStyle="1" w:styleId="ACCENT">
    <w:name w:val="ACCENT"/>
    <w:basedOn w:val="P"/>
    <w:next w:val="P"/>
    <w:uiPriority w:val="99"/>
    <w:rsid w:val="00A46D8D"/>
    <w:rPr>
      <w:b/>
      <w:bCs/>
    </w:rPr>
  </w:style>
  <w:style w:type="paragraph" w:customStyle="1" w:styleId="ACCENTSPACINGTOP">
    <w:name w:val="ACCENT_SPACING_TOP"/>
    <w:basedOn w:val="P"/>
    <w:next w:val="P"/>
    <w:uiPriority w:val="99"/>
    <w:rsid w:val="00A46D8D"/>
    <w:pPr>
      <w:spacing w:before="150"/>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986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4.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07" Type="http://schemas.openxmlformats.org/officeDocument/2006/relationships/image" Target="media/image99.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5.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5" Type="http://schemas.openxmlformats.org/officeDocument/2006/relationships/image" Target="media/image8.emf"/><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9.emf"/><Relationship Id="rId37" Type="http://schemas.openxmlformats.org/officeDocument/2006/relationships/customXml" Target="ink/ink1.xml"/><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12-18T12:36:47.626"/>
    </inkml:context>
    <inkml:brush xml:id="br0">
      <inkml:brushProperty name="width" value="0.1" units="cm"/>
      <inkml:brushProperty name="height" value="0.1" units="cm"/>
      <inkml:brushProperty name="color" value="#849398"/>
      <inkml:brushProperty name="ignorePressure" value="1"/>
    </inkml:brush>
  </inkml:definitions>
  <inkml:trace contextRef="#ctx0" brushRef="#br0">1157 222,'0'6,"0"6,0 7,0 6,-4 3,-2 2,0 2,-3 1,0-1,-4 1,2-1,0-1,0 1,-3-1,-5 0,2 0,-2 0,4 0,3 6,0 1,2 5,-4 1,3 3,3 4,2 4,-2 3,0 4,2-1,1 2,-2 0,-1 0,2 1,0-2,3 1,1 0,2-2,-5 2,-1 5,1 1,1 5,1 1,1-3,1-1,1-4,0-2,0-2,0 0,1-1,-1-1,0 2,0-2,0 1,0 1,0-2,0-4,0-1,0-7,0-4,0-5,0 1,4-2,7-2,5 0,1-4,1 0,-2-1,-4-2,-3 1,-4 1,2-2,4-5,5-6,0-2,-3 2,0 4,4-5,-2 2,1-2,3-5,3-5,1 3,2 3,2 6,0-1,0-4,1 0,-1-1,-1-3,2-4,-1-3,0-2,-1-2,1 0,0-1,0 1,-1-1,6 1,1 0,4-2,0 2,4 0,3 0,-1 0,1 0,-1 0,-6-4,3-3,-4-6,0-5,-5-4,4-5,-1-3,4-2,3 1,1-1,-4 0,-2-1,0 1,1 2,-4-2,0 0,-4 2,-1-2,0 1,-2-5,0-6,1-9,-1-4,1 1,0-2,-1 0,1-2,-5-2,-1-1,-5 0,1-8,0 0,-1-5,0-7,-2-4,-3-4,-4-4,1 0,0-1,-2-2,-2 8,-1 1,-2 0,0-1,-1 3,-1 0,1 5,0 5,-1 4,1 5,-4 2,-7 1,-1 2,-3 5,-4 2,-2 4,-3 7,-3 3,1 5,-1 2,-2 3,2-1,-1 1,2 0,-1 0,-5-1,-5 1,-2-2,-2 1,-5 5,-2 3,-4 3,4 7,1-1,-2-3,-1 2,0 3,-2 4,-2 3,2 2,2 3,2 0,0 0,-1 1,-2-1,0 1,-2-1,0 0,0 0,-6 0,-1 0,0 0,2 6,1 1,1 5,-3 5,-2 6,-3 4,1 8,0 3,3 6,2 6,3-1,0 3,1 3,0 2,2 3,-2 1,0 0,6 7,5 8,6 0,4 4,4 5,2 3,1 3,1 1,3 2,7-1,5 1,5 0,3 0,2 0,1 0,0-1,0 1,0-1,-1 0,1 1,-1-1,0-4,0-3,5-5,5 0,6-3,6-5,2-4,2-3,2-1,-1-3,2-6,-2-7,1-7,0 0,-2 0,1-5,0-2,0 0,-1-8,1-8,0-3,-1-3,2-4,-2-3,2 1,-2 7,1-1,0-1,0-4,-1-2,2-3,3-2,1 0,1-2,-2 1,0-1,-3 1,0 0,4 0,1-2,0 2,2-4,6-3,-1-5,3-6,-2 1,2-3,2-3,2-3,4-2,1-3,1 1,1-2,0 0,-1 1,2-6,-1-2,5-4,0-5,0-7,0-2,-2-4,-2-2,0 1,-1-2,0 1,-1-5,1-3,0-3,-2-6,2 0,-5-3,-6-1,-6-5,0-1,-1-2,-4-1,0 5,-4 1,0 4,-1 7,-1 5,0 4,-3 4,-8 0,-5 2,0 0,-1 0,-3 4,-2 3,-2 4,-1 5,-1 6,0 4,-1 2,1 2,0 1,-1 0,1 0,-5-1,-5 0,-6 1,-1-1,-1 0,-3 0,-2-1,-1-3,-2-4,-5 1,-8 2,1-5,-5 1,2 1,-2 1,3 3,-3 2,-1 1,1 0,-1 2,-2-1,2 1,0 4,2 8,5 5,-2 7,-2 4,0 1,-2 2,-1 0,0 0,1 0,0 1,6-2,-2 0,2 1,2-1,3 0,2 0,2-1,2 1,-1 0,1 0,0 6,-1 5,0 3,1 4,-1 3,0 5,0 2,5 2,6 2,1-2,-1 3,1-1,0 4,2 3,3 5,3 4,-1 6,0 5,1 1,3 2,1 2,2-1,0 6,1 1,1 4,-1 2,0 2,1-1,-1 3,0 2,0 5,4 3,8-4,4 0,5-5,-2 0,3-2,-1-5,2-5,2-3,0-1,1-3,2 0,-1 0,0-1,5 0,1 2,4-7,5-1,5 1,2-5,4 0,1-3,1-4,-2-5,2 1,4 0,2-2,2-2,2-2,2-1,4-1,4-2,2-4,2-2,1-6,1-5,0-4,0-6,1 0,-1-3,-1-2,1 1,-1 0,0 0,1 1,-1-1,1 1,-1-5,-4-2,-2-5,1-6,1-5,-4-3,1-5,-4 1,-5-2,-3-6,0-6,1-7,-2-5,-2 2,-3-2,0 0,0-3,-6 0,-7-8,-4-1,-7-6,-2-8,-1-2,-3-6,1-1,0 2,-5 1,-6 1,-5-2,-5-2,-1-1,-4 0,-2-2,1 1,0 0,0-1,1 0,-1 1,-4 5,-5 1,-6 6,-5 5,-4 6,-1 3,-1 3,-2 2,2 5,-5 9,-7 6,-5-1,-4 3,-3 3,-3 1,0 2,0 2,-1 7,-5 0,1 1,-1 4,-4 0,-4 4,-4 4,-3 4,-4 4,-1 2,0 2,-2 0,1 1,0 0,4 1,3-2,3 0,1 5,3 8,4 6,-1 6,-3 8,-4 4,-4 8,2 6,4 3,1 6,2 1,3 7,3 8,4 6,1 2,1-1,0 4,2 3,-1 0,4 3,7 0,4 0,6 1,4 0,0 0,2-1,5 2,5-3,7-3,4-8,3-7,2-5,1-4,0-1,0-3,0 0,-1-6,1 0,-1-1,5-3,5-5,8-6,2-3,4-3,3 2,0 2,1-1,1-2,-2 5,0 0,6-1,4-3,2-1,-2-2,3-1,2 0,0-2,2 1,-3 1,-3-7,-4-7,2-6,-2-5,-1 1,3 5,4 0,0-2,-3-3,3-3,-2-3,2-1,4 1,2-4,4 2,2-1,0 1,-2 0,-2-1,0 1,2 0,0 0,2 0,1 0,1 0,-1-5,1-8,5-5,1-7,-1-3,-1-3,0-1,-2-1,-2 2,0-7,0-7,-2-5,2-6,0-4,-1-2,0 0,1-2,0 0,-6-5,0-6,1-6,-6-2,-2 0,-7-3,-2-4,-3 0,-2-2,-1-2,0 1,0-1,-4 0,-2 1,-4 4,-5 2,-4 6,-3 5,-3 5,-1 5,-1 3,0 0,1 2,-1 0,0 0,1 4,0 8,0 6,0 6,-5 3,-5 2,-6 1,-5 7,-4 6,-1 3,-2 2,-5 3,0 0,-6-1,-3 4,-6 1,-2 3,-2 2,-2 1,-5 0,-6 0,-6 0,-5 1,-2-1,-2 0,-2 0,5 0,2 0,-1 0,0 6,-2 5,4 8,1 6,-1 9,-2 10,-1 6,-2 7,4 4,6 1,0 8,4 1,-2 5,2 5,2 5,4 4,2 2,2 1,1 1,5 2,7-8,0-6,5-2,1-3,5 0,1-1,3-5,5-2,7-4,4 0,6-2,3-1,2-1,6 0,2 0,3 2,5-1,4-1,5 2,0-1,1 0,3 1,-2-1,0-4,6-9,4-1,7-3,4 1,3 4,3-2,1-4,-1 2,5-2,2-4,4-2,4-3,0-2,1-1,4-2,1 1,3-1,2 1,0-5,-3-9,-2-5,0-5,1-4,1-2,2-2,0-1,1 1,1 0,-1 0,1 1,-1-1,1 1,-1 0,1 0,-1 0,1 0,-1-5,-4-7,-6-8,-2-3,-2-5,-4-4,-3 0,-4 0,0-7,-1-5,-6-7,-5-4,-6-5,-6-3,-2-5,-1-2,-7-6,-6-5,-6-5,-4-3,-4-4,-1 0,-1-1,0-2,0-2,0-10,0 1,1-4,-5-3,-5-5,-7 2,-3 5,-10 2,-6 2,-9 4,-3 4,-5 4,3 6,2 9,-2 7,-1 6,1 3,-3 8,0 9,-1 6,1 5,3 5,6 2,8 5,-2 8,-2 6,1 6,-2 3,1 2,-1 1,1 0,4 0,2 1,-1-1,-5-1,1 1,2-1,-1 5,-1 6,5 9,1 4,-2 4,1 9,0 6,4 9,-1 6,3 2,1 2,0 2,-4 0,-2 5,1 7,1 5,1 6,1 5,1 1,1 1,1-4,-2-3,7-5,5 0,6-4,4-5,4-4,2-2,0-3,2-2,-1 0,0 0,-1-1,1-4,-1-8,0-7,5 2,1-4,4 3,5 1,4-4,5 2,1 1,2-3,1-3,-1 3,0 1,6-3,0-1,0-2,3-2,5-1,4-2,4 2,3-1,1-1,6-4,6-2,6-1,4-2,4-7,-3-3,-1 0,1-3,1-1,1-2,1-2,1-2,0-1,0 0,1 0,0-1,0-4,0-3,-1-4,1-5,-1-6,0-4,1-2,-1-3,1 0,-1 1,-4-2,-2 1,-4 0,-4 0,-6-4,-3-8,-6-5,-3-6,-6 1,-5-2,-4 0,-2-2,-4-2,-1-1,-4 0,-7-8,-6-6,-4-6,-3-6,-2-4,-1 3,0 6,-4 1,-7 4,-5-2,-5-2,-2 2,-7-2,-7 2,-7 5,-3 3,-5 4,-1 3,-5 0,-2 2,-4 1,-5-1,-4 6,-4 6,-1 8,-1 4,-1 4,-1 3,1 1,0 0,0 5,0 7,0 8,1 4,-1 3,1 2,0 2,-1 1,1-1,0 0,-1 0,1-1,4 0,2 1,-1 4,-1 7,4 8,-1 3,4 6,4 7,4 3,5 6,0 5,2 4,6 5,5 2,8 3,2-2,5 2,0-1,3 1,-1-2,5 2,5-2,7 0,3-5,4-2,2 0,1-3,0-1,0-3,0-4,-1-6,1 2,-1 0,0-2,0-1,0-3,0-1,0-2,0 0,5 5,1 2,4 0,1-2,3-2,3-1,4 0,2-1,3-1,0 0,1 0,1 0,-1-1,2 2,-3-1,6-1,6 2,4-1,7 0,2 0,2 1,2-2,4 2,7-1,5 0,4 0,3-5,2-7,2-8,-1 1,1 3,4 0,5-4,7-2,3-5,-1-1,2-2,-5-1,-4-1,-4 1,-3-1,-4 1,-1 0,-1-2,-1 2,1-4,4-9,2-6,-1-6,0-3,-1-3,-7 0,-1-1,-5-1,-6-5,-4-7,-4-5,-8-5,-5 0,-7 0,-6-1,-3-2,-6-2,-7-1,-7 0,-3-2,-4 0,-1 0,-6 1,-6 0,-5-1,-5-5,-8-1,-7-6,-7 1,-10-4,-4 1,-7-3,-6 2,-3 4,-5 5,-1 2,-1 2,-5 2,-2 6,-3 8,-1 6,-3 6,-3 4,2 2,3 0,-2 7,-1 1,1 6,3 4,-2 5,-2 4,2 2,2 2,3 1,0 0,0 0,2 0,2-1,2 0,1 2,2-2,4 0,6 0,6-2,5 2,3 0,3 6,5 1,5 5,3 1,2 2,4 1,2-5,3 4,2 2,4 4,8 5,5 2,5 2,4 2,0-1,2 1,1 0,-1 0,0 0,-1-1,1 0,-1 1,0 4,5 6,5 9,7 4,4 5,3 2,2 1,2 1,-1-1,2 1,3-1,6 0,6-1,4 0,3 1,-2-1,0 0,-1 1,2-1,2 1,-1-1,3-6,-1-6,0-7,1-5,1-4,3-2,1-2,6 0,4-1,0 2,1-6,-1-8,-4-5,-3 0,-4-2,-2-3,-2-2,0-3,-1 0,4-2,2 0,1 0,-3-6,0-7,-1-1,-1-4,-2-4,1-3,-1-3,0-3,1 1,-5-2,-7-6,0-5,-3-8,-4-5,-4 1,0 0,-4-1,-1-2,1-8,-1-2,-5 0,-4-5,-3-6,-2-5,-4-4,-3-4,-3-1,-1-1,-1 0,-1-1,1 1,-1-1,1 3,-1-3,-3 2,-2 5,-5 7,-4 7,-5 4,-3 10,-2 11,-3 7,1 5,4 4,1 7,0 10,0 5,-3 1,1 1,-1 4,-2 0,0 4,1 0,-2 1,1 0,0 0,0 5,0 8,1 6,-2 1,2 1,-1 3,0-3,1 1,-6 2,-1 1,1 3,0 1,-2 1,-2 2,3-2,-4 2,1 0,1-1,3 1,-3-1,1 1,1-2,1 2,-2-2,-1 2,2-1,1-1,2 2,2-1,0 1,1-7,5-1,6 1,6 1,4 1,8 2,9 0,7 2,4 0,3-5,3-8,0-5,5-1,6 3,4 5,6-1,-1-5,-6 3,1-4,1 2,3-1,-6-3</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DB263-921D-4E15-A193-BFD3E75A6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89</Pages>
  <Words>13432</Words>
  <Characters>80596</Characters>
  <Application>Microsoft Office Word</Application>
  <DocSecurity>0</DocSecurity>
  <Lines>671</Lines>
  <Paragraphs>187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93841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ewa</dc:creator>
  <cp:keywords/>
  <cp:lastModifiedBy>Kamil Siodmok</cp:lastModifiedBy>
  <cp:revision>13</cp:revision>
  <cp:lastPrinted>2024-04-23T07:42:00Z</cp:lastPrinted>
  <dcterms:created xsi:type="dcterms:W3CDTF">2024-04-15T05:18:00Z</dcterms:created>
  <dcterms:modified xsi:type="dcterms:W3CDTF">2024-05-06T12:04:00Z</dcterms:modified>
</cp:coreProperties>
</file>